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223D30" w:rsidRPr="006D2B87" w:rsidRDefault="00223D30" w:rsidP="00223D30">
      <w:pPr>
        <w:tabs>
          <w:tab w:val="left" w:pos="4962"/>
        </w:tabs>
        <w:ind w:left="4820"/>
        <w:rPr>
          <w:b/>
          <w:bCs/>
          <w:sz w:val="28"/>
          <w:szCs w:val="28"/>
        </w:rPr>
      </w:pPr>
      <w:r>
        <w:rPr>
          <w:b/>
          <w:bCs/>
          <w:sz w:val="28"/>
          <w:szCs w:val="28"/>
        </w:rPr>
        <w:t>УТВЕРЖДАЮ</w:t>
      </w:r>
    </w:p>
    <w:p w:rsidR="00223D30" w:rsidRPr="006D2B87" w:rsidRDefault="00223D30" w:rsidP="00223D30">
      <w:pPr>
        <w:tabs>
          <w:tab w:val="left" w:pos="4962"/>
        </w:tabs>
        <w:ind w:left="4820"/>
        <w:rPr>
          <w:rFonts w:eastAsia="Arial Unicode MS"/>
          <w:b/>
          <w:bCs/>
          <w:sz w:val="28"/>
          <w:szCs w:val="28"/>
        </w:rPr>
      </w:pPr>
    </w:p>
    <w:p w:rsidR="002E480F" w:rsidRDefault="00E80EC7">
      <w:pPr>
        <w:tabs>
          <w:tab w:val="left" w:pos="4962"/>
        </w:tabs>
        <w:ind w:left="4820"/>
        <w:rPr>
          <w:b/>
          <w:bCs/>
          <w:sz w:val="28"/>
          <w:szCs w:val="28"/>
        </w:rPr>
      </w:pPr>
      <w:r>
        <w:rPr>
          <w:b/>
          <w:bCs/>
          <w:sz w:val="28"/>
          <w:szCs w:val="28"/>
        </w:rPr>
        <w:t>Председатель Конкурсной комиссии аппарата управления ПАО «</w:t>
      </w:r>
      <w:proofErr w:type="spellStart"/>
      <w:r>
        <w:rPr>
          <w:b/>
          <w:bCs/>
          <w:sz w:val="28"/>
          <w:szCs w:val="28"/>
        </w:rPr>
        <w:t>ТрансКонтейнер</w:t>
      </w:r>
      <w:proofErr w:type="spellEnd"/>
      <w:r>
        <w:rPr>
          <w:b/>
          <w:bCs/>
          <w:sz w:val="28"/>
          <w:szCs w:val="28"/>
        </w:rPr>
        <w:t xml:space="preserve">» </w:t>
      </w:r>
    </w:p>
    <w:p w:rsidR="00223D30" w:rsidRPr="00485ABD" w:rsidRDefault="00223D30" w:rsidP="00223D30">
      <w:pPr>
        <w:tabs>
          <w:tab w:val="left" w:pos="4962"/>
        </w:tabs>
        <w:ind w:left="4820"/>
        <w:rPr>
          <w:b/>
          <w:bCs/>
          <w:sz w:val="28"/>
          <w:szCs w:val="28"/>
        </w:rPr>
      </w:pPr>
    </w:p>
    <w:p w:rsidR="00485ABD" w:rsidRDefault="00485ABD" w:rsidP="00223D30">
      <w:pPr>
        <w:tabs>
          <w:tab w:val="left" w:pos="4962"/>
        </w:tabs>
        <w:ind w:left="4820"/>
        <w:rPr>
          <w:b/>
          <w:bCs/>
          <w:sz w:val="28"/>
          <w:szCs w:val="28"/>
        </w:rPr>
      </w:pPr>
      <w:r>
        <w:rPr>
          <w:b/>
          <w:bCs/>
          <w:sz w:val="28"/>
          <w:szCs w:val="28"/>
        </w:rPr>
        <w:t>____________________</w:t>
      </w:r>
    </w:p>
    <w:p w:rsidR="002E480F" w:rsidRDefault="00E80EC7">
      <w:pPr>
        <w:tabs>
          <w:tab w:val="left" w:pos="4962"/>
        </w:tabs>
        <w:ind w:left="4820"/>
        <w:rPr>
          <w:b/>
          <w:bCs/>
          <w:sz w:val="28"/>
          <w:szCs w:val="28"/>
        </w:rPr>
      </w:pPr>
      <w:r>
        <w:rPr>
          <w:b/>
          <w:bCs/>
          <w:sz w:val="28"/>
          <w:szCs w:val="28"/>
        </w:rPr>
        <w:t xml:space="preserve">Виктор Викторович </w:t>
      </w:r>
      <w:proofErr w:type="spellStart"/>
      <w:r>
        <w:rPr>
          <w:b/>
          <w:bCs/>
          <w:sz w:val="28"/>
          <w:szCs w:val="28"/>
        </w:rPr>
        <w:t>Шекшуев</w:t>
      </w:r>
      <w:proofErr w:type="spellEnd"/>
    </w:p>
    <w:p w:rsidR="00223D30" w:rsidRPr="006D2B87" w:rsidRDefault="00223D30" w:rsidP="00223D30">
      <w:pPr>
        <w:tabs>
          <w:tab w:val="left" w:pos="4962"/>
        </w:tabs>
        <w:ind w:left="4820"/>
        <w:rPr>
          <w:rFonts w:eastAsia="Arial Unicode MS"/>
        </w:rPr>
      </w:pPr>
    </w:p>
    <w:p w:rsidR="002E480F" w:rsidRDefault="00E80EC7">
      <w:pPr>
        <w:tabs>
          <w:tab w:val="left" w:pos="4962"/>
        </w:tabs>
        <w:ind w:left="4820"/>
        <w:rPr>
          <w:b/>
          <w:bCs/>
          <w:sz w:val="28"/>
        </w:rPr>
      </w:pPr>
      <w:r>
        <w:rPr>
          <w:b/>
          <w:bCs/>
          <w:sz w:val="28"/>
        </w:rPr>
        <w:t>«      » апреля 2018 года</w:t>
      </w:r>
    </w:p>
    <w:p w:rsidR="007D6548" w:rsidRDefault="007D6548" w:rsidP="009E565A">
      <w:pPr>
        <w:ind w:left="4820" w:firstLine="709"/>
        <w:rPr>
          <w:b/>
          <w:bCs/>
          <w:spacing w:val="20"/>
          <w:sz w:val="28"/>
          <w:szCs w:val="28"/>
        </w:rPr>
      </w:pPr>
    </w:p>
    <w:p w:rsidR="007D6548" w:rsidRDefault="007D6548">
      <w:pPr>
        <w:spacing w:after="120"/>
        <w:jc w:val="center"/>
        <w:rPr>
          <w:b/>
          <w:bCs/>
          <w:sz w:val="40"/>
          <w:szCs w:val="40"/>
        </w:rPr>
      </w:pPr>
    </w:p>
    <w:p w:rsidR="007D6548" w:rsidRDefault="007D6548">
      <w:pPr>
        <w:spacing w:after="120"/>
        <w:jc w:val="center"/>
        <w:rPr>
          <w:b/>
          <w:bCs/>
          <w:sz w:val="40"/>
          <w:szCs w:val="40"/>
        </w:rPr>
      </w:pPr>
      <w:r>
        <w:rPr>
          <w:b/>
          <w:bCs/>
          <w:sz w:val="40"/>
          <w:szCs w:val="40"/>
        </w:rPr>
        <w:t>ДОКУМЕНТАЦИЯ О ЗАКУПКЕ</w:t>
      </w:r>
    </w:p>
    <w:p w:rsidR="007D6548" w:rsidRPr="000A2D97" w:rsidRDefault="001C08FD">
      <w:pPr>
        <w:spacing w:after="120"/>
        <w:ind w:firstLine="709"/>
        <w:jc w:val="center"/>
        <w:rPr>
          <w:b/>
          <w:bCs/>
          <w:sz w:val="36"/>
          <w:szCs w:val="36"/>
        </w:rPr>
      </w:pPr>
      <w:r>
        <w:rPr>
          <w:b/>
          <w:bCs/>
          <w:sz w:val="36"/>
          <w:szCs w:val="36"/>
        </w:rPr>
        <w:t>(ПРИГЛАШЕНИЕ К УЧАСТИЮ В ЗАПРОСЕ ПРЕДЛОЖЕНИЙ)</w:t>
      </w:r>
    </w:p>
    <w:p w:rsidR="000A2D97" w:rsidRDefault="000A2D97">
      <w:pPr>
        <w:spacing w:after="120"/>
        <w:ind w:firstLine="709"/>
        <w:jc w:val="center"/>
        <w:rPr>
          <w:b/>
          <w:bCs/>
          <w:sz w:val="32"/>
          <w:szCs w:val="32"/>
        </w:rPr>
      </w:pPr>
    </w:p>
    <w:p w:rsidR="007D6548" w:rsidRDefault="006400A0" w:rsidP="000E2555">
      <w:pPr>
        <w:jc w:val="center"/>
        <w:outlineLvl w:val="0"/>
        <w:rPr>
          <w:b/>
          <w:bCs/>
          <w:sz w:val="32"/>
          <w:szCs w:val="32"/>
        </w:rPr>
      </w:pPr>
      <w:r>
        <w:rPr>
          <w:b/>
          <w:bCs/>
          <w:sz w:val="32"/>
          <w:szCs w:val="32"/>
        </w:rPr>
        <w:t>Раздел 1. Общие положения</w:t>
      </w:r>
    </w:p>
    <w:p w:rsidR="006742D1" w:rsidRPr="00B0441A" w:rsidRDefault="006742D1" w:rsidP="00C2783F"/>
    <w:p w:rsidR="007D6548" w:rsidRDefault="00B4382C">
      <w:pPr>
        <w:pStyle w:val="2"/>
        <w:spacing w:before="0" w:after="0"/>
        <w:ind w:left="0" w:firstLine="709"/>
        <w:rPr>
          <w:rFonts w:cs="Times New Roman"/>
          <w:i w:val="0"/>
          <w:iCs w:val="0"/>
        </w:rPr>
      </w:pPr>
      <w:r>
        <w:rPr>
          <w:rFonts w:cs="Times New Roman"/>
          <w:i w:val="0"/>
          <w:iCs w:val="0"/>
        </w:rPr>
        <w:t>1.1. Общие положения</w:t>
      </w:r>
    </w:p>
    <w:p w:rsidR="001C4568" w:rsidRPr="001C4568" w:rsidRDefault="0063363D" w:rsidP="00D60565">
      <w:pPr>
        <w:pStyle w:val="1ff2"/>
        <w:numPr>
          <w:ilvl w:val="2"/>
          <w:numId w:val="1"/>
        </w:numPr>
        <w:ind w:left="0" w:firstLine="709"/>
      </w:pPr>
      <w:proofErr w:type="gramStart"/>
      <w:r>
        <w:rPr>
          <w:szCs w:val="28"/>
        </w:rPr>
        <w:t>Публичное акционерное общество «Центр по перевозке грузов в контейнерах «</w:t>
      </w:r>
      <w:proofErr w:type="spellStart"/>
      <w:r>
        <w:rPr>
          <w:szCs w:val="28"/>
        </w:rPr>
        <w:t>ТрансКонтейнер</w:t>
      </w:r>
      <w:proofErr w:type="spellEnd"/>
      <w:r>
        <w:rPr>
          <w:szCs w:val="28"/>
        </w:rPr>
        <w:t>» (ПАО «</w:t>
      </w:r>
      <w:proofErr w:type="spellStart"/>
      <w:r>
        <w:rPr>
          <w:szCs w:val="28"/>
        </w:rPr>
        <w:t>ТрансКонтейнер</w:t>
      </w:r>
      <w:proofErr w:type="spellEnd"/>
      <w:r>
        <w:rPr>
          <w:szCs w:val="28"/>
        </w:rPr>
        <w:t xml:space="preserve">») (далее – Заказчик), руководствуясь положениями Федерального закона от 18 июля 2011 г. </w:t>
      </w:r>
      <w:r>
        <w:rPr>
          <w:szCs w:val="28"/>
        </w:rPr>
        <w:br/>
        <w:t xml:space="preserve">№ 223-ФЗ «О закупках товаров, работ, услуг отдельными видами юридических лиц» и Положением о порядке закупки товаров, работ, услуг для нужд </w:t>
      </w:r>
      <w:r>
        <w:rPr>
          <w:szCs w:val="28"/>
        </w:rPr>
        <w:br/>
        <w:t>ПАО «</w:t>
      </w:r>
      <w:proofErr w:type="spellStart"/>
      <w:r>
        <w:rPr>
          <w:szCs w:val="28"/>
        </w:rPr>
        <w:t>ТрансКонтейнер</w:t>
      </w:r>
      <w:proofErr w:type="spellEnd"/>
      <w:r>
        <w:rPr>
          <w:szCs w:val="28"/>
        </w:rPr>
        <w:t>»</w:t>
      </w:r>
      <w:r>
        <w:t xml:space="preserve"> утвержденным решением Совета директоров </w:t>
      </w:r>
      <w:r>
        <w:br/>
        <w:t>ОАО «</w:t>
      </w:r>
      <w:proofErr w:type="spellStart"/>
      <w:r>
        <w:t>ТрансКонтейнер</w:t>
      </w:r>
      <w:proofErr w:type="spellEnd"/>
      <w:r>
        <w:t xml:space="preserve">» от 21 декабря 2016 г. </w:t>
      </w:r>
      <w:r>
        <w:rPr>
          <w:szCs w:val="28"/>
        </w:rPr>
        <w:t>(далее – Положение о закупках</w:t>
      </w:r>
      <w:proofErr w:type="gramEnd"/>
      <w:r>
        <w:rPr>
          <w:szCs w:val="28"/>
        </w:rPr>
        <w:t>), проводит:</w:t>
      </w:r>
    </w:p>
    <w:p w:rsidR="002E480F" w:rsidRDefault="00E80EC7">
      <w:pPr>
        <w:pStyle w:val="1ff2"/>
        <w:ind w:firstLine="709"/>
      </w:pPr>
      <w:bookmarkStart w:id="0" w:name="OLE_LINK3"/>
      <w:bookmarkStart w:id="1" w:name="OLE_LINK4"/>
      <w:bookmarkStart w:id="2" w:name="OLE_LINK18"/>
      <w:bookmarkStart w:id="3" w:name="OLE_LINK19"/>
      <w:r>
        <w:t xml:space="preserve">Запрос предложений в электронной форме № </w:t>
      </w:r>
      <w:r w:rsidRPr="004212C8">
        <w:t>ЗПэ-</w:t>
      </w:r>
      <w:r w:rsidR="004212C8" w:rsidRPr="004212C8">
        <w:t>ЦКПРК</w:t>
      </w:r>
      <w:r w:rsidRPr="004212C8">
        <w:t>-18-</w:t>
      </w:r>
      <w:r w:rsidR="004212C8" w:rsidRPr="004212C8">
        <w:t>0031</w:t>
      </w:r>
      <w:r>
        <w:t xml:space="preserve"> по предмету закупки «Поставка  универсальных 20-футовых контейнеров и универсальных 40-футовых контейнеров»</w:t>
      </w:r>
      <w:bookmarkEnd w:id="0"/>
      <w:bookmarkEnd w:id="1"/>
      <w:bookmarkEnd w:id="2"/>
      <w:bookmarkEnd w:id="3"/>
      <w:r w:rsidR="0011612A">
        <w:rPr>
          <w:szCs w:val="28"/>
        </w:rPr>
        <w:t xml:space="preserve"> </w:t>
      </w:r>
      <w:r>
        <w:rPr>
          <w:szCs w:val="28"/>
        </w:rPr>
        <w:t>(далее – Запрос предложений)</w:t>
      </w:r>
      <w:r>
        <w:t xml:space="preserve">. </w:t>
      </w:r>
    </w:p>
    <w:p w:rsidR="00144E2B" w:rsidRPr="00144E2B" w:rsidRDefault="00144E2B" w:rsidP="00D60565">
      <w:pPr>
        <w:pStyle w:val="1ff2"/>
        <w:numPr>
          <w:ilvl w:val="2"/>
          <w:numId w:val="1"/>
        </w:numPr>
        <w:ind w:left="0" w:firstLine="709"/>
      </w:pPr>
      <w:r>
        <w:t>Информация об организаторе Запроса предложений указана в пункте 2</w:t>
      </w:r>
      <w:r>
        <w:rPr>
          <w:szCs w:val="28"/>
        </w:rPr>
        <w:t xml:space="preserve"> раздела 5 «Информационная карта» (далее – Информационная карта) настоящей документации о закупке</w:t>
      </w:r>
      <w:r>
        <w:t>.</w:t>
      </w:r>
    </w:p>
    <w:p w:rsidR="0019760E" w:rsidRPr="00D32FFA" w:rsidRDefault="0019760E" w:rsidP="00D60565">
      <w:pPr>
        <w:pStyle w:val="1ff2"/>
        <w:numPr>
          <w:ilvl w:val="2"/>
          <w:numId w:val="1"/>
        </w:numPr>
        <w:ind w:left="0" w:firstLine="709"/>
        <w:rPr>
          <w:szCs w:val="28"/>
        </w:rPr>
      </w:pPr>
      <w:r>
        <w:rPr>
          <w:szCs w:val="28"/>
        </w:rPr>
        <w:t xml:space="preserve">Дата опубликования извещения о проведении настоящего Запроса предложений указана в пункте 3 Информационной карты. </w:t>
      </w:r>
    </w:p>
    <w:p w:rsidR="006E08A0" w:rsidRPr="00D32FFA" w:rsidRDefault="00991BDD" w:rsidP="00D60565">
      <w:pPr>
        <w:pStyle w:val="1ff2"/>
        <w:numPr>
          <w:ilvl w:val="2"/>
          <w:numId w:val="1"/>
        </w:numPr>
        <w:ind w:left="0" w:firstLine="709"/>
        <w:rPr>
          <w:szCs w:val="28"/>
        </w:rPr>
      </w:pPr>
      <w:r>
        <w:rPr>
          <w:szCs w:val="28"/>
        </w:rPr>
        <w:t xml:space="preserve">Извещение о проведении Запроса предложений, </w:t>
      </w:r>
      <w:r>
        <w:t>изменения к извещению,</w:t>
      </w:r>
      <w:r>
        <w:rPr>
          <w:szCs w:val="28"/>
        </w:rPr>
        <w:t xml:space="preserve"> настоящая документация о закупке (приглашение к участию в Запросе предложений),</w:t>
      </w:r>
      <w:r>
        <w:t xml:space="preserve"> </w:t>
      </w:r>
      <w:proofErr w:type="gramStart"/>
      <w:r>
        <w:t>протоколы, оформляемые в ходе проведения Запроса предложений и иная информация о Запросе предложений публикуется</w:t>
      </w:r>
      <w:proofErr w:type="gramEnd"/>
      <w:r>
        <w:t xml:space="preserve"> в средствах массовой информации, указанных в пункте </w:t>
      </w:r>
      <w:r>
        <w:rPr>
          <w:szCs w:val="28"/>
        </w:rPr>
        <w:t>4 Информационной карты (далее – СМИ).</w:t>
      </w:r>
    </w:p>
    <w:p w:rsidR="007D6548" w:rsidRPr="00D32FFA" w:rsidRDefault="00627696" w:rsidP="00D60565">
      <w:pPr>
        <w:pStyle w:val="1ff2"/>
        <w:numPr>
          <w:ilvl w:val="2"/>
          <w:numId w:val="1"/>
        </w:numPr>
        <w:ind w:left="0" w:firstLine="709"/>
        <w:rPr>
          <w:szCs w:val="28"/>
        </w:rPr>
      </w:pPr>
      <w:proofErr w:type="gramStart"/>
      <w:r>
        <w:t xml:space="preserve">Наименование, количество, объем, характеристики, требования к выполнению работ, оказанию услуг, поставке товара и т.д. и места их </w:t>
      </w:r>
      <w:r>
        <w:lastRenderedPageBreak/>
        <w:t>выполнения, оказания, поставки и т.д., а также и</w:t>
      </w:r>
      <w:r>
        <w:rPr>
          <w:szCs w:val="28"/>
        </w:rPr>
        <w:t>нформация о начальной (максимальной) цене договора, состав количественные и качественные характеристики товара, работ и услуг, сроки поставки товара, выполнения работ или оказания услуг, количество лотов, порядок, сроки направления документации о закупке, указаны в разделе</w:t>
      </w:r>
      <w:proofErr w:type="gramEnd"/>
      <w:r>
        <w:rPr>
          <w:szCs w:val="28"/>
        </w:rPr>
        <w:t xml:space="preserve"> 4. «</w:t>
      </w:r>
      <w:r>
        <w:t>Техническое задание» настоящей документации о закупке (далее – Техническое задание) и Информационной карте.</w:t>
      </w:r>
    </w:p>
    <w:p w:rsidR="00A647EF" w:rsidRPr="00D32FFA" w:rsidRDefault="002C7848" w:rsidP="00D60565">
      <w:pPr>
        <w:pStyle w:val="1ff2"/>
        <w:numPr>
          <w:ilvl w:val="2"/>
          <w:numId w:val="1"/>
        </w:numPr>
        <w:ind w:left="0" w:firstLine="709"/>
        <w:rPr>
          <w:szCs w:val="28"/>
        </w:rPr>
      </w:pPr>
      <w:r>
        <w:t>По всем вопросам, не урегулированным настоящей документацией о закупке, необходимо руководствоваться Положением о закупках. В случае противоречия положений настоящей документации о закупке и Положения о закупках необходимо руководствоваться Положением о закупках.</w:t>
      </w:r>
      <w:r>
        <w:rPr>
          <w:szCs w:val="28"/>
        </w:rPr>
        <w:t xml:space="preserve"> </w:t>
      </w:r>
    </w:p>
    <w:p w:rsidR="007D6548" w:rsidRPr="00D32FFA" w:rsidRDefault="000236C9" w:rsidP="00D60565">
      <w:pPr>
        <w:pStyle w:val="1ff2"/>
        <w:numPr>
          <w:ilvl w:val="2"/>
          <w:numId w:val="1"/>
        </w:numPr>
        <w:ind w:left="0" w:firstLine="709"/>
      </w:pPr>
      <w:r>
        <w:t>Дата рассмотрения и сопоставления предложений претендентов и представленных комплектов на участие в Запросе предложений (далее – Заявки) указана в пункте 8 Информационной карты.</w:t>
      </w:r>
    </w:p>
    <w:p w:rsidR="007D6548" w:rsidRPr="00D32FFA" w:rsidRDefault="00E35BF3" w:rsidP="00D60565">
      <w:pPr>
        <w:pStyle w:val="1ff2"/>
        <w:numPr>
          <w:ilvl w:val="2"/>
          <w:numId w:val="1"/>
        </w:numPr>
        <w:ind w:left="0" w:firstLine="709"/>
      </w:pPr>
      <w:proofErr w:type="gramStart"/>
      <w:r>
        <w:t>Претендентом на участие в Запросе предложений признается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w:t>
      </w:r>
      <w:proofErr w:type="gramEnd"/>
      <w:r>
        <w:t xml:space="preserve"> закупки, которые получили в установленном порядке всю необходимую документацию.  </w:t>
      </w:r>
    </w:p>
    <w:p w:rsidR="007D6548" w:rsidRPr="00D32FFA" w:rsidRDefault="007D6548" w:rsidP="00D60565">
      <w:pPr>
        <w:pStyle w:val="1ff2"/>
        <w:numPr>
          <w:ilvl w:val="2"/>
          <w:numId w:val="1"/>
        </w:numPr>
        <w:ind w:left="0" w:firstLine="709"/>
      </w:pPr>
      <w:r>
        <w:t>Участниками Запроса предложений признаются претенденты, своевременно и по установленной форме подавшие Заявку и соответствующие установленным в настоящей документации о закупке обязательным и квалификационным требованиям.</w:t>
      </w:r>
    </w:p>
    <w:p w:rsidR="007D6548" w:rsidRPr="00D32FFA" w:rsidRDefault="007D6548" w:rsidP="00D60565">
      <w:pPr>
        <w:pStyle w:val="1ff2"/>
        <w:numPr>
          <w:ilvl w:val="2"/>
          <w:numId w:val="1"/>
        </w:numPr>
        <w:ind w:left="0" w:firstLine="709"/>
        <w:rPr>
          <w:szCs w:val="28"/>
        </w:rPr>
      </w:pPr>
      <w:r>
        <w:rPr>
          <w:szCs w:val="28"/>
        </w:rPr>
        <w:t xml:space="preserve">Для участия в процедуре Запроса предложений претендент должен: </w:t>
      </w:r>
    </w:p>
    <w:p w:rsidR="007D6548" w:rsidRPr="00D32FFA" w:rsidRDefault="007D6548">
      <w:pPr>
        <w:pStyle w:val="Default"/>
        <w:ind w:firstLine="709"/>
        <w:jc w:val="both"/>
        <w:rPr>
          <w:sz w:val="28"/>
          <w:szCs w:val="28"/>
        </w:rPr>
      </w:pPr>
      <w:r>
        <w:rPr>
          <w:sz w:val="28"/>
          <w:szCs w:val="28"/>
        </w:rPr>
        <w:t xml:space="preserve">- удовлетворять требованиям, изложенным в настоящей документации о закупке;  </w:t>
      </w:r>
    </w:p>
    <w:p w:rsidR="007D6548" w:rsidRDefault="007D6548">
      <w:pPr>
        <w:pStyle w:val="Default"/>
        <w:ind w:firstLine="709"/>
        <w:jc w:val="both"/>
        <w:rPr>
          <w:sz w:val="28"/>
          <w:szCs w:val="28"/>
        </w:rPr>
      </w:pPr>
      <w:r>
        <w:rPr>
          <w:sz w:val="28"/>
          <w:szCs w:val="28"/>
        </w:rPr>
        <w:t xml:space="preserve">- быть правомочным на предоставление Заявки и представить Заявку, соответствующую требованиям настоящей документации о закупке; </w:t>
      </w:r>
    </w:p>
    <w:p w:rsidR="002D3D4A" w:rsidRPr="00D32FFA" w:rsidRDefault="002D3D4A">
      <w:pPr>
        <w:pStyle w:val="Default"/>
        <w:ind w:firstLine="709"/>
        <w:jc w:val="both"/>
        <w:rPr>
          <w:sz w:val="28"/>
          <w:szCs w:val="28"/>
        </w:rPr>
      </w:pPr>
      <w:proofErr w:type="gramStart"/>
      <w:r>
        <w:rPr>
          <w:sz w:val="28"/>
          <w:szCs w:val="28"/>
        </w:rPr>
        <w:t>- быть зарегистрированным на электронной торговой площадке, в том числе получить аккредитацию участника в соответствии с правилами, условиями и порядком регистрации, аттестации, установленными на соответствующей электронной торговой площадке, указанной в пункте 4 Информационной карты.</w:t>
      </w:r>
      <w:proofErr w:type="gramEnd"/>
    </w:p>
    <w:p w:rsidR="007D6548" w:rsidRPr="00D32FFA" w:rsidRDefault="007D6548" w:rsidP="00D60565">
      <w:pPr>
        <w:pStyle w:val="1ff2"/>
        <w:numPr>
          <w:ilvl w:val="2"/>
          <w:numId w:val="1"/>
        </w:numPr>
        <w:ind w:left="0" w:firstLine="709"/>
        <w:rPr>
          <w:szCs w:val="28"/>
        </w:rPr>
      </w:pPr>
      <w:r>
        <w:t xml:space="preserve">Заявки рассматриваются как обязательства претендентов. </w:t>
      </w:r>
      <w:r>
        <w:br/>
        <w:t>ПАО «</w:t>
      </w:r>
      <w:proofErr w:type="spellStart"/>
      <w:r>
        <w:t>ТрансКонтейнер</w:t>
      </w:r>
      <w:proofErr w:type="spellEnd"/>
      <w:r>
        <w:t>» вправе требовать от победителя /</w:t>
      </w:r>
      <w:proofErr w:type="gramStart"/>
      <w:r>
        <w:t>победителей Запроса предложений заключения договора</w:t>
      </w:r>
      <w:proofErr w:type="gramEnd"/>
      <w:r>
        <w:t xml:space="preserve"> на условиях, предложенных в его Заявке. </w:t>
      </w:r>
      <w:r>
        <w:rPr>
          <w:szCs w:val="28"/>
        </w:rPr>
        <w:t>Для всех претендентов на участие в Запросе предложений устанавливаются единые требования</w:t>
      </w:r>
      <w:r>
        <w:t xml:space="preserve"> с учетом случаев, предусмотренных пунктами 1.1.21, 1.1.22, 1.1.23, 2.3.2 настоящей документации о закупке</w:t>
      </w:r>
      <w:r>
        <w:rPr>
          <w:szCs w:val="28"/>
        </w:rPr>
        <w:t xml:space="preserve">. </w:t>
      </w:r>
    </w:p>
    <w:p w:rsidR="007D6548" w:rsidRPr="00D32FFA" w:rsidRDefault="003E2C12" w:rsidP="00D60565">
      <w:pPr>
        <w:pStyle w:val="1ff2"/>
        <w:numPr>
          <w:ilvl w:val="2"/>
          <w:numId w:val="1"/>
        </w:numPr>
        <w:ind w:left="0" w:firstLine="709"/>
      </w:pPr>
      <w:r>
        <w:rPr>
          <w:szCs w:val="28"/>
        </w:rPr>
        <w:t xml:space="preserve">Решение о допуске претендентов к участию в Запросе предложений на основании предложения Организатора принимает Конкурсная </w:t>
      </w:r>
      <w:r>
        <w:rPr>
          <w:szCs w:val="28"/>
        </w:rPr>
        <w:lastRenderedPageBreak/>
        <w:t xml:space="preserve">комиссия (пункт 9 Информационной карты) в порядке, определенном </w:t>
      </w:r>
      <w:r>
        <w:t xml:space="preserve">настоящей документацией о закупке и </w:t>
      </w:r>
      <w:proofErr w:type="gramStart"/>
      <w:r>
        <w:t>Положением</w:t>
      </w:r>
      <w:proofErr w:type="gramEnd"/>
      <w:r>
        <w:t xml:space="preserve"> о закупках. </w:t>
      </w:r>
    </w:p>
    <w:p w:rsidR="007D6548" w:rsidRPr="00D32FFA" w:rsidRDefault="007D6548" w:rsidP="00D60565">
      <w:pPr>
        <w:pStyle w:val="1ff2"/>
        <w:numPr>
          <w:ilvl w:val="2"/>
          <w:numId w:val="1"/>
        </w:numPr>
        <w:ind w:left="0" w:firstLine="709"/>
        <w:rPr>
          <w:szCs w:val="28"/>
        </w:rPr>
      </w:pPr>
      <w:proofErr w:type="gramStart"/>
      <w:r>
        <w:rPr>
          <w:szCs w:val="28"/>
        </w:rPr>
        <w:t xml:space="preserve">Конкурсная комиссия вправе на основании информации о несоответствии претендента на участие в Запросе предложений установленным настоящей документацией о закупке требованиям, полученной из любых официальных источников, использование которых не противоречит законодательству Российской Федерации, не допустить претендента на участие в Запросе предложений или отстранить участника Запроса предложений от участия в Запросе предложений на любом этапе его проведения. </w:t>
      </w:r>
      <w:proofErr w:type="gramEnd"/>
    </w:p>
    <w:p w:rsidR="007D6548" w:rsidRDefault="007D6548" w:rsidP="00D60565">
      <w:pPr>
        <w:pStyle w:val="1ff2"/>
        <w:numPr>
          <w:ilvl w:val="2"/>
          <w:numId w:val="1"/>
        </w:numPr>
        <w:ind w:left="0" w:firstLine="709"/>
      </w:pPr>
      <w:r>
        <w:t>Претендент несет все расходы и убытки, связанные с подготовкой и подачей своей Заявки. Организатор, Заказчик не несут никакой ответственности по расходам и убыткам, понесенным претендентами в связи с их участием в Запросе предложений.</w:t>
      </w:r>
    </w:p>
    <w:p w:rsidR="00E80EC7" w:rsidRDefault="00E80EC7" w:rsidP="002D3D4A">
      <w:pPr>
        <w:pStyle w:val="1ff2"/>
        <w:widowControl w:val="0"/>
        <w:numPr>
          <w:ilvl w:val="2"/>
          <w:numId w:val="1"/>
        </w:numPr>
        <w:ind w:left="0" w:firstLine="709"/>
        <w:rPr>
          <w:szCs w:val="28"/>
        </w:rPr>
      </w:pPr>
      <w:r w:rsidRPr="00E80EC7">
        <w:t>Доступ Претендента к личном</w:t>
      </w:r>
      <w:r>
        <w:t>у</w:t>
      </w:r>
      <w:r w:rsidRPr="00E80EC7">
        <w:t xml:space="preserve"> кабинету электронной торговой площадки (далее – ЭТП) и подача заявок на участие в Запросе предложений производится только на основе уникальных логина и пароля, созданных Претендентом при регистрации на ЭТП. Ответственность за сохранность пароля несет Претендент. Претендент обязан принимать надлежащие меры для обеспечения сохранности личных данных, логина и пароля Претендента (включая адреса электронной почты) и несет ответственность за все действия, совершенные на ЭТП под его логином и паролем. Претендент обязан незамедлительно уведомить Владельца ЭТП о любых случаях доступа на ЭТП третьими лицами под учетной записью Претендента. </w:t>
      </w:r>
    </w:p>
    <w:p w:rsidR="00E80EC7" w:rsidRDefault="00E80EC7" w:rsidP="002D3D4A">
      <w:pPr>
        <w:pStyle w:val="1ff2"/>
        <w:widowControl w:val="0"/>
        <w:numPr>
          <w:ilvl w:val="2"/>
          <w:numId w:val="1"/>
        </w:numPr>
        <w:ind w:left="0" w:firstLine="709"/>
        <w:rPr>
          <w:szCs w:val="28"/>
        </w:rPr>
      </w:pPr>
      <w:r w:rsidRPr="00E80EC7">
        <w:rPr>
          <w:szCs w:val="28"/>
        </w:rPr>
        <w:t xml:space="preserve">При проведении запроса предложений в электронной форме претендент должен в срок, указанный в пункте 6 Информационной карты, подать Заявку на участие в Запросе предложений в форме электронного документа через ЭТП (пункт 4 Информационной карты) в порядке, предусмотренном регламентом работы данной ЭТП. Правила регистрации претендента на участие в Запросе предложений на ЭТП, аккредитация претендента на участие в Запросе предложений на ЭТП, правила проведения процедур Запроса предложений (в том числе подачи Заявки) определяются </w:t>
      </w:r>
      <w:r>
        <w:rPr>
          <w:szCs w:val="28"/>
        </w:rPr>
        <w:t xml:space="preserve">размещенными на ЭТП </w:t>
      </w:r>
      <w:r w:rsidRPr="00E80EC7">
        <w:rPr>
          <w:szCs w:val="28"/>
        </w:rPr>
        <w:t>инструкциями и регламентом работы</w:t>
      </w:r>
      <w:r>
        <w:rPr>
          <w:szCs w:val="28"/>
        </w:rPr>
        <w:t>.</w:t>
      </w:r>
      <w:r w:rsidRPr="00E80EC7">
        <w:rPr>
          <w:szCs w:val="28"/>
        </w:rPr>
        <w:t xml:space="preserve"> </w:t>
      </w:r>
    </w:p>
    <w:p w:rsidR="002D3D4A" w:rsidRPr="00D32FFA" w:rsidRDefault="00E80EC7" w:rsidP="00E80EC7">
      <w:pPr>
        <w:pStyle w:val="1ff2"/>
        <w:widowControl w:val="0"/>
        <w:ind w:firstLine="709"/>
        <w:rPr>
          <w:szCs w:val="28"/>
        </w:rPr>
      </w:pPr>
      <w:r>
        <w:rPr>
          <w:szCs w:val="28"/>
        </w:rPr>
        <w:t>Краткая информация о порядке регистрации, аккредитации и участия в закупке</w:t>
      </w:r>
      <w:r w:rsidRPr="00E80EC7">
        <w:rPr>
          <w:szCs w:val="28"/>
        </w:rPr>
        <w:t xml:space="preserve"> приведены в </w:t>
      </w:r>
      <w:r w:rsidRPr="00B4404C">
        <w:rPr>
          <w:szCs w:val="28"/>
        </w:rPr>
        <w:t xml:space="preserve">приложении № </w:t>
      </w:r>
      <w:r w:rsidRPr="00E80EC7">
        <w:rPr>
          <w:szCs w:val="28"/>
        </w:rPr>
        <w:t>8 к настоящей документации о закупке</w:t>
      </w:r>
      <w:r w:rsidR="002D3D4A">
        <w:rPr>
          <w:szCs w:val="28"/>
        </w:rPr>
        <w:t>.</w:t>
      </w:r>
    </w:p>
    <w:p w:rsidR="002D3D4A" w:rsidRDefault="00D41593" w:rsidP="00D60565">
      <w:pPr>
        <w:pStyle w:val="1ff2"/>
        <w:numPr>
          <w:ilvl w:val="2"/>
          <w:numId w:val="1"/>
        </w:numPr>
        <w:ind w:left="0" w:firstLine="709"/>
      </w:pPr>
      <w:r>
        <w:t xml:space="preserve">Организатор, Заказчик Запроса предложений вправе отказаться от его проведения в любой момент до принятия решения Конкурсной комиссией о </w:t>
      </w:r>
      <w:r>
        <w:rPr>
          <w:szCs w:val="28"/>
        </w:rPr>
        <w:t>победителе Запроса предложений. Извещение об отмене проведения Запроса предложений размещается в соответствии с пунктом 4 Информационной карты в течение 3 (трех) дней со дня принятия решения об отмене проведения Запроса предложений. При этом ПАО «</w:t>
      </w:r>
      <w:proofErr w:type="spellStart"/>
      <w:r>
        <w:rPr>
          <w:szCs w:val="28"/>
        </w:rPr>
        <w:t>ТрансКонтейнер</w:t>
      </w:r>
      <w:proofErr w:type="spellEnd"/>
      <w:r>
        <w:rPr>
          <w:szCs w:val="28"/>
        </w:rPr>
        <w:t>» не будет нести никакой ответственности перед люб</w:t>
      </w:r>
      <w:r>
        <w:t>ыми физическими и юридическими лицами, которым такое действие может принести убытки.</w:t>
      </w:r>
    </w:p>
    <w:p w:rsidR="00D41593" w:rsidRDefault="00D41593" w:rsidP="00D60565">
      <w:pPr>
        <w:pStyle w:val="1ff2"/>
        <w:numPr>
          <w:ilvl w:val="2"/>
          <w:numId w:val="1"/>
        </w:numPr>
        <w:ind w:left="0" w:firstLine="709"/>
      </w:pPr>
      <w:r>
        <w:rPr>
          <w:szCs w:val="28"/>
        </w:rPr>
        <w:t>Протоколы, оформляемые в ходе проведения Запроса предложений, размещаются в порядке, предусмотренном настоящей документацией о закупке, в течение 3 (трех) дней с даты их подписания в соответствии с пунктом 4 Информационной карты.</w:t>
      </w:r>
    </w:p>
    <w:p w:rsidR="00D41593" w:rsidRPr="00D32FFA" w:rsidRDefault="00D41593" w:rsidP="00D41593">
      <w:pPr>
        <w:pStyle w:val="1ff2"/>
        <w:widowControl w:val="0"/>
        <w:numPr>
          <w:ilvl w:val="2"/>
          <w:numId w:val="1"/>
        </w:numPr>
        <w:ind w:left="0" w:firstLine="709"/>
      </w:pPr>
      <w:proofErr w:type="gramStart"/>
      <w:r>
        <w:lastRenderedPageBreak/>
        <w:t>Конфиденциальная информация, ставшая известной сторонам при проведении Запроса предложений не может</w:t>
      </w:r>
      <w:proofErr w:type="gramEnd"/>
      <w:r>
        <w:t xml:space="preserve"> быть передана третьим лицам за исключением случаев, предусмотренных законодательством Российской Федерации.</w:t>
      </w:r>
    </w:p>
    <w:p w:rsidR="002E480F" w:rsidRDefault="00E80EC7">
      <w:pPr>
        <w:pStyle w:val="1ff2"/>
        <w:numPr>
          <w:ilvl w:val="2"/>
          <w:numId w:val="1"/>
        </w:numPr>
        <w:ind w:left="0" w:firstLine="709"/>
      </w:pPr>
      <w:r>
        <w:t>В случае участия нескольких лиц на стороне одного претендента соответствующая информация должна быть указана в Заявке, оформленной в соответствии с приложением № 1 к настоящей документации о закупке. Если соответствующая информация не указана в Заявке, претендент считается подавшим Заявку от своего имени и действующим в своих интересах.</w:t>
      </w:r>
    </w:p>
    <w:p w:rsidR="00D41593" w:rsidRPr="00D32FFA" w:rsidRDefault="00D41593" w:rsidP="00D41593">
      <w:pPr>
        <w:pStyle w:val="1ff2"/>
        <w:widowControl w:val="0"/>
        <w:numPr>
          <w:ilvl w:val="2"/>
          <w:numId w:val="1"/>
        </w:numPr>
        <w:ind w:left="0" w:firstLine="709"/>
      </w:pPr>
      <w:r>
        <w:t xml:space="preserve">Иностранные участники при проведении закупки вправе подавать предложения о цене договора без учета расходов, связанных с импортом товара на территорию Российской Федерации (в </w:t>
      </w:r>
      <w:proofErr w:type="spellStart"/>
      <w:r>
        <w:t>т.ч</w:t>
      </w:r>
      <w:proofErr w:type="spellEnd"/>
      <w:r>
        <w:t>. расходов на транспортировку, страхование груза, таможенную очистку).</w:t>
      </w:r>
    </w:p>
    <w:p w:rsidR="00D41593" w:rsidRPr="00D32FFA" w:rsidRDefault="00D41593" w:rsidP="00D41593">
      <w:pPr>
        <w:pStyle w:val="1ff2"/>
        <w:widowControl w:val="0"/>
        <w:ind w:firstLine="709"/>
      </w:pPr>
      <w:r>
        <w:t>В этом случае Конкурсная комиссия принимает решение после оценки и сопоставления поданных в разных базисах поставки ценовых предложений участников.</w:t>
      </w:r>
    </w:p>
    <w:p w:rsidR="00D41593" w:rsidRDefault="00D41593" w:rsidP="00D60565">
      <w:pPr>
        <w:pStyle w:val="1ff2"/>
        <w:numPr>
          <w:ilvl w:val="2"/>
          <w:numId w:val="1"/>
        </w:numPr>
        <w:ind w:left="0" w:firstLine="709"/>
      </w:pPr>
      <w:r>
        <w:t>Иностранный участник закупки вправе указать цену в рублях Российской Федерации, либо если это указано в</w:t>
      </w:r>
      <w:r>
        <w:rPr>
          <w:szCs w:val="28"/>
        </w:rPr>
        <w:t xml:space="preserve"> пункте 16 Информационной карты, в</w:t>
      </w:r>
      <w:r>
        <w:t xml:space="preserve"> иностранной валюте</w:t>
      </w:r>
      <w:r>
        <w:rPr>
          <w:szCs w:val="28"/>
        </w:rPr>
        <w:t>.</w:t>
      </w:r>
    </w:p>
    <w:p w:rsidR="00D41593" w:rsidRPr="00D32FFA" w:rsidRDefault="00D41593" w:rsidP="00D41593">
      <w:pPr>
        <w:pStyle w:val="1ff2"/>
        <w:widowControl w:val="0"/>
        <w:numPr>
          <w:ilvl w:val="2"/>
          <w:numId w:val="1"/>
        </w:numPr>
        <w:ind w:left="0" w:firstLine="709"/>
      </w:pPr>
      <w:r>
        <w:t xml:space="preserve">Предоставление иностранными участниками закупки документов и сведений, в том числе в целях подтверждения обязательных и квалификационных требований, предусмотренных настоящей документацией о закупке, осуществляется с учетом особенностей, указанных в пункте </w:t>
      </w:r>
      <w:r>
        <w:br/>
        <w:t>18 Информационной карты.</w:t>
      </w:r>
    </w:p>
    <w:p w:rsidR="00D41593" w:rsidRPr="00D32FFA" w:rsidRDefault="00D41593" w:rsidP="00D41593">
      <w:pPr>
        <w:pStyle w:val="1ff2"/>
        <w:ind w:left="709" w:firstLine="0"/>
      </w:pPr>
    </w:p>
    <w:p w:rsidR="007D6548" w:rsidRPr="000E2555" w:rsidRDefault="00E347BF" w:rsidP="00162EF3">
      <w:pPr>
        <w:pStyle w:val="2"/>
        <w:spacing w:before="0" w:after="0"/>
        <w:ind w:left="0" w:firstLine="709"/>
        <w:rPr>
          <w:rFonts w:cs="Times New Roman"/>
          <w:i w:val="0"/>
          <w:iCs w:val="0"/>
        </w:rPr>
      </w:pPr>
      <w:r>
        <w:rPr>
          <w:rFonts w:cs="Times New Roman"/>
          <w:i w:val="0"/>
          <w:iCs w:val="0"/>
        </w:rPr>
        <w:t>1.2. Разъяснения положений документации о закупке.</w:t>
      </w:r>
    </w:p>
    <w:p w:rsidR="007D6548" w:rsidRPr="00D32FFA" w:rsidRDefault="00D41593" w:rsidP="00D60565">
      <w:pPr>
        <w:numPr>
          <w:ilvl w:val="2"/>
          <w:numId w:val="2"/>
        </w:numPr>
        <w:tabs>
          <w:tab w:val="clear" w:pos="0"/>
          <w:tab w:val="num" w:pos="-611"/>
        </w:tabs>
        <w:ind w:left="0" w:firstLine="709"/>
        <w:jc w:val="both"/>
        <w:rPr>
          <w:rFonts w:eastAsia="MS Mincho"/>
          <w:sz w:val="28"/>
          <w:szCs w:val="28"/>
        </w:rPr>
      </w:pPr>
      <w:r>
        <w:rPr>
          <w:rFonts w:eastAsia="MS Mincho"/>
          <w:sz w:val="28"/>
          <w:szCs w:val="28"/>
        </w:rPr>
        <w:t xml:space="preserve">В случае, когда период от даты размещения извещения о проведении Запроса предложений (пункт 3 Информационной карты) до даты окончания приема Заявок (пункт </w:t>
      </w:r>
      <w:r>
        <w:rPr>
          <w:sz w:val="28"/>
          <w:szCs w:val="28"/>
        </w:rPr>
        <w:t>6</w:t>
      </w:r>
      <w:r>
        <w:rPr>
          <w:rFonts w:eastAsia="MS Mincho"/>
          <w:sz w:val="28"/>
          <w:szCs w:val="28"/>
        </w:rPr>
        <w:t xml:space="preserve"> Информационной карты) составляет 10 и более дней Претендент вправе направить запросы о разъяснении положений настоящей документации о закупке через ЭТП. Обмен документами между Организатором и Претендентом закупки, направившим запрос, подписанный уполномоченным представителем, осуществляется в следующем порядке: Претендент закупки направляет через ЭТП электронный документ (информацию в электронной форме, подписанную ЭЦП), содержащий запрос на разъяснение положений извещения о закупке, документации о закупке. </w:t>
      </w:r>
    </w:p>
    <w:p w:rsidR="00D41593" w:rsidRPr="00E61E8D" w:rsidRDefault="00D41593" w:rsidP="00D41593">
      <w:pPr>
        <w:numPr>
          <w:ilvl w:val="2"/>
          <w:numId w:val="2"/>
        </w:numPr>
        <w:tabs>
          <w:tab w:val="clear" w:pos="0"/>
          <w:tab w:val="num" w:pos="-611"/>
        </w:tabs>
        <w:ind w:left="0" w:firstLine="709"/>
        <w:jc w:val="both"/>
        <w:rPr>
          <w:rFonts w:eastAsia="MS Mincho"/>
          <w:sz w:val="28"/>
          <w:szCs w:val="28"/>
        </w:rPr>
      </w:pPr>
      <w:r>
        <w:rPr>
          <w:rFonts w:eastAsia="MS Mincho"/>
          <w:sz w:val="28"/>
          <w:szCs w:val="28"/>
        </w:rPr>
        <w:t>Организатор в ответ на запрос, направляет разъяснения, заверенные ЭЦП лица, имеющего право действовать от имени Заказчика. Ответ на запрос без указания лица, от которого поступил данный запрос, публикуется на ЭТП и в СМИ для ознакомления в открытом доступе.</w:t>
      </w:r>
    </w:p>
    <w:p w:rsidR="00D41593" w:rsidRPr="00D32FFA" w:rsidRDefault="00D41593" w:rsidP="00D41593">
      <w:pPr>
        <w:numPr>
          <w:ilvl w:val="2"/>
          <w:numId w:val="2"/>
        </w:numPr>
        <w:ind w:left="0" w:firstLine="709"/>
        <w:jc w:val="both"/>
        <w:rPr>
          <w:rFonts w:eastAsia="MS Mincho"/>
          <w:sz w:val="28"/>
          <w:szCs w:val="28"/>
        </w:rPr>
      </w:pPr>
      <w:r>
        <w:rPr>
          <w:rFonts w:eastAsia="MS Mincho"/>
          <w:sz w:val="28"/>
          <w:szCs w:val="28"/>
        </w:rPr>
        <w:t xml:space="preserve">Запрос может быть направлен не позднее, чем за </w:t>
      </w:r>
      <w:r>
        <w:rPr>
          <w:rFonts w:eastAsia="MS Mincho"/>
          <w:sz w:val="28"/>
        </w:rPr>
        <w:t>7 (семь)</w:t>
      </w:r>
      <w:r>
        <w:rPr>
          <w:rFonts w:eastAsia="MS Mincho"/>
          <w:sz w:val="28"/>
          <w:szCs w:val="28"/>
        </w:rPr>
        <w:t xml:space="preserve"> календарных дней до окончания срока подачи Заявок.</w:t>
      </w:r>
    </w:p>
    <w:p w:rsidR="00D41593" w:rsidRPr="00D32FFA" w:rsidRDefault="00D41593" w:rsidP="00D41593">
      <w:pPr>
        <w:numPr>
          <w:ilvl w:val="2"/>
          <w:numId w:val="2"/>
        </w:numPr>
        <w:ind w:left="0" w:firstLine="709"/>
        <w:jc w:val="both"/>
        <w:rPr>
          <w:rFonts w:eastAsia="MS Mincho"/>
          <w:sz w:val="28"/>
          <w:szCs w:val="28"/>
        </w:rPr>
      </w:pPr>
      <w:r>
        <w:rPr>
          <w:rFonts w:eastAsia="MS Mincho"/>
          <w:sz w:val="28"/>
          <w:szCs w:val="28"/>
        </w:rPr>
        <w:t>Разъяснения предоставляются через ЭТП в течение 5 (пяти) календарных дней со дня поступления запроса.</w:t>
      </w:r>
    </w:p>
    <w:p w:rsidR="007D6548" w:rsidRPr="00D32FFA" w:rsidRDefault="007D6548" w:rsidP="00D60565">
      <w:pPr>
        <w:numPr>
          <w:ilvl w:val="2"/>
          <w:numId w:val="2"/>
        </w:numPr>
        <w:ind w:left="0" w:firstLine="709"/>
        <w:jc w:val="both"/>
        <w:rPr>
          <w:rFonts w:eastAsia="MS Mincho"/>
          <w:sz w:val="28"/>
          <w:szCs w:val="28"/>
        </w:rPr>
      </w:pPr>
      <w:r>
        <w:rPr>
          <w:rFonts w:eastAsia="MS Mincho"/>
          <w:sz w:val="28"/>
          <w:szCs w:val="28"/>
        </w:rPr>
        <w:lastRenderedPageBreak/>
        <w:t xml:space="preserve">Организатор обязан </w:t>
      </w:r>
      <w:proofErr w:type="gramStart"/>
      <w:r>
        <w:rPr>
          <w:rFonts w:eastAsia="MS Mincho"/>
          <w:sz w:val="28"/>
          <w:szCs w:val="28"/>
        </w:rPr>
        <w:t>разместить разъяснения</w:t>
      </w:r>
      <w:proofErr w:type="gramEnd"/>
      <w:r>
        <w:rPr>
          <w:rFonts w:eastAsia="MS Mincho"/>
          <w:sz w:val="28"/>
          <w:szCs w:val="28"/>
        </w:rPr>
        <w:t xml:space="preserve"> в СМИ не позднее чем в течение 3 (трех) дней со дня предоставления разъяснений без указания информации о лице, от которого поступил запрос.</w:t>
      </w:r>
    </w:p>
    <w:p w:rsidR="007D6548" w:rsidRPr="00D32FFA" w:rsidRDefault="001C75ED" w:rsidP="00D60565">
      <w:pPr>
        <w:numPr>
          <w:ilvl w:val="2"/>
          <w:numId w:val="2"/>
        </w:numPr>
        <w:ind w:left="0" w:firstLine="709"/>
        <w:jc w:val="both"/>
        <w:rPr>
          <w:sz w:val="28"/>
          <w:szCs w:val="28"/>
        </w:rPr>
      </w:pPr>
      <w:r>
        <w:rPr>
          <w:sz w:val="28"/>
          <w:szCs w:val="28"/>
        </w:rPr>
        <w:t>Организатор вправе не отвечать на запросы о разъяснении положений документации о закупке по проведению Запроса предложений, поступившие позднее срока, установленного в пункте 1.2.3 документации о закупке.</w:t>
      </w:r>
    </w:p>
    <w:p w:rsidR="007D6548" w:rsidRPr="00D32FFA" w:rsidRDefault="007D6548" w:rsidP="0028168C">
      <w:pPr>
        <w:ind w:firstLine="709"/>
        <w:jc w:val="both"/>
        <w:rPr>
          <w:rFonts w:eastAsia="MS Mincho"/>
          <w:sz w:val="28"/>
          <w:szCs w:val="28"/>
        </w:rPr>
      </w:pPr>
    </w:p>
    <w:p w:rsidR="007D6548" w:rsidRPr="000E2555" w:rsidRDefault="00E347BF" w:rsidP="00162EF3">
      <w:pPr>
        <w:pStyle w:val="2"/>
        <w:spacing w:before="0" w:after="0"/>
        <w:ind w:left="0" w:firstLine="709"/>
        <w:rPr>
          <w:rFonts w:cs="Times New Roman"/>
          <w:i w:val="0"/>
          <w:iCs w:val="0"/>
        </w:rPr>
      </w:pPr>
      <w:r>
        <w:rPr>
          <w:rFonts w:cs="Times New Roman"/>
          <w:i w:val="0"/>
          <w:iCs w:val="0"/>
        </w:rPr>
        <w:t>1.3. Внесение изменений и дополнений в документацию о закупке</w:t>
      </w:r>
    </w:p>
    <w:p w:rsidR="00E81704" w:rsidRPr="00D32FFA" w:rsidRDefault="00E81704" w:rsidP="00D10D09">
      <w:pPr>
        <w:widowControl w:val="0"/>
        <w:numPr>
          <w:ilvl w:val="0"/>
          <w:numId w:val="7"/>
        </w:numPr>
        <w:ind w:left="0" w:firstLine="709"/>
        <w:jc w:val="both"/>
        <w:rPr>
          <w:sz w:val="28"/>
          <w:szCs w:val="28"/>
        </w:rPr>
      </w:pPr>
      <w:r>
        <w:rPr>
          <w:sz w:val="28"/>
          <w:szCs w:val="28"/>
        </w:rPr>
        <w:t>В любое время, но не позднее, чем за 5 (пять) дней до дня окончания срока подачи Заявок, в том числе по запросу претендента, могут быть внесены дополнения и изменения в извещение о проведении Запроса предложений и в настоящую документацию о закупке. Любые изменения, дополнения, вносимые в извещение о Запросе предложений, документацию о закупке по проведению Запроса предложений является неотъемлемой ее частью.</w:t>
      </w:r>
    </w:p>
    <w:p w:rsidR="00D41593" w:rsidRPr="00D41593" w:rsidRDefault="00D41593" w:rsidP="00D41593">
      <w:pPr>
        <w:ind w:firstLine="709"/>
        <w:jc w:val="both"/>
        <w:rPr>
          <w:sz w:val="28"/>
          <w:szCs w:val="28"/>
        </w:rPr>
      </w:pPr>
      <w:r>
        <w:rPr>
          <w:sz w:val="28"/>
          <w:szCs w:val="28"/>
        </w:rPr>
        <w:t>Дополнения и изменения, внесенные в извещение о проведении Запроса предложений и в настоящую документацию о закупке, размещаются в соответствии с пунктом 4 Информационной карты в течение 3 (трех) дней со дня принятия решения о внесении изменений</w:t>
      </w:r>
      <w:r>
        <w:t xml:space="preserve"> </w:t>
      </w:r>
      <w:r>
        <w:rPr>
          <w:sz w:val="28"/>
          <w:szCs w:val="28"/>
        </w:rPr>
        <w:t>в порядке, установленном документами ЭТП, лицом, уполномоченным действовать от имени Организатора.</w:t>
      </w:r>
    </w:p>
    <w:p w:rsidR="00E81704" w:rsidRPr="00D32FFA" w:rsidRDefault="00E81704" w:rsidP="00E81704">
      <w:pPr>
        <w:pStyle w:val="affff6"/>
        <w:rPr>
          <w:sz w:val="28"/>
          <w:szCs w:val="28"/>
        </w:rPr>
      </w:pPr>
      <w:r>
        <w:rPr>
          <w:sz w:val="28"/>
          <w:szCs w:val="28"/>
        </w:rPr>
        <w:t xml:space="preserve">В случае внесения изменений позднее, чем за 5 дней до даты окончания подачи Заявок, Организатор обязан продлить срок подачи Заявок таким образом, чтобы со дня размещения в </w:t>
      </w:r>
      <w:proofErr w:type="gramStart"/>
      <w:r>
        <w:rPr>
          <w:sz w:val="28"/>
          <w:szCs w:val="28"/>
        </w:rPr>
        <w:t>СМИ</w:t>
      </w:r>
      <w:proofErr w:type="gramEnd"/>
      <w:r>
        <w:rPr>
          <w:sz w:val="28"/>
          <w:szCs w:val="28"/>
        </w:rPr>
        <w:t xml:space="preserve"> внесенных в документацию изменений до даты окончания срока подачи Заявок оставалось не менее 5 дней.</w:t>
      </w:r>
    </w:p>
    <w:p w:rsidR="00E81704" w:rsidRPr="00D32FFA" w:rsidRDefault="009B1024" w:rsidP="00E81704">
      <w:pPr>
        <w:pStyle w:val="affff6"/>
        <w:rPr>
          <w:sz w:val="28"/>
          <w:szCs w:val="28"/>
        </w:rPr>
      </w:pPr>
      <w:r>
        <w:rPr>
          <w:sz w:val="28"/>
          <w:szCs w:val="28"/>
        </w:rPr>
        <w:t>Заказчик, Организатор не вправе вносить изменения, касающиеся замены предмета закупки.</w:t>
      </w:r>
    </w:p>
    <w:p w:rsidR="007D6548" w:rsidRPr="00D32FFA" w:rsidRDefault="00E81704" w:rsidP="00D10D09">
      <w:pPr>
        <w:numPr>
          <w:ilvl w:val="0"/>
          <w:numId w:val="7"/>
        </w:numPr>
        <w:ind w:left="0" w:firstLine="709"/>
        <w:jc w:val="both"/>
        <w:rPr>
          <w:sz w:val="28"/>
          <w:szCs w:val="28"/>
        </w:rPr>
      </w:pPr>
      <w:proofErr w:type="gramStart"/>
      <w:r>
        <w:rPr>
          <w:sz w:val="28"/>
          <w:szCs w:val="28"/>
        </w:rPr>
        <w:t>Заказчик не берет на себя обязательства по уведомлению претендентов/участников Запроса предложений о дополнениях, изменениях, разъяснениях в настоящую документацию о закупке, а также по уведомлению претендентов/участников (за исключением победителя (победителей) Запроса предложений) об итогах Запроса предложений и не несет ответственности в случаях, когда участники не осведомлены о внесенных изменениях, дополнениях, разъяснениях, итогах Запроса предложений при условии их надлежащего размещения</w:t>
      </w:r>
      <w:proofErr w:type="gramEnd"/>
      <w:r>
        <w:rPr>
          <w:sz w:val="28"/>
          <w:szCs w:val="28"/>
        </w:rPr>
        <w:t xml:space="preserve"> </w:t>
      </w:r>
      <w:r>
        <w:rPr>
          <w:rFonts w:eastAsia="MS Mincho"/>
          <w:sz w:val="28"/>
          <w:szCs w:val="28"/>
        </w:rPr>
        <w:t>в СМИ</w:t>
      </w:r>
      <w:r>
        <w:rPr>
          <w:sz w:val="28"/>
          <w:szCs w:val="28"/>
        </w:rPr>
        <w:t>.</w:t>
      </w:r>
    </w:p>
    <w:p w:rsidR="00E81704" w:rsidRPr="00D32FFA" w:rsidRDefault="007D6548" w:rsidP="00D10D09">
      <w:pPr>
        <w:numPr>
          <w:ilvl w:val="0"/>
          <w:numId w:val="7"/>
        </w:numPr>
        <w:ind w:left="0" w:firstLine="709"/>
        <w:jc w:val="both"/>
        <w:rPr>
          <w:sz w:val="28"/>
          <w:szCs w:val="28"/>
        </w:rPr>
      </w:pPr>
      <w:r>
        <w:rPr>
          <w:sz w:val="28"/>
          <w:szCs w:val="28"/>
        </w:rPr>
        <w:t xml:space="preserve">Заказчик, Организатор вправе принять решение о продлении срока окончания подачи Заявок на участие в Запросе предложений в любое время до момента истечения такого срока. В течение 3 (трех) дней со дня принятия указанного решения такие изменения размещаются Заказчиком, Организатором в соответствии с пунктом 4 Информационной карты. </w:t>
      </w:r>
    </w:p>
    <w:p w:rsidR="007D6548" w:rsidRPr="00D32FFA" w:rsidRDefault="007D6548" w:rsidP="00C6181A">
      <w:pPr>
        <w:pStyle w:val="affff6"/>
        <w:rPr>
          <w:sz w:val="28"/>
          <w:szCs w:val="28"/>
        </w:rPr>
      </w:pPr>
    </w:p>
    <w:p w:rsidR="005F1F95" w:rsidRPr="00386466" w:rsidRDefault="005F1F95" w:rsidP="00485ABD">
      <w:pPr>
        <w:pStyle w:val="2"/>
        <w:tabs>
          <w:tab w:val="clear" w:pos="576"/>
          <w:tab w:val="num" w:pos="0"/>
        </w:tabs>
        <w:spacing w:before="0" w:after="0"/>
        <w:ind w:left="0" w:firstLine="709"/>
        <w:jc w:val="both"/>
        <w:rPr>
          <w:rFonts w:eastAsia="MS Mincho" w:cs="Times New Roman"/>
          <w:i w:val="0"/>
          <w:iCs w:val="0"/>
        </w:rPr>
      </w:pPr>
      <w:r>
        <w:rPr>
          <w:rFonts w:eastAsia="MS Mincho" w:cs="Times New Roman"/>
          <w:i w:val="0"/>
          <w:iCs w:val="0"/>
        </w:rPr>
        <w:t>1.4. Антикоррупционная оговорка</w:t>
      </w:r>
    </w:p>
    <w:p w:rsidR="005F1F95" w:rsidRPr="00C25469" w:rsidRDefault="005F1F95" w:rsidP="005F1F95">
      <w:pPr>
        <w:pStyle w:val="affff6"/>
        <w:rPr>
          <w:sz w:val="28"/>
          <w:szCs w:val="28"/>
        </w:rPr>
      </w:pPr>
      <w:r>
        <w:rPr>
          <w:sz w:val="28"/>
          <w:szCs w:val="28"/>
        </w:rPr>
        <w:t xml:space="preserve">1.4.1. </w:t>
      </w:r>
      <w:proofErr w:type="gramStart"/>
      <w:r>
        <w:rPr>
          <w:sz w:val="28"/>
          <w:szCs w:val="28"/>
        </w:rPr>
        <w:t xml:space="preserve">В рамках проведения настоящей закупки претендентам/участникам, Заказчику/Организатору, их аффилированным лицам, работникам или посредникам запрещается выплачивать, предлагать выплатить и разрешать </w:t>
      </w:r>
      <w:r>
        <w:rPr>
          <w:sz w:val="28"/>
          <w:szCs w:val="28"/>
        </w:rPr>
        <w:lastRenderedPageBreak/>
        <w:t>выплату, а равно получать выплату, предлагать выплатить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5F1F95" w:rsidRPr="00C25469" w:rsidRDefault="005F1F95" w:rsidP="005F1F95">
      <w:pPr>
        <w:pStyle w:val="afffffa"/>
        <w:spacing w:before="0" w:after="0"/>
        <w:ind w:firstLine="709"/>
        <w:jc w:val="both"/>
        <w:rPr>
          <w:color w:val="000000"/>
          <w:sz w:val="28"/>
          <w:szCs w:val="28"/>
        </w:rPr>
      </w:pPr>
      <w:proofErr w:type="gramStart"/>
      <w:r>
        <w:rPr>
          <w:color w:val="000000"/>
          <w:sz w:val="28"/>
          <w:szCs w:val="28"/>
        </w:rPr>
        <w:t>В рамках проведения закупки претенденты/участники, Заказчик/Организатор, их аффилированные лица, работники или посредники не могут осуществлять действия, квалифицируемые применимым для целей настоящей документации о закупке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roofErr w:type="gramEnd"/>
    </w:p>
    <w:p w:rsidR="005F1F95" w:rsidRPr="00C25469" w:rsidRDefault="005F1F95" w:rsidP="005F1F95">
      <w:pPr>
        <w:pStyle w:val="afffffa"/>
        <w:spacing w:before="0" w:after="0"/>
        <w:ind w:firstLine="709"/>
        <w:jc w:val="both"/>
        <w:rPr>
          <w:color w:val="000000"/>
          <w:sz w:val="28"/>
          <w:szCs w:val="28"/>
        </w:rPr>
      </w:pPr>
      <w:r>
        <w:rPr>
          <w:color w:val="000000"/>
          <w:sz w:val="28"/>
          <w:szCs w:val="28"/>
        </w:rPr>
        <w:t>1.4.2. В случае установления нарушения претендентом/участником, их аффилированными лицами, работниками или посредниками каких-либо положений пункта 1.4.1 настоящей документации о закупке,</w:t>
      </w:r>
      <w:r>
        <w:rPr>
          <w:sz w:val="28"/>
          <w:szCs w:val="28"/>
        </w:rPr>
        <w:t xml:space="preserve"> </w:t>
      </w:r>
      <w:r>
        <w:rPr>
          <w:color w:val="000000"/>
          <w:sz w:val="28"/>
          <w:szCs w:val="28"/>
        </w:rPr>
        <w:t>такой претендент/участник может быть отстранен от участия в закупке. Информация об этом и мотивы принятого решения указываются в соответствующем протоколе и сообщаются претенденту/участнику.</w:t>
      </w:r>
    </w:p>
    <w:p w:rsidR="005F1F95" w:rsidRPr="00C25469" w:rsidRDefault="005F1F95" w:rsidP="005F1F95">
      <w:pPr>
        <w:pStyle w:val="afffffa"/>
        <w:spacing w:before="0" w:after="0"/>
        <w:ind w:firstLine="709"/>
        <w:jc w:val="both"/>
        <w:rPr>
          <w:color w:val="000000"/>
          <w:sz w:val="28"/>
          <w:szCs w:val="28"/>
        </w:rPr>
      </w:pPr>
      <w:r>
        <w:rPr>
          <w:color w:val="000000"/>
          <w:sz w:val="28"/>
          <w:szCs w:val="28"/>
        </w:rPr>
        <w:t xml:space="preserve">1.4.3. В случае возникновения у претендента/участника подозрений, что произошло или может произойти нарушение Заказчиком/Организатором, их аффилированными лицами, работниками или посредниками каких-либо положений пункта 1.4.1 настоящей документации о закупке, претендент/участник обязуется уведомить об этом Заказчика в письменной форме. В письменном уведомлении претендент/участник обязан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Заказчиком/Организатором, их аффилированными лицами, работниками или посредниками каких-либо положений пункта 1.4.1 настоящей документации о закупке. </w:t>
      </w:r>
    </w:p>
    <w:p w:rsidR="005F1F95" w:rsidRPr="00E37F04" w:rsidRDefault="005F1F95" w:rsidP="005F1F95">
      <w:pPr>
        <w:pStyle w:val="afffffa"/>
        <w:spacing w:before="0" w:after="0"/>
        <w:ind w:firstLine="709"/>
        <w:jc w:val="both"/>
        <w:rPr>
          <w:color w:val="000000"/>
          <w:sz w:val="28"/>
          <w:szCs w:val="28"/>
        </w:rPr>
      </w:pPr>
      <w:r>
        <w:rPr>
          <w:color w:val="000000"/>
          <w:sz w:val="28"/>
          <w:szCs w:val="28"/>
        </w:rPr>
        <w:t xml:space="preserve">Каналы уведомления Заказчика о нарушениях каких-либо положений пункта 1.4.1 настоящей документации о закупке: </w:t>
      </w:r>
      <w:hyperlink r:id="rId14" w:history="1">
        <w:r>
          <w:rPr>
            <w:rStyle w:val="afff3"/>
            <w:sz w:val="28"/>
            <w:szCs w:val="28"/>
          </w:rPr>
          <w:t>Линия доверия «стоп коррупция»</w:t>
        </w:r>
      </w:hyperlink>
      <w:r>
        <w:rPr>
          <w:color w:val="000000"/>
          <w:sz w:val="28"/>
          <w:szCs w:val="28"/>
        </w:rPr>
        <w:t xml:space="preserve">, электронная почта </w:t>
      </w:r>
      <w:hyperlink r:id="rId15" w:history="1">
        <w:r>
          <w:rPr>
            <w:rStyle w:val="afff3"/>
            <w:sz w:val="28"/>
            <w:szCs w:val="28"/>
          </w:rPr>
          <w:t>anticorr@trcont.ru</w:t>
        </w:r>
      </w:hyperlink>
      <w:r>
        <w:rPr>
          <w:color w:val="000000"/>
          <w:sz w:val="28"/>
          <w:szCs w:val="28"/>
        </w:rPr>
        <w:t>.</w:t>
      </w:r>
    </w:p>
    <w:p w:rsidR="005F1F95" w:rsidRPr="00C25469" w:rsidRDefault="005F1F95" w:rsidP="005F1F95">
      <w:pPr>
        <w:pStyle w:val="afffffa"/>
        <w:spacing w:before="0" w:after="0"/>
        <w:ind w:firstLine="709"/>
        <w:jc w:val="both"/>
        <w:rPr>
          <w:color w:val="000000"/>
          <w:sz w:val="28"/>
          <w:szCs w:val="28"/>
        </w:rPr>
      </w:pPr>
      <w:r>
        <w:rPr>
          <w:color w:val="000000"/>
          <w:sz w:val="28"/>
          <w:szCs w:val="28"/>
        </w:rPr>
        <w:t xml:space="preserve">Заказчик, получивший уведомление о нарушении каких-либо положений пункта 1.4.1 настоящей документации о закупке, обязан рассмотреть уведомление и сообщить претенденту/участнику об итогах его рассмотрения в течение 15 (пятнадцати) рабочих дней </w:t>
      </w:r>
      <w:proofErr w:type="gramStart"/>
      <w:r>
        <w:rPr>
          <w:color w:val="000000"/>
          <w:sz w:val="28"/>
          <w:szCs w:val="28"/>
        </w:rPr>
        <w:t>с даты получения</w:t>
      </w:r>
      <w:proofErr w:type="gramEnd"/>
      <w:r>
        <w:rPr>
          <w:color w:val="000000"/>
          <w:sz w:val="28"/>
          <w:szCs w:val="28"/>
        </w:rPr>
        <w:t xml:space="preserve"> письменного уведомления.</w:t>
      </w:r>
    </w:p>
    <w:p w:rsidR="005F1F95" w:rsidRPr="00C25469" w:rsidRDefault="005F1F95" w:rsidP="005F1F95">
      <w:pPr>
        <w:pStyle w:val="afffffa"/>
        <w:spacing w:before="0" w:after="0"/>
        <w:ind w:firstLine="709"/>
        <w:jc w:val="both"/>
        <w:rPr>
          <w:color w:val="000000"/>
          <w:sz w:val="28"/>
          <w:szCs w:val="28"/>
        </w:rPr>
      </w:pPr>
      <w:r>
        <w:rPr>
          <w:color w:val="000000"/>
          <w:sz w:val="28"/>
          <w:szCs w:val="28"/>
        </w:rPr>
        <w:t>Заказчик гарантирует осуществление надлежащего разбирательства по фактам нарушения положений пункта 1.4.1 настоящей документации о закупке с соблюдением принципов конфиденциальности и применение эффективных мер по предотвращению возможных конфликтных ситуаций. Заказчик гарантирует отсутствие негативных последствий как для уведомившего претендента/участника в целом, так и для конкретных работников претендента/участника, сообщивших о факте нарушений.</w:t>
      </w:r>
    </w:p>
    <w:p w:rsidR="005F1F95" w:rsidRPr="00386466" w:rsidRDefault="005F1F95" w:rsidP="005F1F95">
      <w:pPr>
        <w:pStyle w:val="afffffa"/>
        <w:spacing w:before="0" w:after="0"/>
        <w:ind w:firstLine="709"/>
        <w:jc w:val="both"/>
        <w:rPr>
          <w:color w:val="000000"/>
          <w:sz w:val="28"/>
          <w:szCs w:val="28"/>
        </w:rPr>
      </w:pPr>
      <w:r>
        <w:rPr>
          <w:color w:val="000000"/>
          <w:sz w:val="28"/>
          <w:szCs w:val="28"/>
        </w:rPr>
        <w:t xml:space="preserve">1.4.4. Договор, заключенный Заказчиком на основании решения Конкурсной комиссии, принятого в результате нарушения положений пункта </w:t>
      </w:r>
      <w:r>
        <w:rPr>
          <w:color w:val="000000"/>
          <w:sz w:val="28"/>
          <w:szCs w:val="28"/>
        </w:rPr>
        <w:lastRenderedPageBreak/>
        <w:t>1.4.1 настоящей документации о закупке, может быть расторгнут по инициативе Заказчика в одностороннем порядке.</w:t>
      </w:r>
    </w:p>
    <w:p w:rsidR="007D6548" w:rsidRDefault="007D6548">
      <w:pPr>
        <w:pStyle w:val="1ff2"/>
        <w:ind w:left="709" w:firstLine="0"/>
        <w:rPr>
          <w:szCs w:val="24"/>
        </w:rPr>
      </w:pPr>
    </w:p>
    <w:p w:rsidR="007D6548" w:rsidRDefault="006400A0" w:rsidP="000E2555">
      <w:pPr>
        <w:jc w:val="center"/>
        <w:outlineLvl w:val="0"/>
        <w:rPr>
          <w:b/>
          <w:bCs/>
          <w:sz w:val="32"/>
          <w:szCs w:val="32"/>
        </w:rPr>
      </w:pPr>
      <w:r>
        <w:rPr>
          <w:b/>
          <w:bCs/>
          <w:sz w:val="32"/>
          <w:szCs w:val="32"/>
        </w:rPr>
        <w:t>Раздел 2. Обязательные и квалификационные требования к претендентам/участникам, оценка Заявок участников</w:t>
      </w:r>
    </w:p>
    <w:p w:rsidR="00E835BB" w:rsidRPr="000E2555" w:rsidRDefault="00E835BB" w:rsidP="00C2783F">
      <w:pPr>
        <w:jc w:val="center"/>
        <w:rPr>
          <w:rFonts w:eastAsia="Arial"/>
          <w:sz w:val="28"/>
        </w:rPr>
      </w:pPr>
    </w:p>
    <w:p w:rsidR="00997B7D" w:rsidRPr="00B0441A" w:rsidRDefault="00E835BB" w:rsidP="00162EF3">
      <w:pPr>
        <w:pStyle w:val="2"/>
        <w:spacing w:before="0" w:after="0"/>
        <w:ind w:left="0" w:firstLine="709"/>
        <w:rPr>
          <w:rFonts w:cs="Times New Roman"/>
          <w:i w:val="0"/>
          <w:iCs w:val="0"/>
        </w:rPr>
      </w:pPr>
      <w:r>
        <w:rPr>
          <w:rFonts w:cs="Times New Roman"/>
          <w:i w:val="0"/>
          <w:iCs w:val="0"/>
        </w:rPr>
        <w:t>2.1. Обязательные требования</w:t>
      </w:r>
    </w:p>
    <w:p w:rsidR="007D6548" w:rsidRPr="00D32FFA" w:rsidRDefault="007D6548" w:rsidP="00D10D09">
      <w:pPr>
        <w:numPr>
          <w:ilvl w:val="0"/>
          <w:numId w:val="8"/>
        </w:numPr>
        <w:tabs>
          <w:tab w:val="left" w:pos="1080"/>
        </w:tabs>
        <w:ind w:left="0" w:firstLine="709"/>
        <w:jc w:val="both"/>
        <w:rPr>
          <w:sz w:val="28"/>
          <w:szCs w:val="28"/>
        </w:rPr>
      </w:pPr>
      <w:r>
        <w:rPr>
          <w:sz w:val="28"/>
          <w:szCs w:val="28"/>
        </w:rPr>
        <w:t>Претендент/участник (в том числе каждое юридическое и/или физическое лицо (индивидуальный предприниматель), выступающее на стороне одного претендента/участника) должен соответствовать обязательным требованиям настоящей документации о закупке, а именно:</w:t>
      </w:r>
    </w:p>
    <w:p w:rsidR="001242D3" w:rsidRPr="00D32FFA" w:rsidRDefault="007D6548" w:rsidP="001242D3">
      <w:pPr>
        <w:ind w:firstLine="540"/>
        <w:jc w:val="both"/>
        <w:rPr>
          <w:sz w:val="28"/>
          <w:szCs w:val="28"/>
        </w:rPr>
      </w:pPr>
      <w:r>
        <w:rPr>
          <w:sz w:val="28"/>
          <w:szCs w:val="28"/>
        </w:rPr>
        <w:t>а) не иметь задолженности по уплате налогов, сборов, пени, налоговых санкций в бюджеты всех уровней и обязательных платежей в государственные внебюджетные фонды, а также просроченную задолженность по ранее заключенным договорам с ПАО «</w:t>
      </w:r>
      <w:proofErr w:type="spellStart"/>
      <w:r>
        <w:rPr>
          <w:sz w:val="28"/>
          <w:szCs w:val="28"/>
        </w:rPr>
        <w:t>ТрансКонтейнер</w:t>
      </w:r>
      <w:proofErr w:type="spellEnd"/>
      <w:r>
        <w:rPr>
          <w:sz w:val="28"/>
          <w:szCs w:val="28"/>
        </w:rPr>
        <w:t>»;</w:t>
      </w:r>
    </w:p>
    <w:p w:rsidR="007D6548" w:rsidRPr="00D32FFA" w:rsidRDefault="007D6548">
      <w:pPr>
        <w:ind w:firstLine="540"/>
        <w:jc w:val="both"/>
        <w:rPr>
          <w:sz w:val="28"/>
          <w:szCs w:val="28"/>
        </w:rPr>
      </w:pPr>
      <w:r>
        <w:rPr>
          <w:sz w:val="28"/>
          <w:szCs w:val="28"/>
        </w:rPr>
        <w:t>б) не находиться в процессе ликвидации;</w:t>
      </w:r>
    </w:p>
    <w:p w:rsidR="007D6548" w:rsidRPr="00D32FFA" w:rsidRDefault="007D6548">
      <w:pPr>
        <w:ind w:firstLine="540"/>
        <w:jc w:val="both"/>
        <w:rPr>
          <w:sz w:val="28"/>
          <w:szCs w:val="28"/>
        </w:rPr>
      </w:pPr>
      <w:r>
        <w:rPr>
          <w:sz w:val="28"/>
          <w:szCs w:val="28"/>
        </w:rPr>
        <w:t>в) не быть признанным несостоятельным (банкротом);</w:t>
      </w:r>
    </w:p>
    <w:p w:rsidR="007D6548" w:rsidRPr="00D32FFA" w:rsidRDefault="007D6548">
      <w:pPr>
        <w:ind w:firstLine="540"/>
        <w:jc w:val="both"/>
        <w:rPr>
          <w:sz w:val="28"/>
          <w:szCs w:val="28"/>
        </w:rPr>
      </w:pPr>
      <w:r>
        <w:rPr>
          <w:sz w:val="28"/>
          <w:szCs w:val="28"/>
        </w:rPr>
        <w:t>г) на его имущество не должен быть наложен арест, его экономическая деятельность не должна быть приостановлена;</w:t>
      </w:r>
    </w:p>
    <w:p w:rsidR="007D6548" w:rsidRDefault="007D6548">
      <w:pPr>
        <w:ind w:firstLine="540"/>
        <w:jc w:val="both"/>
        <w:rPr>
          <w:sz w:val="28"/>
          <w:szCs w:val="28"/>
        </w:rPr>
      </w:pPr>
      <w:r>
        <w:rPr>
          <w:sz w:val="28"/>
          <w:szCs w:val="28"/>
        </w:rPr>
        <w:t>д) соответствовать требованиям, устанавливаемым в соответствии с законодательством Российской Федерации и/или государства регистрации и/или ведения бизнеса претендента к лицам, осуществляющим выполнения работ, оказания услуг, поставки товаров и т.д. являющихся предметом Запроса предложений;</w:t>
      </w:r>
    </w:p>
    <w:p w:rsidR="009B1024" w:rsidRPr="00D32FFA" w:rsidRDefault="009B1024" w:rsidP="009B1024">
      <w:pPr>
        <w:ind w:firstLine="540"/>
        <w:jc w:val="both"/>
        <w:rPr>
          <w:sz w:val="28"/>
          <w:szCs w:val="28"/>
        </w:rPr>
      </w:pPr>
      <w:r>
        <w:rPr>
          <w:sz w:val="28"/>
          <w:szCs w:val="28"/>
        </w:rPr>
        <w:t>е) к товарам, работам, услугам, ранее поставленным (выполненным, оказанным) претендентом Заказчику или другой организации, не возникает существенных претензий по качеству или иных существенных претензий в процессе их использования в пределах установленного срока их использования (службы, функционирования), или иного срока по усмотрению ПАО «</w:t>
      </w:r>
      <w:proofErr w:type="spellStart"/>
      <w:r>
        <w:rPr>
          <w:sz w:val="28"/>
          <w:szCs w:val="28"/>
        </w:rPr>
        <w:t>ТрансКонтейнер</w:t>
      </w:r>
      <w:proofErr w:type="spellEnd"/>
      <w:r>
        <w:rPr>
          <w:sz w:val="28"/>
          <w:szCs w:val="28"/>
        </w:rPr>
        <w:t>»;</w:t>
      </w:r>
    </w:p>
    <w:p w:rsidR="007D6548" w:rsidRPr="00D32FFA" w:rsidRDefault="009B1024" w:rsidP="00B02654">
      <w:pPr>
        <w:ind w:firstLine="540"/>
        <w:jc w:val="both"/>
        <w:rPr>
          <w:sz w:val="28"/>
          <w:szCs w:val="28"/>
        </w:rPr>
      </w:pPr>
      <w:r>
        <w:rPr>
          <w:sz w:val="28"/>
          <w:szCs w:val="28"/>
        </w:rPr>
        <w:t xml:space="preserve">ж) в пункте 17 Информационной карты могут быть установлены иные обязательные требования к претендентам на участие в Запросе предложений. </w:t>
      </w:r>
    </w:p>
    <w:p w:rsidR="00D41593" w:rsidRDefault="00D41593" w:rsidP="00D41593">
      <w:pPr>
        <w:suppressAutoHyphens w:val="0"/>
        <w:rPr>
          <w:sz w:val="28"/>
          <w:szCs w:val="28"/>
        </w:rPr>
      </w:pPr>
    </w:p>
    <w:p w:rsidR="007D6548" w:rsidRPr="001B420A" w:rsidRDefault="00E835BB" w:rsidP="001B420A">
      <w:pPr>
        <w:pStyle w:val="2"/>
        <w:spacing w:before="0" w:after="0"/>
        <w:ind w:left="0" w:firstLine="709"/>
        <w:rPr>
          <w:rFonts w:cs="Times New Roman"/>
          <w:i w:val="0"/>
          <w:iCs w:val="0"/>
        </w:rPr>
      </w:pPr>
      <w:r>
        <w:rPr>
          <w:rFonts w:cs="Times New Roman"/>
          <w:i w:val="0"/>
          <w:iCs w:val="0"/>
        </w:rPr>
        <w:t>2.2. Квалификационные требования</w:t>
      </w:r>
    </w:p>
    <w:p w:rsidR="00752FEB" w:rsidRPr="00D32FFA" w:rsidRDefault="00752FEB" w:rsidP="00D10D09">
      <w:pPr>
        <w:pStyle w:val="affff6"/>
        <w:numPr>
          <w:ilvl w:val="0"/>
          <w:numId w:val="14"/>
        </w:numPr>
        <w:tabs>
          <w:tab w:val="left" w:pos="1080"/>
        </w:tabs>
        <w:ind w:left="0" w:firstLine="720"/>
        <w:rPr>
          <w:sz w:val="28"/>
          <w:szCs w:val="28"/>
        </w:rPr>
      </w:pPr>
      <w:r>
        <w:rPr>
          <w:sz w:val="28"/>
          <w:szCs w:val="28"/>
        </w:rPr>
        <w:t>Претендент/участник (в том числе каждое юридическое и/или физическое лицо (индивидуальный предприниматель), выступающее на стороне одного претендента/участника) должен соответствовать квалификационным требованиям настоящей документации о закупке, а именно:</w:t>
      </w:r>
    </w:p>
    <w:p w:rsidR="00752FEB" w:rsidRPr="00D32FFA" w:rsidRDefault="00752FEB" w:rsidP="00752FEB">
      <w:pPr>
        <w:pStyle w:val="affff6"/>
        <w:tabs>
          <w:tab w:val="left" w:pos="1080"/>
        </w:tabs>
        <w:rPr>
          <w:sz w:val="28"/>
          <w:szCs w:val="28"/>
        </w:rPr>
      </w:pPr>
      <w:r>
        <w:rPr>
          <w:sz w:val="28"/>
          <w:szCs w:val="28"/>
        </w:rPr>
        <w:t xml:space="preserve">а) претендент/участник должен быть правомочен заключать и исполнять договор, </w:t>
      </w:r>
      <w:proofErr w:type="gramStart"/>
      <w:r>
        <w:rPr>
          <w:sz w:val="28"/>
          <w:szCs w:val="28"/>
        </w:rPr>
        <w:t>право</w:t>
      </w:r>
      <w:proofErr w:type="gramEnd"/>
      <w:r>
        <w:rPr>
          <w:sz w:val="28"/>
          <w:szCs w:val="28"/>
        </w:rPr>
        <w:t xml:space="preserve"> на заключение которого является предметом Запроса  предложений, в том числе претендент/участник - юридическое лицо или индивидуальный предприниматель должен быть зарегистрированным в качестве субъекта гражданского права и иметь все необходимые в соответствии с законодательством Российской Федерации разрешения, включая лицензии, </w:t>
      </w:r>
      <w:r>
        <w:rPr>
          <w:sz w:val="28"/>
          <w:szCs w:val="28"/>
        </w:rPr>
        <w:lastRenderedPageBreak/>
        <w:t>сертификаты, допуски, патенты и т.д. на поставляемые товары, работы, услуги, или для ведения деятельности, являющейся предметом закупки;</w:t>
      </w:r>
    </w:p>
    <w:p w:rsidR="00752FEB" w:rsidRPr="00D32FFA" w:rsidRDefault="00752FEB" w:rsidP="00752FEB">
      <w:pPr>
        <w:pStyle w:val="affff6"/>
        <w:tabs>
          <w:tab w:val="left" w:pos="1080"/>
        </w:tabs>
        <w:rPr>
          <w:sz w:val="28"/>
          <w:szCs w:val="28"/>
        </w:rPr>
      </w:pPr>
      <w:r>
        <w:rPr>
          <w:sz w:val="28"/>
          <w:szCs w:val="28"/>
        </w:rPr>
        <w:t>б) обладать квалификацией, необходимой для поставки товаров, выполнения работ, оказания услуг, являющихся предметом закупки (в том числе обладать производственными мощностями, профессиональной и технической квалификацией, трудовыми и финансовыми ресурсами, оборудованием и другими материальными ресурсами);</w:t>
      </w:r>
    </w:p>
    <w:p w:rsidR="00752FEB" w:rsidRDefault="00752FEB" w:rsidP="001174EB">
      <w:pPr>
        <w:pStyle w:val="affff6"/>
        <w:tabs>
          <w:tab w:val="left" w:pos="1080"/>
        </w:tabs>
        <w:rPr>
          <w:sz w:val="28"/>
          <w:szCs w:val="28"/>
        </w:rPr>
      </w:pPr>
      <w:proofErr w:type="gramStart"/>
      <w:r>
        <w:rPr>
          <w:sz w:val="28"/>
          <w:szCs w:val="28"/>
        </w:rPr>
        <w:t xml:space="preserve">в) не быть включенным в реестр недобросовестных поставщиков, предусмотренный статьей 5 Федерального закона от 18 июля 2011 г. № 223-ФЗ «О закупках товаров, работ, услуг отдельными видами юридических лиц» и/или статьей 104 Федерального закона от </w:t>
      </w:r>
      <w:r>
        <w:rPr>
          <w:sz w:val="28"/>
          <w:szCs w:val="28"/>
          <w:lang w:eastAsia="ru-RU"/>
        </w:rPr>
        <w:t>05.04.2013 № 44-ФЗ</w:t>
      </w:r>
      <w:r>
        <w:rPr>
          <w:sz w:val="28"/>
          <w:szCs w:val="28"/>
        </w:rPr>
        <w:t xml:space="preserve"> «</w:t>
      </w:r>
      <w:r>
        <w:rPr>
          <w:sz w:val="28"/>
          <w:szCs w:val="28"/>
          <w:lang w:eastAsia="ru-RU"/>
        </w:rPr>
        <w:t>О контрактной системе в сфере закупок товаров, работ, услуг для обеспечения государственных и муниципальных нужд</w:t>
      </w:r>
      <w:r>
        <w:rPr>
          <w:sz w:val="28"/>
          <w:szCs w:val="28"/>
        </w:rPr>
        <w:t>», а также в реестр недобросовестных контрагентов ПАО «</w:t>
      </w:r>
      <w:proofErr w:type="spellStart"/>
      <w:r>
        <w:rPr>
          <w:sz w:val="28"/>
          <w:szCs w:val="28"/>
        </w:rPr>
        <w:t>ТрансКонтейнер</w:t>
      </w:r>
      <w:proofErr w:type="spellEnd"/>
      <w:r>
        <w:rPr>
          <w:sz w:val="28"/>
          <w:szCs w:val="28"/>
        </w:rPr>
        <w:t>»;</w:t>
      </w:r>
      <w:r>
        <w:rPr>
          <w:sz w:val="28"/>
          <w:szCs w:val="28"/>
        </w:rPr>
        <w:tab/>
      </w:r>
      <w:proofErr w:type="gramEnd"/>
    </w:p>
    <w:p w:rsidR="00752FEB" w:rsidRPr="00D32FFA" w:rsidRDefault="009723E0" w:rsidP="00752FEB">
      <w:pPr>
        <w:pStyle w:val="affff6"/>
        <w:tabs>
          <w:tab w:val="left" w:pos="1080"/>
        </w:tabs>
        <w:rPr>
          <w:i/>
          <w:sz w:val="28"/>
          <w:szCs w:val="28"/>
        </w:rPr>
      </w:pPr>
      <w:r>
        <w:rPr>
          <w:sz w:val="28"/>
          <w:szCs w:val="28"/>
        </w:rPr>
        <w:t>г) в пункте 17 Информационной карты могут быть установлены иные требования к претендентам/участникам на участие в Запросе предложений.</w:t>
      </w:r>
    </w:p>
    <w:p w:rsidR="00997B7D" w:rsidRPr="00D32FFA" w:rsidRDefault="00997B7D">
      <w:pPr>
        <w:pStyle w:val="affff6"/>
        <w:tabs>
          <w:tab w:val="left" w:pos="1080"/>
        </w:tabs>
        <w:rPr>
          <w:sz w:val="28"/>
          <w:szCs w:val="28"/>
        </w:rPr>
      </w:pPr>
    </w:p>
    <w:p w:rsidR="002410DF" w:rsidRPr="000E2555" w:rsidRDefault="00E835BB" w:rsidP="000E2555">
      <w:pPr>
        <w:pStyle w:val="2"/>
        <w:spacing w:before="0" w:after="0"/>
        <w:ind w:left="0" w:firstLine="709"/>
        <w:rPr>
          <w:rFonts w:cs="Times New Roman"/>
          <w:i w:val="0"/>
          <w:iCs w:val="0"/>
        </w:rPr>
      </w:pPr>
      <w:r>
        <w:rPr>
          <w:rFonts w:cs="Times New Roman"/>
          <w:i w:val="0"/>
          <w:iCs w:val="0"/>
        </w:rPr>
        <w:t>2.3. Представление документов</w:t>
      </w:r>
    </w:p>
    <w:p w:rsidR="00D41593" w:rsidRPr="00D32FFA" w:rsidRDefault="00D41593" w:rsidP="00D10D09">
      <w:pPr>
        <w:pStyle w:val="afffff4"/>
        <w:numPr>
          <w:ilvl w:val="0"/>
          <w:numId w:val="15"/>
        </w:numPr>
        <w:tabs>
          <w:tab w:val="left" w:pos="0"/>
        </w:tabs>
        <w:ind w:left="0" w:firstLine="720"/>
        <w:jc w:val="both"/>
        <w:rPr>
          <w:rFonts w:eastAsia="MS Mincho"/>
          <w:sz w:val="28"/>
          <w:szCs w:val="28"/>
        </w:rPr>
      </w:pPr>
      <w:r>
        <w:rPr>
          <w:rFonts w:eastAsia="MS Mincho"/>
          <w:sz w:val="28"/>
          <w:szCs w:val="28"/>
        </w:rPr>
        <w:t>Претендент в составе Заявки, в том числе в подтверждение соответствия обязательным требованиям, представляет следующие документы:</w:t>
      </w:r>
    </w:p>
    <w:p w:rsidR="002E480F" w:rsidRDefault="00E80EC7">
      <w:pPr>
        <w:pStyle w:val="affff6"/>
        <w:numPr>
          <w:ilvl w:val="0"/>
          <w:numId w:val="3"/>
        </w:numPr>
        <w:tabs>
          <w:tab w:val="left" w:pos="1440"/>
        </w:tabs>
        <w:ind w:left="0" w:firstLine="720"/>
        <w:rPr>
          <w:sz w:val="28"/>
          <w:szCs w:val="28"/>
        </w:rPr>
      </w:pPr>
      <w:r>
        <w:rPr>
          <w:sz w:val="28"/>
          <w:szCs w:val="28"/>
        </w:rPr>
        <w:t>надлежащим образом оформленные приложения к настоящей документации о закупке: № 1 (Заявка), № 2 (Сведения о претенденте) и № 3 (Финансово-коммерческое предложение, подготовленное в соответствии с требованиями Технического задания (раздел 4 документации о закупке);</w:t>
      </w:r>
    </w:p>
    <w:p w:rsidR="00647BDF" w:rsidRPr="00D32FFA" w:rsidRDefault="00647BDF" w:rsidP="00647BDF">
      <w:pPr>
        <w:pStyle w:val="affff6"/>
        <w:numPr>
          <w:ilvl w:val="0"/>
          <w:numId w:val="3"/>
        </w:numPr>
        <w:tabs>
          <w:tab w:val="left" w:pos="1440"/>
        </w:tabs>
        <w:ind w:left="0" w:firstLine="709"/>
        <w:rPr>
          <w:sz w:val="28"/>
          <w:szCs w:val="28"/>
        </w:rPr>
      </w:pPr>
      <w:r>
        <w:rPr>
          <w:sz w:val="28"/>
        </w:rPr>
        <w:t>копию паспорта (для физических лиц/индивидуальных предпринимателей) (предоставляет каждое физическое лицо/индивидуальный предприниматель, выступающие на стороне одного претендента);</w:t>
      </w:r>
    </w:p>
    <w:p w:rsidR="00647BDF" w:rsidRPr="00D32FFA" w:rsidRDefault="00647BDF" w:rsidP="00647BDF">
      <w:pPr>
        <w:pStyle w:val="affff6"/>
        <w:numPr>
          <w:ilvl w:val="0"/>
          <w:numId w:val="3"/>
        </w:numPr>
        <w:tabs>
          <w:tab w:val="left" w:pos="0"/>
          <w:tab w:val="left" w:pos="1440"/>
        </w:tabs>
        <w:ind w:left="0" w:firstLine="709"/>
        <w:rPr>
          <w:sz w:val="28"/>
        </w:rPr>
      </w:pPr>
      <w:r>
        <w:rPr>
          <w:sz w:val="28"/>
        </w:rPr>
        <w:t>протокол/решение или другой документ о назначении уполномоченными органами управления претендента должностного лица имеющего право действовать от имени претендента, в том числе совершать в установленном порядке сделки от имени претендента, без доверенности (копии документов должны быть заверены подписью и печатью (при ее наличии) претендента). В случае</w:t>
      </w:r>
      <w:proofErr w:type="gramStart"/>
      <w:r>
        <w:rPr>
          <w:sz w:val="28"/>
        </w:rPr>
        <w:t>,</w:t>
      </w:r>
      <w:proofErr w:type="gramEnd"/>
      <w:r>
        <w:rPr>
          <w:sz w:val="28"/>
        </w:rPr>
        <w:t xml:space="preserve"> если представленный документ не содержит срок полномочий такого должностного лица дополнительно представляется устав претендента; </w:t>
      </w:r>
    </w:p>
    <w:p w:rsidR="00647BDF" w:rsidRPr="00D32FFA" w:rsidRDefault="00647BDF" w:rsidP="00647BDF">
      <w:pPr>
        <w:pStyle w:val="affff6"/>
        <w:numPr>
          <w:ilvl w:val="0"/>
          <w:numId w:val="3"/>
        </w:numPr>
        <w:tabs>
          <w:tab w:val="left" w:pos="1440"/>
        </w:tabs>
        <w:ind w:left="0" w:firstLine="709"/>
        <w:rPr>
          <w:sz w:val="28"/>
        </w:rPr>
      </w:pPr>
      <w:r>
        <w:rPr>
          <w:sz w:val="28"/>
          <w:szCs w:val="28"/>
        </w:rPr>
        <w:t>доверенность на работника, подписавшего Заявку, на право принимать обязательства от имени претендента, в случае отсутствия полномочий по уставу претендента (оригинал или копии документов должны быть заверены подписью и печатью (при ее наличии) претендента);</w:t>
      </w:r>
      <w:r>
        <w:rPr>
          <w:sz w:val="28"/>
        </w:rPr>
        <w:t xml:space="preserve"> </w:t>
      </w:r>
    </w:p>
    <w:p w:rsidR="00647BDF" w:rsidRPr="00D32FFA" w:rsidRDefault="00647BDF" w:rsidP="00647BDF">
      <w:pPr>
        <w:pStyle w:val="affff6"/>
        <w:numPr>
          <w:ilvl w:val="0"/>
          <w:numId w:val="3"/>
        </w:numPr>
        <w:tabs>
          <w:tab w:val="left" w:pos="1440"/>
        </w:tabs>
        <w:ind w:left="0" w:firstLine="709"/>
        <w:rPr>
          <w:sz w:val="28"/>
          <w:szCs w:val="28"/>
        </w:rPr>
      </w:pPr>
      <w:r>
        <w:rPr>
          <w:sz w:val="28"/>
        </w:rPr>
        <w:t>копию договора простого товарищества (копию договора о совместной деятельности) (предоставляется в случае, если несколько физических/юридических лиц выступают на стороне одного участника закупки);</w:t>
      </w:r>
    </w:p>
    <w:p w:rsidR="00D41593" w:rsidRPr="00D32FFA" w:rsidRDefault="00647BDF" w:rsidP="00647BDF">
      <w:pPr>
        <w:pStyle w:val="affff6"/>
        <w:numPr>
          <w:ilvl w:val="0"/>
          <w:numId w:val="3"/>
        </w:numPr>
        <w:tabs>
          <w:tab w:val="left" w:pos="0"/>
          <w:tab w:val="left" w:pos="1440"/>
        </w:tabs>
        <w:ind w:left="0" w:firstLine="720"/>
        <w:rPr>
          <w:sz w:val="28"/>
        </w:rPr>
      </w:pPr>
      <w:r>
        <w:rPr>
          <w:sz w:val="28"/>
          <w:szCs w:val="28"/>
        </w:rPr>
        <w:t>в пункте 17 Информационной карты Заказчиком могут быть определены иные документы, предоставление которых в составе Заявки является обязательным.</w:t>
      </w:r>
    </w:p>
    <w:p w:rsidR="00835CB1" w:rsidRPr="00D32FFA" w:rsidRDefault="002F345D" w:rsidP="00D10D09">
      <w:pPr>
        <w:pStyle w:val="afffff4"/>
        <w:numPr>
          <w:ilvl w:val="0"/>
          <w:numId w:val="15"/>
        </w:numPr>
        <w:tabs>
          <w:tab w:val="left" w:pos="0"/>
        </w:tabs>
        <w:ind w:left="0" w:firstLine="720"/>
        <w:jc w:val="both"/>
        <w:rPr>
          <w:rFonts w:eastAsia="MS Mincho"/>
          <w:sz w:val="28"/>
          <w:szCs w:val="28"/>
        </w:rPr>
      </w:pPr>
      <w:r>
        <w:rPr>
          <w:rFonts w:eastAsia="MS Mincho"/>
          <w:sz w:val="28"/>
          <w:szCs w:val="28"/>
        </w:rPr>
        <w:lastRenderedPageBreak/>
        <w:t xml:space="preserve">Для иностранных претендентов в пункте </w:t>
      </w:r>
      <w:bookmarkStart w:id="4" w:name="_GoBack"/>
      <w:bookmarkEnd w:id="4"/>
      <w:r w:rsidR="00845ABB">
        <w:rPr>
          <w:rFonts w:eastAsia="MS Mincho"/>
          <w:sz w:val="28"/>
          <w:szCs w:val="28"/>
        </w:rPr>
        <w:t>24</w:t>
      </w:r>
      <w:r>
        <w:rPr>
          <w:rFonts w:eastAsia="MS Mincho"/>
          <w:sz w:val="28"/>
          <w:szCs w:val="28"/>
        </w:rPr>
        <w:t xml:space="preserve"> Информационной карты могут быть предусмотрены особые требования к предоставлению документов.</w:t>
      </w:r>
    </w:p>
    <w:p w:rsidR="00551655" w:rsidRPr="00D32FFA" w:rsidRDefault="001174EB" w:rsidP="001174EB">
      <w:pPr>
        <w:pStyle w:val="affff6"/>
        <w:tabs>
          <w:tab w:val="left" w:pos="0"/>
          <w:tab w:val="left" w:pos="1440"/>
        </w:tabs>
        <w:ind w:left="720" w:firstLine="0"/>
        <w:rPr>
          <w:sz w:val="28"/>
        </w:rPr>
      </w:pPr>
      <w:r>
        <w:rPr>
          <w:sz w:val="28"/>
        </w:rPr>
        <w:t xml:space="preserve"> </w:t>
      </w:r>
    </w:p>
    <w:p w:rsidR="003C30F3" w:rsidRPr="000E2555" w:rsidRDefault="00485ABD" w:rsidP="00485ABD">
      <w:pPr>
        <w:pStyle w:val="2"/>
        <w:numPr>
          <w:ilvl w:val="0"/>
          <w:numId w:val="0"/>
        </w:numPr>
        <w:spacing w:before="0" w:after="0"/>
        <w:ind w:left="426"/>
        <w:rPr>
          <w:rFonts w:cs="Times New Roman"/>
          <w:i w:val="0"/>
          <w:iCs w:val="0"/>
        </w:rPr>
      </w:pPr>
      <w:r>
        <w:rPr>
          <w:rFonts w:cs="Times New Roman"/>
          <w:i w:val="0"/>
          <w:iCs w:val="0"/>
        </w:rPr>
        <w:t xml:space="preserve"> 2.4. Заявка</w:t>
      </w:r>
    </w:p>
    <w:p w:rsidR="006E5686" w:rsidRPr="00285351" w:rsidRDefault="006E5686" w:rsidP="00D10D09">
      <w:pPr>
        <w:pStyle w:val="afffff4"/>
        <w:numPr>
          <w:ilvl w:val="2"/>
          <w:numId w:val="5"/>
        </w:numPr>
        <w:jc w:val="both"/>
        <w:rPr>
          <w:rFonts w:eastAsia="MS Mincho"/>
          <w:sz w:val="28"/>
          <w:szCs w:val="28"/>
        </w:rPr>
      </w:pPr>
      <w:r>
        <w:rPr>
          <w:rFonts w:eastAsia="MS Mincho"/>
          <w:sz w:val="28"/>
          <w:szCs w:val="28"/>
        </w:rPr>
        <w:t>Заявка претендента состоит из двух частей: электронная и на бумажном носителе. При подаче Заявок в электронной форме претенденты, имеющие оформленную в соответствии с подпунктом 1.1.15 настоящей документации о закупке ЭЦП, подают Заявку с помощью технических средств ЭТП. Вторая часть Заявки на бумажном носителе передается Организатору только победителем или участником запроса предложений, с которым по итогам запроса предложений заключается договор, до заключения договора. Обе части Заявки должны состоять из документов, требуемых в соответствии с условиями настоящей документации о закупке.</w:t>
      </w:r>
    </w:p>
    <w:p w:rsidR="006E5686" w:rsidRPr="00737347" w:rsidRDefault="006E5686" w:rsidP="00D10D09">
      <w:pPr>
        <w:pStyle w:val="affff6"/>
        <w:keepNext/>
        <w:numPr>
          <w:ilvl w:val="2"/>
          <w:numId w:val="5"/>
        </w:numPr>
        <w:tabs>
          <w:tab w:val="left" w:pos="720"/>
        </w:tabs>
        <w:ind w:firstLine="720"/>
        <w:rPr>
          <w:sz w:val="28"/>
          <w:szCs w:val="28"/>
        </w:rPr>
      </w:pPr>
      <w:r>
        <w:rPr>
          <w:sz w:val="28"/>
          <w:szCs w:val="28"/>
        </w:rPr>
        <w:t xml:space="preserve">Заявка должна состоять из документов, требуемых в соответствии с условиями настоящей документации о закупке. </w:t>
      </w:r>
    </w:p>
    <w:p w:rsidR="009E565A" w:rsidRPr="009E565A" w:rsidRDefault="006E5686" w:rsidP="00D10D09">
      <w:pPr>
        <w:pStyle w:val="affff6"/>
        <w:numPr>
          <w:ilvl w:val="2"/>
          <w:numId w:val="5"/>
        </w:numPr>
        <w:tabs>
          <w:tab w:val="left" w:pos="720"/>
          <w:tab w:val="left" w:pos="900"/>
        </w:tabs>
        <w:ind w:firstLine="720"/>
        <w:rPr>
          <w:sz w:val="28"/>
        </w:rPr>
      </w:pPr>
      <w:r>
        <w:rPr>
          <w:sz w:val="28"/>
          <w:szCs w:val="28"/>
        </w:rPr>
        <w:t>Информация об обеспечение Заявки на участие в Запросе предложений указана в пункте 23 Информационной карты.</w:t>
      </w:r>
    </w:p>
    <w:p w:rsidR="006E5686" w:rsidRPr="009E565A" w:rsidRDefault="006E5686" w:rsidP="00D10D09">
      <w:pPr>
        <w:pStyle w:val="affff6"/>
        <w:numPr>
          <w:ilvl w:val="2"/>
          <w:numId w:val="5"/>
        </w:numPr>
        <w:tabs>
          <w:tab w:val="left" w:pos="720"/>
          <w:tab w:val="left" w:pos="900"/>
        </w:tabs>
        <w:ind w:firstLine="720"/>
        <w:rPr>
          <w:sz w:val="28"/>
        </w:rPr>
      </w:pPr>
      <w:r>
        <w:rPr>
          <w:sz w:val="28"/>
          <w:szCs w:val="28"/>
        </w:rPr>
        <w:t>Каждый претендент может подать только одну Заявку (Заявку по одному лоту).</w:t>
      </w:r>
      <w:r>
        <w:t xml:space="preserve"> К</w:t>
      </w:r>
      <w:r>
        <w:rPr>
          <w:sz w:val="28"/>
          <w:szCs w:val="28"/>
        </w:rPr>
        <w:t>онтроль данного требования обеспечивается техническими средствами ЭТП. Претендент может до окончания срока подачи заявок изменить уже направленную заявку. В этом случае необходимо отозвать заявку путем ее удаления, внести в нее изменения, подписать ЭЦП и вновь направить на ЭТП. Без отзыва заявки изменить ее невозможно.</w:t>
      </w:r>
    </w:p>
    <w:p w:rsidR="006E5686" w:rsidRPr="00D32FFA" w:rsidRDefault="006E5686" w:rsidP="00D10D09">
      <w:pPr>
        <w:pStyle w:val="affff6"/>
        <w:numPr>
          <w:ilvl w:val="2"/>
          <w:numId w:val="5"/>
        </w:numPr>
        <w:tabs>
          <w:tab w:val="num" w:pos="720"/>
        </w:tabs>
        <w:ind w:firstLine="720"/>
        <w:rPr>
          <w:sz w:val="28"/>
          <w:szCs w:val="28"/>
        </w:rPr>
      </w:pPr>
      <w:r>
        <w:rPr>
          <w:sz w:val="28"/>
          <w:szCs w:val="28"/>
        </w:rPr>
        <w:t>Заявка должна действовать не менее срока, указанного в пункте 7 Информационной карты. До истечения этого срока Организатор при необходимости вправе предложить претендентам/участникам продлить срок действия Заявок. Претенденты/участники вправе отклонить такое предложение Организатора. В случае отказа претендента/участника от продления срока действия Заявки его Заявка отклоняется от участия в Запросе предложений.</w:t>
      </w:r>
    </w:p>
    <w:p w:rsidR="006E5686" w:rsidRPr="00D32FFA" w:rsidRDefault="006E5686" w:rsidP="00D10D09">
      <w:pPr>
        <w:pStyle w:val="affff6"/>
        <w:numPr>
          <w:ilvl w:val="2"/>
          <w:numId w:val="5"/>
        </w:numPr>
        <w:tabs>
          <w:tab w:val="left" w:pos="720"/>
        </w:tabs>
        <w:ind w:firstLine="720"/>
        <w:rPr>
          <w:sz w:val="28"/>
        </w:rPr>
      </w:pPr>
      <w:r>
        <w:rPr>
          <w:sz w:val="28"/>
          <w:szCs w:val="28"/>
        </w:rPr>
        <w:t xml:space="preserve">Заявка оформляется в соответствии с разделом 3 настоящей документации о закупке. </w:t>
      </w:r>
      <w:r>
        <w:rPr>
          <w:sz w:val="28"/>
        </w:rPr>
        <w:t>Заявка претендента, не соответствующая требованиям настоящей документации, отклоняется.</w:t>
      </w:r>
    </w:p>
    <w:p w:rsidR="006E5686" w:rsidRPr="00D32FFA" w:rsidRDefault="006E5686" w:rsidP="00D10D09">
      <w:pPr>
        <w:pStyle w:val="affff6"/>
        <w:numPr>
          <w:ilvl w:val="2"/>
          <w:numId w:val="5"/>
        </w:numPr>
        <w:tabs>
          <w:tab w:val="left" w:pos="720"/>
        </w:tabs>
        <w:ind w:firstLine="720"/>
        <w:rPr>
          <w:sz w:val="28"/>
          <w:szCs w:val="28"/>
        </w:rPr>
      </w:pPr>
      <w:r>
        <w:rPr>
          <w:rFonts w:eastAsia="Times New Roman"/>
          <w:color w:val="000000"/>
          <w:sz w:val="28"/>
          <w:szCs w:val="28"/>
        </w:rPr>
        <w:t>Заявка, подготовленная претендентом на участие в Запросе предложений, а также вся корреспонденция и документация по закупке, связанная с Запросом предложений, которыми обмениваются претендент/участник на участие в Запросе предложений и Заказчик, должны быть составлены на языке, указанном</w:t>
      </w:r>
      <w:r>
        <w:rPr>
          <w:sz w:val="28"/>
          <w:szCs w:val="28"/>
        </w:rPr>
        <w:t xml:space="preserve"> в пункте 15 Информационной карты</w:t>
      </w:r>
      <w:r>
        <w:rPr>
          <w:rFonts w:eastAsia="Times New Roman"/>
          <w:color w:val="000000"/>
          <w:sz w:val="28"/>
          <w:szCs w:val="28"/>
        </w:rPr>
        <w:t>.</w:t>
      </w:r>
    </w:p>
    <w:p w:rsidR="006E5686" w:rsidRPr="00D32FFA" w:rsidRDefault="006E5686" w:rsidP="00D10D09">
      <w:pPr>
        <w:pStyle w:val="affff6"/>
        <w:numPr>
          <w:ilvl w:val="2"/>
          <w:numId w:val="5"/>
        </w:numPr>
        <w:tabs>
          <w:tab w:val="left" w:pos="720"/>
        </w:tabs>
        <w:ind w:firstLine="720"/>
        <w:rPr>
          <w:sz w:val="28"/>
          <w:szCs w:val="28"/>
        </w:rPr>
      </w:pPr>
      <w:r>
        <w:rPr>
          <w:rFonts w:eastAsia="Times New Roman"/>
          <w:color w:val="000000"/>
          <w:sz w:val="28"/>
          <w:szCs w:val="28"/>
        </w:rPr>
        <w:t xml:space="preserve">Использование других языков для подготовки Заявки расценивается Организатором/Конкурсной комиссией как несоответствие предложения требованиям, установленным настоящей документацией о закупке. </w:t>
      </w:r>
    </w:p>
    <w:p w:rsidR="006E5686" w:rsidRPr="001C0C42" w:rsidRDefault="006E5686" w:rsidP="00D10D09">
      <w:pPr>
        <w:pStyle w:val="afffff4"/>
        <w:numPr>
          <w:ilvl w:val="2"/>
          <w:numId w:val="5"/>
        </w:numPr>
        <w:tabs>
          <w:tab w:val="left" w:pos="720"/>
        </w:tabs>
        <w:ind w:firstLine="720"/>
        <w:jc w:val="both"/>
        <w:rPr>
          <w:sz w:val="28"/>
          <w:szCs w:val="28"/>
        </w:rPr>
      </w:pPr>
      <w:r>
        <w:rPr>
          <w:sz w:val="28"/>
          <w:szCs w:val="28"/>
        </w:rPr>
        <w:t xml:space="preserve">В случае если закупка осуществляется лотами, каждый претендент может подать только одну Заявку по каждому лоту. Информация о количестве лотов указывается в пункте 12 Информационной карты. При этом претендент имеет право подать заявки по всем лотам, или по его выбору по некоторым из </w:t>
      </w:r>
      <w:r>
        <w:rPr>
          <w:sz w:val="28"/>
          <w:szCs w:val="28"/>
        </w:rPr>
        <w:lastRenderedPageBreak/>
        <w:t xml:space="preserve">них. </w:t>
      </w:r>
      <w:r>
        <w:rPr>
          <w:sz w:val="28"/>
        </w:rPr>
        <w:t>В случае если претендент подает более одной Заявки по одному лоту, а ранее поданная им Заявка по данному лоту не отозвана, все Заявки претендента по данному лоту отклоняются.</w:t>
      </w:r>
      <w:r>
        <w:rPr>
          <w:sz w:val="28"/>
          <w:szCs w:val="28"/>
        </w:rPr>
        <w:t xml:space="preserve"> К</w:t>
      </w:r>
      <w:r>
        <w:rPr>
          <w:rFonts w:eastAsia="MS Mincho"/>
          <w:sz w:val="28"/>
          <w:szCs w:val="28"/>
        </w:rPr>
        <w:t xml:space="preserve">онтроль данного требования обеспечивается техническими средствами ЭТП. </w:t>
      </w:r>
    </w:p>
    <w:p w:rsidR="006E5686" w:rsidRPr="00D32FFA" w:rsidRDefault="006E5686" w:rsidP="006E5686">
      <w:pPr>
        <w:pStyle w:val="affff6"/>
        <w:tabs>
          <w:tab w:val="left" w:pos="720"/>
        </w:tabs>
        <w:ind w:firstLine="0"/>
        <w:rPr>
          <w:sz w:val="28"/>
          <w:szCs w:val="28"/>
        </w:rPr>
      </w:pPr>
      <w:r>
        <w:rPr>
          <w:sz w:val="28"/>
          <w:szCs w:val="28"/>
        </w:rPr>
        <w:tab/>
      </w:r>
      <w:r>
        <w:rPr>
          <w:rFonts w:eastAsia="Times New Roman"/>
          <w:bCs/>
          <w:sz w:val="28"/>
          <w:szCs w:val="28"/>
        </w:rPr>
        <w:t>Начальная (максимальная) цена лота/лотов</w:t>
      </w:r>
      <w:r>
        <w:rPr>
          <w:rFonts w:eastAsia="Times New Roman"/>
          <w:sz w:val="28"/>
          <w:szCs w:val="28"/>
        </w:rPr>
        <w:t xml:space="preserve"> указана в извещении о проведении Запроса предложений и </w:t>
      </w:r>
      <w:r>
        <w:rPr>
          <w:sz w:val="28"/>
          <w:szCs w:val="28"/>
        </w:rPr>
        <w:t>в пункте 5 Информационной карты</w:t>
      </w:r>
      <w:r>
        <w:rPr>
          <w:rFonts w:eastAsia="Times New Roman"/>
          <w:color w:val="000000"/>
          <w:sz w:val="28"/>
          <w:szCs w:val="28"/>
        </w:rPr>
        <w:t>.</w:t>
      </w:r>
    </w:p>
    <w:p w:rsidR="006E5686" w:rsidRPr="00D32FFA" w:rsidRDefault="006E5686" w:rsidP="00D10D09">
      <w:pPr>
        <w:pStyle w:val="affff6"/>
        <w:numPr>
          <w:ilvl w:val="2"/>
          <w:numId w:val="5"/>
        </w:numPr>
        <w:tabs>
          <w:tab w:val="num" w:pos="720"/>
          <w:tab w:val="num" w:pos="900"/>
        </w:tabs>
        <w:ind w:firstLine="720"/>
        <w:rPr>
          <w:rFonts w:eastAsia="Times New Roman"/>
          <w:sz w:val="28"/>
          <w:szCs w:val="28"/>
        </w:rPr>
      </w:pPr>
      <w:r>
        <w:rPr>
          <w:rFonts w:eastAsia="Times New Roman"/>
          <w:sz w:val="28"/>
          <w:szCs w:val="28"/>
        </w:rPr>
        <w:t>Предоставляемые в составе Заявки документы должны быть четко напечатаны. Подчистки, дописки, исправления не допускаются, за исключением тех случаев, когда эти исправления (дописки) заверены рукописной надписью «</w:t>
      </w:r>
      <w:proofErr w:type="gramStart"/>
      <w:r>
        <w:rPr>
          <w:rFonts w:eastAsia="Times New Roman"/>
          <w:sz w:val="28"/>
          <w:szCs w:val="28"/>
        </w:rPr>
        <w:t>исправленному</w:t>
      </w:r>
      <w:proofErr w:type="gramEnd"/>
      <w:r>
        <w:rPr>
          <w:rFonts w:eastAsia="Times New Roman"/>
          <w:sz w:val="28"/>
          <w:szCs w:val="28"/>
        </w:rPr>
        <w:t xml:space="preserve"> верить», собственноручной подписью уполномоченного лица, расположенной рядом с каждым исправлением (допиской) и заверены печатью претендента на участие в Запросе предложений. Все документы, представляемые в составе заявки, должны быть сканированы с оригинала.</w:t>
      </w:r>
    </w:p>
    <w:p w:rsidR="006E5686" w:rsidRPr="00D32FFA" w:rsidRDefault="006E5686" w:rsidP="00D10D09">
      <w:pPr>
        <w:pStyle w:val="Default"/>
        <w:numPr>
          <w:ilvl w:val="2"/>
          <w:numId w:val="5"/>
        </w:numPr>
        <w:ind w:firstLine="720"/>
        <w:jc w:val="both"/>
        <w:rPr>
          <w:rFonts w:eastAsia="Times New Roman"/>
          <w:sz w:val="28"/>
          <w:szCs w:val="28"/>
        </w:rPr>
      </w:pPr>
      <w:r>
        <w:rPr>
          <w:rFonts w:eastAsia="Times New Roman"/>
          <w:sz w:val="28"/>
          <w:szCs w:val="28"/>
        </w:rPr>
        <w:t>Все суммы денежных сре</w:t>
      </w:r>
      <w:proofErr w:type="gramStart"/>
      <w:r>
        <w:rPr>
          <w:rFonts w:eastAsia="Times New Roman"/>
          <w:sz w:val="28"/>
          <w:szCs w:val="28"/>
        </w:rPr>
        <w:t>дств в З</w:t>
      </w:r>
      <w:proofErr w:type="gramEnd"/>
      <w:r>
        <w:rPr>
          <w:rFonts w:eastAsia="Times New Roman"/>
          <w:sz w:val="28"/>
          <w:szCs w:val="28"/>
        </w:rPr>
        <w:t>аявке должны быть выражены в валюте (валютах), установленной (</w:t>
      </w:r>
      <w:proofErr w:type="spellStart"/>
      <w:r>
        <w:rPr>
          <w:rFonts w:eastAsia="Times New Roman"/>
          <w:sz w:val="28"/>
          <w:szCs w:val="28"/>
        </w:rPr>
        <w:t>ых</w:t>
      </w:r>
      <w:proofErr w:type="spellEnd"/>
      <w:r>
        <w:rPr>
          <w:rFonts w:eastAsia="Times New Roman"/>
          <w:sz w:val="28"/>
          <w:szCs w:val="28"/>
        </w:rPr>
        <w:t xml:space="preserve">) в пункте 16 </w:t>
      </w:r>
      <w:r>
        <w:rPr>
          <w:sz w:val="28"/>
          <w:szCs w:val="28"/>
        </w:rPr>
        <w:t>Информационной карты</w:t>
      </w:r>
      <w:r>
        <w:rPr>
          <w:rFonts w:eastAsia="Times New Roman"/>
          <w:sz w:val="28"/>
          <w:szCs w:val="28"/>
        </w:rPr>
        <w:t>.</w:t>
      </w:r>
    </w:p>
    <w:p w:rsidR="006E5686" w:rsidRPr="00D32FFA" w:rsidRDefault="006E5686" w:rsidP="00D10D09">
      <w:pPr>
        <w:pStyle w:val="Default"/>
        <w:numPr>
          <w:ilvl w:val="2"/>
          <w:numId w:val="5"/>
        </w:numPr>
        <w:tabs>
          <w:tab w:val="left" w:pos="720"/>
        </w:tabs>
        <w:ind w:firstLine="720"/>
        <w:jc w:val="both"/>
        <w:rPr>
          <w:rFonts w:eastAsia="Times New Roman"/>
          <w:sz w:val="28"/>
          <w:szCs w:val="28"/>
        </w:rPr>
      </w:pPr>
      <w:r>
        <w:rPr>
          <w:rFonts w:eastAsia="Times New Roman"/>
          <w:sz w:val="28"/>
          <w:szCs w:val="28"/>
        </w:rPr>
        <w:t xml:space="preserve">Выражение денежных сумм в других валютах расценивается Конкурсной комиссией как несоответствие Заявки требованиям, установленным настоящей документацией о закупке. </w:t>
      </w:r>
    </w:p>
    <w:p w:rsidR="006E5686" w:rsidRPr="00D32FFA" w:rsidRDefault="006E5686" w:rsidP="00D10D09">
      <w:pPr>
        <w:pStyle w:val="affff6"/>
        <w:numPr>
          <w:ilvl w:val="2"/>
          <w:numId w:val="5"/>
        </w:numPr>
        <w:ind w:firstLine="720"/>
        <w:rPr>
          <w:sz w:val="28"/>
        </w:rPr>
      </w:pPr>
      <w:proofErr w:type="gramStart"/>
      <w:r>
        <w:rPr>
          <w:sz w:val="28"/>
        </w:rPr>
        <w:t xml:space="preserve">Претендентам/участникам, государственным учреждениям, </w:t>
      </w:r>
      <w:r>
        <w:rPr>
          <w:sz w:val="28"/>
          <w:szCs w:val="28"/>
        </w:rPr>
        <w:t>юридическим и физическим лицам в любое время до подведения итогов Запроса предложений может быть направлен запрос о предоставлении информации и</w:t>
      </w:r>
      <w:r>
        <w:rPr>
          <w:sz w:val="28"/>
        </w:rPr>
        <w:t xml:space="preserve"> документов, разъяснений необходимых для подтверждения соответствия работ, услуг, товаров и т.д., предлагаемых в соответствии с Заявкой претендента, участника, предъявляемым требованиям, изложенным в настоящей документации о закупке.</w:t>
      </w:r>
      <w:proofErr w:type="gramEnd"/>
      <w:r>
        <w:rPr>
          <w:sz w:val="28"/>
        </w:rPr>
        <w:t xml:space="preserve"> При этом не допускается изменение Заявок претендентов, участников.</w:t>
      </w:r>
    </w:p>
    <w:p w:rsidR="009E565A" w:rsidRPr="00D32FFA" w:rsidRDefault="009E565A" w:rsidP="001B420A">
      <w:pPr>
        <w:pStyle w:val="Default"/>
        <w:keepNext/>
      </w:pPr>
    </w:p>
    <w:p w:rsidR="003C30F3" w:rsidRPr="000E2555" w:rsidRDefault="00E835BB" w:rsidP="001B420A">
      <w:pPr>
        <w:pStyle w:val="2"/>
        <w:spacing w:before="0" w:after="0"/>
        <w:ind w:left="0" w:firstLine="709"/>
        <w:rPr>
          <w:rFonts w:cs="Times New Roman"/>
          <w:i w:val="0"/>
          <w:iCs w:val="0"/>
        </w:rPr>
      </w:pPr>
      <w:r>
        <w:rPr>
          <w:rFonts w:cs="Times New Roman"/>
          <w:i w:val="0"/>
          <w:iCs w:val="0"/>
        </w:rPr>
        <w:t xml:space="preserve">2.5. Срок и порядок подачи Заявок </w:t>
      </w:r>
    </w:p>
    <w:p w:rsidR="006E5686" w:rsidRPr="007946F8" w:rsidRDefault="006E5686" w:rsidP="001B420A">
      <w:pPr>
        <w:pStyle w:val="affff6"/>
        <w:keepNext/>
        <w:numPr>
          <w:ilvl w:val="2"/>
          <w:numId w:val="4"/>
        </w:numPr>
        <w:ind w:left="0" w:firstLine="720"/>
        <w:rPr>
          <w:sz w:val="28"/>
        </w:rPr>
      </w:pPr>
      <w:r>
        <w:rPr>
          <w:sz w:val="28"/>
        </w:rPr>
        <w:t xml:space="preserve">Место, дата начала и окончания подачи заявок указаны в пункте 6 </w:t>
      </w:r>
      <w:r>
        <w:rPr>
          <w:sz w:val="28"/>
          <w:szCs w:val="28"/>
        </w:rPr>
        <w:t>Информационной карты.</w:t>
      </w:r>
      <w:r>
        <w:rPr>
          <w:szCs w:val="28"/>
        </w:rPr>
        <w:t xml:space="preserve"> </w:t>
      </w:r>
    </w:p>
    <w:p w:rsidR="006E5686" w:rsidRDefault="006E5686" w:rsidP="006E5686">
      <w:pPr>
        <w:pStyle w:val="affff6"/>
        <w:numPr>
          <w:ilvl w:val="2"/>
          <w:numId w:val="4"/>
        </w:numPr>
        <w:ind w:left="0" w:firstLine="720"/>
        <w:rPr>
          <w:sz w:val="28"/>
        </w:rPr>
      </w:pPr>
      <w:r>
        <w:rPr>
          <w:sz w:val="28"/>
          <w:szCs w:val="28"/>
        </w:rPr>
        <w:t xml:space="preserve">Заявки, по истечении срока, указанного в </w:t>
      </w:r>
      <w:r>
        <w:rPr>
          <w:sz w:val="28"/>
        </w:rPr>
        <w:t xml:space="preserve">пункте </w:t>
      </w:r>
      <w:r>
        <w:rPr>
          <w:sz w:val="28"/>
        </w:rPr>
        <w:br/>
        <w:t xml:space="preserve">6 </w:t>
      </w:r>
      <w:r>
        <w:rPr>
          <w:sz w:val="28"/>
          <w:szCs w:val="28"/>
        </w:rPr>
        <w:t xml:space="preserve">Информационной карты, не принимаются. </w:t>
      </w:r>
    </w:p>
    <w:p w:rsidR="006E5686" w:rsidRPr="00BC48C4" w:rsidRDefault="006E5686" w:rsidP="006E5686">
      <w:pPr>
        <w:pStyle w:val="affff6"/>
        <w:numPr>
          <w:ilvl w:val="2"/>
          <w:numId w:val="4"/>
        </w:numPr>
        <w:ind w:left="0" w:firstLine="720"/>
        <w:rPr>
          <w:sz w:val="28"/>
        </w:rPr>
      </w:pPr>
      <w:r>
        <w:rPr>
          <w:sz w:val="28"/>
        </w:rPr>
        <w:t>Претендент самостоятельно определяет способ доставки Заявок, несет все риски несоблюдения сроков предоставления Заявок, связанные с выбором способа доставки.</w:t>
      </w:r>
    </w:p>
    <w:p w:rsidR="006E5686" w:rsidRDefault="006E5686" w:rsidP="006E5686">
      <w:pPr>
        <w:pStyle w:val="affff6"/>
        <w:numPr>
          <w:ilvl w:val="2"/>
          <w:numId w:val="4"/>
        </w:numPr>
        <w:ind w:left="0" w:firstLine="720"/>
        <w:rPr>
          <w:sz w:val="28"/>
        </w:rPr>
      </w:pPr>
      <w:r>
        <w:rPr>
          <w:sz w:val="28"/>
        </w:rPr>
        <w:t>Окончательная дата подачи Заявок и, соответственно, дата рассмотрения и сопоставления Заявок может быть перенесена на более поздний срок. Соответствующие изменения размещаются в соответствии с пунктом 4 Информационной карты.</w:t>
      </w:r>
    </w:p>
    <w:p w:rsidR="006E5686" w:rsidRDefault="006E5686" w:rsidP="006E5686">
      <w:pPr>
        <w:pStyle w:val="affff6"/>
        <w:numPr>
          <w:ilvl w:val="2"/>
          <w:numId w:val="4"/>
        </w:numPr>
        <w:ind w:left="0" w:firstLine="720"/>
        <w:rPr>
          <w:sz w:val="28"/>
        </w:rPr>
      </w:pPr>
      <w:r>
        <w:rPr>
          <w:sz w:val="28"/>
          <w:szCs w:val="28"/>
        </w:rPr>
        <w:t>Открытие доступа к заявкам производится на ЭТП автоматически с момента окончания срока для подачи Заявок. Заявка претендента должна быть подписана уполномоченным</w:t>
      </w:r>
      <w:r>
        <w:rPr>
          <w:sz w:val="28"/>
        </w:rPr>
        <w:t xml:space="preserve"> представителем претендента. </w:t>
      </w:r>
    </w:p>
    <w:p w:rsidR="006E5686" w:rsidRPr="003C34D2" w:rsidRDefault="006E5686" w:rsidP="006E5686">
      <w:pPr>
        <w:pStyle w:val="affff6"/>
        <w:numPr>
          <w:ilvl w:val="2"/>
          <w:numId w:val="4"/>
        </w:numPr>
        <w:ind w:left="0" w:firstLine="720"/>
        <w:rPr>
          <w:sz w:val="28"/>
        </w:rPr>
      </w:pPr>
      <w:r>
        <w:rPr>
          <w:sz w:val="28"/>
        </w:rPr>
        <w:t xml:space="preserve">Открытые части электронных Заявок после представления доступа и поступления через автоматизированные средства связи в информационные системы Заказчика и ознакомления на бумажном носителе Организатором </w:t>
      </w:r>
      <w:r>
        <w:rPr>
          <w:sz w:val="28"/>
        </w:rPr>
        <w:lastRenderedPageBreak/>
        <w:t xml:space="preserve">считаются вскрытыми. Дата и время вскрытия совпадает с моментом открытия доступа к Заявкам. Организатор составляет протокол вскрытия Заявок с указанием данных о поступивших Заявках. </w:t>
      </w:r>
      <w:r>
        <w:rPr>
          <w:sz w:val="28"/>
          <w:szCs w:val="28"/>
        </w:rPr>
        <w:t xml:space="preserve">Протокол размещается в соответствии с пунктом 4 Информационной карты в течение 3 (трех) дней </w:t>
      </w:r>
      <w:proofErr w:type="gramStart"/>
      <w:r>
        <w:rPr>
          <w:sz w:val="28"/>
          <w:szCs w:val="28"/>
        </w:rPr>
        <w:t>с даты подписания</w:t>
      </w:r>
      <w:proofErr w:type="gramEnd"/>
      <w:r>
        <w:rPr>
          <w:sz w:val="28"/>
          <w:szCs w:val="28"/>
        </w:rPr>
        <w:t xml:space="preserve"> протокола.</w:t>
      </w:r>
    </w:p>
    <w:p w:rsidR="007D6548" w:rsidRPr="00D32FFA" w:rsidRDefault="007D6548">
      <w:pPr>
        <w:pStyle w:val="affff6"/>
        <w:ind w:left="720" w:firstLine="0"/>
        <w:rPr>
          <w:sz w:val="28"/>
        </w:rPr>
      </w:pPr>
    </w:p>
    <w:p w:rsidR="002F1275" w:rsidRDefault="00E835BB" w:rsidP="00986AF7">
      <w:pPr>
        <w:pStyle w:val="2"/>
        <w:spacing w:before="0" w:after="0"/>
        <w:ind w:left="0" w:firstLine="709"/>
        <w:rPr>
          <w:rFonts w:cs="Times New Roman"/>
          <w:i w:val="0"/>
          <w:iCs w:val="0"/>
        </w:rPr>
      </w:pPr>
      <w:r>
        <w:rPr>
          <w:rFonts w:cs="Times New Roman"/>
          <w:i w:val="0"/>
          <w:iCs w:val="0"/>
        </w:rPr>
        <w:t>2.6. Отзыв Заявок</w:t>
      </w:r>
    </w:p>
    <w:p w:rsidR="006E5686" w:rsidRPr="00D32FFA" w:rsidRDefault="005A195B" w:rsidP="006E5686">
      <w:pPr>
        <w:pStyle w:val="affff6"/>
        <w:rPr>
          <w:sz w:val="28"/>
        </w:rPr>
      </w:pPr>
      <w:r>
        <w:rPr>
          <w:sz w:val="28"/>
        </w:rPr>
        <w:t xml:space="preserve">2.6.1. Претенденты вправе отозвать свою Заявку в любой момент до окончания срока подачи Заявок. </w:t>
      </w:r>
    </w:p>
    <w:p w:rsidR="00A543C0" w:rsidRPr="00D32FFA" w:rsidRDefault="00A543C0" w:rsidP="00C324AA">
      <w:pPr>
        <w:ind w:firstLine="709"/>
        <w:jc w:val="both"/>
        <w:rPr>
          <w:sz w:val="28"/>
          <w:szCs w:val="28"/>
        </w:rPr>
      </w:pPr>
    </w:p>
    <w:p w:rsidR="00674404" w:rsidRPr="000E2555" w:rsidRDefault="00E835BB" w:rsidP="00162EF3">
      <w:pPr>
        <w:pStyle w:val="2"/>
        <w:spacing w:before="0" w:after="0"/>
        <w:ind w:left="0" w:firstLine="709"/>
        <w:rPr>
          <w:rFonts w:cs="Times New Roman"/>
          <w:i w:val="0"/>
          <w:iCs w:val="0"/>
        </w:rPr>
      </w:pPr>
      <w:r>
        <w:rPr>
          <w:rFonts w:cs="Times New Roman"/>
          <w:i w:val="0"/>
          <w:iCs w:val="0"/>
        </w:rPr>
        <w:t xml:space="preserve">2.7. Рассмотрение и сопоставление </w:t>
      </w:r>
      <w:proofErr w:type="gramStart"/>
      <w:r>
        <w:rPr>
          <w:rFonts w:cs="Times New Roman"/>
          <w:i w:val="0"/>
          <w:iCs w:val="0"/>
        </w:rPr>
        <w:t>Заявок</w:t>
      </w:r>
      <w:proofErr w:type="gramEnd"/>
      <w:r>
        <w:rPr>
          <w:rFonts w:cs="Times New Roman"/>
          <w:i w:val="0"/>
          <w:iCs w:val="0"/>
        </w:rPr>
        <w:t xml:space="preserve"> и изучение квалификации претендентов Организатором</w:t>
      </w:r>
    </w:p>
    <w:p w:rsidR="00BD5B44" w:rsidRPr="00D32FFA" w:rsidRDefault="00F41AE2" w:rsidP="00D10D09">
      <w:pPr>
        <w:numPr>
          <w:ilvl w:val="0"/>
          <w:numId w:val="13"/>
        </w:numPr>
        <w:ind w:left="0" w:firstLine="709"/>
        <w:jc w:val="both"/>
        <w:rPr>
          <w:sz w:val="28"/>
          <w:szCs w:val="28"/>
        </w:rPr>
      </w:pPr>
      <w:r>
        <w:rPr>
          <w:sz w:val="28"/>
          <w:szCs w:val="28"/>
        </w:rPr>
        <w:t>В срок, указанный в пункте 8 Информационной карты, Организатор осуществляет рассмотрение и сопоставление Заявок на участие в Запросе предложений и готовит предложения для принятия Конкурсной комиссией решения об итогах Запроса предложений и определении</w:t>
      </w:r>
      <w:r>
        <w:rPr>
          <w:sz w:val="28"/>
          <w:szCs w:val="28"/>
        </w:rPr>
        <w:br/>
        <w:t>победителя (ей).</w:t>
      </w:r>
    </w:p>
    <w:p w:rsidR="001749AE" w:rsidRPr="00D32FFA" w:rsidRDefault="001749AE" w:rsidP="00D10D09">
      <w:pPr>
        <w:numPr>
          <w:ilvl w:val="0"/>
          <w:numId w:val="13"/>
        </w:numPr>
        <w:ind w:left="0" w:firstLine="709"/>
        <w:jc w:val="both"/>
        <w:rPr>
          <w:sz w:val="28"/>
          <w:szCs w:val="28"/>
        </w:rPr>
      </w:pPr>
      <w:r>
        <w:rPr>
          <w:sz w:val="28"/>
          <w:szCs w:val="28"/>
        </w:rPr>
        <w:t xml:space="preserve">Информация о ходе рассмотрения Заявок не подлежит разглашению. Заявки претендентов рассматриваются Организатором на соответствие требованиям, изложенным в настоящей документации о закупке, на основании представленных в составе Заявок документов, а также иных источников информации, предусмотренных настоящей документацией о закупке, законодательством Российской Федерации, в том числе официальных сайтов государственных органов, организаций в сети Интернет. Заявка претендента должна полностью соответствовать каждому из установленных настоящей документацией требований или быть лучше. </w:t>
      </w:r>
    </w:p>
    <w:p w:rsidR="00754AD8" w:rsidRPr="00D32FFA" w:rsidRDefault="00754AD8" w:rsidP="00D10D09">
      <w:pPr>
        <w:numPr>
          <w:ilvl w:val="0"/>
          <w:numId w:val="13"/>
        </w:numPr>
        <w:ind w:left="0" w:firstLine="709"/>
        <w:jc w:val="both"/>
        <w:rPr>
          <w:sz w:val="28"/>
          <w:szCs w:val="28"/>
        </w:rPr>
      </w:pPr>
      <w:r>
        <w:rPr>
          <w:sz w:val="28"/>
          <w:szCs w:val="28"/>
        </w:rPr>
        <w:t>При наличии информации и документов, подтверждающих, что работы, услуги, товары и т.д., предлагаемые в соответствии с Заявкой претендента/участника, не соответствуют требованиям, изложенным в настоящей документации о закупке, Заявка претендента отклоняется.</w:t>
      </w:r>
    </w:p>
    <w:p w:rsidR="00754AD8" w:rsidRPr="00D32FFA" w:rsidRDefault="00754AD8" w:rsidP="00D10D09">
      <w:pPr>
        <w:numPr>
          <w:ilvl w:val="0"/>
          <w:numId w:val="13"/>
        </w:numPr>
        <w:ind w:left="0" w:firstLine="709"/>
        <w:jc w:val="both"/>
        <w:rPr>
          <w:sz w:val="28"/>
          <w:szCs w:val="28"/>
        </w:rPr>
      </w:pPr>
      <w:r>
        <w:rPr>
          <w:sz w:val="28"/>
          <w:szCs w:val="28"/>
        </w:rPr>
        <w:t>Победителем Запроса предложений может быть признан участник, чья Заявка на участие в Запросе предложений соответствует требованиям, изложенным в настоящей документации о закупке, но имеет не минимальную цену.</w:t>
      </w:r>
    </w:p>
    <w:p w:rsidR="00754AD8" w:rsidRPr="00D32FFA" w:rsidRDefault="00754AD8" w:rsidP="00D10D09">
      <w:pPr>
        <w:numPr>
          <w:ilvl w:val="0"/>
          <w:numId w:val="13"/>
        </w:numPr>
        <w:ind w:left="0" w:firstLine="709"/>
        <w:jc w:val="both"/>
        <w:rPr>
          <w:sz w:val="28"/>
          <w:szCs w:val="28"/>
        </w:rPr>
      </w:pPr>
      <w:r>
        <w:rPr>
          <w:sz w:val="28"/>
          <w:szCs w:val="28"/>
        </w:rPr>
        <w:t>Указание претендентом недостоверных сведений в Заявке может служить основанием для отклонения такой Заявки.</w:t>
      </w:r>
    </w:p>
    <w:p w:rsidR="00754AD8" w:rsidRPr="00D32FFA" w:rsidRDefault="00AA4048" w:rsidP="00D10D09">
      <w:pPr>
        <w:numPr>
          <w:ilvl w:val="0"/>
          <w:numId w:val="13"/>
        </w:numPr>
        <w:ind w:left="0" w:firstLine="709"/>
        <w:jc w:val="both"/>
        <w:rPr>
          <w:sz w:val="28"/>
          <w:szCs w:val="28"/>
        </w:rPr>
      </w:pPr>
      <w:r>
        <w:rPr>
          <w:sz w:val="28"/>
          <w:szCs w:val="28"/>
        </w:rPr>
        <w:t>Наличие в реестрах недобросовестных поставщиков, указанных в подпункте «в» пункта 2.2 документации о закупке, сведений о претенденте (любом из физических и/или юридических лиц, выступающих на стороне претендента) может являться основанием для отклонения Заявки такого претендента.</w:t>
      </w:r>
    </w:p>
    <w:p w:rsidR="00754AD8" w:rsidRPr="00D32FFA" w:rsidRDefault="00754AD8" w:rsidP="00D10D09">
      <w:pPr>
        <w:numPr>
          <w:ilvl w:val="0"/>
          <w:numId w:val="13"/>
        </w:numPr>
        <w:ind w:left="0" w:firstLine="709"/>
        <w:jc w:val="both"/>
        <w:rPr>
          <w:sz w:val="28"/>
          <w:szCs w:val="28"/>
        </w:rPr>
      </w:pPr>
      <w:r>
        <w:rPr>
          <w:sz w:val="28"/>
          <w:szCs w:val="28"/>
        </w:rPr>
        <w:t xml:space="preserve"> Претендент также может быть не допущен к участию в Запросе предложений в случае:</w:t>
      </w:r>
    </w:p>
    <w:p w:rsidR="006E5686" w:rsidRPr="00D32FFA" w:rsidRDefault="006E5686" w:rsidP="006E5686">
      <w:pPr>
        <w:ind w:firstLine="720"/>
        <w:jc w:val="both"/>
        <w:rPr>
          <w:sz w:val="28"/>
          <w:szCs w:val="28"/>
        </w:rPr>
      </w:pPr>
      <w:r>
        <w:rPr>
          <w:sz w:val="28"/>
          <w:szCs w:val="28"/>
        </w:rPr>
        <w:t xml:space="preserve">1) </w:t>
      </w:r>
      <w:r>
        <w:rPr>
          <w:sz w:val="28"/>
        </w:rPr>
        <w:t xml:space="preserve">непредставления документов и информации, определенных настоящей документацией о закупке, либо наличия в этих документах и информации неполных и/или не соответствующих действительности сведений о претенденте </w:t>
      </w:r>
      <w:r>
        <w:rPr>
          <w:sz w:val="28"/>
        </w:rPr>
        <w:lastRenderedPageBreak/>
        <w:t>или о работах, услугах, товарах, на закупку которых размещается Запрос предложений</w:t>
      </w:r>
      <w:r>
        <w:rPr>
          <w:sz w:val="28"/>
          <w:szCs w:val="28"/>
        </w:rPr>
        <w:t>;</w:t>
      </w:r>
    </w:p>
    <w:p w:rsidR="006E5686" w:rsidRPr="00D32FFA" w:rsidRDefault="006E5686" w:rsidP="006E5686">
      <w:pPr>
        <w:pStyle w:val="affff6"/>
        <w:ind w:firstLine="720"/>
        <w:rPr>
          <w:sz w:val="28"/>
        </w:rPr>
      </w:pPr>
      <w:r>
        <w:rPr>
          <w:sz w:val="28"/>
          <w:szCs w:val="28"/>
        </w:rPr>
        <w:t xml:space="preserve">2) </w:t>
      </w:r>
      <w:r>
        <w:rPr>
          <w:sz w:val="28"/>
        </w:rPr>
        <w:t>несоответствия претендента предусмотренным настоящей документацией о закупке обязательным и квалификационным требованиям, в том числе, указанным в пункте 17 раздела 5 «Информационная карта» настоящей документации о закупке.</w:t>
      </w:r>
    </w:p>
    <w:p w:rsidR="006E5686" w:rsidRPr="00D32FFA" w:rsidRDefault="006E5686" w:rsidP="006E5686">
      <w:pPr>
        <w:pStyle w:val="affff6"/>
        <w:ind w:firstLine="720"/>
        <w:rPr>
          <w:sz w:val="28"/>
        </w:rPr>
      </w:pPr>
      <w:r>
        <w:rPr>
          <w:sz w:val="28"/>
        </w:rPr>
        <w:t>3) несоответствия Заявки требованиям настоящей документации о закупке, в том числе если:</w:t>
      </w:r>
    </w:p>
    <w:p w:rsidR="006E5686" w:rsidRDefault="006E5686" w:rsidP="006E5686">
      <w:pPr>
        <w:pStyle w:val="affff6"/>
        <w:ind w:firstLine="720"/>
        <w:rPr>
          <w:sz w:val="28"/>
        </w:rPr>
      </w:pPr>
      <w:r>
        <w:rPr>
          <w:sz w:val="28"/>
        </w:rPr>
        <w:t>Заявка не соответствует форме, установленной настоящей документацией о закупке;</w:t>
      </w:r>
    </w:p>
    <w:p w:rsidR="006E5686" w:rsidRPr="007646D6" w:rsidRDefault="006E5686" w:rsidP="006E5686">
      <w:pPr>
        <w:pStyle w:val="affff6"/>
        <w:ind w:firstLine="720"/>
        <w:rPr>
          <w:sz w:val="28"/>
        </w:rPr>
      </w:pPr>
      <w:r>
        <w:rPr>
          <w:sz w:val="28"/>
        </w:rPr>
        <w:t>Заявка не соответствует положениям технического задания документации о закупке;</w:t>
      </w:r>
    </w:p>
    <w:p w:rsidR="006E5686" w:rsidRDefault="006E5686" w:rsidP="006E5686">
      <w:pPr>
        <w:pStyle w:val="affff6"/>
        <w:ind w:firstLine="720"/>
        <w:rPr>
          <w:sz w:val="28"/>
        </w:rPr>
      </w:pPr>
      <w:r>
        <w:rPr>
          <w:sz w:val="28"/>
        </w:rPr>
        <w:t xml:space="preserve">Заявка не подписана должным образом в соответствии с требованиями настоящей документации о закупке; </w:t>
      </w:r>
    </w:p>
    <w:p w:rsidR="006E5686" w:rsidRPr="00D32FFA" w:rsidRDefault="006E5686" w:rsidP="006E5686">
      <w:pPr>
        <w:pStyle w:val="affff6"/>
        <w:ind w:firstLine="720"/>
        <w:rPr>
          <w:sz w:val="28"/>
        </w:rPr>
      </w:pPr>
      <w:r>
        <w:rPr>
          <w:sz w:val="28"/>
        </w:rPr>
        <w:t>4) если предложение о цене договора превышает начальную (максимальную) цену договора (если такая цена установлена);</w:t>
      </w:r>
    </w:p>
    <w:p w:rsidR="006E5686" w:rsidRPr="00D32FFA" w:rsidRDefault="006E5686" w:rsidP="006E5686">
      <w:pPr>
        <w:pStyle w:val="affff6"/>
        <w:ind w:firstLine="720"/>
        <w:rPr>
          <w:sz w:val="28"/>
        </w:rPr>
      </w:pPr>
      <w:r>
        <w:rPr>
          <w:sz w:val="28"/>
        </w:rPr>
        <w:t>5) отказа претендента от продления срока действия Заявки (если такой запрос претендентам направлялся);</w:t>
      </w:r>
    </w:p>
    <w:p w:rsidR="006E5686" w:rsidRDefault="006E5686" w:rsidP="006E5686">
      <w:pPr>
        <w:ind w:firstLine="709"/>
        <w:jc w:val="both"/>
        <w:rPr>
          <w:sz w:val="28"/>
          <w:szCs w:val="28"/>
        </w:rPr>
      </w:pPr>
      <w:r>
        <w:rPr>
          <w:sz w:val="28"/>
        </w:rPr>
        <w:t>6) в иных случаях, установленных Положением о закупках и настоящей документацией о закупке,</w:t>
      </w:r>
      <w:r>
        <w:rPr>
          <w:sz w:val="28"/>
          <w:szCs w:val="28"/>
          <w:lang w:eastAsia="ru-RU"/>
        </w:rPr>
        <w:t xml:space="preserve"> в том числе пунктом 17 </w:t>
      </w:r>
      <w:r>
        <w:rPr>
          <w:sz w:val="28"/>
          <w:szCs w:val="28"/>
        </w:rPr>
        <w:t>Информационной карты.</w:t>
      </w:r>
    </w:p>
    <w:p w:rsidR="00754AD8" w:rsidRPr="00D32FFA" w:rsidRDefault="00754AD8" w:rsidP="00D10D09">
      <w:pPr>
        <w:numPr>
          <w:ilvl w:val="0"/>
          <w:numId w:val="13"/>
        </w:numPr>
        <w:ind w:left="0" w:firstLine="709"/>
        <w:jc w:val="both"/>
        <w:rPr>
          <w:sz w:val="28"/>
          <w:szCs w:val="28"/>
        </w:rPr>
      </w:pPr>
      <w:r>
        <w:rPr>
          <w:sz w:val="28"/>
          <w:szCs w:val="28"/>
        </w:rPr>
        <w:t>Если в Заявке имеются расхождения между обозначением сумм словами и цифрами, то к рассмотрению принимается сумма, указанная словами.</w:t>
      </w:r>
    </w:p>
    <w:p w:rsidR="006E5686" w:rsidRDefault="00754AD8" w:rsidP="00D10D09">
      <w:pPr>
        <w:numPr>
          <w:ilvl w:val="0"/>
          <w:numId w:val="13"/>
        </w:numPr>
        <w:ind w:left="0" w:firstLine="709"/>
        <w:jc w:val="both"/>
        <w:rPr>
          <w:sz w:val="28"/>
          <w:szCs w:val="28"/>
        </w:rPr>
      </w:pPr>
      <w:r>
        <w:rPr>
          <w:sz w:val="28"/>
          <w:szCs w:val="28"/>
        </w:rPr>
        <w:t xml:space="preserve"> Если в Заявке имеются арифметические ошибки, претенденту/участнику может быть направлен запрос об уточнении цены договора при условии сохранения единичных расценок, а также об уточнении других положений документации о закупке, имеющих числовые значения.</w:t>
      </w:r>
    </w:p>
    <w:p w:rsidR="00754AD8" w:rsidRPr="00D32FFA" w:rsidRDefault="006E5686" w:rsidP="006E5686">
      <w:pPr>
        <w:ind w:firstLine="709"/>
        <w:jc w:val="both"/>
        <w:rPr>
          <w:sz w:val="28"/>
          <w:szCs w:val="28"/>
        </w:rPr>
      </w:pPr>
      <w:r>
        <w:rPr>
          <w:sz w:val="28"/>
          <w:szCs w:val="28"/>
        </w:rPr>
        <w:t>При наличии разночтений между информацией, указанной в Заявке, и информацией на функционале разделов, размещенной в соответствии с пунктом 4 Информационной карты, преимущество имеет информация на функционале соответствующих разделов ЭТП.</w:t>
      </w:r>
    </w:p>
    <w:p w:rsidR="00754AD8" w:rsidRPr="00D32FFA" w:rsidRDefault="00754AD8" w:rsidP="00D10D09">
      <w:pPr>
        <w:numPr>
          <w:ilvl w:val="0"/>
          <w:numId w:val="13"/>
        </w:numPr>
        <w:ind w:left="0" w:firstLine="709"/>
        <w:jc w:val="both"/>
        <w:rPr>
          <w:sz w:val="28"/>
          <w:szCs w:val="28"/>
        </w:rPr>
      </w:pPr>
      <w:r>
        <w:rPr>
          <w:sz w:val="28"/>
          <w:szCs w:val="28"/>
        </w:rPr>
        <w:t xml:space="preserve"> Претенденты и их представители не вправе участвовать в рассмотрении Заявок и изучении квалификации претендентов.</w:t>
      </w:r>
    </w:p>
    <w:p w:rsidR="00754AD8" w:rsidRDefault="00754AD8" w:rsidP="00D10D09">
      <w:pPr>
        <w:numPr>
          <w:ilvl w:val="0"/>
          <w:numId w:val="13"/>
        </w:numPr>
        <w:ind w:left="0" w:firstLine="709"/>
        <w:jc w:val="both"/>
        <w:rPr>
          <w:sz w:val="28"/>
          <w:szCs w:val="28"/>
        </w:rPr>
      </w:pPr>
      <w:r>
        <w:rPr>
          <w:sz w:val="28"/>
          <w:szCs w:val="28"/>
        </w:rPr>
        <w:t xml:space="preserve"> В случае если </w:t>
      </w:r>
      <w:proofErr w:type="gramStart"/>
      <w:r>
        <w:rPr>
          <w:sz w:val="28"/>
          <w:szCs w:val="28"/>
        </w:rPr>
        <w:t>на основании результатов рассмотрения Заявок принято решение об отказе в допуске к участию в данной процедуре</w:t>
      </w:r>
      <w:proofErr w:type="gramEnd"/>
      <w:r>
        <w:rPr>
          <w:sz w:val="28"/>
          <w:szCs w:val="28"/>
        </w:rPr>
        <w:t xml:space="preserve"> Запроса предложений всех претендентов, подавших Заявки, Запрос предложений признается несостоявшимся.</w:t>
      </w:r>
    </w:p>
    <w:p w:rsidR="00C950E5" w:rsidRPr="00D32FFA" w:rsidRDefault="00C950E5" w:rsidP="00C950E5">
      <w:pPr>
        <w:ind w:left="709"/>
        <w:jc w:val="both"/>
        <w:rPr>
          <w:sz w:val="28"/>
          <w:szCs w:val="28"/>
        </w:rPr>
      </w:pPr>
    </w:p>
    <w:p w:rsidR="00E835BB" w:rsidRDefault="00E835BB" w:rsidP="001B420A">
      <w:pPr>
        <w:pStyle w:val="2"/>
        <w:spacing w:before="0" w:after="0"/>
        <w:ind w:left="0" w:firstLine="709"/>
        <w:jc w:val="both"/>
        <w:rPr>
          <w:rFonts w:cs="Times New Roman"/>
          <w:i w:val="0"/>
          <w:iCs w:val="0"/>
        </w:rPr>
      </w:pPr>
      <w:r>
        <w:rPr>
          <w:rFonts w:cs="Times New Roman"/>
          <w:i w:val="0"/>
          <w:iCs w:val="0"/>
        </w:rPr>
        <w:t>2.8. Порядок оценки и сопоставления Заявок участников Организатором</w:t>
      </w:r>
    </w:p>
    <w:p w:rsidR="00D4516A" w:rsidRPr="00D32FFA" w:rsidRDefault="00D4516A" w:rsidP="00D10D09">
      <w:pPr>
        <w:numPr>
          <w:ilvl w:val="0"/>
          <w:numId w:val="16"/>
        </w:numPr>
        <w:ind w:left="0" w:firstLine="709"/>
        <w:jc w:val="both"/>
        <w:rPr>
          <w:sz w:val="28"/>
          <w:szCs w:val="28"/>
        </w:rPr>
      </w:pPr>
      <w:r>
        <w:rPr>
          <w:sz w:val="28"/>
          <w:szCs w:val="28"/>
        </w:rPr>
        <w:t xml:space="preserve">Оценка и сопоставление Заявок состоится в срок, указанный в пункте 8 Информационной карты. </w:t>
      </w:r>
    </w:p>
    <w:p w:rsidR="00A161F5" w:rsidRPr="00D32FFA" w:rsidRDefault="00A161F5" w:rsidP="00D10D09">
      <w:pPr>
        <w:numPr>
          <w:ilvl w:val="0"/>
          <w:numId w:val="16"/>
        </w:numPr>
        <w:ind w:left="0" w:firstLine="709"/>
        <w:jc w:val="both"/>
        <w:rPr>
          <w:sz w:val="28"/>
          <w:szCs w:val="28"/>
        </w:rPr>
      </w:pPr>
      <w:r>
        <w:rPr>
          <w:sz w:val="28"/>
          <w:szCs w:val="28"/>
        </w:rPr>
        <w:t>Оценка и сопоставление Заявок, осуществляется в целях выявления лучших условий исполнения договора и выявления победител</w:t>
      </w:r>
      <w:proofErr w:type="gramStart"/>
      <w:r>
        <w:rPr>
          <w:sz w:val="28"/>
          <w:szCs w:val="28"/>
        </w:rPr>
        <w:t>я(</w:t>
      </w:r>
      <w:proofErr w:type="gramEnd"/>
      <w:r>
        <w:rPr>
          <w:sz w:val="28"/>
          <w:szCs w:val="28"/>
        </w:rPr>
        <w:t>ей) в соответствии с критериями, указанными в пункте 19 Информационной карты.</w:t>
      </w:r>
    </w:p>
    <w:p w:rsidR="007D6548" w:rsidRPr="00D32FFA" w:rsidRDefault="007D6548" w:rsidP="00D10D09">
      <w:pPr>
        <w:numPr>
          <w:ilvl w:val="0"/>
          <w:numId w:val="16"/>
        </w:numPr>
        <w:ind w:left="0" w:firstLine="709"/>
        <w:jc w:val="both"/>
        <w:rPr>
          <w:sz w:val="28"/>
          <w:szCs w:val="28"/>
        </w:rPr>
      </w:pPr>
      <w:r>
        <w:rPr>
          <w:sz w:val="28"/>
          <w:szCs w:val="28"/>
        </w:rPr>
        <w:lastRenderedPageBreak/>
        <w:t>Оценка и сопоставление Заявок осуществляется на основании финансово-коммерческого предложения, иных документов, представленных в подтверждение соответствия участника квалификационным требованиям.</w:t>
      </w:r>
    </w:p>
    <w:p w:rsidR="007D6548" w:rsidRPr="00D32FFA" w:rsidRDefault="007D6548" w:rsidP="00D10D09">
      <w:pPr>
        <w:numPr>
          <w:ilvl w:val="0"/>
          <w:numId w:val="16"/>
        </w:numPr>
        <w:ind w:left="0" w:firstLine="709"/>
        <w:jc w:val="both"/>
        <w:rPr>
          <w:sz w:val="28"/>
          <w:szCs w:val="28"/>
        </w:rPr>
      </w:pPr>
      <w:r>
        <w:rPr>
          <w:sz w:val="28"/>
          <w:szCs w:val="28"/>
        </w:rPr>
        <w:t>Оценка и сопоставление Заявок осуществляется путем присвоения количества баллов, соответствующего условиям, изложенным в Заявке.</w:t>
      </w:r>
    </w:p>
    <w:p w:rsidR="007D6548" w:rsidRPr="00D32FFA" w:rsidRDefault="007D6548" w:rsidP="00D10D09">
      <w:pPr>
        <w:numPr>
          <w:ilvl w:val="0"/>
          <w:numId w:val="16"/>
        </w:numPr>
        <w:ind w:left="0" w:firstLine="709"/>
        <w:jc w:val="both"/>
        <w:rPr>
          <w:sz w:val="28"/>
          <w:szCs w:val="28"/>
        </w:rPr>
      </w:pPr>
      <w:r>
        <w:rPr>
          <w:sz w:val="28"/>
          <w:szCs w:val="28"/>
        </w:rPr>
        <w:t>Заявке, содержащей наилучшие условия, присваивается наибольшее количество баллов.</w:t>
      </w:r>
    </w:p>
    <w:p w:rsidR="007D6548" w:rsidRPr="00D32FFA" w:rsidRDefault="007D6548" w:rsidP="00D10D09">
      <w:pPr>
        <w:numPr>
          <w:ilvl w:val="0"/>
          <w:numId w:val="16"/>
        </w:numPr>
        <w:ind w:left="0" w:firstLine="709"/>
        <w:jc w:val="both"/>
        <w:rPr>
          <w:sz w:val="28"/>
          <w:szCs w:val="28"/>
        </w:rPr>
      </w:pPr>
      <w:r>
        <w:rPr>
          <w:sz w:val="28"/>
          <w:szCs w:val="28"/>
        </w:rPr>
        <w:t>Каждой Заявке по мере уменьшения выгодности содержащихся в ней условий (количества баллов, присвоенных по итогам оценки) присваивается порядковый номер. Заявке, в которой содержатся лучшие условия (присвоено наибольшее количество баллов), присваивается первый номер. В случае если в нескольких Заявках содержатся одинаковые условия (присвоено равное количество баллов по итогам оценки), меньший порядковый номер присваивается Заявке, которая поступила ранее других Заявок.</w:t>
      </w:r>
    </w:p>
    <w:p w:rsidR="007D6548" w:rsidRPr="00D32FFA" w:rsidRDefault="007D6548" w:rsidP="00D10D09">
      <w:pPr>
        <w:numPr>
          <w:ilvl w:val="0"/>
          <w:numId w:val="16"/>
        </w:numPr>
        <w:ind w:left="0" w:firstLine="709"/>
        <w:jc w:val="both"/>
        <w:rPr>
          <w:sz w:val="28"/>
          <w:szCs w:val="28"/>
        </w:rPr>
      </w:pPr>
      <w:r>
        <w:rPr>
          <w:sz w:val="28"/>
          <w:szCs w:val="28"/>
        </w:rPr>
        <w:t>Победителем признается участник, Заявке которого присвоено наибольшее количество баллов по итогам оценки и первый порядковый номер.</w:t>
      </w:r>
    </w:p>
    <w:p w:rsidR="007D6548" w:rsidRPr="00D32FFA" w:rsidRDefault="007D6548" w:rsidP="00D10D09">
      <w:pPr>
        <w:numPr>
          <w:ilvl w:val="0"/>
          <w:numId w:val="16"/>
        </w:numPr>
        <w:ind w:left="0" w:firstLine="709"/>
        <w:jc w:val="both"/>
        <w:rPr>
          <w:sz w:val="28"/>
          <w:szCs w:val="28"/>
        </w:rPr>
      </w:pPr>
      <w:r>
        <w:rPr>
          <w:sz w:val="28"/>
          <w:szCs w:val="28"/>
        </w:rPr>
        <w:t>Участники или их представители не могут участвовать в оценке и сопоставлении Заявок.</w:t>
      </w:r>
    </w:p>
    <w:p w:rsidR="001B4296" w:rsidRPr="001B4296" w:rsidRDefault="001B4296" w:rsidP="00D10D09">
      <w:pPr>
        <w:numPr>
          <w:ilvl w:val="0"/>
          <w:numId w:val="16"/>
        </w:numPr>
        <w:ind w:left="0" w:firstLine="709"/>
        <w:jc w:val="both"/>
        <w:rPr>
          <w:sz w:val="28"/>
          <w:szCs w:val="28"/>
        </w:rPr>
      </w:pPr>
      <w:r>
        <w:rPr>
          <w:sz w:val="28"/>
          <w:szCs w:val="28"/>
        </w:rPr>
        <w:t xml:space="preserve">По итогам рассмотрения, оценки и сопоставления Заявок в соответствии с порядком и критериями оценки, установленными настоящей документацией о закупке, и методикой оценки, опубликованной на сайте </w:t>
      </w:r>
      <w:hyperlink r:id="rId16" w:history="1">
        <w:r>
          <w:rPr>
            <w:rStyle w:val="afff3"/>
            <w:sz w:val="28"/>
            <w:szCs w:val="28"/>
          </w:rPr>
          <w:t>www.trcont.com</w:t>
        </w:r>
      </w:hyperlink>
      <w:r>
        <w:rPr>
          <w:sz w:val="28"/>
          <w:szCs w:val="28"/>
        </w:rPr>
        <w:t xml:space="preserve"> (раздел Компания/Закупки) и на официальном сайте единой информационной системы в сфере закупок в информационно-телекоммуникационной сети «Интернет» (</w:t>
      </w:r>
      <w:hyperlink r:id="rId17" w:history="1">
        <w:r>
          <w:rPr>
            <w:rStyle w:val="afff3"/>
            <w:rFonts w:eastAsia="MS Mincho"/>
            <w:sz w:val="28"/>
            <w:szCs w:val="28"/>
          </w:rPr>
          <w:t>www.zakupki.gov.ru</w:t>
        </w:r>
      </w:hyperlink>
      <w:r>
        <w:rPr>
          <w:sz w:val="28"/>
          <w:szCs w:val="28"/>
        </w:rPr>
        <w:t xml:space="preserve">) (далее – Официальный сайт) (на странице сведений о </w:t>
      </w:r>
      <w:proofErr w:type="gramStart"/>
      <w:r>
        <w:rPr>
          <w:sz w:val="28"/>
          <w:szCs w:val="28"/>
        </w:rPr>
        <w:t>Положении</w:t>
      </w:r>
      <w:proofErr w:type="gramEnd"/>
      <w:r>
        <w:rPr>
          <w:sz w:val="28"/>
          <w:szCs w:val="28"/>
        </w:rPr>
        <w:t xml:space="preserve"> о закупках </w:t>
      </w:r>
      <w:r>
        <w:rPr>
          <w:sz w:val="28"/>
          <w:szCs w:val="28"/>
        </w:rPr>
        <w:br/>
        <w:t>ПАО «</w:t>
      </w:r>
      <w:proofErr w:type="spellStart"/>
      <w:proofErr w:type="gramStart"/>
      <w:r>
        <w:rPr>
          <w:sz w:val="28"/>
          <w:szCs w:val="28"/>
        </w:rPr>
        <w:t>ТрансКонтейнер</w:t>
      </w:r>
      <w:proofErr w:type="spellEnd"/>
      <w:r>
        <w:rPr>
          <w:sz w:val="28"/>
          <w:szCs w:val="28"/>
        </w:rPr>
        <w:t>»), Организатор составляет протокол рассмотрения и оценки Заявок, в котором должна содержаться следующая информация:</w:t>
      </w:r>
      <w:proofErr w:type="gramEnd"/>
    </w:p>
    <w:p w:rsidR="00C15C57" w:rsidRPr="00D32FFA" w:rsidRDefault="00C15C57" w:rsidP="00C15C57">
      <w:pPr>
        <w:pStyle w:val="Default"/>
        <w:ind w:firstLine="709"/>
        <w:jc w:val="both"/>
        <w:rPr>
          <w:sz w:val="28"/>
          <w:szCs w:val="28"/>
        </w:rPr>
      </w:pPr>
      <w:r>
        <w:rPr>
          <w:sz w:val="28"/>
          <w:szCs w:val="28"/>
        </w:rPr>
        <w:t>1) результаты оценки и сопоставления Заявок участников, указанные в соответствии с присвоенными Заявкам участников по результатам оценки порядковыми номерами;</w:t>
      </w:r>
    </w:p>
    <w:p w:rsidR="00C15C57" w:rsidRPr="00D32FFA" w:rsidRDefault="00C15C57" w:rsidP="00C15C57">
      <w:pPr>
        <w:pStyle w:val="Default"/>
        <w:ind w:firstLine="709"/>
        <w:jc w:val="both"/>
        <w:rPr>
          <w:sz w:val="28"/>
          <w:szCs w:val="28"/>
        </w:rPr>
      </w:pPr>
      <w:r>
        <w:rPr>
          <w:sz w:val="28"/>
          <w:szCs w:val="28"/>
        </w:rPr>
        <w:t>2) принятое Организатором решение;</w:t>
      </w:r>
    </w:p>
    <w:p w:rsidR="00C15C57" w:rsidRPr="00D32FFA" w:rsidRDefault="00C15C57" w:rsidP="00C15C57">
      <w:pPr>
        <w:pStyle w:val="Default"/>
        <w:ind w:firstLine="709"/>
        <w:jc w:val="both"/>
        <w:rPr>
          <w:sz w:val="28"/>
          <w:szCs w:val="28"/>
        </w:rPr>
      </w:pPr>
      <w:r>
        <w:rPr>
          <w:sz w:val="28"/>
          <w:szCs w:val="28"/>
        </w:rPr>
        <w:t>3) предложения для рассмотрения Конкурсной комиссией;</w:t>
      </w:r>
    </w:p>
    <w:p w:rsidR="00C15C57" w:rsidRPr="00D32FFA" w:rsidRDefault="00C15C57" w:rsidP="00C15C57">
      <w:pPr>
        <w:pStyle w:val="Default"/>
        <w:ind w:firstLine="709"/>
        <w:jc w:val="both"/>
        <w:rPr>
          <w:sz w:val="28"/>
          <w:szCs w:val="28"/>
        </w:rPr>
      </w:pPr>
      <w:r>
        <w:rPr>
          <w:sz w:val="28"/>
          <w:szCs w:val="28"/>
        </w:rPr>
        <w:t>4) иная информация при необходимости.</w:t>
      </w:r>
    </w:p>
    <w:p w:rsidR="002A2796" w:rsidRPr="00D32FFA" w:rsidRDefault="00C15C57" w:rsidP="00C15C57">
      <w:pPr>
        <w:pStyle w:val="Default"/>
        <w:ind w:firstLine="709"/>
        <w:jc w:val="both"/>
        <w:rPr>
          <w:sz w:val="28"/>
          <w:szCs w:val="28"/>
        </w:rPr>
      </w:pPr>
      <w:r>
        <w:rPr>
          <w:sz w:val="28"/>
          <w:szCs w:val="28"/>
        </w:rPr>
        <w:t xml:space="preserve">Протокол размещается в СМИ не позднее чем через 3 (три) дня со дня его подписания. </w:t>
      </w:r>
    </w:p>
    <w:p w:rsidR="0087611C" w:rsidRDefault="0087611C" w:rsidP="002A2796">
      <w:pPr>
        <w:pStyle w:val="affff6"/>
        <w:rPr>
          <w:sz w:val="28"/>
          <w:szCs w:val="28"/>
        </w:rPr>
      </w:pPr>
    </w:p>
    <w:p w:rsidR="00370C44" w:rsidRPr="001B420A" w:rsidRDefault="00307203" w:rsidP="001B420A">
      <w:pPr>
        <w:pStyle w:val="2"/>
        <w:spacing w:before="0" w:after="0"/>
        <w:ind w:left="0" w:firstLine="709"/>
        <w:jc w:val="both"/>
        <w:rPr>
          <w:rFonts w:cs="Times New Roman"/>
          <w:i w:val="0"/>
          <w:iCs w:val="0"/>
        </w:rPr>
      </w:pPr>
      <w:r>
        <w:rPr>
          <w:rFonts w:cs="Times New Roman"/>
          <w:i w:val="0"/>
          <w:iCs w:val="0"/>
        </w:rPr>
        <w:t>2.9. Подведение итогов Запроса предложений</w:t>
      </w:r>
    </w:p>
    <w:p w:rsidR="007D6548" w:rsidRPr="00D32FFA" w:rsidRDefault="007D6548" w:rsidP="00D10D09">
      <w:pPr>
        <w:numPr>
          <w:ilvl w:val="0"/>
          <w:numId w:val="17"/>
        </w:numPr>
        <w:ind w:left="0" w:firstLine="709"/>
        <w:jc w:val="both"/>
        <w:rPr>
          <w:sz w:val="28"/>
          <w:szCs w:val="28"/>
        </w:rPr>
      </w:pPr>
      <w:r>
        <w:rPr>
          <w:sz w:val="28"/>
          <w:szCs w:val="28"/>
        </w:rPr>
        <w:t>После рассмотрения Заявок, изучения квалификации претендентов, Заявки, а также иные документы, необходимые для подведения итогов Запроса предложений, передаются в Конкурсную комиссию. Решение об итогах Запроса предложений принимается Конкурсной комиссией.</w:t>
      </w:r>
    </w:p>
    <w:p w:rsidR="007D6548" w:rsidRPr="00D32FFA" w:rsidRDefault="00E92117" w:rsidP="00D10D09">
      <w:pPr>
        <w:numPr>
          <w:ilvl w:val="0"/>
          <w:numId w:val="17"/>
        </w:numPr>
        <w:ind w:left="0" w:firstLine="709"/>
        <w:jc w:val="both"/>
        <w:rPr>
          <w:sz w:val="28"/>
          <w:szCs w:val="28"/>
        </w:rPr>
      </w:pPr>
      <w:r>
        <w:rPr>
          <w:sz w:val="28"/>
          <w:szCs w:val="28"/>
        </w:rPr>
        <w:t xml:space="preserve">Подведение итогов Запроса предложений проводится Конкурсной комиссией в срок, указанный в пункте 10 Информационной карты. </w:t>
      </w:r>
    </w:p>
    <w:p w:rsidR="007D6548" w:rsidRPr="00D32FFA" w:rsidRDefault="007D6548" w:rsidP="00D10D09">
      <w:pPr>
        <w:numPr>
          <w:ilvl w:val="0"/>
          <w:numId w:val="17"/>
        </w:numPr>
        <w:ind w:left="0" w:firstLine="709"/>
        <w:jc w:val="both"/>
        <w:rPr>
          <w:sz w:val="28"/>
          <w:szCs w:val="28"/>
        </w:rPr>
      </w:pPr>
      <w:r>
        <w:rPr>
          <w:sz w:val="28"/>
          <w:szCs w:val="28"/>
        </w:rPr>
        <w:t>Участники или их представители не могут присутствовать на заседании Конкурсной комиссии.</w:t>
      </w:r>
    </w:p>
    <w:p w:rsidR="007D6548" w:rsidRPr="00D32FFA" w:rsidRDefault="007D6548" w:rsidP="00D10D09">
      <w:pPr>
        <w:numPr>
          <w:ilvl w:val="0"/>
          <w:numId w:val="17"/>
        </w:numPr>
        <w:ind w:left="0" w:firstLine="709"/>
        <w:jc w:val="both"/>
        <w:rPr>
          <w:sz w:val="28"/>
          <w:szCs w:val="28"/>
        </w:rPr>
      </w:pPr>
      <w:r>
        <w:rPr>
          <w:sz w:val="28"/>
          <w:szCs w:val="28"/>
        </w:rPr>
        <w:lastRenderedPageBreak/>
        <w:t>Конкурсная комиссия рассматривает предложения Организатора и принимает решение о выборе победителя Запроса предложений.</w:t>
      </w:r>
    </w:p>
    <w:p w:rsidR="007D6548" w:rsidRPr="00D32FFA" w:rsidRDefault="007D6548" w:rsidP="00D10D09">
      <w:pPr>
        <w:numPr>
          <w:ilvl w:val="0"/>
          <w:numId w:val="17"/>
        </w:numPr>
        <w:ind w:left="0" w:firstLine="709"/>
        <w:jc w:val="both"/>
        <w:rPr>
          <w:sz w:val="28"/>
          <w:szCs w:val="28"/>
        </w:rPr>
      </w:pPr>
      <w:r>
        <w:rPr>
          <w:sz w:val="28"/>
          <w:szCs w:val="28"/>
        </w:rPr>
        <w:t>Решение Конкурсной комиссии фиксируется в протоколе заседания, в котором указывается информация об итогах Запроса предложений.</w:t>
      </w:r>
    </w:p>
    <w:p w:rsidR="007D6548" w:rsidRPr="00D32FFA" w:rsidRDefault="007D6548" w:rsidP="00D10D09">
      <w:pPr>
        <w:numPr>
          <w:ilvl w:val="0"/>
          <w:numId w:val="17"/>
        </w:numPr>
        <w:ind w:left="0" w:firstLine="709"/>
        <w:jc w:val="both"/>
        <w:rPr>
          <w:sz w:val="28"/>
          <w:szCs w:val="28"/>
        </w:rPr>
      </w:pPr>
      <w:r>
        <w:rPr>
          <w:sz w:val="28"/>
          <w:szCs w:val="28"/>
        </w:rPr>
        <w:t xml:space="preserve">Протокол (выписка из протокола) заседания Конкурсной комиссии размещается в соответствии пунктом 4 Информационной карты в течение 3 (трех) дней </w:t>
      </w:r>
      <w:proofErr w:type="gramStart"/>
      <w:r>
        <w:rPr>
          <w:sz w:val="28"/>
          <w:szCs w:val="28"/>
        </w:rPr>
        <w:t>с даты подписания</w:t>
      </w:r>
      <w:proofErr w:type="gramEnd"/>
      <w:r>
        <w:rPr>
          <w:sz w:val="28"/>
          <w:szCs w:val="28"/>
        </w:rPr>
        <w:t xml:space="preserve"> протокола.</w:t>
      </w:r>
    </w:p>
    <w:p w:rsidR="007D6548" w:rsidRPr="00D32FFA" w:rsidRDefault="007D6548" w:rsidP="00D10D09">
      <w:pPr>
        <w:numPr>
          <w:ilvl w:val="0"/>
          <w:numId w:val="17"/>
        </w:numPr>
        <w:ind w:left="0" w:firstLine="709"/>
        <w:jc w:val="both"/>
        <w:rPr>
          <w:sz w:val="28"/>
          <w:szCs w:val="28"/>
        </w:rPr>
      </w:pPr>
      <w:proofErr w:type="gramStart"/>
      <w:r>
        <w:rPr>
          <w:sz w:val="28"/>
          <w:szCs w:val="28"/>
        </w:rPr>
        <w:t xml:space="preserve">Конкурсной комиссией может быть принято решение об определении двух и более победителей Запроса предложений, в случаях, предусмотренных пунктом 45 Положения о закупках, а также в случаях, когда участники предложили одинаковые условия исполнения договора или разница в количестве баллов, присвоенных по итогам оценки Заявок нескольких участников, не превышает пяти процентов от максимального количества баллов, присвоенных Заявке, получившей первый номер. </w:t>
      </w:r>
      <w:proofErr w:type="gramEnd"/>
    </w:p>
    <w:p w:rsidR="007D6548" w:rsidRPr="00D32FFA" w:rsidRDefault="007D6548" w:rsidP="00D10D09">
      <w:pPr>
        <w:numPr>
          <w:ilvl w:val="0"/>
          <w:numId w:val="17"/>
        </w:numPr>
        <w:ind w:left="0" w:firstLine="709"/>
        <w:jc w:val="both"/>
        <w:rPr>
          <w:sz w:val="28"/>
          <w:szCs w:val="28"/>
        </w:rPr>
      </w:pPr>
      <w:r>
        <w:rPr>
          <w:sz w:val="28"/>
          <w:szCs w:val="28"/>
        </w:rPr>
        <w:t>В случае заключения договора с несколькими победителями объем выполняемых работ, оказываемых услуг, поставляемых товаров распределяется между победителями по решению Конкурсной комиссии, пропорционально либо по иному принципу, если это вытекает из существа и/или места поставки товара, выполнения работ, оказания услуг.</w:t>
      </w:r>
    </w:p>
    <w:p w:rsidR="007D6548" w:rsidRPr="00D32FFA" w:rsidRDefault="008825E9" w:rsidP="00D10D09">
      <w:pPr>
        <w:numPr>
          <w:ilvl w:val="0"/>
          <w:numId w:val="17"/>
        </w:numPr>
        <w:ind w:left="0" w:firstLine="709"/>
        <w:jc w:val="both"/>
        <w:rPr>
          <w:sz w:val="28"/>
          <w:szCs w:val="28"/>
        </w:rPr>
      </w:pPr>
      <w:r>
        <w:rPr>
          <w:sz w:val="28"/>
          <w:szCs w:val="28"/>
        </w:rPr>
        <w:t xml:space="preserve"> Конкурсной комиссией может быть принято решение о проведении переторжки в соответствии с пунктами 31-37 Положения о закупках. </w:t>
      </w:r>
    </w:p>
    <w:p w:rsidR="007D6548" w:rsidRPr="00D32FFA" w:rsidRDefault="008825E9" w:rsidP="00D10D09">
      <w:pPr>
        <w:numPr>
          <w:ilvl w:val="0"/>
          <w:numId w:val="17"/>
        </w:numPr>
        <w:ind w:left="0" w:firstLine="709"/>
        <w:jc w:val="both"/>
        <w:rPr>
          <w:sz w:val="28"/>
          <w:szCs w:val="28"/>
        </w:rPr>
      </w:pPr>
      <w:r>
        <w:rPr>
          <w:sz w:val="28"/>
          <w:szCs w:val="28"/>
        </w:rPr>
        <w:t xml:space="preserve">  Запрос предложений признается состоявшимся, если участниками Запроса предложений признано не менее 2 претендентов.</w:t>
      </w:r>
    </w:p>
    <w:p w:rsidR="008825E9" w:rsidRPr="00D32FFA" w:rsidRDefault="008825E9" w:rsidP="00D10D09">
      <w:pPr>
        <w:numPr>
          <w:ilvl w:val="0"/>
          <w:numId w:val="17"/>
        </w:numPr>
        <w:ind w:left="0" w:firstLine="709"/>
        <w:jc w:val="both"/>
        <w:rPr>
          <w:sz w:val="28"/>
          <w:szCs w:val="28"/>
        </w:rPr>
      </w:pPr>
      <w:r>
        <w:rPr>
          <w:sz w:val="28"/>
          <w:szCs w:val="28"/>
        </w:rPr>
        <w:t>Запрос предложений признается несостоявшимся, если:</w:t>
      </w:r>
    </w:p>
    <w:p w:rsidR="008825E9" w:rsidRPr="00D32FFA" w:rsidRDefault="008825E9" w:rsidP="008825E9">
      <w:pPr>
        <w:ind w:firstLine="709"/>
        <w:jc w:val="both"/>
        <w:rPr>
          <w:sz w:val="28"/>
          <w:szCs w:val="28"/>
        </w:rPr>
      </w:pPr>
      <w:r>
        <w:rPr>
          <w:sz w:val="28"/>
          <w:szCs w:val="28"/>
        </w:rPr>
        <w:t>1) на участие в Запросе предложений не подана ни одна Заявка;</w:t>
      </w:r>
    </w:p>
    <w:p w:rsidR="008825E9" w:rsidRPr="00D32FFA" w:rsidRDefault="008825E9" w:rsidP="008825E9">
      <w:pPr>
        <w:ind w:firstLine="709"/>
        <w:jc w:val="both"/>
        <w:rPr>
          <w:sz w:val="28"/>
          <w:szCs w:val="28"/>
        </w:rPr>
      </w:pPr>
      <w:r>
        <w:rPr>
          <w:sz w:val="28"/>
          <w:szCs w:val="28"/>
        </w:rPr>
        <w:t>2) на участие в Запросе предложений подана одна Заявка;</w:t>
      </w:r>
    </w:p>
    <w:p w:rsidR="008825E9" w:rsidRPr="00D32FFA" w:rsidRDefault="008825E9" w:rsidP="008825E9">
      <w:pPr>
        <w:ind w:firstLine="709"/>
        <w:jc w:val="both"/>
        <w:rPr>
          <w:sz w:val="28"/>
          <w:szCs w:val="28"/>
        </w:rPr>
      </w:pPr>
      <w:r>
        <w:rPr>
          <w:sz w:val="28"/>
          <w:szCs w:val="28"/>
        </w:rPr>
        <w:t>3) по итогам рассмотрения заявок к участию в Запросе предложений допущен один претендент;</w:t>
      </w:r>
    </w:p>
    <w:p w:rsidR="008825E9" w:rsidRPr="00D32FFA" w:rsidRDefault="008825E9" w:rsidP="008825E9">
      <w:pPr>
        <w:ind w:firstLine="709"/>
        <w:jc w:val="both"/>
        <w:rPr>
          <w:sz w:val="28"/>
          <w:szCs w:val="28"/>
        </w:rPr>
      </w:pPr>
      <w:r>
        <w:rPr>
          <w:sz w:val="28"/>
          <w:szCs w:val="28"/>
        </w:rPr>
        <w:t>4) ни один из претендентов не признан участником.</w:t>
      </w:r>
    </w:p>
    <w:p w:rsidR="007D6548" w:rsidRPr="00D32FFA" w:rsidRDefault="00837423" w:rsidP="00D10D09">
      <w:pPr>
        <w:numPr>
          <w:ilvl w:val="0"/>
          <w:numId w:val="17"/>
        </w:numPr>
        <w:ind w:left="0" w:firstLine="709"/>
        <w:jc w:val="both"/>
        <w:rPr>
          <w:sz w:val="28"/>
          <w:szCs w:val="28"/>
        </w:rPr>
      </w:pPr>
      <w:proofErr w:type="gramStart"/>
      <w:r>
        <w:rPr>
          <w:sz w:val="28"/>
          <w:szCs w:val="28"/>
        </w:rPr>
        <w:t>В случае если подано 1 предложение и/или только 1 предложение соответствует требованиям, установленным в Запросе предложений, Организатор вправе провести новый Запрос предложений, либо заключить договор с единственным участником, подавшим предложение, путем размещения заказа у единственного поставщика (исполнителя, подрядчика), если условия поставщика соответствуют интересам Заказчика, а цена продукции не превышает начальную (максимальную) цену договора.</w:t>
      </w:r>
      <w:proofErr w:type="gramEnd"/>
    </w:p>
    <w:p w:rsidR="00370C44" w:rsidRPr="00D32FFA" w:rsidRDefault="00370C44" w:rsidP="00370C44">
      <w:pPr>
        <w:pStyle w:val="affff6"/>
        <w:tabs>
          <w:tab w:val="left" w:pos="1680"/>
        </w:tabs>
        <w:ind w:left="709" w:firstLine="0"/>
        <w:rPr>
          <w:sz w:val="28"/>
          <w:szCs w:val="28"/>
        </w:rPr>
      </w:pPr>
    </w:p>
    <w:p w:rsidR="007D6548" w:rsidRPr="000E2555" w:rsidRDefault="00307203" w:rsidP="001B420A">
      <w:pPr>
        <w:pStyle w:val="2"/>
        <w:spacing w:before="0" w:after="0"/>
        <w:ind w:left="0" w:firstLine="709"/>
        <w:jc w:val="both"/>
        <w:rPr>
          <w:rFonts w:cs="Times New Roman"/>
          <w:i w:val="0"/>
          <w:iCs w:val="0"/>
        </w:rPr>
      </w:pPr>
      <w:r>
        <w:rPr>
          <w:rFonts w:cs="Times New Roman"/>
          <w:i w:val="0"/>
          <w:iCs w:val="0"/>
        </w:rPr>
        <w:t>2.10. Заключение договора</w:t>
      </w:r>
    </w:p>
    <w:p w:rsidR="007D6548" w:rsidRPr="00D32FFA" w:rsidRDefault="00370C44" w:rsidP="00D10D09">
      <w:pPr>
        <w:numPr>
          <w:ilvl w:val="0"/>
          <w:numId w:val="18"/>
        </w:numPr>
        <w:ind w:left="0" w:firstLine="709"/>
        <w:jc w:val="both"/>
        <w:rPr>
          <w:sz w:val="28"/>
          <w:szCs w:val="28"/>
        </w:rPr>
      </w:pPr>
      <w:r>
        <w:rPr>
          <w:sz w:val="28"/>
          <w:szCs w:val="28"/>
        </w:rPr>
        <w:t xml:space="preserve"> Обеспечение исполнения договора не требуется.</w:t>
      </w:r>
    </w:p>
    <w:p w:rsidR="006E5686" w:rsidRPr="00BC064E" w:rsidRDefault="00370C44" w:rsidP="00D10D09">
      <w:pPr>
        <w:numPr>
          <w:ilvl w:val="0"/>
          <w:numId w:val="18"/>
        </w:numPr>
        <w:ind w:left="0" w:firstLine="709"/>
        <w:jc w:val="both"/>
        <w:rPr>
          <w:sz w:val="28"/>
          <w:szCs w:val="28"/>
        </w:rPr>
      </w:pPr>
      <w:r>
        <w:rPr>
          <w:sz w:val="28"/>
          <w:szCs w:val="28"/>
        </w:rPr>
        <w:t xml:space="preserve"> После опубликования протокола Конкурсной комиссии об итогах Запроса предложений Заказчик в течение 5 (пяти) календарных дней размещает на ЭТП договор, заключаемый с победителем (победителями) Запроса предложений с указанием срока его подписания, учитывающего, при необходимости, период времени для получения Заказчиком одобрения сделки органами управления Заказчика. </w:t>
      </w:r>
    </w:p>
    <w:p w:rsidR="00926992" w:rsidRPr="00D32FFA" w:rsidRDefault="006E5686" w:rsidP="006E5686">
      <w:pPr>
        <w:ind w:firstLine="709"/>
        <w:jc w:val="both"/>
        <w:rPr>
          <w:sz w:val="28"/>
          <w:szCs w:val="28"/>
        </w:rPr>
      </w:pPr>
      <w:r>
        <w:rPr>
          <w:sz w:val="28"/>
          <w:szCs w:val="28"/>
        </w:rPr>
        <w:lastRenderedPageBreak/>
        <w:t xml:space="preserve">При урегулировании заключения договора вне ЭТП, Заказчик, в течение 5 (пяти) календарных дней направляет победителю (ям) Запроса предложений договор и уведомление с приглашением подписать договор с указанием срока его подписания. Документы направляются в адрес победителя (ей) почтовым отправлением и/или электронными средствами связи по адресу электронной почты, указанной претендентом в Заявке, в контактной информации приложения № 2 к документации о закупке. </w:t>
      </w:r>
    </w:p>
    <w:p w:rsidR="001B150C" w:rsidRPr="00D32FFA" w:rsidRDefault="007D6548" w:rsidP="00D10D09">
      <w:pPr>
        <w:numPr>
          <w:ilvl w:val="0"/>
          <w:numId w:val="18"/>
        </w:numPr>
        <w:ind w:left="0" w:firstLine="709"/>
        <w:jc w:val="both"/>
        <w:rPr>
          <w:sz w:val="28"/>
          <w:szCs w:val="28"/>
        </w:rPr>
      </w:pPr>
      <w:r>
        <w:rPr>
          <w:sz w:val="28"/>
          <w:szCs w:val="28"/>
        </w:rPr>
        <w:t>Участник, признанный победителем Запроса предложений, должен подписать договор не позднее срока, указанного в направленном Заказчиком победителю уведомлении. В случае если победителем не подписан договор в указанные сроки, он признается уклонившимся от заключения договора.</w:t>
      </w:r>
    </w:p>
    <w:p w:rsidR="007D6548" w:rsidRPr="00D32FFA" w:rsidRDefault="007D6548" w:rsidP="00D10D09">
      <w:pPr>
        <w:numPr>
          <w:ilvl w:val="0"/>
          <w:numId w:val="18"/>
        </w:numPr>
        <w:ind w:left="0" w:firstLine="709"/>
        <w:jc w:val="both"/>
        <w:rPr>
          <w:sz w:val="28"/>
          <w:szCs w:val="28"/>
        </w:rPr>
      </w:pPr>
      <w:r>
        <w:rPr>
          <w:sz w:val="28"/>
          <w:szCs w:val="28"/>
        </w:rPr>
        <w:t>При этом</w:t>
      </w:r>
      <w:proofErr w:type="gramStart"/>
      <w:r>
        <w:rPr>
          <w:sz w:val="28"/>
          <w:szCs w:val="28"/>
        </w:rPr>
        <w:t>,</w:t>
      </w:r>
      <w:proofErr w:type="gramEnd"/>
      <w:r>
        <w:rPr>
          <w:sz w:val="28"/>
          <w:szCs w:val="28"/>
        </w:rPr>
        <w:t xml:space="preserve"> в случае если в соответствии с законодательством или внутренними документами победителя/победителей Запроса предложений, победителю/победителям требуется получение одобрения сделки, являющейся предметом Запроса предложений,  органами управления, победитель/победители вправе предложить Заказчику, отложить срок подписания договора на период, необходимый для получения победителем/победителями Запроса предложений такого одобрения, но не более, чем на 30 (тридцать) календарных дней с даты опубликования протокола (выписки из протокола) Конкурсной комиссии об итогах Запроса предложений.</w:t>
      </w:r>
    </w:p>
    <w:p w:rsidR="001B150C" w:rsidRPr="00D32FFA" w:rsidRDefault="007D6548" w:rsidP="00D10D09">
      <w:pPr>
        <w:numPr>
          <w:ilvl w:val="0"/>
          <w:numId w:val="18"/>
        </w:numPr>
        <w:ind w:left="0" w:firstLine="709"/>
        <w:jc w:val="both"/>
        <w:rPr>
          <w:sz w:val="28"/>
          <w:szCs w:val="28"/>
        </w:rPr>
      </w:pPr>
      <w:r>
        <w:rPr>
          <w:sz w:val="28"/>
          <w:szCs w:val="28"/>
        </w:rPr>
        <w:t xml:space="preserve">Заказчик вправе отклонить такое предложение победителя/победителей. </w:t>
      </w:r>
      <w:proofErr w:type="gramStart"/>
      <w:r>
        <w:rPr>
          <w:sz w:val="28"/>
          <w:szCs w:val="28"/>
        </w:rPr>
        <w:t>В таком случае победитель Запроса предложений не подписавший договор признается уклонившимся от заключения договора, а договор может быть заключен с участником, Заявке которого присвоен второй номер, если победителем признан только один участник, или, в случае если по решению Конкурсной комиссии победителями Запроса предложений признано более одного участника, договор (договоры) заключаются с другими победителями.</w:t>
      </w:r>
      <w:proofErr w:type="gramEnd"/>
      <w:r>
        <w:rPr>
          <w:sz w:val="28"/>
          <w:szCs w:val="28"/>
        </w:rPr>
        <w:t xml:space="preserve"> Участник Запроса предложений, Заявке которого был присвоен второй номер, не вправе отказаться от заключения договора.</w:t>
      </w:r>
    </w:p>
    <w:p w:rsidR="002E480F" w:rsidRDefault="00E80EC7">
      <w:pPr>
        <w:numPr>
          <w:ilvl w:val="0"/>
          <w:numId w:val="18"/>
        </w:numPr>
        <w:ind w:left="0" w:firstLine="709"/>
        <w:jc w:val="both"/>
        <w:rPr>
          <w:sz w:val="28"/>
          <w:szCs w:val="28"/>
        </w:rPr>
      </w:pPr>
      <w:r>
        <w:rPr>
          <w:sz w:val="28"/>
          <w:szCs w:val="28"/>
        </w:rPr>
        <w:t>Договор заключается в соответствии с законодательством Российской Федерации по форме, приведенной в приложении № 5 к настоящей документации.</w:t>
      </w:r>
    </w:p>
    <w:p w:rsidR="000454C8" w:rsidRPr="00D32FFA" w:rsidRDefault="000454C8" w:rsidP="00D10D09">
      <w:pPr>
        <w:numPr>
          <w:ilvl w:val="0"/>
          <w:numId w:val="18"/>
        </w:numPr>
        <w:ind w:left="0" w:firstLine="709"/>
        <w:jc w:val="both"/>
        <w:rPr>
          <w:sz w:val="28"/>
          <w:szCs w:val="28"/>
        </w:rPr>
      </w:pPr>
      <w:r>
        <w:rPr>
          <w:sz w:val="28"/>
          <w:szCs w:val="28"/>
        </w:rPr>
        <w:t xml:space="preserve">Проект договора, заключаемого с участником, Заявке которого был присвоен второй номер, составляется Заказчиком путем включения в проект договора, прилагаемый к настоящей документации о закупке, условий исполнения договора, предложенных этим участником Запроса предложений. Проект договора подлежит направлению Заказчиком в адрес указанного участника в срок, не превышающий 10 (десять) календарных дней </w:t>
      </w:r>
      <w:proofErr w:type="gramStart"/>
      <w:r>
        <w:rPr>
          <w:sz w:val="28"/>
          <w:szCs w:val="28"/>
        </w:rPr>
        <w:t>с даты признания</w:t>
      </w:r>
      <w:proofErr w:type="gramEnd"/>
      <w:r>
        <w:rPr>
          <w:sz w:val="28"/>
          <w:szCs w:val="28"/>
        </w:rPr>
        <w:t xml:space="preserve"> победителя уклонившимся от заключения договора.</w:t>
      </w:r>
    </w:p>
    <w:p w:rsidR="000978CE" w:rsidRPr="00D32FFA" w:rsidRDefault="000978CE" w:rsidP="00D10D09">
      <w:pPr>
        <w:numPr>
          <w:ilvl w:val="0"/>
          <w:numId w:val="18"/>
        </w:numPr>
        <w:ind w:left="0" w:firstLine="709"/>
        <w:jc w:val="both"/>
        <w:rPr>
          <w:sz w:val="28"/>
          <w:szCs w:val="28"/>
        </w:rPr>
      </w:pPr>
      <w:r>
        <w:rPr>
          <w:sz w:val="28"/>
          <w:szCs w:val="28"/>
        </w:rPr>
        <w:t>Участник, Заявке которого присвоен второй номер, обязан подписать договор и передать его Заказчику в порядке и в сроки, предусмотренные пунктом 2.10.3 настоящей документации о закупке.</w:t>
      </w:r>
    </w:p>
    <w:p w:rsidR="006402DD" w:rsidRDefault="00534697" w:rsidP="00D10D09">
      <w:pPr>
        <w:numPr>
          <w:ilvl w:val="0"/>
          <w:numId w:val="18"/>
        </w:numPr>
        <w:ind w:left="0" w:firstLine="709"/>
        <w:jc w:val="both"/>
        <w:rPr>
          <w:sz w:val="28"/>
          <w:szCs w:val="28"/>
        </w:rPr>
      </w:pPr>
      <w:r>
        <w:rPr>
          <w:sz w:val="28"/>
          <w:szCs w:val="28"/>
        </w:rPr>
        <w:t xml:space="preserve"> </w:t>
      </w:r>
      <w:proofErr w:type="gramStart"/>
      <w:r>
        <w:rPr>
          <w:sz w:val="28"/>
          <w:szCs w:val="28"/>
        </w:rPr>
        <w:t xml:space="preserve">До заключения договора лицо, с которым заключается договор по итогам Запроса предложений, если указанное предусмотрено в пункте </w:t>
      </w:r>
      <w:r>
        <w:rPr>
          <w:sz w:val="28"/>
          <w:szCs w:val="28"/>
        </w:rPr>
        <w:br/>
        <w:t xml:space="preserve">17 Информационной карты, представляет сведения о своих владельцах, </w:t>
      </w:r>
      <w:r>
        <w:rPr>
          <w:sz w:val="28"/>
          <w:szCs w:val="28"/>
        </w:rPr>
        <w:lastRenderedPageBreak/>
        <w:t>включая конечных бенефициаров, с приложением подтверждающих документов, а также согласие (одобрение) контролирующих органов, органов управления претендента на совершение сделки или подтверждение уведомления соответствующих органов о совершении сделки в случаях, когда такое согласие (одобрение) или уведомление</w:t>
      </w:r>
      <w:proofErr w:type="gramEnd"/>
      <w:r>
        <w:rPr>
          <w:sz w:val="28"/>
          <w:szCs w:val="28"/>
        </w:rPr>
        <w:t xml:space="preserve"> предусмотрено законодательством Российской Федерации.</w:t>
      </w:r>
    </w:p>
    <w:p w:rsidR="008A3E89" w:rsidRPr="00D32FFA" w:rsidRDefault="008A3E89" w:rsidP="008A3E89">
      <w:pPr>
        <w:ind w:firstLine="709"/>
        <w:jc w:val="both"/>
        <w:rPr>
          <w:sz w:val="28"/>
          <w:szCs w:val="28"/>
        </w:rPr>
      </w:pPr>
      <w:r>
        <w:rPr>
          <w:sz w:val="28"/>
          <w:szCs w:val="28"/>
        </w:rPr>
        <w:t>В отношении лиц, являющихся публичными акционерными обществами, допускается указание прямой ссылки на общедоступный источник, посредством которого в установленном законом порядке раскрыта информация о владельцах такого общества.</w:t>
      </w:r>
    </w:p>
    <w:p w:rsidR="006402DD" w:rsidRPr="00D32FFA" w:rsidRDefault="006402DD" w:rsidP="008A3E89">
      <w:pPr>
        <w:ind w:firstLine="709"/>
        <w:jc w:val="both"/>
        <w:rPr>
          <w:sz w:val="28"/>
          <w:szCs w:val="28"/>
        </w:rPr>
      </w:pPr>
      <w:r>
        <w:rPr>
          <w:sz w:val="28"/>
          <w:szCs w:val="28"/>
        </w:rPr>
        <w:t>В случае непредставления указанных в настоящем пункте сведений и документов, Заказчик вправе отказаться от заключения договора без каких-либо для себя последствий.</w:t>
      </w:r>
    </w:p>
    <w:p w:rsidR="006402DD" w:rsidRPr="00D32FFA" w:rsidRDefault="006402DD" w:rsidP="00D10D09">
      <w:pPr>
        <w:numPr>
          <w:ilvl w:val="0"/>
          <w:numId w:val="18"/>
        </w:numPr>
        <w:ind w:left="0" w:firstLine="709"/>
        <w:jc w:val="both"/>
        <w:rPr>
          <w:sz w:val="28"/>
          <w:szCs w:val="28"/>
        </w:rPr>
      </w:pPr>
      <w:r>
        <w:rPr>
          <w:sz w:val="28"/>
          <w:szCs w:val="28"/>
        </w:rPr>
        <w:t>Победитель не вправе предлагать внесения изменений и дополнений в договор, за исключением случаев, когда это предусмотрено пунктом 20 Информационной карты.</w:t>
      </w:r>
    </w:p>
    <w:p w:rsidR="00C264D5" w:rsidRDefault="00C264D5" w:rsidP="00D10D09">
      <w:pPr>
        <w:numPr>
          <w:ilvl w:val="0"/>
          <w:numId w:val="18"/>
        </w:numPr>
        <w:ind w:left="0" w:firstLine="709"/>
        <w:jc w:val="both"/>
        <w:rPr>
          <w:sz w:val="28"/>
          <w:szCs w:val="28"/>
        </w:rPr>
      </w:pPr>
      <w:proofErr w:type="gramStart"/>
      <w:r>
        <w:rPr>
          <w:sz w:val="28"/>
          <w:szCs w:val="28"/>
        </w:rPr>
        <w:t xml:space="preserve">В случае расторжения договора, заключенного по результатам Запроса предложений, в связи с неисполнением или ненадлежащим исполнением поставщиком (исполнителем, подрядчиком) своих обязательств Заказчик вправе заключить договор с участником Запроса предложений, с которым в соответствии с настоящей документацией о закупке заключается договор при уклонении победителя Запроса предложений от заключения договора, с согласия такого участника. </w:t>
      </w:r>
      <w:proofErr w:type="gramEnd"/>
    </w:p>
    <w:p w:rsidR="007D6548" w:rsidRDefault="007D6548" w:rsidP="00C950E5">
      <w:pPr>
        <w:pStyle w:val="affff6"/>
        <w:ind w:firstLine="0"/>
        <w:rPr>
          <w:sz w:val="28"/>
          <w:szCs w:val="28"/>
        </w:rPr>
      </w:pPr>
    </w:p>
    <w:p w:rsidR="000954FB" w:rsidRPr="00D32FFA" w:rsidRDefault="006400A0" w:rsidP="000E2555">
      <w:pPr>
        <w:jc w:val="center"/>
        <w:outlineLvl w:val="0"/>
        <w:rPr>
          <w:b/>
          <w:bCs/>
          <w:sz w:val="32"/>
          <w:szCs w:val="32"/>
        </w:rPr>
      </w:pPr>
      <w:r>
        <w:rPr>
          <w:b/>
          <w:bCs/>
          <w:sz w:val="32"/>
          <w:szCs w:val="32"/>
        </w:rPr>
        <w:t>Раздел 3. Порядок оформления Заявок</w:t>
      </w:r>
    </w:p>
    <w:p w:rsidR="000954FB" w:rsidRPr="00D32FFA" w:rsidRDefault="000954FB" w:rsidP="00C950E5">
      <w:pPr>
        <w:pStyle w:val="affff6"/>
        <w:ind w:firstLine="0"/>
        <w:rPr>
          <w:b/>
          <w:bCs/>
          <w:sz w:val="28"/>
          <w:szCs w:val="28"/>
        </w:rPr>
      </w:pPr>
    </w:p>
    <w:p w:rsidR="000954FB" w:rsidRPr="000E2555" w:rsidRDefault="00307203" w:rsidP="00162EF3">
      <w:pPr>
        <w:pStyle w:val="2"/>
        <w:spacing w:before="0" w:after="0"/>
        <w:ind w:left="0" w:firstLine="709"/>
        <w:rPr>
          <w:rFonts w:cs="Times New Roman"/>
          <w:i w:val="0"/>
          <w:iCs w:val="0"/>
        </w:rPr>
      </w:pPr>
      <w:bookmarkStart w:id="5" w:name="_Toc515863146"/>
      <w:bookmarkStart w:id="6" w:name="_Toc34648361"/>
      <w:r>
        <w:rPr>
          <w:rFonts w:cs="Times New Roman"/>
          <w:i w:val="0"/>
          <w:iCs w:val="0"/>
        </w:rPr>
        <w:t>3.1. О</w:t>
      </w:r>
      <w:bookmarkEnd w:id="5"/>
      <w:bookmarkEnd w:id="6"/>
      <w:r>
        <w:rPr>
          <w:rFonts w:cs="Times New Roman"/>
          <w:i w:val="0"/>
          <w:iCs w:val="0"/>
        </w:rPr>
        <w:t xml:space="preserve">формление Заявки </w:t>
      </w:r>
    </w:p>
    <w:p w:rsidR="006F265F" w:rsidRPr="00F32D60" w:rsidRDefault="006F265F" w:rsidP="00D10D09">
      <w:pPr>
        <w:pStyle w:val="affff6"/>
        <w:numPr>
          <w:ilvl w:val="2"/>
          <w:numId w:val="9"/>
        </w:numPr>
        <w:ind w:left="0" w:firstLine="709"/>
        <w:rPr>
          <w:sz w:val="28"/>
          <w:szCs w:val="28"/>
        </w:rPr>
      </w:pPr>
      <w:r>
        <w:rPr>
          <w:sz w:val="28"/>
          <w:szCs w:val="28"/>
        </w:rPr>
        <w:t xml:space="preserve">Заявка претендента должна состоять из двух частей: электронная и на бумажном носителе в соответствии с требованиями, изложенными в настоящей документации. Электронная часть подписывается ЭЦП, оформленной в соответствии с подпунктом 1.1.15 документации о закупке, и подается в установленный документацией о закупке срок на ЭТП. Организатор рассматривает только те Заявки и входящие в нее документы претендентов, которые подписаны ЭЦП лица, имеющего право действовать от имени </w:t>
      </w:r>
      <w:proofErr w:type="gramStart"/>
      <w:r>
        <w:rPr>
          <w:sz w:val="28"/>
          <w:szCs w:val="28"/>
        </w:rPr>
        <w:t>претендента</w:t>
      </w:r>
      <w:proofErr w:type="gramEnd"/>
      <w:r>
        <w:rPr>
          <w:sz w:val="28"/>
          <w:szCs w:val="28"/>
        </w:rPr>
        <w:t xml:space="preserve"> и направлены до наступления срока окончания подачи заявок. Вторая часть Заявки на бумажном носителе представляется победителем Запроса предложений в обязательном порядке не позднее 5 (пяти) дней со дня опубликования протокола Конкурсной комиссии о подведении итогов запроса предложений.</w:t>
      </w:r>
    </w:p>
    <w:p w:rsidR="006F265F" w:rsidRPr="00F32D60" w:rsidRDefault="006F265F" w:rsidP="00D10D09">
      <w:pPr>
        <w:pStyle w:val="affff6"/>
        <w:numPr>
          <w:ilvl w:val="2"/>
          <w:numId w:val="9"/>
        </w:numPr>
        <w:ind w:left="0" w:firstLine="709"/>
        <w:rPr>
          <w:sz w:val="28"/>
        </w:rPr>
      </w:pPr>
      <w:r>
        <w:rPr>
          <w:sz w:val="28"/>
          <w:szCs w:val="28"/>
        </w:rPr>
        <w:t>Электронная часть заявки должна содержать следующие документы:</w:t>
      </w:r>
    </w:p>
    <w:p w:rsidR="002E480F" w:rsidRDefault="00E80EC7">
      <w:pPr>
        <w:pStyle w:val="affff6"/>
        <w:rPr>
          <w:sz w:val="28"/>
          <w:szCs w:val="28"/>
        </w:rPr>
      </w:pPr>
      <w:r>
        <w:rPr>
          <w:sz w:val="28"/>
          <w:szCs w:val="28"/>
        </w:rPr>
        <w:t xml:space="preserve">а) </w:t>
      </w:r>
      <w:r>
        <w:rPr>
          <w:sz w:val="28"/>
        </w:rPr>
        <w:t xml:space="preserve">надлежащим образом оформленные приложения к настоящей документации о закупке: № </w:t>
      </w:r>
      <w:r>
        <w:rPr>
          <w:sz w:val="28"/>
          <w:szCs w:val="28"/>
        </w:rPr>
        <w:t>1</w:t>
      </w:r>
      <w:r>
        <w:rPr>
          <w:sz w:val="28"/>
        </w:rPr>
        <w:t xml:space="preserve"> (Заявка), № </w:t>
      </w:r>
      <w:r>
        <w:rPr>
          <w:sz w:val="28"/>
          <w:szCs w:val="28"/>
        </w:rPr>
        <w:t>2  (сведения о претенденте) и №</w:t>
      </w:r>
      <w:r>
        <w:rPr>
          <w:sz w:val="28"/>
        </w:rPr>
        <w:t xml:space="preserve"> </w:t>
      </w:r>
      <w:r>
        <w:rPr>
          <w:sz w:val="28"/>
          <w:szCs w:val="28"/>
        </w:rPr>
        <w:t>3</w:t>
      </w:r>
      <w:r>
        <w:rPr>
          <w:sz w:val="28"/>
        </w:rPr>
        <w:t xml:space="preserve"> (Финансово-коммерческое предложение, подготовленное в соответствии с </w:t>
      </w:r>
      <w:r>
        <w:rPr>
          <w:sz w:val="28"/>
          <w:szCs w:val="28"/>
        </w:rPr>
        <w:t>Техническим заданием (раздел 4);</w:t>
      </w:r>
    </w:p>
    <w:p w:rsidR="006F265F" w:rsidRPr="003343CE" w:rsidRDefault="006F265F" w:rsidP="006F265F">
      <w:pPr>
        <w:pStyle w:val="affff6"/>
        <w:rPr>
          <w:sz w:val="28"/>
          <w:szCs w:val="28"/>
        </w:rPr>
      </w:pPr>
      <w:r>
        <w:rPr>
          <w:sz w:val="28"/>
          <w:szCs w:val="28"/>
        </w:rPr>
        <w:lastRenderedPageBreak/>
        <w:t xml:space="preserve">б) документы, </w:t>
      </w:r>
      <w:r>
        <w:rPr>
          <w:sz w:val="28"/>
        </w:rPr>
        <w:t>перечисленные в пункте 2.3 настоящей документации о закупке, в случае, если они не предоставлялись претендентом при регистрации и аккредитации на ЭТП</w:t>
      </w:r>
      <w:r>
        <w:rPr>
          <w:sz w:val="28"/>
          <w:szCs w:val="28"/>
        </w:rPr>
        <w:t xml:space="preserve"> и/или, если сроки/периоды выдачи, издания, действия и т.п. (актуальность) </w:t>
      </w:r>
      <w:proofErr w:type="gramStart"/>
      <w:r>
        <w:rPr>
          <w:sz w:val="28"/>
          <w:szCs w:val="28"/>
        </w:rPr>
        <w:t>документов, переданных на ЭТП не соответствует</w:t>
      </w:r>
      <w:proofErr w:type="gramEnd"/>
      <w:r>
        <w:rPr>
          <w:sz w:val="28"/>
          <w:szCs w:val="28"/>
        </w:rPr>
        <w:t xml:space="preserve"> актуальности документов, установленной настоящей документацией о закупке.</w:t>
      </w:r>
    </w:p>
    <w:p w:rsidR="006F265F" w:rsidRPr="00CE0E81" w:rsidRDefault="006F265F" w:rsidP="006F265F">
      <w:pPr>
        <w:pStyle w:val="affff6"/>
        <w:rPr>
          <w:sz w:val="28"/>
          <w:szCs w:val="28"/>
        </w:rPr>
      </w:pPr>
      <w:r>
        <w:rPr>
          <w:sz w:val="28"/>
          <w:szCs w:val="28"/>
        </w:rPr>
        <w:t xml:space="preserve">в) </w:t>
      </w:r>
      <w:r>
        <w:rPr>
          <w:sz w:val="28"/>
        </w:rPr>
        <w:t xml:space="preserve">другие документы, </w:t>
      </w:r>
      <w:r>
        <w:rPr>
          <w:sz w:val="28"/>
          <w:szCs w:val="28"/>
        </w:rPr>
        <w:t>указанные в подпункте 2 пункта 17 и пункте 18 Информационной карты.</w:t>
      </w:r>
    </w:p>
    <w:p w:rsidR="006F265F" w:rsidRPr="0048591A" w:rsidRDefault="006F265F" w:rsidP="00D10D09">
      <w:pPr>
        <w:pStyle w:val="affff6"/>
        <w:numPr>
          <w:ilvl w:val="2"/>
          <w:numId w:val="9"/>
        </w:numPr>
        <w:ind w:left="0" w:firstLine="709"/>
        <w:rPr>
          <w:sz w:val="28"/>
          <w:szCs w:val="28"/>
        </w:rPr>
      </w:pPr>
      <w:r>
        <w:rPr>
          <w:sz w:val="28"/>
          <w:szCs w:val="28"/>
        </w:rPr>
        <w:t xml:space="preserve"> Документы, входящие в электронную часть заявки должны иметь один из распространенных форматов документов: с расширением (*.</w:t>
      </w:r>
      <w:proofErr w:type="spellStart"/>
      <w:r>
        <w:rPr>
          <w:sz w:val="28"/>
          <w:szCs w:val="28"/>
        </w:rPr>
        <w:t>doc</w:t>
      </w:r>
      <w:proofErr w:type="spellEnd"/>
      <w:r>
        <w:rPr>
          <w:sz w:val="28"/>
          <w:szCs w:val="28"/>
        </w:rPr>
        <w:t>), (*.</w:t>
      </w:r>
      <w:proofErr w:type="spellStart"/>
      <w:r>
        <w:rPr>
          <w:sz w:val="28"/>
          <w:szCs w:val="28"/>
        </w:rPr>
        <w:t>docx</w:t>
      </w:r>
      <w:proofErr w:type="spellEnd"/>
      <w:r>
        <w:rPr>
          <w:sz w:val="28"/>
          <w:szCs w:val="28"/>
        </w:rPr>
        <w:t>), (*.</w:t>
      </w:r>
      <w:proofErr w:type="spellStart"/>
      <w:r>
        <w:rPr>
          <w:sz w:val="28"/>
          <w:szCs w:val="28"/>
        </w:rPr>
        <w:t>xls</w:t>
      </w:r>
      <w:proofErr w:type="spellEnd"/>
      <w:r>
        <w:rPr>
          <w:sz w:val="28"/>
          <w:szCs w:val="28"/>
        </w:rPr>
        <w:t>), (*.</w:t>
      </w:r>
      <w:proofErr w:type="spellStart"/>
      <w:r>
        <w:rPr>
          <w:sz w:val="28"/>
          <w:szCs w:val="28"/>
        </w:rPr>
        <w:t>xlsx</w:t>
      </w:r>
      <w:proofErr w:type="spellEnd"/>
      <w:r>
        <w:rPr>
          <w:sz w:val="28"/>
          <w:szCs w:val="28"/>
        </w:rPr>
        <w:t>), (*.</w:t>
      </w:r>
      <w:proofErr w:type="spellStart"/>
      <w:r>
        <w:rPr>
          <w:sz w:val="28"/>
          <w:szCs w:val="28"/>
        </w:rPr>
        <w:t>txt</w:t>
      </w:r>
      <w:proofErr w:type="spellEnd"/>
      <w:r>
        <w:rPr>
          <w:sz w:val="28"/>
          <w:szCs w:val="28"/>
        </w:rPr>
        <w:t>), (*.</w:t>
      </w:r>
      <w:proofErr w:type="spellStart"/>
      <w:r>
        <w:rPr>
          <w:sz w:val="28"/>
          <w:szCs w:val="28"/>
        </w:rPr>
        <w:t>pdf</w:t>
      </w:r>
      <w:proofErr w:type="spellEnd"/>
      <w:r>
        <w:rPr>
          <w:sz w:val="28"/>
          <w:szCs w:val="28"/>
        </w:rPr>
        <w:t>), (*.</w:t>
      </w:r>
      <w:proofErr w:type="spellStart"/>
      <w:r>
        <w:rPr>
          <w:sz w:val="28"/>
          <w:szCs w:val="28"/>
        </w:rPr>
        <w:t>jpg</w:t>
      </w:r>
      <w:proofErr w:type="spellEnd"/>
      <w:r>
        <w:rPr>
          <w:sz w:val="28"/>
          <w:szCs w:val="28"/>
        </w:rPr>
        <w:t>) и т.д., предпочтительнее (*.</w:t>
      </w:r>
      <w:proofErr w:type="spellStart"/>
      <w:r>
        <w:rPr>
          <w:sz w:val="28"/>
          <w:szCs w:val="28"/>
        </w:rPr>
        <w:t>pdf</w:t>
      </w:r>
      <w:proofErr w:type="spellEnd"/>
      <w:r>
        <w:rPr>
          <w:sz w:val="28"/>
          <w:szCs w:val="28"/>
        </w:rPr>
        <w:t>).</w:t>
      </w:r>
    </w:p>
    <w:p w:rsidR="006F265F" w:rsidRDefault="006F265F" w:rsidP="006F265F">
      <w:pPr>
        <w:pStyle w:val="a4"/>
        <w:numPr>
          <w:ilvl w:val="0"/>
          <w:numId w:val="0"/>
        </w:numPr>
        <w:ind w:firstLine="709"/>
        <w:rPr>
          <w:rFonts w:eastAsia="MS Mincho"/>
          <w:b w:val="0"/>
          <w:bCs w:val="0"/>
          <w:i w:val="0"/>
          <w:lang w:eastAsia="ar-SA"/>
        </w:rPr>
      </w:pPr>
      <w:r>
        <w:rPr>
          <w:rFonts w:eastAsia="MS Mincho"/>
          <w:b w:val="0"/>
          <w:bCs w:val="0"/>
          <w:i w:val="0"/>
          <w:lang w:eastAsia="ar-SA"/>
        </w:rPr>
        <w:t xml:space="preserve">Файлы формируются по принципу: один файл – один документ, каждый из документов должен быть представлен в виде одного отдельного файла, по названию которого можно сопоставить электронную копию с оригиналом документа. Допускается размещение в составе заявки документов, сохраненных в архивах, при этом размещение в составе заявки архивов, разделенных на несколько частей, открытие каждой из которых по отдельности невозможно, не допускается. </w:t>
      </w:r>
    </w:p>
    <w:p w:rsidR="006F265F" w:rsidRDefault="006F265F" w:rsidP="006F265F">
      <w:pPr>
        <w:pStyle w:val="a4"/>
        <w:numPr>
          <w:ilvl w:val="0"/>
          <w:numId w:val="0"/>
        </w:numPr>
        <w:ind w:firstLine="709"/>
        <w:rPr>
          <w:rFonts w:eastAsia="MS Mincho"/>
          <w:b w:val="0"/>
          <w:bCs w:val="0"/>
          <w:i w:val="0"/>
          <w:lang w:eastAsia="ar-SA"/>
        </w:rPr>
      </w:pPr>
      <w:r>
        <w:rPr>
          <w:rFonts w:eastAsia="MS Mincho"/>
          <w:b w:val="0"/>
          <w:bCs w:val="0"/>
          <w:i w:val="0"/>
          <w:lang w:eastAsia="ar-SA"/>
        </w:rPr>
        <w:t>Если документ содержит менее 10 страниц, не допускается его разбивка на несколько файлов.</w:t>
      </w:r>
    </w:p>
    <w:p w:rsidR="006F265F" w:rsidRPr="00443CC8" w:rsidRDefault="006F265F" w:rsidP="006F265F">
      <w:pPr>
        <w:pStyle w:val="a4"/>
        <w:numPr>
          <w:ilvl w:val="0"/>
          <w:numId w:val="0"/>
        </w:numPr>
        <w:ind w:firstLine="709"/>
        <w:rPr>
          <w:rFonts w:eastAsia="MS Mincho"/>
          <w:b w:val="0"/>
          <w:bCs w:val="0"/>
          <w:i w:val="0"/>
          <w:lang w:eastAsia="ar-SA"/>
        </w:rPr>
      </w:pPr>
      <w:r>
        <w:rPr>
          <w:rFonts w:eastAsia="MS Mincho"/>
          <w:b w:val="0"/>
          <w:bCs w:val="0"/>
          <w:i w:val="0"/>
          <w:lang w:eastAsia="ar-SA"/>
        </w:rPr>
        <w:t>Все файлы не должны иметь защиты от их открытия, изменения, копирования их содержимого или их печати.</w:t>
      </w:r>
    </w:p>
    <w:p w:rsidR="006F265F" w:rsidRPr="00443CC8" w:rsidRDefault="006F265F" w:rsidP="006F265F">
      <w:pPr>
        <w:pStyle w:val="a4"/>
        <w:numPr>
          <w:ilvl w:val="0"/>
          <w:numId w:val="0"/>
        </w:numPr>
        <w:ind w:firstLine="709"/>
        <w:rPr>
          <w:rFonts w:eastAsia="MS Mincho"/>
          <w:b w:val="0"/>
          <w:bCs w:val="0"/>
          <w:i w:val="0"/>
          <w:lang w:eastAsia="ar-SA"/>
        </w:rPr>
      </w:pPr>
      <w:proofErr w:type="gramStart"/>
      <w:r>
        <w:rPr>
          <w:rFonts w:eastAsia="MS Mincho"/>
          <w:b w:val="0"/>
          <w:bCs w:val="0"/>
          <w:i w:val="0"/>
          <w:lang w:eastAsia="ar-SA"/>
        </w:rPr>
        <w:t>Файлы должны быть именованы так, чтобы из их названия ясно следовало, какой документ, требуемый документацией, в каком файле находится (например:</w:t>
      </w:r>
      <w:proofErr w:type="gramEnd"/>
      <w:r>
        <w:rPr>
          <w:rFonts w:eastAsia="MS Mincho"/>
          <w:b w:val="0"/>
          <w:bCs w:val="0"/>
          <w:i w:val="0"/>
          <w:lang w:eastAsia="ar-SA"/>
        </w:rPr>
        <w:t xml:space="preserve"> </w:t>
      </w:r>
      <w:proofErr w:type="gramStart"/>
      <w:r>
        <w:rPr>
          <w:rFonts w:eastAsia="MS Mincho"/>
          <w:b w:val="0"/>
          <w:bCs w:val="0"/>
          <w:i w:val="0"/>
          <w:lang w:eastAsia="ar-SA"/>
        </w:rPr>
        <w:t>Заявка.pdf (Zayavka.pdf), Сведения.pdf, Предложение.pdf и т.д.).</w:t>
      </w:r>
      <w:proofErr w:type="gramEnd"/>
    </w:p>
    <w:p w:rsidR="006F265F" w:rsidRDefault="006F265F" w:rsidP="00D10D09">
      <w:pPr>
        <w:pStyle w:val="affff6"/>
        <w:numPr>
          <w:ilvl w:val="2"/>
          <w:numId w:val="9"/>
        </w:numPr>
        <w:ind w:left="0" w:firstLine="709"/>
        <w:rPr>
          <w:sz w:val="28"/>
          <w:szCs w:val="28"/>
        </w:rPr>
      </w:pPr>
      <w:r>
        <w:rPr>
          <w:sz w:val="28"/>
          <w:szCs w:val="28"/>
        </w:rPr>
        <w:t xml:space="preserve">Заявка на бумажном носителе должна содержать все документы, перечисленные в подпункте 2.3.1 настоящей документации о закупке, а также пунктами 17 и 18 Информационной карты </w:t>
      </w:r>
    </w:p>
    <w:p w:rsidR="006F265F" w:rsidRDefault="006F265F" w:rsidP="00D10D09">
      <w:pPr>
        <w:pStyle w:val="affff6"/>
        <w:numPr>
          <w:ilvl w:val="2"/>
          <w:numId w:val="9"/>
        </w:numPr>
        <w:ind w:left="0" w:firstLine="709"/>
        <w:rPr>
          <w:sz w:val="28"/>
          <w:szCs w:val="28"/>
        </w:rPr>
      </w:pPr>
      <w:r>
        <w:rPr>
          <w:sz w:val="28"/>
          <w:szCs w:val="28"/>
        </w:rPr>
        <w:t>В случае если претендент подает заявки по нескольким лотам, документы, указанные в частях 1) и 2) подпункта 2.3.1. настоящей документации о закупке, предоставляются по каждому лоту, а указанные в частях 3) - 7) подпункта 2.3.1., и пунктах 17 и 18 Информационной карты – по лоту с наименьшим номером.</w:t>
      </w:r>
    </w:p>
    <w:p w:rsidR="006F265F" w:rsidRDefault="00FD7467" w:rsidP="00D10D09">
      <w:pPr>
        <w:pStyle w:val="affff6"/>
        <w:numPr>
          <w:ilvl w:val="2"/>
          <w:numId w:val="9"/>
        </w:numPr>
        <w:ind w:left="0" w:firstLine="709"/>
        <w:rPr>
          <w:sz w:val="28"/>
          <w:szCs w:val="28"/>
        </w:rPr>
      </w:pPr>
      <w:r>
        <w:rPr>
          <w:noProof/>
          <w:sz w:val="28"/>
          <w:szCs w:val="28"/>
          <w:lang w:eastAsia="ru-RU"/>
        </w:rPr>
        <mc:AlternateContent>
          <mc:Choice Requires="wps">
            <w:drawing>
              <wp:anchor distT="0" distB="0" distL="114300" distR="114300" simplePos="0" relativeHeight="251654656" behindDoc="1" locked="0" layoutInCell="1" allowOverlap="1" wp14:anchorId="6936D430" wp14:editId="777729DF">
                <wp:simplePos x="0" y="0"/>
                <wp:positionH relativeFrom="column">
                  <wp:posOffset>83185</wp:posOffset>
                </wp:positionH>
                <wp:positionV relativeFrom="paragraph">
                  <wp:posOffset>515620</wp:posOffset>
                </wp:positionV>
                <wp:extent cx="6120130" cy="1981200"/>
                <wp:effectExtent l="0" t="0" r="13970" b="19050"/>
                <wp:wrapTight wrapText="bothSides">
                  <wp:wrapPolygon edited="0">
                    <wp:start x="0" y="0"/>
                    <wp:lineTo x="0" y="21600"/>
                    <wp:lineTo x="21582" y="21600"/>
                    <wp:lineTo x="21582" y="0"/>
                    <wp:lineTo x="0" y="0"/>
                  </wp:wrapPolygon>
                </wp:wrapTight>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981200"/>
                        </a:xfrm>
                        <a:prstGeom prst="rect">
                          <a:avLst/>
                        </a:prstGeom>
                        <a:solidFill>
                          <a:srgbClr val="FFFFFF"/>
                        </a:solidFill>
                        <a:ln w="19050">
                          <a:solidFill>
                            <a:srgbClr val="000000"/>
                          </a:solidFill>
                          <a:miter lim="800000"/>
                          <a:headEnd/>
                          <a:tailEnd/>
                        </a:ln>
                      </wps:spPr>
                      <wps:txbx>
                        <w:txbxContent>
                          <w:p w:rsidR="00180552" w:rsidRPr="007E6DE4" w:rsidRDefault="00180552" w:rsidP="006F265F">
                            <w:pPr>
                              <w:jc w:val="center"/>
                              <w:rPr>
                                <w:b/>
                                <w:sz w:val="28"/>
                                <w:szCs w:val="28"/>
                              </w:rPr>
                            </w:pPr>
                            <w:r w:rsidRPr="007E6DE4">
                              <w:rPr>
                                <w:b/>
                                <w:sz w:val="28"/>
                                <w:szCs w:val="28"/>
                              </w:rPr>
                              <w:t xml:space="preserve">_____________________________________________, </w:t>
                            </w:r>
                          </w:p>
                          <w:p w:rsidR="00180552" w:rsidRDefault="00180552" w:rsidP="006F265F">
                            <w:pPr>
                              <w:jc w:val="center"/>
                              <w:rPr>
                                <w:sz w:val="28"/>
                                <w:szCs w:val="28"/>
                              </w:rPr>
                            </w:pPr>
                            <w:r w:rsidRPr="007E6DE4">
                              <w:rPr>
                                <w:i/>
                                <w:sz w:val="20"/>
                                <w:szCs w:val="20"/>
                              </w:rPr>
                              <w:t>наименование претендента</w:t>
                            </w:r>
                            <w:r w:rsidRPr="00923E2D">
                              <w:rPr>
                                <w:sz w:val="28"/>
                                <w:szCs w:val="28"/>
                              </w:rPr>
                              <w:t xml:space="preserve"> </w:t>
                            </w:r>
                          </w:p>
                          <w:p w:rsidR="00180552" w:rsidRPr="007E6DE4" w:rsidRDefault="00180552" w:rsidP="006F265F">
                            <w:pPr>
                              <w:jc w:val="center"/>
                              <w:rPr>
                                <w:b/>
                                <w:sz w:val="28"/>
                                <w:szCs w:val="28"/>
                              </w:rPr>
                            </w:pPr>
                            <w:r w:rsidRPr="007E6DE4">
                              <w:rPr>
                                <w:b/>
                                <w:sz w:val="28"/>
                                <w:szCs w:val="28"/>
                              </w:rPr>
                              <w:t>________________________________________</w:t>
                            </w:r>
                          </w:p>
                          <w:p w:rsidR="00180552" w:rsidRPr="007E6DE4" w:rsidRDefault="00180552" w:rsidP="006F265F">
                            <w:pPr>
                              <w:jc w:val="center"/>
                              <w:rPr>
                                <w:i/>
                                <w:sz w:val="20"/>
                                <w:szCs w:val="20"/>
                              </w:rPr>
                            </w:pPr>
                            <w:r w:rsidRPr="007E6DE4">
                              <w:rPr>
                                <w:i/>
                                <w:sz w:val="20"/>
                                <w:szCs w:val="20"/>
                              </w:rPr>
                              <w:t>государство регистрации претендента</w:t>
                            </w:r>
                          </w:p>
                          <w:p w:rsidR="00180552" w:rsidRPr="007E6DE4" w:rsidRDefault="00180552" w:rsidP="006F265F">
                            <w:pPr>
                              <w:jc w:val="center"/>
                              <w:rPr>
                                <w:b/>
                                <w:sz w:val="28"/>
                                <w:szCs w:val="28"/>
                              </w:rPr>
                            </w:pPr>
                            <w:r w:rsidRPr="007E6DE4">
                              <w:rPr>
                                <w:b/>
                                <w:sz w:val="28"/>
                                <w:szCs w:val="28"/>
                              </w:rPr>
                              <w:t>_____________________________</w:t>
                            </w:r>
                            <w:r>
                              <w:rPr>
                                <w:b/>
                                <w:sz w:val="28"/>
                                <w:szCs w:val="28"/>
                              </w:rPr>
                              <w:t>__________________</w:t>
                            </w:r>
                          </w:p>
                          <w:p w:rsidR="00180552" w:rsidRPr="007E6DE4" w:rsidRDefault="00180552" w:rsidP="006F265F">
                            <w:pPr>
                              <w:jc w:val="center"/>
                              <w:rPr>
                                <w:i/>
                                <w:sz w:val="20"/>
                                <w:szCs w:val="20"/>
                              </w:rPr>
                            </w:pPr>
                            <w:r w:rsidRPr="007E6DE4">
                              <w:rPr>
                                <w:i/>
                                <w:sz w:val="20"/>
                                <w:szCs w:val="20"/>
                              </w:rPr>
                              <w:t>ИНН претендента (для претендентов-резидентов Российской Федерации)</w:t>
                            </w:r>
                          </w:p>
                          <w:p w:rsidR="00180552" w:rsidRDefault="00180552" w:rsidP="006F265F">
                            <w:pPr>
                              <w:jc w:val="both"/>
                            </w:pPr>
                          </w:p>
                          <w:p w:rsidR="00180552" w:rsidRDefault="00180552" w:rsidP="006F265F">
                            <w:pPr>
                              <w:jc w:val="center"/>
                              <w:rPr>
                                <w:b/>
                              </w:rPr>
                            </w:pPr>
                            <w:r w:rsidRPr="00923E2D">
                              <w:rPr>
                                <w:b/>
                              </w:rPr>
                              <w:t xml:space="preserve">ЗАЯВКА НА УЧАСТИЕ В </w:t>
                            </w:r>
                            <w:r>
                              <w:rPr>
                                <w:b/>
                              </w:rPr>
                              <w:t xml:space="preserve">ЗАПРОСЕ ПРЕДЛОЖЕНИЙ № </w:t>
                            </w:r>
                            <w:r w:rsidR="004212C8" w:rsidRPr="004212C8">
                              <w:rPr>
                                <w:b/>
                              </w:rPr>
                              <w:t>ЗПэ-ЦКПРК-18-0031</w:t>
                            </w:r>
                          </w:p>
                          <w:p w:rsidR="00180552" w:rsidRPr="00FD7467" w:rsidRDefault="00180552" w:rsidP="006F265F">
                            <w:pPr>
                              <w:jc w:val="center"/>
                              <w:rPr>
                                <w:b/>
                              </w:rPr>
                            </w:pPr>
                            <w:r w:rsidRPr="00FD7467">
                              <w:rPr>
                                <w:b/>
                              </w:rPr>
                              <w:t xml:space="preserve">(лот № _________) </w:t>
                            </w:r>
                          </w:p>
                          <w:p w:rsidR="00180552" w:rsidRPr="00521EAB" w:rsidRDefault="00180552" w:rsidP="006F265F">
                            <w:pPr>
                              <w:jc w:val="center"/>
                              <w:rPr>
                                <w:i/>
                              </w:rPr>
                            </w:pPr>
                            <w:r w:rsidRPr="00FD7467">
                              <w:rPr>
                                <w:i/>
                              </w:rPr>
                              <w:t>(указывается, если предусмотрены лоты)</w:t>
                            </w:r>
                          </w:p>
                          <w:p w:rsidR="00180552" w:rsidRPr="00923E2D" w:rsidRDefault="00180552" w:rsidP="006F265F">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left:0;text-align:left;margin-left:6.55pt;margin-top:40.6pt;width:481.9pt;height:15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" strokeweight="1.5pt">
                <v:textbox>
                  <w:txbxContent>
                    <w:p w:rsidR="00180552" w:rsidRPr="007E6DE4" w:rsidRDefault="00180552" w:rsidP="006F265F">
                      <w:pPr>
                        <w:jc w:val="center"/>
                        <w:rPr>
                          <w:b/>
                          <w:sz w:val="28"/>
                          <w:szCs w:val="28"/>
                        </w:rPr>
                      </w:pPr>
                      <w:r w:rsidRPr="007E6DE4">
                        <w:rPr>
                          <w:b/>
                          <w:sz w:val="28"/>
                          <w:szCs w:val="28"/>
                        </w:rPr>
                        <w:t xml:space="preserve">_____________________________________________, </w:t>
                      </w:r>
                    </w:p>
                    <w:p w:rsidR="00180552" w:rsidRDefault="00180552" w:rsidP="006F265F">
                      <w:pPr>
                        <w:jc w:val="center"/>
                        <w:rPr>
                          <w:sz w:val="28"/>
                          <w:szCs w:val="28"/>
                        </w:rPr>
                      </w:pPr>
                      <w:r w:rsidRPr="007E6DE4">
                        <w:rPr>
                          <w:i/>
                          <w:sz w:val="20"/>
                          <w:szCs w:val="20"/>
                        </w:rPr>
                        <w:t>наименование претендента</w:t>
                      </w:r>
                      <w:r w:rsidRPr="00923E2D">
                        <w:rPr>
                          <w:sz w:val="28"/>
                          <w:szCs w:val="28"/>
                        </w:rPr>
                        <w:t xml:space="preserve"> </w:t>
                      </w:r>
                    </w:p>
                    <w:p w:rsidR="00180552" w:rsidRPr="007E6DE4" w:rsidRDefault="00180552" w:rsidP="006F265F">
                      <w:pPr>
                        <w:jc w:val="center"/>
                        <w:rPr>
                          <w:b/>
                          <w:sz w:val="28"/>
                          <w:szCs w:val="28"/>
                        </w:rPr>
                      </w:pPr>
                      <w:r w:rsidRPr="007E6DE4">
                        <w:rPr>
                          <w:b/>
                          <w:sz w:val="28"/>
                          <w:szCs w:val="28"/>
                        </w:rPr>
                        <w:t>________________________________________</w:t>
                      </w:r>
                    </w:p>
                    <w:p w:rsidR="00180552" w:rsidRPr="007E6DE4" w:rsidRDefault="00180552" w:rsidP="006F265F">
                      <w:pPr>
                        <w:jc w:val="center"/>
                        <w:rPr>
                          <w:i/>
                          <w:sz w:val="20"/>
                          <w:szCs w:val="20"/>
                        </w:rPr>
                      </w:pPr>
                      <w:r w:rsidRPr="007E6DE4">
                        <w:rPr>
                          <w:i/>
                          <w:sz w:val="20"/>
                          <w:szCs w:val="20"/>
                        </w:rPr>
                        <w:t>государство регистрации претендента</w:t>
                      </w:r>
                    </w:p>
                    <w:p w:rsidR="00180552" w:rsidRPr="007E6DE4" w:rsidRDefault="00180552" w:rsidP="006F265F">
                      <w:pPr>
                        <w:jc w:val="center"/>
                        <w:rPr>
                          <w:b/>
                          <w:sz w:val="28"/>
                          <w:szCs w:val="28"/>
                        </w:rPr>
                      </w:pPr>
                      <w:r w:rsidRPr="007E6DE4">
                        <w:rPr>
                          <w:b/>
                          <w:sz w:val="28"/>
                          <w:szCs w:val="28"/>
                        </w:rPr>
                        <w:t>_____________________________</w:t>
                      </w:r>
                      <w:r>
                        <w:rPr>
                          <w:b/>
                          <w:sz w:val="28"/>
                          <w:szCs w:val="28"/>
                        </w:rPr>
                        <w:t>__________________</w:t>
                      </w:r>
                    </w:p>
                    <w:p w:rsidR="00180552" w:rsidRPr="007E6DE4" w:rsidRDefault="00180552" w:rsidP="006F265F">
                      <w:pPr>
                        <w:jc w:val="center"/>
                        <w:rPr>
                          <w:i/>
                          <w:sz w:val="20"/>
                          <w:szCs w:val="20"/>
                        </w:rPr>
                      </w:pPr>
                      <w:r w:rsidRPr="007E6DE4">
                        <w:rPr>
                          <w:i/>
                          <w:sz w:val="20"/>
                          <w:szCs w:val="20"/>
                        </w:rPr>
                        <w:t>ИНН претендента (для претендентов-резидентов Российской Федерации)</w:t>
                      </w:r>
                    </w:p>
                    <w:p w:rsidR="00180552" w:rsidRDefault="00180552" w:rsidP="006F265F">
                      <w:pPr>
                        <w:jc w:val="both"/>
                      </w:pPr>
                    </w:p>
                    <w:p w:rsidR="00180552" w:rsidRDefault="00180552" w:rsidP="006F265F">
                      <w:pPr>
                        <w:jc w:val="center"/>
                        <w:rPr>
                          <w:b/>
                        </w:rPr>
                      </w:pPr>
                      <w:r w:rsidRPr="00923E2D">
                        <w:rPr>
                          <w:b/>
                        </w:rPr>
                        <w:t xml:space="preserve">ЗАЯВКА НА УЧАСТИЕ В </w:t>
                      </w:r>
                      <w:r>
                        <w:rPr>
                          <w:b/>
                        </w:rPr>
                        <w:t xml:space="preserve">ЗАПРОСЕ ПРЕДЛОЖЕНИЙ № </w:t>
                      </w:r>
                      <w:r w:rsidR="004212C8" w:rsidRPr="004212C8">
                        <w:rPr>
                          <w:b/>
                        </w:rPr>
                        <w:t>ЗПэ-ЦКПРК-18-0031</w:t>
                      </w:r>
                    </w:p>
                    <w:p w:rsidR="00180552" w:rsidRPr="00FD7467" w:rsidRDefault="00180552" w:rsidP="006F265F">
                      <w:pPr>
                        <w:jc w:val="center"/>
                        <w:rPr>
                          <w:b/>
                        </w:rPr>
                      </w:pPr>
                      <w:r w:rsidRPr="00FD7467">
                        <w:rPr>
                          <w:b/>
                        </w:rPr>
                        <w:t xml:space="preserve">(лот № _________) </w:t>
                      </w:r>
                    </w:p>
                    <w:p w:rsidR="00180552" w:rsidRPr="00521EAB" w:rsidRDefault="00180552" w:rsidP="006F265F">
                      <w:pPr>
                        <w:jc w:val="center"/>
                        <w:rPr>
                          <w:i/>
                        </w:rPr>
                      </w:pPr>
                      <w:r w:rsidRPr="00FD7467">
                        <w:rPr>
                          <w:i/>
                        </w:rPr>
                        <w:t>(указывается, если предусмотрены лоты)</w:t>
                      </w:r>
                    </w:p>
                    <w:p w:rsidR="00180552" w:rsidRPr="00923E2D" w:rsidRDefault="00180552" w:rsidP="006F265F">
                      <w:pPr>
                        <w:jc w:val="center"/>
                        <w:rPr>
                          <w:b/>
                        </w:rPr>
                      </w:pPr>
                    </w:p>
                  </w:txbxContent>
                </v:textbox>
                <w10:wrap type="tight"/>
              </v:shape>
            </w:pict>
          </mc:Fallback>
        </mc:AlternateContent>
      </w:r>
      <w:r>
        <w:rPr>
          <w:sz w:val="28"/>
        </w:rPr>
        <w:t>Письмо (конверт) с Заявкой на бумажном носителе должно</w:t>
      </w:r>
      <w:r>
        <w:rPr>
          <w:sz w:val="28"/>
          <w:szCs w:val="28"/>
        </w:rPr>
        <w:t xml:space="preserve"> иметь следующую маркировку:</w:t>
      </w:r>
    </w:p>
    <w:p w:rsidR="006F265F" w:rsidRPr="00F05F07" w:rsidRDefault="006F265F" w:rsidP="00D10D09">
      <w:pPr>
        <w:pStyle w:val="affff6"/>
        <w:numPr>
          <w:ilvl w:val="2"/>
          <w:numId w:val="9"/>
        </w:numPr>
        <w:tabs>
          <w:tab w:val="left" w:pos="720"/>
        </w:tabs>
        <w:ind w:left="0" w:firstLine="720"/>
        <w:rPr>
          <w:rFonts w:eastAsia="Times New Roman"/>
          <w:sz w:val="28"/>
          <w:szCs w:val="28"/>
        </w:rPr>
      </w:pPr>
      <w:r>
        <w:rPr>
          <w:sz w:val="28"/>
          <w:szCs w:val="28"/>
        </w:rPr>
        <w:lastRenderedPageBreak/>
        <w:t>Документы, представленные в составе Заявки на бумажном носителе, должны быть прошиты вместе с описью документов, скреплены печатью и заверены собственноручной подписью уполномоченного лица претендента.</w:t>
      </w:r>
    </w:p>
    <w:p w:rsidR="006F265F" w:rsidRDefault="006F265F" w:rsidP="00D10D09">
      <w:pPr>
        <w:pStyle w:val="Default"/>
        <w:numPr>
          <w:ilvl w:val="2"/>
          <w:numId w:val="9"/>
        </w:numPr>
        <w:tabs>
          <w:tab w:val="left" w:pos="720"/>
        </w:tabs>
        <w:ind w:left="0" w:firstLine="720"/>
        <w:jc w:val="both"/>
        <w:rPr>
          <w:rFonts w:eastAsia="Times New Roman"/>
          <w:sz w:val="28"/>
          <w:szCs w:val="28"/>
        </w:rPr>
      </w:pPr>
      <w:r>
        <w:rPr>
          <w:rFonts w:eastAsia="Times New Roman"/>
          <w:sz w:val="28"/>
          <w:szCs w:val="28"/>
        </w:rPr>
        <w:t>Все без исключения страницы Заявки должны быть пронумерованы.</w:t>
      </w:r>
    </w:p>
    <w:p w:rsidR="000954FB" w:rsidRPr="006024DF" w:rsidRDefault="006F265F" w:rsidP="00D10D09">
      <w:pPr>
        <w:pStyle w:val="affff6"/>
        <w:numPr>
          <w:ilvl w:val="2"/>
          <w:numId w:val="9"/>
        </w:numPr>
        <w:ind w:left="0" w:firstLine="709"/>
        <w:rPr>
          <w:sz w:val="28"/>
          <w:szCs w:val="28"/>
        </w:rPr>
      </w:pPr>
      <w:r>
        <w:rPr>
          <w:sz w:val="28"/>
        </w:rPr>
        <w:t>Заявка</w:t>
      </w:r>
      <w:r>
        <w:rPr>
          <w:bCs/>
          <w:sz w:val="28"/>
        </w:rPr>
        <w:t xml:space="preserve"> </w:t>
      </w:r>
      <w:r>
        <w:rPr>
          <w:sz w:val="28"/>
        </w:rPr>
        <w:t>должна быть собственноручно подписана лицом, имеющим право подписи документов от имени п</w:t>
      </w:r>
      <w:r>
        <w:rPr>
          <w:sz w:val="28"/>
          <w:szCs w:val="28"/>
        </w:rPr>
        <w:t>ретендента</w:t>
      </w:r>
      <w:r>
        <w:rPr>
          <w:sz w:val="28"/>
        </w:rPr>
        <w:t>. Все страницы З</w:t>
      </w:r>
      <w:r>
        <w:rPr>
          <w:sz w:val="28"/>
          <w:szCs w:val="28"/>
        </w:rPr>
        <w:t>аявки</w:t>
      </w:r>
      <w:r>
        <w:rPr>
          <w:sz w:val="28"/>
        </w:rPr>
        <w:t>, за исключением нотариально заверенных документов и иллюстративных материалов, должны быть завизированы лицом, подписавшим Заявку</w:t>
      </w:r>
    </w:p>
    <w:p w:rsidR="000954FB" w:rsidRDefault="000954FB" w:rsidP="000954FB">
      <w:pPr>
        <w:pStyle w:val="affff6"/>
        <w:rPr>
          <w:sz w:val="28"/>
        </w:rPr>
      </w:pPr>
    </w:p>
    <w:p w:rsidR="000954FB" w:rsidRDefault="00307203" w:rsidP="00162EF3">
      <w:pPr>
        <w:pStyle w:val="2"/>
        <w:spacing w:before="0" w:after="0"/>
        <w:ind w:left="0" w:firstLine="709"/>
        <w:rPr>
          <w:rFonts w:cs="Times New Roman"/>
          <w:i w:val="0"/>
          <w:iCs w:val="0"/>
        </w:rPr>
      </w:pPr>
      <w:r>
        <w:rPr>
          <w:rFonts w:cs="Times New Roman"/>
          <w:i w:val="0"/>
          <w:iCs w:val="0"/>
        </w:rPr>
        <w:t>3.2. Финансово-коммерческое предложение</w:t>
      </w:r>
    </w:p>
    <w:p w:rsidR="002E480F" w:rsidRDefault="00E80EC7">
      <w:pPr>
        <w:pStyle w:val="a4"/>
        <w:numPr>
          <w:ilvl w:val="0"/>
          <w:numId w:val="0"/>
        </w:numPr>
        <w:ind w:firstLine="709"/>
        <w:rPr>
          <w:b w:val="0"/>
          <w:i w:val="0"/>
        </w:rPr>
      </w:pPr>
      <w:r>
        <w:rPr>
          <w:b w:val="0"/>
          <w:i w:val="0"/>
        </w:rPr>
        <w:t>3.2.1. Финансово-коммерческое предложение должно быть оформлено в соответствии с приложением № 3 к настоящей документации о закупке.</w:t>
      </w:r>
    </w:p>
    <w:p w:rsidR="000954FB" w:rsidRPr="009A1114" w:rsidRDefault="00307203" w:rsidP="000E2555">
      <w:pPr>
        <w:pStyle w:val="a4"/>
        <w:numPr>
          <w:ilvl w:val="0"/>
          <w:numId w:val="0"/>
        </w:numPr>
        <w:ind w:firstLine="709"/>
        <w:rPr>
          <w:b w:val="0"/>
          <w:i w:val="0"/>
        </w:rPr>
      </w:pPr>
      <w:r>
        <w:rPr>
          <w:b w:val="0"/>
          <w:i w:val="0"/>
        </w:rPr>
        <w:t>3.2.2. Финансово-коммерческое предложение должно содержать все условия, предусмотренные настоящей документацией и позволяющие оценить Заявку претендента. Условия должны быть изложены таким образом, чтобы при рассмотрении и оценке Заявок не допускалось их неоднозначное толкование. Все условия Заявки претендента понимаются Организатором буквально, в случае расхождений показателей изложенных цифрами и прописью, приоритет имеют написанные прописью.</w:t>
      </w:r>
    </w:p>
    <w:p w:rsidR="002E480F" w:rsidRDefault="00E80EC7">
      <w:pPr>
        <w:pStyle w:val="a4"/>
        <w:numPr>
          <w:ilvl w:val="0"/>
          <w:numId w:val="0"/>
        </w:numPr>
        <w:ind w:firstLine="709"/>
        <w:rPr>
          <w:b w:val="0"/>
          <w:i w:val="0"/>
        </w:rPr>
      </w:pPr>
      <w:r>
        <w:rPr>
          <w:b w:val="0"/>
          <w:i w:val="0"/>
        </w:rPr>
        <w:t xml:space="preserve">3.2.3. Финансово-коммерческое предложение должно содержать сроки выполнения работ, оказания услуг, поставки товаров с момента заключения договора, порядок и условия осуществления платежей (сроки и условия рассрочки платежа и др.). Условия осуществления платежей не могут быть хуже указанных в настоящей документации (Техническом задании, Информационной карте, проекте договора (приложение № 5 к настоящей документации о закупке)). </w:t>
      </w:r>
    </w:p>
    <w:p w:rsidR="000954FB" w:rsidRPr="009A1114" w:rsidRDefault="00307203" w:rsidP="000E2555">
      <w:pPr>
        <w:pStyle w:val="a4"/>
        <w:numPr>
          <w:ilvl w:val="0"/>
          <w:numId w:val="0"/>
        </w:numPr>
        <w:ind w:firstLine="709"/>
        <w:rPr>
          <w:b w:val="0"/>
          <w:i w:val="0"/>
        </w:rPr>
      </w:pPr>
      <w:r>
        <w:rPr>
          <w:b w:val="0"/>
          <w:i w:val="0"/>
        </w:rPr>
        <w:t xml:space="preserve">3.2.4. </w:t>
      </w:r>
      <w:proofErr w:type="gramStart"/>
      <w:r>
        <w:rPr>
          <w:b w:val="0"/>
          <w:i w:val="0"/>
        </w:rPr>
        <w:t xml:space="preserve">Общая стоимость товаров, работ, услуг представляется в </w:t>
      </w:r>
      <w:r w:rsidR="00223A81">
        <w:rPr>
          <w:b w:val="0"/>
          <w:i w:val="0"/>
        </w:rPr>
        <w:t>долларах США</w:t>
      </w:r>
      <w:r>
        <w:rPr>
          <w:b w:val="0"/>
          <w:i w:val="0"/>
        </w:rPr>
        <w:t>, с учётом всех возможных расходов претендента, в том числе транспортных расходов, и всех видов налогов, кроме НДС (указывается отдельной строкой), в том числе с применением условий пункта 5 Информационной карты за исключением случаев, предусмотренных пунктами 1.1.22 и 1.1.23 настоящей документации о закупке.</w:t>
      </w:r>
      <w:proofErr w:type="gramEnd"/>
    </w:p>
    <w:p w:rsidR="002E480F" w:rsidRDefault="00E80EC7">
      <w:pPr>
        <w:pStyle w:val="a4"/>
        <w:numPr>
          <w:ilvl w:val="0"/>
          <w:numId w:val="0"/>
        </w:numPr>
        <w:ind w:firstLine="709"/>
        <w:rPr>
          <w:b w:val="0"/>
          <w:i w:val="0"/>
        </w:rPr>
      </w:pPr>
      <w:r>
        <w:rPr>
          <w:b w:val="0"/>
          <w:i w:val="0"/>
        </w:rPr>
        <w:t xml:space="preserve">3.2.5. Общая стоимость товаров, работ, услуг не должна превышать начальную (максимальную) цену товаров, работ, услуг, определенную Заказчиком в настоящей документации о закупке. </w:t>
      </w:r>
    </w:p>
    <w:p w:rsidR="002E480F" w:rsidRDefault="00E80EC7">
      <w:pPr>
        <w:pStyle w:val="a4"/>
        <w:numPr>
          <w:ilvl w:val="0"/>
          <w:numId w:val="0"/>
        </w:numPr>
        <w:ind w:firstLine="709"/>
        <w:rPr>
          <w:b w:val="0"/>
          <w:i w:val="0"/>
        </w:rPr>
      </w:pPr>
      <w:r>
        <w:rPr>
          <w:b w:val="0"/>
          <w:i w:val="0"/>
        </w:rPr>
        <w:t xml:space="preserve">3.2.6. </w:t>
      </w:r>
      <w:proofErr w:type="gramStart"/>
      <w:r>
        <w:rPr>
          <w:b w:val="0"/>
          <w:i w:val="0"/>
        </w:rPr>
        <w:t xml:space="preserve">Срок выполнения работ, оказания услуг, поставки товаров определяется согласно выбранной технологии выполнения работ, оказания услуг, поставки товаров исходя из времени, необходимого претенденту на выполнение работ, оказание услуг, поставку товаров без учета задержек и простоев, но не более предельного срока, определенного Заказчиком в Техническом задании (раздел 4 настоящей документации) и/или информационной карте. </w:t>
      </w:r>
      <w:proofErr w:type="gramEnd"/>
    </w:p>
    <w:p w:rsidR="002E480F" w:rsidRDefault="002E480F">
      <w:pPr>
        <w:pStyle w:val="a4"/>
        <w:numPr>
          <w:ilvl w:val="0"/>
          <w:numId w:val="0"/>
        </w:numPr>
        <w:ind w:firstLine="709"/>
        <w:rPr>
          <w:b w:val="0"/>
          <w:i w:val="0"/>
        </w:rPr>
      </w:pPr>
    </w:p>
    <w:p w:rsidR="003A724F" w:rsidRDefault="003A724F" w:rsidP="000E2555">
      <w:pPr>
        <w:jc w:val="center"/>
        <w:outlineLvl w:val="0"/>
        <w:rPr>
          <w:b/>
          <w:bCs/>
          <w:sz w:val="32"/>
          <w:szCs w:val="32"/>
        </w:rPr>
        <w:sectPr w:rsidR="003A724F" w:rsidSect="006C5245">
          <w:headerReference w:type="default" r:id="rId18"/>
          <w:footerReference w:type="even" r:id="rId19"/>
          <w:pgSz w:w="11907" w:h="16840" w:code="9"/>
          <w:pgMar w:top="1134" w:right="851" w:bottom="851" w:left="1418" w:header="794" w:footer="794" w:gutter="0"/>
          <w:cols w:space="720"/>
          <w:titlePg/>
          <w:docGrid w:linePitch="326"/>
        </w:sectPr>
      </w:pPr>
    </w:p>
    <w:p w:rsidR="000954FB" w:rsidRPr="00744652" w:rsidRDefault="006400A0" w:rsidP="000E2555">
      <w:pPr>
        <w:jc w:val="center"/>
        <w:outlineLvl w:val="0"/>
        <w:rPr>
          <w:b/>
          <w:sz w:val="28"/>
        </w:rPr>
      </w:pPr>
      <w:r>
        <w:rPr>
          <w:b/>
          <w:bCs/>
          <w:sz w:val="32"/>
          <w:szCs w:val="32"/>
        </w:rPr>
        <w:lastRenderedPageBreak/>
        <w:t>Раздел 4. Техническое задание.</w:t>
      </w:r>
    </w:p>
    <w:p w:rsidR="00E80EC7" w:rsidRDefault="00E80EC7" w:rsidP="00E80EC7">
      <w:pPr>
        <w:rPr>
          <w:i/>
          <w:iCs/>
        </w:rPr>
      </w:pPr>
    </w:p>
    <w:p w:rsidR="00E80EC7" w:rsidRPr="00C2783F" w:rsidRDefault="00E80EC7" w:rsidP="00E80EC7">
      <w:pPr>
        <w:pStyle w:val="2"/>
        <w:spacing w:before="0" w:after="0"/>
        <w:ind w:left="0" w:firstLine="709"/>
        <w:rPr>
          <w:rFonts w:cs="Times New Roman"/>
          <w:i w:val="0"/>
          <w:iCs w:val="0"/>
        </w:rPr>
      </w:pPr>
      <w:r>
        <w:rPr>
          <w:rFonts w:cs="Times New Roman"/>
          <w:i w:val="0"/>
          <w:iCs w:val="0"/>
        </w:rPr>
        <w:t>4.1. Общие положения</w:t>
      </w:r>
    </w:p>
    <w:p w:rsidR="00E80EC7" w:rsidRDefault="00E80EC7" w:rsidP="00E80EC7">
      <w:pPr>
        <w:pStyle w:val="affff6"/>
        <w:rPr>
          <w:sz w:val="28"/>
          <w:szCs w:val="28"/>
        </w:rPr>
      </w:pPr>
    </w:p>
    <w:p w:rsidR="00E80EC7" w:rsidRDefault="00E80EC7" w:rsidP="00E80EC7">
      <w:pPr>
        <w:pStyle w:val="affff6"/>
        <w:rPr>
          <w:sz w:val="28"/>
          <w:szCs w:val="28"/>
        </w:rPr>
      </w:pPr>
      <w:r>
        <w:rPr>
          <w:sz w:val="28"/>
          <w:szCs w:val="28"/>
        </w:rPr>
        <w:t xml:space="preserve">4.1.1. Предметом </w:t>
      </w:r>
      <w:r>
        <w:rPr>
          <w:rFonts w:cs="Arial"/>
          <w:bCs/>
          <w:iCs/>
          <w:sz w:val="28"/>
          <w:szCs w:val="28"/>
        </w:rPr>
        <w:t>Запроса предложений является поставка 20-футовых контейнеров и 40-футовых контейнеров, классифицированных стандартом ИСО 668:1995. Национальный стандарт РФ. 2009 год. «Контейнеры грузовые</w:t>
      </w:r>
      <w:r>
        <w:rPr>
          <w:sz w:val="28"/>
          <w:szCs w:val="28"/>
        </w:rPr>
        <w:t xml:space="preserve"> серии 1» ГОСТ </w:t>
      </w:r>
      <w:proofErr w:type="gramStart"/>
      <w:r>
        <w:rPr>
          <w:sz w:val="28"/>
          <w:szCs w:val="28"/>
        </w:rPr>
        <w:t>Р</w:t>
      </w:r>
      <w:proofErr w:type="gramEnd"/>
      <w:r>
        <w:rPr>
          <w:sz w:val="28"/>
          <w:szCs w:val="28"/>
        </w:rPr>
        <w:t xml:space="preserve"> 53350-2009 ИСО 668:1995 с поправками (далее – Товар, Контейнеры). </w:t>
      </w:r>
    </w:p>
    <w:p w:rsidR="00E80EC7" w:rsidRDefault="00E80EC7" w:rsidP="00E80EC7">
      <w:pPr>
        <w:pStyle w:val="affff6"/>
        <w:rPr>
          <w:sz w:val="28"/>
          <w:szCs w:val="28"/>
        </w:rPr>
      </w:pPr>
    </w:p>
    <w:p w:rsidR="00E80EC7" w:rsidRDefault="00E80EC7" w:rsidP="00E80EC7">
      <w:pPr>
        <w:pStyle w:val="affff6"/>
        <w:rPr>
          <w:sz w:val="28"/>
          <w:szCs w:val="28"/>
        </w:rPr>
      </w:pPr>
      <w:r>
        <w:rPr>
          <w:sz w:val="28"/>
          <w:szCs w:val="28"/>
        </w:rPr>
        <w:t>Поставка контейнеров осуществляется по лотам:</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6"/>
        <w:gridCol w:w="2111"/>
        <w:gridCol w:w="1417"/>
        <w:gridCol w:w="2105"/>
        <w:gridCol w:w="2398"/>
      </w:tblGrid>
      <w:tr w:rsidR="00E80EC7" w:rsidRPr="00EF19CF" w:rsidTr="00E80EC7">
        <w:trPr>
          <w:trHeight w:val="20"/>
          <w:jc w:val="center"/>
        </w:trPr>
        <w:tc>
          <w:tcPr>
            <w:tcW w:w="1086" w:type="dxa"/>
            <w:shd w:val="clear" w:color="auto" w:fill="auto"/>
            <w:vAlign w:val="center"/>
            <w:hideMark/>
          </w:tcPr>
          <w:p w:rsidR="00E80EC7" w:rsidRPr="0034513A" w:rsidRDefault="00E80EC7" w:rsidP="00E80EC7">
            <w:pPr>
              <w:jc w:val="center"/>
              <w:rPr>
                <w:sz w:val="20"/>
                <w:szCs w:val="20"/>
              </w:rPr>
            </w:pPr>
            <w:r>
              <w:rPr>
                <w:sz w:val="20"/>
                <w:szCs w:val="20"/>
              </w:rPr>
              <w:t>№ лота</w:t>
            </w:r>
          </w:p>
        </w:tc>
        <w:tc>
          <w:tcPr>
            <w:tcW w:w="2111" w:type="dxa"/>
            <w:shd w:val="clear" w:color="auto" w:fill="auto"/>
            <w:vAlign w:val="center"/>
            <w:hideMark/>
          </w:tcPr>
          <w:p w:rsidR="00E80EC7" w:rsidRPr="00F15E04" w:rsidRDefault="00E80EC7" w:rsidP="00E80EC7">
            <w:pPr>
              <w:jc w:val="center"/>
              <w:rPr>
                <w:sz w:val="20"/>
                <w:szCs w:val="20"/>
              </w:rPr>
            </w:pPr>
            <w:r>
              <w:rPr>
                <w:sz w:val="20"/>
                <w:szCs w:val="20"/>
              </w:rPr>
              <w:t>Наименование товара</w:t>
            </w:r>
          </w:p>
        </w:tc>
        <w:tc>
          <w:tcPr>
            <w:tcW w:w="1417" w:type="dxa"/>
            <w:shd w:val="clear" w:color="auto" w:fill="auto"/>
            <w:vAlign w:val="center"/>
            <w:hideMark/>
          </w:tcPr>
          <w:p w:rsidR="00E80EC7" w:rsidRPr="00CE12A0" w:rsidRDefault="00E80EC7" w:rsidP="00E80EC7">
            <w:pPr>
              <w:jc w:val="center"/>
              <w:rPr>
                <w:sz w:val="20"/>
                <w:szCs w:val="20"/>
              </w:rPr>
            </w:pPr>
            <w:r>
              <w:rPr>
                <w:sz w:val="20"/>
                <w:szCs w:val="20"/>
              </w:rPr>
              <w:t>Количество, шт.</w:t>
            </w:r>
          </w:p>
        </w:tc>
        <w:tc>
          <w:tcPr>
            <w:tcW w:w="2105" w:type="dxa"/>
            <w:shd w:val="clear" w:color="auto" w:fill="auto"/>
            <w:vAlign w:val="center"/>
            <w:hideMark/>
          </w:tcPr>
          <w:p w:rsidR="00E80EC7" w:rsidRPr="00004FAF" w:rsidRDefault="00E80EC7" w:rsidP="00E80EC7">
            <w:pPr>
              <w:jc w:val="center"/>
              <w:rPr>
                <w:sz w:val="20"/>
                <w:szCs w:val="20"/>
              </w:rPr>
            </w:pPr>
            <w:r>
              <w:rPr>
                <w:sz w:val="20"/>
                <w:szCs w:val="20"/>
              </w:rPr>
              <w:t>Начальная (максимальная) цена без НДС, в долларах США, за ед.</w:t>
            </w:r>
          </w:p>
        </w:tc>
        <w:tc>
          <w:tcPr>
            <w:tcW w:w="2398" w:type="dxa"/>
            <w:vAlign w:val="center"/>
          </w:tcPr>
          <w:p w:rsidR="00E80EC7" w:rsidRPr="00EF19CF" w:rsidRDefault="00E80EC7" w:rsidP="00E80EC7">
            <w:pPr>
              <w:jc w:val="center"/>
              <w:rPr>
                <w:sz w:val="20"/>
                <w:szCs w:val="20"/>
              </w:rPr>
            </w:pPr>
            <w:r>
              <w:rPr>
                <w:sz w:val="20"/>
                <w:szCs w:val="20"/>
              </w:rPr>
              <w:t>Начальная (максимальная) цена договора без НДС, в долларах США.</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1</w:t>
            </w:r>
          </w:p>
        </w:tc>
        <w:tc>
          <w:tcPr>
            <w:tcW w:w="2111" w:type="dxa"/>
            <w:shd w:val="clear" w:color="auto" w:fill="auto"/>
          </w:tcPr>
          <w:p w:rsidR="00180552" w:rsidRDefault="00180552" w:rsidP="00180552">
            <w:pPr>
              <w:jc w:val="center"/>
              <w:rPr>
                <w:color w:val="000000"/>
                <w:sz w:val="20"/>
                <w:szCs w:val="20"/>
              </w:rPr>
            </w:pPr>
            <w:r>
              <w:rPr>
                <w:color w:val="000000"/>
                <w:sz w:val="20"/>
                <w:szCs w:val="20"/>
              </w:rPr>
              <w:t>20-футовые контейнеры</w:t>
            </w:r>
          </w:p>
        </w:tc>
        <w:tc>
          <w:tcPr>
            <w:tcW w:w="1417" w:type="dxa"/>
            <w:shd w:val="clear" w:color="auto" w:fill="auto"/>
          </w:tcPr>
          <w:p w:rsidR="00180552" w:rsidRDefault="00180552" w:rsidP="00180552">
            <w:pPr>
              <w:jc w:val="center"/>
              <w:rPr>
                <w:color w:val="000000"/>
                <w:sz w:val="20"/>
                <w:szCs w:val="20"/>
              </w:rPr>
            </w:pPr>
            <w:r>
              <w:rPr>
                <w:color w:val="000000"/>
                <w:sz w:val="20"/>
                <w:szCs w:val="20"/>
              </w:rPr>
              <w:t>1600</w:t>
            </w:r>
          </w:p>
        </w:tc>
        <w:tc>
          <w:tcPr>
            <w:tcW w:w="2105" w:type="dxa"/>
            <w:shd w:val="clear" w:color="auto" w:fill="auto"/>
          </w:tcPr>
          <w:p w:rsidR="00180552" w:rsidRDefault="00180552" w:rsidP="00180552">
            <w:pPr>
              <w:jc w:val="center"/>
            </w:pPr>
            <w:r>
              <w:rPr>
                <w:color w:val="000000"/>
                <w:sz w:val="20"/>
                <w:szCs w:val="20"/>
              </w:rPr>
              <w:t>2 340</w:t>
            </w:r>
          </w:p>
        </w:tc>
        <w:tc>
          <w:tcPr>
            <w:tcW w:w="2398" w:type="dxa"/>
          </w:tcPr>
          <w:p w:rsidR="00180552" w:rsidRPr="00313357" w:rsidRDefault="00180552" w:rsidP="00180552">
            <w:pPr>
              <w:jc w:val="center"/>
              <w:rPr>
                <w:color w:val="000000"/>
                <w:sz w:val="20"/>
                <w:szCs w:val="20"/>
              </w:rPr>
            </w:pPr>
            <w:r>
              <w:rPr>
                <w:color w:val="000000"/>
                <w:sz w:val="20"/>
                <w:szCs w:val="20"/>
              </w:rPr>
              <w:t>3 744 000,00</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2</w:t>
            </w:r>
          </w:p>
        </w:tc>
        <w:tc>
          <w:tcPr>
            <w:tcW w:w="2111" w:type="dxa"/>
            <w:shd w:val="clear" w:color="auto" w:fill="auto"/>
          </w:tcPr>
          <w:p w:rsidR="00180552" w:rsidRDefault="00180552" w:rsidP="00180552">
            <w:pPr>
              <w:jc w:val="center"/>
              <w:rPr>
                <w:color w:val="000000"/>
                <w:sz w:val="20"/>
                <w:szCs w:val="20"/>
              </w:rPr>
            </w:pPr>
            <w:r>
              <w:rPr>
                <w:color w:val="000000"/>
                <w:sz w:val="20"/>
                <w:szCs w:val="20"/>
              </w:rPr>
              <w:t>40-футовые контейнеры</w:t>
            </w:r>
          </w:p>
        </w:tc>
        <w:tc>
          <w:tcPr>
            <w:tcW w:w="1417" w:type="dxa"/>
            <w:shd w:val="clear" w:color="auto" w:fill="auto"/>
          </w:tcPr>
          <w:p w:rsidR="00180552" w:rsidRDefault="00180552" w:rsidP="00180552">
            <w:pPr>
              <w:jc w:val="center"/>
              <w:rPr>
                <w:color w:val="000000"/>
                <w:sz w:val="20"/>
                <w:szCs w:val="20"/>
              </w:rPr>
            </w:pPr>
            <w:r>
              <w:rPr>
                <w:color w:val="000000"/>
                <w:sz w:val="20"/>
                <w:szCs w:val="20"/>
              </w:rPr>
              <w:t>550</w:t>
            </w:r>
          </w:p>
        </w:tc>
        <w:tc>
          <w:tcPr>
            <w:tcW w:w="2105" w:type="dxa"/>
            <w:shd w:val="clear" w:color="auto" w:fill="auto"/>
          </w:tcPr>
          <w:p w:rsidR="00180552" w:rsidRPr="00190510" w:rsidRDefault="00180552" w:rsidP="00180552">
            <w:pPr>
              <w:jc w:val="center"/>
              <w:rPr>
                <w:color w:val="000000"/>
                <w:sz w:val="20"/>
                <w:szCs w:val="20"/>
              </w:rPr>
            </w:pPr>
            <w:r>
              <w:rPr>
                <w:color w:val="000000"/>
                <w:sz w:val="20"/>
                <w:szCs w:val="20"/>
              </w:rPr>
              <w:t>4 060</w:t>
            </w:r>
          </w:p>
        </w:tc>
        <w:tc>
          <w:tcPr>
            <w:tcW w:w="2398" w:type="dxa"/>
          </w:tcPr>
          <w:p w:rsidR="00180552" w:rsidRPr="00313357" w:rsidRDefault="00180552" w:rsidP="00180552">
            <w:pPr>
              <w:jc w:val="center"/>
              <w:rPr>
                <w:color w:val="000000"/>
                <w:sz w:val="20"/>
                <w:szCs w:val="20"/>
              </w:rPr>
            </w:pPr>
            <w:r>
              <w:rPr>
                <w:color w:val="000000"/>
                <w:sz w:val="20"/>
                <w:szCs w:val="20"/>
              </w:rPr>
              <w:t>2 233 000,00</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3</w:t>
            </w:r>
          </w:p>
        </w:tc>
        <w:tc>
          <w:tcPr>
            <w:tcW w:w="2111" w:type="dxa"/>
            <w:shd w:val="clear" w:color="auto" w:fill="auto"/>
          </w:tcPr>
          <w:p w:rsidR="00180552" w:rsidRDefault="00180552" w:rsidP="00180552">
            <w:pPr>
              <w:jc w:val="center"/>
              <w:rPr>
                <w:color w:val="000000"/>
                <w:sz w:val="20"/>
                <w:szCs w:val="20"/>
              </w:rPr>
            </w:pPr>
            <w:r>
              <w:rPr>
                <w:color w:val="000000"/>
                <w:sz w:val="20"/>
                <w:szCs w:val="20"/>
              </w:rPr>
              <w:t>40-футовые контейнеры</w:t>
            </w:r>
          </w:p>
        </w:tc>
        <w:tc>
          <w:tcPr>
            <w:tcW w:w="1417" w:type="dxa"/>
            <w:shd w:val="clear" w:color="auto" w:fill="auto"/>
          </w:tcPr>
          <w:p w:rsidR="00180552" w:rsidRDefault="00180552" w:rsidP="00180552">
            <w:pPr>
              <w:jc w:val="center"/>
              <w:rPr>
                <w:color w:val="000000"/>
                <w:sz w:val="20"/>
                <w:szCs w:val="20"/>
              </w:rPr>
            </w:pPr>
            <w:r>
              <w:rPr>
                <w:color w:val="000000"/>
                <w:sz w:val="20"/>
                <w:szCs w:val="20"/>
              </w:rPr>
              <w:t>1200</w:t>
            </w:r>
          </w:p>
        </w:tc>
        <w:tc>
          <w:tcPr>
            <w:tcW w:w="2105" w:type="dxa"/>
            <w:shd w:val="clear" w:color="auto" w:fill="auto"/>
          </w:tcPr>
          <w:p w:rsidR="00180552" w:rsidRPr="00190510" w:rsidRDefault="00180552" w:rsidP="00180552">
            <w:pPr>
              <w:jc w:val="center"/>
              <w:rPr>
                <w:color w:val="000000"/>
                <w:sz w:val="20"/>
                <w:szCs w:val="20"/>
              </w:rPr>
            </w:pPr>
            <w:r>
              <w:rPr>
                <w:color w:val="000000"/>
                <w:sz w:val="20"/>
                <w:szCs w:val="20"/>
              </w:rPr>
              <w:t>4 060</w:t>
            </w:r>
          </w:p>
        </w:tc>
        <w:tc>
          <w:tcPr>
            <w:tcW w:w="2398" w:type="dxa"/>
          </w:tcPr>
          <w:p w:rsidR="00180552" w:rsidRPr="00313357" w:rsidRDefault="00180552" w:rsidP="00180552">
            <w:pPr>
              <w:jc w:val="center"/>
              <w:rPr>
                <w:color w:val="000000"/>
                <w:sz w:val="20"/>
                <w:szCs w:val="20"/>
              </w:rPr>
            </w:pPr>
            <w:r>
              <w:rPr>
                <w:color w:val="000000"/>
                <w:sz w:val="20"/>
                <w:szCs w:val="20"/>
              </w:rPr>
              <w:t>4 872 000,00</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4</w:t>
            </w:r>
          </w:p>
        </w:tc>
        <w:tc>
          <w:tcPr>
            <w:tcW w:w="2111" w:type="dxa"/>
            <w:shd w:val="clear" w:color="auto" w:fill="auto"/>
          </w:tcPr>
          <w:p w:rsidR="00180552" w:rsidRDefault="00180552" w:rsidP="00180552">
            <w:pPr>
              <w:jc w:val="center"/>
              <w:rPr>
                <w:color w:val="000000"/>
                <w:sz w:val="20"/>
                <w:szCs w:val="20"/>
              </w:rPr>
            </w:pPr>
            <w:r>
              <w:rPr>
                <w:color w:val="000000"/>
                <w:sz w:val="20"/>
                <w:szCs w:val="20"/>
              </w:rPr>
              <w:t>40-футовые контейнеры</w:t>
            </w:r>
          </w:p>
        </w:tc>
        <w:tc>
          <w:tcPr>
            <w:tcW w:w="1417" w:type="dxa"/>
            <w:shd w:val="clear" w:color="auto" w:fill="auto"/>
          </w:tcPr>
          <w:p w:rsidR="00180552" w:rsidRDefault="00180552" w:rsidP="00180552">
            <w:pPr>
              <w:jc w:val="center"/>
              <w:rPr>
                <w:color w:val="000000"/>
                <w:sz w:val="20"/>
                <w:szCs w:val="20"/>
              </w:rPr>
            </w:pPr>
            <w:r>
              <w:rPr>
                <w:color w:val="000000"/>
                <w:sz w:val="20"/>
                <w:szCs w:val="20"/>
              </w:rPr>
              <w:t>600</w:t>
            </w:r>
          </w:p>
        </w:tc>
        <w:tc>
          <w:tcPr>
            <w:tcW w:w="2105" w:type="dxa"/>
            <w:shd w:val="clear" w:color="auto" w:fill="auto"/>
          </w:tcPr>
          <w:p w:rsidR="00180552" w:rsidRPr="00190510" w:rsidRDefault="00180552" w:rsidP="00180552">
            <w:pPr>
              <w:jc w:val="center"/>
              <w:rPr>
                <w:color w:val="000000"/>
                <w:sz w:val="20"/>
                <w:szCs w:val="20"/>
              </w:rPr>
            </w:pPr>
            <w:r>
              <w:rPr>
                <w:color w:val="000000"/>
                <w:sz w:val="20"/>
                <w:szCs w:val="20"/>
              </w:rPr>
              <w:t>4 078</w:t>
            </w:r>
          </w:p>
        </w:tc>
        <w:tc>
          <w:tcPr>
            <w:tcW w:w="2398" w:type="dxa"/>
          </w:tcPr>
          <w:p w:rsidR="00180552" w:rsidRPr="00313357" w:rsidRDefault="00180552" w:rsidP="00180552">
            <w:pPr>
              <w:jc w:val="center"/>
              <w:rPr>
                <w:color w:val="000000"/>
                <w:sz w:val="20"/>
                <w:szCs w:val="20"/>
              </w:rPr>
            </w:pPr>
            <w:r>
              <w:rPr>
                <w:color w:val="000000"/>
                <w:sz w:val="20"/>
                <w:szCs w:val="20"/>
              </w:rPr>
              <w:t>2 446 800,00</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5</w:t>
            </w:r>
          </w:p>
        </w:tc>
        <w:tc>
          <w:tcPr>
            <w:tcW w:w="2111" w:type="dxa"/>
            <w:shd w:val="clear" w:color="auto" w:fill="auto"/>
          </w:tcPr>
          <w:p w:rsidR="00180552" w:rsidRPr="00392906" w:rsidRDefault="00180552" w:rsidP="00180552">
            <w:pPr>
              <w:jc w:val="center"/>
              <w:rPr>
                <w:color w:val="000000"/>
                <w:sz w:val="20"/>
                <w:szCs w:val="20"/>
              </w:rPr>
            </w:pPr>
            <w:r>
              <w:rPr>
                <w:color w:val="000000"/>
                <w:sz w:val="20"/>
                <w:szCs w:val="20"/>
              </w:rPr>
              <w:t>20-футовые контейнеры</w:t>
            </w:r>
          </w:p>
        </w:tc>
        <w:tc>
          <w:tcPr>
            <w:tcW w:w="1417" w:type="dxa"/>
            <w:shd w:val="clear" w:color="auto" w:fill="auto"/>
          </w:tcPr>
          <w:p w:rsidR="00180552" w:rsidRPr="00392906" w:rsidRDefault="00180552" w:rsidP="00180552">
            <w:pPr>
              <w:jc w:val="center"/>
              <w:rPr>
                <w:color w:val="000000"/>
                <w:sz w:val="20"/>
                <w:szCs w:val="20"/>
              </w:rPr>
            </w:pPr>
            <w:r>
              <w:rPr>
                <w:color w:val="000000"/>
                <w:sz w:val="20"/>
                <w:szCs w:val="20"/>
              </w:rPr>
              <w:t>2300</w:t>
            </w:r>
          </w:p>
        </w:tc>
        <w:tc>
          <w:tcPr>
            <w:tcW w:w="2105" w:type="dxa"/>
            <w:shd w:val="clear" w:color="auto" w:fill="auto"/>
          </w:tcPr>
          <w:p w:rsidR="00180552" w:rsidRPr="00190510" w:rsidRDefault="00180552" w:rsidP="00180552">
            <w:pPr>
              <w:jc w:val="center"/>
              <w:rPr>
                <w:color w:val="000000"/>
                <w:sz w:val="20"/>
                <w:szCs w:val="20"/>
              </w:rPr>
            </w:pPr>
            <w:r>
              <w:rPr>
                <w:color w:val="000000"/>
                <w:sz w:val="20"/>
                <w:szCs w:val="20"/>
              </w:rPr>
              <w:t>2 340</w:t>
            </w:r>
          </w:p>
        </w:tc>
        <w:tc>
          <w:tcPr>
            <w:tcW w:w="2398" w:type="dxa"/>
          </w:tcPr>
          <w:p w:rsidR="00180552" w:rsidRPr="00313357" w:rsidRDefault="00180552" w:rsidP="00180552">
            <w:pPr>
              <w:jc w:val="center"/>
              <w:rPr>
                <w:color w:val="000000"/>
                <w:sz w:val="20"/>
                <w:szCs w:val="20"/>
              </w:rPr>
            </w:pPr>
            <w:r>
              <w:rPr>
                <w:color w:val="000000"/>
                <w:sz w:val="20"/>
                <w:szCs w:val="20"/>
              </w:rPr>
              <w:t>5 382 000,00</w:t>
            </w:r>
          </w:p>
        </w:tc>
      </w:tr>
      <w:tr w:rsidR="00180552" w:rsidRPr="00392906" w:rsidTr="00180552">
        <w:trPr>
          <w:trHeight w:val="20"/>
          <w:jc w:val="center"/>
        </w:trPr>
        <w:tc>
          <w:tcPr>
            <w:tcW w:w="1086" w:type="dxa"/>
            <w:shd w:val="clear" w:color="auto" w:fill="auto"/>
          </w:tcPr>
          <w:p w:rsidR="00180552" w:rsidRPr="00180552" w:rsidRDefault="00180552" w:rsidP="00180552">
            <w:pPr>
              <w:jc w:val="center"/>
              <w:rPr>
                <w:sz w:val="20"/>
                <w:szCs w:val="20"/>
              </w:rPr>
            </w:pPr>
            <w:r w:rsidRPr="00180552">
              <w:rPr>
                <w:sz w:val="20"/>
                <w:szCs w:val="20"/>
              </w:rPr>
              <w:t>Лот № 6</w:t>
            </w:r>
          </w:p>
        </w:tc>
        <w:tc>
          <w:tcPr>
            <w:tcW w:w="2111" w:type="dxa"/>
            <w:shd w:val="clear" w:color="auto" w:fill="auto"/>
          </w:tcPr>
          <w:p w:rsidR="00180552" w:rsidRDefault="00180552" w:rsidP="00180552">
            <w:pPr>
              <w:jc w:val="center"/>
              <w:rPr>
                <w:color w:val="000000"/>
                <w:sz w:val="20"/>
                <w:szCs w:val="20"/>
              </w:rPr>
            </w:pPr>
            <w:r>
              <w:rPr>
                <w:color w:val="000000"/>
                <w:sz w:val="20"/>
                <w:szCs w:val="20"/>
              </w:rPr>
              <w:t>20-футовые контейнеры</w:t>
            </w:r>
          </w:p>
        </w:tc>
        <w:tc>
          <w:tcPr>
            <w:tcW w:w="1417" w:type="dxa"/>
            <w:shd w:val="clear" w:color="auto" w:fill="auto"/>
          </w:tcPr>
          <w:p w:rsidR="00180552" w:rsidRDefault="00180552" w:rsidP="00180552">
            <w:pPr>
              <w:jc w:val="center"/>
              <w:rPr>
                <w:color w:val="000000"/>
                <w:sz w:val="20"/>
                <w:szCs w:val="20"/>
              </w:rPr>
            </w:pPr>
            <w:r>
              <w:rPr>
                <w:color w:val="000000"/>
                <w:sz w:val="20"/>
                <w:szCs w:val="20"/>
              </w:rPr>
              <w:t>1000</w:t>
            </w:r>
          </w:p>
        </w:tc>
        <w:tc>
          <w:tcPr>
            <w:tcW w:w="2105" w:type="dxa"/>
            <w:shd w:val="clear" w:color="auto" w:fill="auto"/>
          </w:tcPr>
          <w:p w:rsidR="00180552" w:rsidRDefault="00180552" w:rsidP="00180552">
            <w:pPr>
              <w:jc w:val="center"/>
            </w:pPr>
            <w:r>
              <w:rPr>
                <w:color w:val="000000"/>
                <w:sz w:val="20"/>
                <w:szCs w:val="20"/>
              </w:rPr>
              <w:t>2 340</w:t>
            </w:r>
          </w:p>
        </w:tc>
        <w:tc>
          <w:tcPr>
            <w:tcW w:w="2398" w:type="dxa"/>
          </w:tcPr>
          <w:p w:rsidR="00180552" w:rsidRPr="00313357" w:rsidRDefault="00180552" w:rsidP="00180552">
            <w:pPr>
              <w:jc w:val="center"/>
              <w:rPr>
                <w:color w:val="000000"/>
                <w:sz w:val="20"/>
                <w:szCs w:val="20"/>
              </w:rPr>
            </w:pPr>
            <w:r>
              <w:rPr>
                <w:color w:val="000000"/>
                <w:sz w:val="20"/>
                <w:szCs w:val="20"/>
              </w:rPr>
              <w:t>2 340 000,00</w:t>
            </w:r>
          </w:p>
        </w:tc>
      </w:tr>
    </w:tbl>
    <w:p w:rsidR="00E80EC7" w:rsidRDefault="00E80EC7" w:rsidP="00E80EC7">
      <w:pPr>
        <w:ind w:firstLine="709"/>
        <w:jc w:val="both"/>
        <w:rPr>
          <w:sz w:val="28"/>
          <w:szCs w:val="28"/>
        </w:rPr>
      </w:pPr>
    </w:p>
    <w:p w:rsidR="00E80EC7" w:rsidRDefault="00E80EC7" w:rsidP="00E80EC7">
      <w:pPr>
        <w:ind w:firstLine="709"/>
        <w:jc w:val="both"/>
        <w:rPr>
          <w:sz w:val="28"/>
          <w:szCs w:val="28"/>
        </w:rPr>
      </w:pPr>
      <w:r>
        <w:rPr>
          <w:sz w:val="28"/>
          <w:szCs w:val="28"/>
        </w:rPr>
        <w:t>4.1.2. Технические характеристики Контейнеров:</w:t>
      </w:r>
    </w:p>
    <w:p w:rsidR="00E80EC7" w:rsidRDefault="00E80EC7" w:rsidP="00E80EC7">
      <w:pPr>
        <w:ind w:firstLine="709"/>
        <w:jc w:val="both"/>
        <w:rPr>
          <w:sz w:val="28"/>
          <w:szCs w:val="28"/>
        </w:rPr>
      </w:pPr>
    </w:p>
    <w:p w:rsidR="00E80EC7" w:rsidRDefault="00E80EC7" w:rsidP="00E80EC7">
      <w:pPr>
        <w:ind w:firstLine="709"/>
        <w:jc w:val="both"/>
        <w:rPr>
          <w:sz w:val="28"/>
          <w:szCs w:val="28"/>
          <w:u w:val="single"/>
        </w:rPr>
      </w:pPr>
      <w:r>
        <w:rPr>
          <w:sz w:val="28"/>
          <w:szCs w:val="28"/>
          <w:u w:val="single"/>
        </w:rPr>
        <w:t xml:space="preserve">Лоты №№ 1, </w:t>
      </w:r>
      <w:r w:rsidR="00180552">
        <w:rPr>
          <w:sz w:val="28"/>
          <w:szCs w:val="28"/>
          <w:u w:val="single"/>
        </w:rPr>
        <w:t>5</w:t>
      </w:r>
      <w:r>
        <w:rPr>
          <w:sz w:val="28"/>
          <w:szCs w:val="28"/>
          <w:u w:val="single"/>
        </w:rPr>
        <w:t xml:space="preserve">, </w:t>
      </w:r>
      <w:r w:rsidR="00180552">
        <w:rPr>
          <w:sz w:val="28"/>
          <w:szCs w:val="28"/>
          <w:u w:val="single"/>
        </w:rPr>
        <w:t>6</w:t>
      </w:r>
      <w:r>
        <w:rPr>
          <w:sz w:val="28"/>
          <w:szCs w:val="28"/>
          <w:u w:val="single"/>
        </w:rPr>
        <w:t>:</w:t>
      </w:r>
    </w:p>
    <w:p w:rsidR="00E80EC7" w:rsidRPr="00256471" w:rsidRDefault="00E80EC7" w:rsidP="00E80EC7">
      <w:pPr>
        <w:ind w:firstLine="709"/>
        <w:jc w:val="both"/>
        <w:rPr>
          <w:sz w:val="28"/>
          <w:szCs w:val="28"/>
          <w:u w:val="single"/>
        </w:rPr>
      </w:pPr>
    </w:p>
    <w:p w:rsidR="00E80EC7" w:rsidRDefault="00E80EC7" w:rsidP="00E80EC7">
      <w:pPr>
        <w:ind w:firstLine="709"/>
        <w:jc w:val="both"/>
        <w:rPr>
          <w:sz w:val="28"/>
          <w:szCs w:val="28"/>
        </w:rPr>
      </w:pPr>
      <w:r>
        <w:rPr>
          <w:sz w:val="28"/>
          <w:szCs w:val="28"/>
        </w:rPr>
        <w:t xml:space="preserve">20-футовые типоразмер </w:t>
      </w:r>
      <w:r>
        <w:rPr>
          <w:sz w:val="28"/>
          <w:szCs w:val="28"/>
          <w:u w:val="single"/>
        </w:rPr>
        <w:t>22</w:t>
      </w:r>
      <w:r>
        <w:rPr>
          <w:sz w:val="28"/>
          <w:szCs w:val="28"/>
          <w:u w:val="single"/>
          <w:lang w:val="en-US"/>
        </w:rPr>
        <w:t>G</w:t>
      </w:r>
      <w:r>
        <w:rPr>
          <w:sz w:val="28"/>
          <w:szCs w:val="28"/>
          <w:u w:val="single"/>
        </w:rPr>
        <w:t>1</w:t>
      </w:r>
      <w:r>
        <w:rPr>
          <w:sz w:val="28"/>
          <w:szCs w:val="28"/>
        </w:rPr>
        <w:t xml:space="preserve"> (1СС), масса брутто 30,48 тонн</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E80EC7" w:rsidRPr="0095764C" w:rsidTr="00E80EC7">
        <w:trPr>
          <w:trHeight w:val="20"/>
          <w:jc w:val="center"/>
        </w:trPr>
        <w:tc>
          <w:tcPr>
            <w:tcW w:w="2756" w:type="dxa"/>
            <w:vAlign w:val="center"/>
          </w:tcPr>
          <w:p w:rsidR="00E80EC7" w:rsidRDefault="00E80EC7" w:rsidP="00E80EC7">
            <w:pPr>
              <w:tabs>
                <w:tab w:val="left" w:pos="3600"/>
              </w:tabs>
              <w:jc w:val="center"/>
              <w:rPr>
                <w:sz w:val="18"/>
                <w:szCs w:val="18"/>
              </w:rPr>
            </w:pPr>
            <w:r>
              <w:rPr>
                <w:sz w:val="18"/>
                <w:szCs w:val="18"/>
              </w:rPr>
              <w:t>Наименование товара и его количество</w:t>
            </w:r>
          </w:p>
        </w:tc>
        <w:tc>
          <w:tcPr>
            <w:tcW w:w="6320" w:type="dxa"/>
            <w:gridSpan w:val="3"/>
            <w:vAlign w:val="center"/>
          </w:tcPr>
          <w:p w:rsidR="00E80EC7" w:rsidRPr="008B3C8B" w:rsidRDefault="00E80EC7" w:rsidP="00E80EC7">
            <w:pPr>
              <w:tabs>
                <w:tab w:val="left" w:pos="3600"/>
              </w:tabs>
              <w:jc w:val="center"/>
              <w:rPr>
                <w:sz w:val="18"/>
                <w:szCs w:val="18"/>
              </w:rPr>
            </w:pPr>
            <w:r>
              <w:rPr>
                <w:sz w:val="18"/>
                <w:szCs w:val="18"/>
              </w:rPr>
              <w:t>Внешние размеры</w:t>
            </w:r>
          </w:p>
        </w:tc>
      </w:tr>
      <w:tr w:rsidR="00E80EC7" w:rsidRPr="0095764C" w:rsidTr="00E80EC7">
        <w:trPr>
          <w:trHeight w:val="20"/>
          <w:jc w:val="center"/>
        </w:trPr>
        <w:tc>
          <w:tcPr>
            <w:tcW w:w="2756" w:type="dxa"/>
            <w:vMerge w:val="restart"/>
            <w:vAlign w:val="center"/>
          </w:tcPr>
          <w:p w:rsidR="00E80EC7" w:rsidRDefault="00E80EC7" w:rsidP="00E80EC7">
            <w:pPr>
              <w:tabs>
                <w:tab w:val="left" w:pos="3600"/>
              </w:tabs>
              <w:jc w:val="center"/>
              <w:rPr>
                <w:sz w:val="18"/>
                <w:szCs w:val="18"/>
              </w:rPr>
            </w:pPr>
            <w:r>
              <w:rPr>
                <w:sz w:val="18"/>
                <w:szCs w:val="18"/>
              </w:rPr>
              <w:t>Крупнотоннажные контейнеры</w:t>
            </w:r>
          </w:p>
          <w:p w:rsidR="00E80EC7" w:rsidRPr="00BE6418" w:rsidRDefault="00E80EC7" w:rsidP="00E80EC7">
            <w:pPr>
              <w:tabs>
                <w:tab w:val="left" w:pos="3600"/>
              </w:tabs>
              <w:jc w:val="center"/>
              <w:rPr>
                <w:sz w:val="18"/>
                <w:szCs w:val="18"/>
              </w:rPr>
            </w:pPr>
            <w:r>
              <w:rPr>
                <w:sz w:val="18"/>
                <w:szCs w:val="18"/>
              </w:rPr>
              <w:t>длиной 20 футов типоразмера 1СС (22G1), цвет контейнеров по RAL 5017 (синий), логотип, знаки и маркировка по RAL 9016 (белый), массой брутто 30,48 тонн</w:t>
            </w:r>
          </w:p>
        </w:tc>
        <w:tc>
          <w:tcPr>
            <w:tcW w:w="2051" w:type="dxa"/>
            <w:vAlign w:val="center"/>
          </w:tcPr>
          <w:p w:rsidR="00E80EC7" w:rsidRPr="008B3C8B" w:rsidRDefault="00E80EC7" w:rsidP="00E80EC7">
            <w:pPr>
              <w:tabs>
                <w:tab w:val="left" w:pos="3600"/>
              </w:tabs>
              <w:jc w:val="center"/>
              <w:rPr>
                <w:sz w:val="18"/>
                <w:szCs w:val="18"/>
              </w:rPr>
            </w:pPr>
            <w:r>
              <w:rPr>
                <w:sz w:val="18"/>
                <w:szCs w:val="18"/>
              </w:rPr>
              <w:t xml:space="preserve">Длина, </w:t>
            </w:r>
            <w:proofErr w:type="gramStart"/>
            <w:r>
              <w:rPr>
                <w:sz w:val="18"/>
                <w:szCs w:val="18"/>
              </w:rPr>
              <w:t>мм</w:t>
            </w:r>
            <w:proofErr w:type="gramEnd"/>
          </w:p>
        </w:tc>
        <w:tc>
          <w:tcPr>
            <w:tcW w:w="2110" w:type="dxa"/>
            <w:vAlign w:val="center"/>
          </w:tcPr>
          <w:p w:rsidR="00E80EC7" w:rsidRPr="001C2AC7" w:rsidRDefault="00E80EC7" w:rsidP="00E80EC7">
            <w:pPr>
              <w:tabs>
                <w:tab w:val="left" w:pos="3600"/>
              </w:tabs>
              <w:jc w:val="center"/>
              <w:rPr>
                <w:sz w:val="18"/>
                <w:szCs w:val="18"/>
              </w:rPr>
            </w:pPr>
            <w:r>
              <w:rPr>
                <w:sz w:val="18"/>
                <w:szCs w:val="18"/>
              </w:rPr>
              <w:t xml:space="preserve">Высота, </w:t>
            </w:r>
            <w:proofErr w:type="gramStart"/>
            <w:r>
              <w:rPr>
                <w:sz w:val="18"/>
                <w:szCs w:val="18"/>
              </w:rPr>
              <w:t>мм</w:t>
            </w:r>
            <w:proofErr w:type="gramEnd"/>
          </w:p>
        </w:tc>
        <w:tc>
          <w:tcPr>
            <w:tcW w:w="2159" w:type="dxa"/>
            <w:vAlign w:val="center"/>
          </w:tcPr>
          <w:p w:rsidR="00E80EC7" w:rsidRPr="008B3C8B" w:rsidRDefault="00E80EC7" w:rsidP="00E80EC7">
            <w:pPr>
              <w:tabs>
                <w:tab w:val="left" w:pos="3600"/>
              </w:tabs>
              <w:jc w:val="center"/>
              <w:rPr>
                <w:sz w:val="18"/>
                <w:szCs w:val="18"/>
                <w:lang w:val="en-US"/>
              </w:rPr>
            </w:pPr>
            <w:r>
              <w:rPr>
                <w:sz w:val="18"/>
                <w:szCs w:val="18"/>
              </w:rPr>
              <w:t xml:space="preserve">Ширина, </w:t>
            </w:r>
            <w:proofErr w:type="gramStart"/>
            <w:r>
              <w:rPr>
                <w:sz w:val="18"/>
                <w:szCs w:val="18"/>
              </w:rPr>
              <w:t>мм</w:t>
            </w:r>
            <w:proofErr w:type="gramEnd"/>
          </w:p>
        </w:tc>
      </w:tr>
      <w:tr w:rsidR="00E80EC7" w:rsidRPr="00061F19" w:rsidTr="00E80EC7">
        <w:trPr>
          <w:trHeight w:val="20"/>
          <w:jc w:val="center"/>
        </w:trPr>
        <w:tc>
          <w:tcPr>
            <w:tcW w:w="2756" w:type="dxa"/>
            <w:vMerge/>
            <w:vAlign w:val="center"/>
          </w:tcPr>
          <w:p w:rsidR="00E80EC7" w:rsidRPr="001C2AC7" w:rsidRDefault="00E80EC7" w:rsidP="00E80EC7">
            <w:pPr>
              <w:tabs>
                <w:tab w:val="left" w:pos="3600"/>
              </w:tabs>
              <w:jc w:val="center"/>
              <w:rPr>
                <w:sz w:val="18"/>
                <w:szCs w:val="18"/>
              </w:rPr>
            </w:pPr>
          </w:p>
        </w:tc>
        <w:tc>
          <w:tcPr>
            <w:tcW w:w="2051" w:type="dxa"/>
            <w:vAlign w:val="center"/>
          </w:tcPr>
          <w:p w:rsidR="00E80EC7" w:rsidRPr="008B3C8B" w:rsidRDefault="00E80EC7" w:rsidP="00E80EC7">
            <w:pPr>
              <w:tabs>
                <w:tab w:val="left" w:pos="3600"/>
              </w:tabs>
              <w:jc w:val="center"/>
              <w:rPr>
                <w:sz w:val="18"/>
                <w:szCs w:val="18"/>
                <w:lang w:val="en-US"/>
              </w:rPr>
            </w:pPr>
            <w:r>
              <w:rPr>
                <w:sz w:val="18"/>
                <w:szCs w:val="18"/>
                <w:lang w:val="en-US"/>
              </w:rPr>
              <w:t>6058</w:t>
            </w:r>
          </w:p>
        </w:tc>
        <w:tc>
          <w:tcPr>
            <w:tcW w:w="2110" w:type="dxa"/>
            <w:vAlign w:val="center"/>
          </w:tcPr>
          <w:p w:rsidR="00E80EC7" w:rsidRPr="008B3C8B" w:rsidRDefault="00E80EC7" w:rsidP="00E80EC7">
            <w:pPr>
              <w:tabs>
                <w:tab w:val="left" w:pos="3600"/>
              </w:tabs>
              <w:jc w:val="center"/>
              <w:rPr>
                <w:sz w:val="18"/>
                <w:szCs w:val="18"/>
                <w:lang w:val="en-US"/>
              </w:rPr>
            </w:pPr>
            <w:r>
              <w:rPr>
                <w:sz w:val="18"/>
                <w:szCs w:val="18"/>
                <w:lang w:val="en-US"/>
              </w:rPr>
              <w:t>2591</w:t>
            </w:r>
          </w:p>
        </w:tc>
        <w:tc>
          <w:tcPr>
            <w:tcW w:w="2159" w:type="dxa"/>
            <w:vAlign w:val="center"/>
          </w:tcPr>
          <w:p w:rsidR="00E80EC7" w:rsidRPr="008B3C8B" w:rsidRDefault="00E80EC7" w:rsidP="00E80EC7">
            <w:pPr>
              <w:tabs>
                <w:tab w:val="left" w:pos="3600"/>
              </w:tabs>
              <w:jc w:val="center"/>
              <w:rPr>
                <w:sz w:val="18"/>
                <w:szCs w:val="18"/>
                <w:lang w:val="en-US"/>
              </w:rPr>
            </w:pPr>
            <w:r>
              <w:rPr>
                <w:sz w:val="18"/>
                <w:szCs w:val="18"/>
                <w:lang w:val="en-US"/>
              </w:rPr>
              <w:t>2438</w:t>
            </w:r>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6320" w:type="dxa"/>
            <w:gridSpan w:val="3"/>
            <w:vAlign w:val="center"/>
          </w:tcPr>
          <w:p w:rsidR="00E80EC7" w:rsidRPr="00534C87" w:rsidRDefault="00E80EC7" w:rsidP="00E80EC7">
            <w:pPr>
              <w:tabs>
                <w:tab w:val="left" w:pos="3600"/>
              </w:tabs>
              <w:jc w:val="center"/>
              <w:rPr>
                <w:sz w:val="18"/>
                <w:szCs w:val="18"/>
              </w:rPr>
            </w:pPr>
            <w:r>
              <w:rPr>
                <w:sz w:val="18"/>
                <w:szCs w:val="18"/>
              </w:rPr>
              <w:t>Внутренние размеры, не менее</w:t>
            </w:r>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2051" w:type="dxa"/>
            <w:vAlign w:val="center"/>
          </w:tcPr>
          <w:p w:rsidR="00E80EC7" w:rsidRPr="008B3C8B" w:rsidRDefault="00E80EC7" w:rsidP="00E80EC7">
            <w:pPr>
              <w:tabs>
                <w:tab w:val="left" w:pos="3600"/>
              </w:tabs>
              <w:jc w:val="center"/>
              <w:rPr>
                <w:sz w:val="18"/>
                <w:szCs w:val="18"/>
              </w:rPr>
            </w:pPr>
            <w:r>
              <w:rPr>
                <w:sz w:val="18"/>
                <w:szCs w:val="18"/>
              </w:rPr>
              <w:t xml:space="preserve">Длина, </w:t>
            </w:r>
            <w:proofErr w:type="gramStart"/>
            <w:r>
              <w:rPr>
                <w:sz w:val="18"/>
                <w:szCs w:val="18"/>
              </w:rPr>
              <w:t>мм</w:t>
            </w:r>
            <w:proofErr w:type="gramEnd"/>
          </w:p>
        </w:tc>
        <w:tc>
          <w:tcPr>
            <w:tcW w:w="2110" w:type="dxa"/>
            <w:vAlign w:val="center"/>
          </w:tcPr>
          <w:p w:rsidR="00E80EC7" w:rsidRPr="001C2AC7" w:rsidRDefault="00E80EC7" w:rsidP="00E80EC7">
            <w:pPr>
              <w:tabs>
                <w:tab w:val="left" w:pos="3600"/>
              </w:tabs>
              <w:jc w:val="center"/>
              <w:rPr>
                <w:sz w:val="18"/>
                <w:szCs w:val="18"/>
              </w:rPr>
            </w:pPr>
            <w:r>
              <w:rPr>
                <w:sz w:val="18"/>
                <w:szCs w:val="18"/>
              </w:rPr>
              <w:t xml:space="preserve">Высота, </w:t>
            </w:r>
            <w:proofErr w:type="gramStart"/>
            <w:r>
              <w:rPr>
                <w:sz w:val="18"/>
                <w:szCs w:val="18"/>
              </w:rPr>
              <w:t>мм</w:t>
            </w:r>
            <w:proofErr w:type="gramEnd"/>
          </w:p>
        </w:tc>
        <w:tc>
          <w:tcPr>
            <w:tcW w:w="2159" w:type="dxa"/>
            <w:vAlign w:val="center"/>
          </w:tcPr>
          <w:p w:rsidR="00E80EC7" w:rsidRPr="00534C87" w:rsidRDefault="00E80EC7" w:rsidP="00E80EC7">
            <w:pPr>
              <w:tabs>
                <w:tab w:val="left" w:pos="3600"/>
              </w:tabs>
              <w:jc w:val="center"/>
              <w:rPr>
                <w:sz w:val="18"/>
                <w:szCs w:val="18"/>
              </w:rPr>
            </w:pPr>
            <w:r>
              <w:rPr>
                <w:sz w:val="18"/>
                <w:szCs w:val="18"/>
              </w:rPr>
              <w:t xml:space="preserve">Ширина, </w:t>
            </w:r>
            <w:proofErr w:type="gramStart"/>
            <w:r>
              <w:rPr>
                <w:sz w:val="18"/>
                <w:szCs w:val="18"/>
              </w:rPr>
              <w:t>мм</w:t>
            </w:r>
            <w:proofErr w:type="gramEnd"/>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2051" w:type="dxa"/>
            <w:vAlign w:val="center"/>
          </w:tcPr>
          <w:p w:rsidR="00E80EC7" w:rsidRPr="00534C87" w:rsidRDefault="00E80EC7" w:rsidP="00E80EC7">
            <w:pPr>
              <w:tabs>
                <w:tab w:val="left" w:pos="3600"/>
              </w:tabs>
              <w:jc w:val="center"/>
              <w:rPr>
                <w:sz w:val="18"/>
                <w:szCs w:val="18"/>
              </w:rPr>
            </w:pPr>
            <w:r>
              <w:rPr>
                <w:sz w:val="18"/>
                <w:szCs w:val="18"/>
              </w:rPr>
              <w:t>5995</w:t>
            </w:r>
          </w:p>
        </w:tc>
        <w:tc>
          <w:tcPr>
            <w:tcW w:w="2110" w:type="dxa"/>
            <w:vAlign w:val="center"/>
          </w:tcPr>
          <w:p w:rsidR="00E80EC7" w:rsidRPr="00534C87" w:rsidRDefault="00E80EC7" w:rsidP="00E80EC7">
            <w:pPr>
              <w:tabs>
                <w:tab w:val="left" w:pos="3600"/>
              </w:tabs>
              <w:jc w:val="center"/>
              <w:rPr>
                <w:sz w:val="18"/>
                <w:szCs w:val="18"/>
              </w:rPr>
            </w:pPr>
            <w:r>
              <w:rPr>
                <w:sz w:val="18"/>
                <w:szCs w:val="18"/>
              </w:rPr>
              <w:t>2390</w:t>
            </w:r>
          </w:p>
        </w:tc>
        <w:tc>
          <w:tcPr>
            <w:tcW w:w="2159" w:type="dxa"/>
            <w:vAlign w:val="center"/>
          </w:tcPr>
          <w:p w:rsidR="00E80EC7" w:rsidRPr="00534C87" w:rsidRDefault="00E80EC7" w:rsidP="00E80EC7">
            <w:pPr>
              <w:tabs>
                <w:tab w:val="left" w:pos="3600"/>
              </w:tabs>
              <w:jc w:val="center"/>
              <w:rPr>
                <w:sz w:val="18"/>
                <w:szCs w:val="18"/>
              </w:rPr>
            </w:pPr>
            <w:r>
              <w:rPr>
                <w:sz w:val="18"/>
                <w:szCs w:val="18"/>
              </w:rPr>
              <w:t>2350</w:t>
            </w:r>
          </w:p>
        </w:tc>
      </w:tr>
    </w:tbl>
    <w:p w:rsidR="00E80EC7" w:rsidRDefault="00E80EC7" w:rsidP="00E80EC7">
      <w:pPr>
        <w:pStyle w:val="affff6"/>
        <w:ind w:left="397" w:firstLine="312"/>
        <w:rPr>
          <w:sz w:val="28"/>
          <w:szCs w:val="28"/>
        </w:rPr>
      </w:pPr>
    </w:p>
    <w:p w:rsidR="00E80EC7" w:rsidRDefault="00E80EC7" w:rsidP="00E80EC7">
      <w:pPr>
        <w:ind w:firstLine="709"/>
        <w:jc w:val="both"/>
        <w:rPr>
          <w:sz w:val="28"/>
          <w:szCs w:val="28"/>
          <w:u w:val="single"/>
        </w:rPr>
      </w:pPr>
      <w:r>
        <w:rPr>
          <w:sz w:val="28"/>
          <w:szCs w:val="28"/>
          <w:u w:val="single"/>
        </w:rPr>
        <w:t xml:space="preserve">Лоты №№ </w:t>
      </w:r>
      <w:r w:rsidR="00180552">
        <w:rPr>
          <w:sz w:val="28"/>
          <w:szCs w:val="28"/>
          <w:u w:val="single"/>
        </w:rPr>
        <w:t xml:space="preserve">2, 3, </w:t>
      </w:r>
      <w:r>
        <w:rPr>
          <w:sz w:val="28"/>
          <w:szCs w:val="28"/>
          <w:u w:val="single"/>
        </w:rPr>
        <w:t>4:</w:t>
      </w:r>
    </w:p>
    <w:p w:rsidR="00E80EC7" w:rsidRPr="00256471" w:rsidRDefault="00E80EC7" w:rsidP="00E80EC7">
      <w:pPr>
        <w:ind w:firstLine="709"/>
        <w:jc w:val="both"/>
        <w:rPr>
          <w:sz w:val="28"/>
          <w:szCs w:val="28"/>
          <w:u w:val="single"/>
        </w:rPr>
      </w:pPr>
    </w:p>
    <w:p w:rsidR="00E80EC7" w:rsidRDefault="00E80EC7" w:rsidP="00E80EC7">
      <w:pPr>
        <w:ind w:firstLine="709"/>
        <w:jc w:val="both"/>
        <w:rPr>
          <w:sz w:val="28"/>
          <w:szCs w:val="28"/>
        </w:rPr>
      </w:pPr>
      <w:r>
        <w:rPr>
          <w:sz w:val="28"/>
          <w:szCs w:val="28"/>
        </w:rPr>
        <w:t xml:space="preserve">40-футовые типоразмер </w:t>
      </w:r>
      <w:r>
        <w:rPr>
          <w:sz w:val="28"/>
          <w:szCs w:val="28"/>
          <w:u w:val="single"/>
        </w:rPr>
        <w:t>45</w:t>
      </w:r>
      <w:r>
        <w:rPr>
          <w:sz w:val="28"/>
          <w:szCs w:val="28"/>
          <w:u w:val="single"/>
          <w:lang w:val="en-US"/>
        </w:rPr>
        <w:t>G</w:t>
      </w:r>
      <w:r>
        <w:rPr>
          <w:sz w:val="28"/>
          <w:szCs w:val="28"/>
          <w:u w:val="single"/>
        </w:rPr>
        <w:t>1</w:t>
      </w:r>
      <w:r>
        <w:rPr>
          <w:sz w:val="28"/>
          <w:szCs w:val="28"/>
        </w:rPr>
        <w:t xml:space="preserve"> (1ААА), масса брутто 30,48 тонн</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E80EC7" w:rsidRPr="0095764C" w:rsidTr="00E80EC7">
        <w:trPr>
          <w:trHeight w:val="20"/>
          <w:jc w:val="center"/>
        </w:trPr>
        <w:tc>
          <w:tcPr>
            <w:tcW w:w="2756" w:type="dxa"/>
            <w:vAlign w:val="center"/>
          </w:tcPr>
          <w:p w:rsidR="00E80EC7" w:rsidRDefault="00E80EC7" w:rsidP="00E80EC7">
            <w:pPr>
              <w:tabs>
                <w:tab w:val="left" w:pos="3600"/>
              </w:tabs>
              <w:jc w:val="center"/>
              <w:rPr>
                <w:sz w:val="18"/>
                <w:szCs w:val="18"/>
              </w:rPr>
            </w:pPr>
            <w:r>
              <w:rPr>
                <w:sz w:val="18"/>
                <w:szCs w:val="18"/>
              </w:rPr>
              <w:t>Наименование товара и его количество</w:t>
            </w:r>
          </w:p>
        </w:tc>
        <w:tc>
          <w:tcPr>
            <w:tcW w:w="6320" w:type="dxa"/>
            <w:gridSpan w:val="3"/>
            <w:vAlign w:val="center"/>
          </w:tcPr>
          <w:p w:rsidR="00E80EC7" w:rsidRPr="008B3C8B" w:rsidRDefault="00E80EC7" w:rsidP="00E80EC7">
            <w:pPr>
              <w:tabs>
                <w:tab w:val="left" w:pos="3600"/>
              </w:tabs>
              <w:jc w:val="center"/>
              <w:rPr>
                <w:sz w:val="18"/>
                <w:szCs w:val="18"/>
              </w:rPr>
            </w:pPr>
            <w:r>
              <w:rPr>
                <w:sz w:val="18"/>
                <w:szCs w:val="18"/>
              </w:rPr>
              <w:t>Внешние размеры</w:t>
            </w:r>
          </w:p>
        </w:tc>
      </w:tr>
      <w:tr w:rsidR="00E80EC7" w:rsidRPr="0095764C" w:rsidTr="00E80EC7">
        <w:trPr>
          <w:trHeight w:val="20"/>
          <w:jc w:val="center"/>
        </w:trPr>
        <w:tc>
          <w:tcPr>
            <w:tcW w:w="2756" w:type="dxa"/>
            <w:vMerge w:val="restart"/>
            <w:vAlign w:val="center"/>
          </w:tcPr>
          <w:p w:rsidR="00E80EC7" w:rsidRDefault="00E80EC7" w:rsidP="00E80EC7">
            <w:pPr>
              <w:tabs>
                <w:tab w:val="left" w:pos="3600"/>
              </w:tabs>
              <w:jc w:val="center"/>
              <w:rPr>
                <w:sz w:val="18"/>
                <w:szCs w:val="18"/>
              </w:rPr>
            </w:pPr>
            <w:r>
              <w:rPr>
                <w:sz w:val="18"/>
                <w:szCs w:val="18"/>
              </w:rPr>
              <w:t>Крупнотоннажные контейнеры</w:t>
            </w:r>
          </w:p>
          <w:p w:rsidR="00E80EC7" w:rsidRPr="00BE6418" w:rsidRDefault="00E80EC7" w:rsidP="00E80EC7">
            <w:pPr>
              <w:tabs>
                <w:tab w:val="left" w:pos="3600"/>
              </w:tabs>
              <w:jc w:val="center"/>
              <w:rPr>
                <w:sz w:val="18"/>
                <w:szCs w:val="18"/>
              </w:rPr>
            </w:pPr>
            <w:r>
              <w:rPr>
                <w:sz w:val="18"/>
                <w:szCs w:val="18"/>
              </w:rPr>
              <w:t xml:space="preserve">длиной 40 футов типоразмера 1ААА (45G1), цвет контейнеров по RAL 5017 (синий), логотип, знаки и маркировка по RAL 9016 (белый), массой брутто 30,48 тонн </w:t>
            </w:r>
          </w:p>
        </w:tc>
        <w:tc>
          <w:tcPr>
            <w:tcW w:w="2051" w:type="dxa"/>
            <w:vAlign w:val="center"/>
          </w:tcPr>
          <w:p w:rsidR="00E80EC7" w:rsidRPr="008B3C8B" w:rsidRDefault="00E80EC7" w:rsidP="00E80EC7">
            <w:pPr>
              <w:tabs>
                <w:tab w:val="left" w:pos="3600"/>
              </w:tabs>
              <w:jc w:val="center"/>
              <w:rPr>
                <w:sz w:val="18"/>
                <w:szCs w:val="18"/>
              </w:rPr>
            </w:pPr>
            <w:r>
              <w:rPr>
                <w:sz w:val="18"/>
                <w:szCs w:val="18"/>
              </w:rPr>
              <w:t xml:space="preserve">Длина, </w:t>
            </w:r>
            <w:proofErr w:type="gramStart"/>
            <w:r>
              <w:rPr>
                <w:sz w:val="18"/>
                <w:szCs w:val="18"/>
              </w:rPr>
              <w:t>мм</w:t>
            </w:r>
            <w:proofErr w:type="gramEnd"/>
          </w:p>
        </w:tc>
        <w:tc>
          <w:tcPr>
            <w:tcW w:w="2110" w:type="dxa"/>
            <w:vAlign w:val="center"/>
          </w:tcPr>
          <w:p w:rsidR="00E80EC7" w:rsidRPr="001C2AC7" w:rsidRDefault="00E80EC7" w:rsidP="00E80EC7">
            <w:pPr>
              <w:tabs>
                <w:tab w:val="left" w:pos="3600"/>
              </w:tabs>
              <w:jc w:val="center"/>
              <w:rPr>
                <w:sz w:val="18"/>
                <w:szCs w:val="18"/>
              </w:rPr>
            </w:pPr>
            <w:r>
              <w:rPr>
                <w:sz w:val="18"/>
                <w:szCs w:val="18"/>
              </w:rPr>
              <w:t xml:space="preserve">Высота, </w:t>
            </w:r>
            <w:proofErr w:type="gramStart"/>
            <w:r>
              <w:rPr>
                <w:sz w:val="18"/>
                <w:szCs w:val="18"/>
              </w:rPr>
              <w:t>мм</w:t>
            </w:r>
            <w:proofErr w:type="gramEnd"/>
          </w:p>
        </w:tc>
        <w:tc>
          <w:tcPr>
            <w:tcW w:w="2159" w:type="dxa"/>
            <w:vAlign w:val="center"/>
          </w:tcPr>
          <w:p w:rsidR="00E80EC7" w:rsidRPr="008B3C8B" w:rsidRDefault="00E80EC7" w:rsidP="00E80EC7">
            <w:pPr>
              <w:tabs>
                <w:tab w:val="left" w:pos="3600"/>
              </w:tabs>
              <w:jc w:val="center"/>
              <w:rPr>
                <w:sz w:val="18"/>
                <w:szCs w:val="18"/>
                <w:lang w:val="en-US"/>
              </w:rPr>
            </w:pPr>
            <w:r>
              <w:rPr>
                <w:sz w:val="18"/>
                <w:szCs w:val="18"/>
              </w:rPr>
              <w:t xml:space="preserve">Ширина, </w:t>
            </w:r>
            <w:proofErr w:type="gramStart"/>
            <w:r>
              <w:rPr>
                <w:sz w:val="18"/>
                <w:szCs w:val="18"/>
              </w:rPr>
              <w:t>мм</w:t>
            </w:r>
            <w:proofErr w:type="gramEnd"/>
          </w:p>
        </w:tc>
      </w:tr>
      <w:tr w:rsidR="00E80EC7" w:rsidRPr="00061F19" w:rsidTr="00E80EC7">
        <w:trPr>
          <w:trHeight w:val="20"/>
          <w:jc w:val="center"/>
        </w:trPr>
        <w:tc>
          <w:tcPr>
            <w:tcW w:w="2756" w:type="dxa"/>
            <w:vMerge/>
            <w:vAlign w:val="center"/>
          </w:tcPr>
          <w:p w:rsidR="00E80EC7" w:rsidRPr="001C2AC7" w:rsidRDefault="00E80EC7" w:rsidP="00E80EC7">
            <w:pPr>
              <w:tabs>
                <w:tab w:val="left" w:pos="3600"/>
              </w:tabs>
              <w:jc w:val="center"/>
              <w:rPr>
                <w:sz w:val="18"/>
                <w:szCs w:val="18"/>
              </w:rPr>
            </w:pPr>
          </w:p>
        </w:tc>
        <w:tc>
          <w:tcPr>
            <w:tcW w:w="2051" w:type="dxa"/>
            <w:vAlign w:val="center"/>
          </w:tcPr>
          <w:p w:rsidR="00E80EC7" w:rsidRPr="008B3C8B" w:rsidRDefault="00E80EC7" w:rsidP="00E80EC7">
            <w:pPr>
              <w:tabs>
                <w:tab w:val="left" w:pos="3600"/>
              </w:tabs>
              <w:jc w:val="center"/>
              <w:rPr>
                <w:sz w:val="18"/>
                <w:szCs w:val="18"/>
                <w:lang w:val="en-US"/>
              </w:rPr>
            </w:pPr>
            <w:r>
              <w:rPr>
                <w:sz w:val="18"/>
                <w:szCs w:val="18"/>
                <w:lang w:val="en-US"/>
              </w:rPr>
              <w:t>12192</w:t>
            </w:r>
          </w:p>
        </w:tc>
        <w:tc>
          <w:tcPr>
            <w:tcW w:w="2110" w:type="dxa"/>
            <w:vAlign w:val="center"/>
          </w:tcPr>
          <w:p w:rsidR="00E80EC7" w:rsidRPr="008B3C8B" w:rsidRDefault="00E80EC7" w:rsidP="00E80EC7">
            <w:pPr>
              <w:tabs>
                <w:tab w:val="left" w:pos="3600"/>
              </w:tabs>
              <w:jc w:val="center"/>
              <w:rPr>
                <w:sz w:val="18"/>
                <w:szCs w:val="18"/>
                <w:lang w:val="en-US"/>
              </w:rPr>
            </w:pPr>
            <w:r>
              <w:rPr>
                <w:sz w:val="18"/>
                <w:szCs w:val="18"/>
                <w:lang w:val="en-US"/>
              </w:rPr>
              <w:t>2896</w:t>
            </w:r>
          </w:p>
        </w:tc>
        <w:tc>
          <w:tcPr>
            <w:tcW w:w="2159" w:type="dxa"/>
            <w:vAlign w:val="center"/>
          </w:tcPr>
          <w:p w:rsidR="00E80EC7" w:rsidRPr="008B3C8B" w:rsidRDefault="00E80EC7" w:rsidP="00E80EC7">
            <w:pPr>
              <w:tabs>
                <w:tab w:val="left" w:pos="3600"/>
              </w:tabs>
              <w:jc w:val="center"/>
              <w:rPr>
                <w:sz w:val="18"/>
                <w:szCs w:val="18"/>
                <w:lang w:val="en-US"/>
              </w:rPr>
            </w:pPr>
            <w:r>
              <w:rPr>
                <w:sz w:val="18"/>
                <w:szCs w:val="18"/>
                <w:lang w:val="en-US"/>
              </w:rPr>
              <w:t>2438</w:t>
            </w:r>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6320" w:type="dxa"/>
            <w:gridSpan w:val="3"/>
            <w:vAlign w:val="center"/>
          </w:tcPr>
          <w:p w:rsidR="00E80EC7" w:rsidRPr="00534C87" w:rsidRDefault="00E80EC7" w:rsidP="00E80EC7">
            <w:pPr>
              <w:tabs>
                <w:tab w:val="left" w:pos="3600"/>
              </w:tabs>
              <w:jc w:val="center"/>
              <w:rPr>
                <w:sz w:val="18"/>
                <w:szCs w:val="18"/>
              </w:rPr>
            </w:pPr>
            <w:r>
              <w:rPr>
                <w:sz w:val="18"/>
                <w:szCs w:val="18"/>
              </w:rPr>
              <w:t>Внутренние размеры, не менее</w:t>
            </w:r>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2051" w:type="dxa"/>
            <w:vAlign w:val="center"/>
          </w:tcPr>
          <w:p w:rsidR="00E80EC7" w:rsidRPr="008B3C8B" w:rsidRDefault="00E80EC7" w:rsidP="00E80EC7">
            <w:pPr>
              <w:tabs>
                <w:tab w:val="left" w:pos="3600"/>
              </w:tabs>
              <w:jc w:val="center"/>
              <w:rPr>
                <w:sz w:val="18"/>
                <w:szCs w:val="18"/>
              </w:rPr>
            </w:pPr>
            <w:r>
              <w:rPr>
                <w:sz w:val="18"/>
                <w:szCs w:val="18"/>
              </w:rPr>
              <w:t xml:space="preserve">Длина, </w:t>
            </w:r>
            <w:proofErr w:type="gramStart"/>
            <w:r>
              <w:rPr>
                <w:sz w:val="18"/>
                <w:szCs w:val="18"/>
              </w:rPr>
              <w:t>мм</w:t>
            </w:r>
            <w:proofErr w:type="gramEnd"/>
          </w:p>
        </w:tc>
        <w:tc>
          <w:tcPr>
            <w:tcW w:w="2110" w:type="dxa"/>
            <w:vAlign w:val="center"/>
          </w:tcPr>
          <w:p w:rsidR="00E80EC7" w:rsidRPr="001C2AC7" w:rsidRDefault="00E80EC7" w:rsidP="00E80EC7">
            <w:pPr>
              <w:tabs>
                <w:tab w:val="left" w:pos="3600"/>
              </w:tabs>
              <w:jc w:val="center"/>
              <w:rPr>
                <w:sz w:val="18"/>
                <w:szCs w:val="18"/>
              </w:rPr>
            </w:pPr>
            <w:r>
              <w:rPr>
                <w:sz w:val="18"/>
                <w:szCs w:val="18"/>
              </w:rPr>
              <w:t xml:space="preserve">Высота, </w:t>
            </w:r>
            <w:proofErr w:type="gramStart"/>
            <w:r>
              <w:rPr>
                <w:sz w:val="18"/>
                <w:szCs w:val="18"/>
              </w:rPr>
              <w:t>мм</w:t>
            </w:r>
            <w:proofErr w:type="gramEnd"/>
          </w:p>
        </w:tc>
        <w:tc>
          <w:tcPr>
            <w:tcW w:w="2159" w:type="dxa"/>
            <w:vAlign w:val="center"/>
          </w:tcPr>
          <w:p w:rsidR="00E80EC7" w:rsidRPr="00534C87" w:rsidRDefault="00E80EC7" w:rsidP="00E80EC7">
            <w:pPr>
              <w:tabs>
                <w:tab w:val="left" w:pos="3600"/>
              </w:tabs>
              <w:jc w:val="center"/>
              <w:rPr>
                <w:sz w:val="18"/>
                <w:szCs w:val="18"/>
              </w:rPr>
            </w:pPr>
            <w:r>
              <w:rPr>
                <w:sz w:val="18"/>
                <w:szCs w:val="18"/>
              </w:rPr>
              <w:t xml:space="preserve">Ширина, </w:t>
            </w:r>
            <w:proofErr w:type="gramStart"/>
            <w:r>
              <w:rPr>
                <w:sz w:val="18"/>
                <w:szCs w:val="18"/>
              </w:rPr>
              <w:t>мм</w:t>
            </w:r>
            <w:proofErr w:type="gramEnd"/>
          </w:p>
        </w:tc>
      </w:tr>
      <w:tr w:rsidR="00E80EC7" w:rsidRPr="00061F19" w:rsidTr="00E80EC7">
        <w:trPr>
          <w:trHeight w:val="20"/>
          <w:jc w:val="center"/>
        </w:trPr>
        <w:tc>
          <w:tcPr>
            <w:tcW w:w="2756" w:type="dxa"/>
            <w:vMerge/>
            <w:vAlign w:val="center"/>
          </w:tcPr>
          <w:p w:rsidR="00E80EC7" w:rsidRPr="008B3C8B" w:rsidRDefault="00E80EC7" w:rsidP="00E80EC7">
            <w:pPr>
              <w:tabs>
                <w:tab w:val="left" w:pos="3600"/>
              </w:tabs>
              <w:jc w:val="center"/>
              <w:rPr>
                <w:sz w:val="18"/>
                <w:szCs w:val="18"/>
              </w:rPr>
            </w:pPr>
          </w:p>
        </w:tc>
        <w:tc>
          <w:tcPr>
            <w:tcW w:w="2051" w:type="dxa"/>
            <w:vAlign w:val="center"/>
          </w:tcPr>
          <w:p w:rsidR="00E80EC7" w:rsidRPr="00534C87" w:rsidRDefault="00E80EC7" w:rsidP="00E80EC7">
            <w:pPr>
              <w:tabs>
                <w:tab w:val="left" w:pos="3600"/>
              </w:tabs>
              <w:jc w:val="center"/>
              <w:rPr>
                <w:sz w:val="18"/>
                <w:szCs w:val="18"/>
              </w:rPr>
            </w:pPr>
            <w:r>
              <w:rPr>
                <w:sz w:val="18"/>
                <w:szCs w:val="18"/>
              </w:rPr>
              <w:t>12032</w:t>
            </w:r>
          </w:p>
        </w:tc>
        <w:tc>
          <w:tcPr>
            <w:tcW w:w="2110" w:type="dxa"/>
            <w:vAlign w:val="center"/>
          </w:tcPr>
          <w:p w:rsidR="00E80EC7" w:rsidRPr="00534C87" w:rsidRDefault="00E80EC7" w:rsidP="00E80EC7">
            <w:pPr>
              <w:tabs>
                <w:tab w:val="left" w:pos="3600"/>
              </w:tabs>
              <w:jc w:val="center"/>
              <w:rPr>
                <w:sz w:val="18"/>
                <w:szCs w:val="18"/>
              </w:rPr>
            </w:pPr>
            <w:r>
              <w:rPr>
                <w:sz w:val="18"/>
                <w:szCs w:val="18"/>
              </w:rPr>
              <w:t>2695</w:t>
            </w:r>
          </w:p>
        </w:tc>
        <w:tc>
          <w:tcPr>
            <w:tcW w:w="2159" w:type="dxa"/>
            <w:vAlign w:val="center"/>
          </w:tcPr>
          <w:p w:rsidR="00E80EC7" w:rsidRPr="00534C87" w:rsidRDefault="00E80EC7" w:rsidP="00E80EC7">
            <w:pPr>
              <w:tabs>
                <w:tab w:val="left" w:pos="3600"/>
              </w:tabs>
              <w:jc w:val="center"/>
              <w:rPr>
                <w:sz w:val="18"/>
                <w:szCs w:val="18"/>
              </w:rPr>
            </w:pPr>
            <w:r>
              <w:rPr>
                <w:sz w:val="18"/>
                <w:szCs w:val="18"/>
              </w:rPr>
              <w:t>2352</w:t>
            </w:r>
          </w:p>
        </w:tc>
      </w:tr>
    </w:tbl>
    <w:p w:rsidR="00E80EC7" w:rsidRDefault="00E80EC7" w:rsidP="00E80EC7">
      <w:pPr>
        <w:ind w:firstLine="709"/>
        <w:jc w:val="both"/>
        <w:rPr>
          <w:sz w:val="28"/>
          <w:szCs w:val="28"/>
        </w:rPr>
      </w:pPr>
    </w:p>
    <w:p w:rsidR="00E80EC7" w:rsidRPr="000E2555" w:rsidRDefault="00E80EC7" w:rsidP="00E80EC7">
      <w:pPr>
        <w:ind w:firstLine="709"/>
        <w:jc w:val="both"/>
        <w:rPr>
          <w:sz w:val="28"/>
        </w:rPr>
      </w:pPr>
      <w:r>
        <w:rPr>
          <w:sz w:val="28"/>
          <w:szCs w:val="28"/>
        </w:rPr>
        <w:lastRenderedPageBreak/>
        <w:t xml:space="preserve">4.1.3. </w:t>
      </w:r>
      <w:proofErr w:type="gramStart"/>
      <w:r>
        <w:rPr>
          <w:sz w:val="28"/>
          <w:szCs w:val="28"/>
        </w:rPr>
        <w:t>Начальная (максимальная) цена</w:t>
      </w:r>
      <w:r>
        <w:rPr>
          <w:sz w:val="28"/>
        </w:rPr>
        <w:t xml:space="preserve"> договора</w:t>
      </w:r>
      <w:r>
        <w:rPr>
          <w:sz w:val="28"/>
          <w:szCs w:val="28"/>
        </w:rPr>
        <w:t xml:space="preserve"> по соответствующему лоту, указанная в пункте 4.1.1 Технического задания учитывает все возможные расходы поставщика, в том числе  расходы по доставке товара в пункты поставки, </w:t>
      </w:r>
      <w:r>
        <w:rPr>
          <w:bCs/>
          <w:sz w:val="28"/>
          <w:szCs w:val="28"/>
        </w:rPr>
        <w:t>стоимость оформления сертификата</w:t>
      </w:r>
      <w:r>
        <w:rPr>
          <w:sz w:val="28"/>
          <w:szCs w:val="28"/>
        </w:rPr>
        <w:t xml:space="preserve"> классификационного общества члена Международной Ассоциации Классификационных Обществ (МАКО)</w:t>
      </w:r>
      <w:r>
        <w:rPr>
          <w:bCs/>
          <w:sz w:val="28"/>
          <w:szCs w:val="28"/>
        </w:rPr>
        <w:t>, расходы по нанесению на товар логотипа  Заказчика, расходы по нанесению на табличке в соответствии с конвенцией по безопасности контейнеров (КБК) информации</w:t>
      </w:r>
      <w:proofErr w:type="gramEnd"/>
      <w:r>
        <w:rPr>
          <w:bCs/>
          <w:sz w:val="28"/>
          <w:szCs w:val="28"/>
        </w:rPr>
        <w:t xml:space="preserve"> о программе непрерывного освидетельствования контейнеров по форме: «АСЕР 001/06 </w:t>
      </w:r>
      <w:r>
        <w:rPr>
          <w:bCs/>
          <w:sz w:val="28"/>
          <w:szCs w:val="28"/>
          <w:lang w:val="en-US"/>
        </w:rPr>
        <w:t>RUTKRU</w:t>
      </w:r>
      <w:r>
        <w:rPr>
          <w:bCs/>
          <w:sz w:val="28"/>
          <w:szCs w:val="28"/>
        </w:rPr>
        <w:t xml:space="preserve">», а также серийного (инвентарного) номера контейнера, стоимость гарантии </w:t>
      </w:r>
      <w:r>
        <w:rPr>
          <w:sz w:val="28"/>
          <w:szCs w:val="28"/>
        </w:rPr>
        <w:t>и всех видов налогов, кроме НДС, а также прочих расходы, связанные с поставкой товара.</w:t>
      </w:r>
    </w:p>
    <w:p w:rsidR="00E80EC7" w:rsidRDefault="00E80EC7" w:rsidP="00E80EC7">
      <w:pPr>
        <w:pStyle w:val="a4"/>
        <w:numPr>
          <w:ilvl w:val="0"/>
          <w:numId w:val="0"/>
        </w:numPr>
        <w:ind w:firstLine="709"/>
        <w:rPr>
          <w:rFonts w:eastAsia="MS Mincho"/>
          <w:b w:val="0"/>
          <w:i w:val="0"/>
        </w:rPr>
      </w:pPr>
    </w:p>
    <w:p w:rsidR="00E80EC7" w:rsidRDefault="00E80EC7" w:rsidP="00E80EC7">
      <w:pPr>
        <w:pStyle w:val="a4"/>
        <w:numPr>
          <w:ilvl w:val="0"/>
          <w:numId w:val="0"/>
        </w:numPr>
        <w:ind w:firstLine="709"/>
        <w:rPr>
          <w:rFonts w:eastAsia="MS Mincho"/>
          <w:b w:val="0"/>
          <w:i w:val="0"/>
        </w:rPr>
      </w:pPr>
      <w:r>
        <w:rPr>
          <w:rFonts w:eastAsia="MS Mincho"/>
          <w:b w:val="0"/>
          <w:i w:val="0"/>
        </w:rPr>
        <w:t xml:space="preserve">4.1.4. Товар по каждому из лотов должен соответствовать требованиям Международной конвенции по безопасным контейнерам и Таможенной конвенции 1972 года с последующими поправками. </w:t>
      </w:r>
      <w:proofErr w:type="gramStart"/>
      <w:r>
        <w:rPr>
          <w:rFonts w:eastAsia="MS Mincho"/>
          <w:b w:val="0"/>
          <w:i w:val="0"/>
        </w:rPr>
        <w:t>Окраска внешних поверхностей контейнера  выполняется в синем цвете (по цветовому стандарту RAL - RAL5017 или эквивалент), с нанесением инвентарных номеров, фирменного логотипа Заказчика на боковых стенках контейнера (размеры и форма логотипа будут представлены Заказчиком дополнительно при заключении договора с Победителем), знаков, маркировки, инвентарных номеров Заказчика белым цветом (по цветовому стандарту RAL - RAL9016 или эквивалент) в соответствии с международным стандартом ИСО 6346</w:t>
      </w:r>
      <w:proofErr w:type="gramEnd"/>
      <w:r>
        <w:rPr>
          <w:rFonts w:eastAsia="MS Mincho"/>
          <w:b w:val="0"/>
          <w:i w:val="0"/>
        </w:rPr>
        <w:t>:1995 «Контейнеры грузовые. Кодирование</w:t>
      </w:r>
      <w:r>
        <w:rPr>
          <w:rFonts w:eastAsia="MS Mincho"/>
          <w:b w:val="0"/>
          <w:i w:val="0"/>
          <w:lang w:val="en-US"/>
        </w:rPr>
        <w:t xml:space="preserve">, </w:t>
      </w:r>
      <w:r>
        <w:rPr>
          <w:rFonts w:eastAsia="MS Mincho"/>
          <w:b w:val="0"/>
          <w:i w:val="0"/>
        </w:rPr>
        <w:t>идентификация</w:t>
      </w:r>
      <w:r>
        <w:rPr>
          <w:rFonts w:eastAsia="MS Mincho"/>
          <w:b w:val="0"/>
          <w:i w:val="0"/>
          <w:lang w:val="en-US"/>
        </w:rPr>
        <w:t xml:space="preserve"> </w:t>
      </w:r>
      <w:r>
        <w:rPr>
          <w:rFonts w:eastAsia="MS Mincho"/>
          <w:b w:val="0"/>
          <w:i w:val="0"/>
        </w:rPr>
        <w:t>и</w:t>
      </w:r>
      <w:r>
        <w:rPr>
          <w:rFonts w:eastAsia="MS Mincho"/>
          <w:b w:val="0"/>
          <w:i w:val="0"/>
          <w:lang w:val="en-US"/>
        </w:rPr>
        <w:t xml:space="preserve"> </w:t>
      </w:r>
      <w:r>
        <w:rPr>
          <w:rFonts w:eastAsia="MS Mincho"/>
          <w:b w:val="0"/>
          <w:i w:val="0"/>
        </w:rPr>
        <w:t>маркировка</w:t>
      </w:r>
      <w:r>
        <w:rPr>
          <w:rFonts w:eastAsia="MS Mincho"/>
          <w:b w:val="0"/>
          <w:i w:val="0"/>
          <w:lang w:val="en-US"/>
        </w:rPr>
        <w:t xml:space="preserve">» (ISO 6346:1995 «Freight containers - Coding, identification and marking») </w:t>
      </w:r>
      <w:r>
        <w:rPr>
          <w:rFonts w:eastAsia="MS Mincho"/>
          <w:b w:val="0"/>
          <w:i w:val="0"/>
        </w:rPr>
        <w:t>стандартом</w:t>
      </w:r>
      <w:r>
        <w:rPr>
          <w:rFonts w:eastAsia="MS Mincho"/>
          <w:b w:val="0"/>
          <w:i w:val="0"/>
          <w:lang w:val="en-US"/>
        </w:rPr>
        <w:t xml:space="preserve"> Freight containers. </w:t>
      </w:r>
      <w:proofErr w:type="spellStart"/>
      <w:r>
        <w:rPr>
          <w:rFonts w:eastAsia="MS Mincho"/>
          <w:b w:val="0"/>
          <w:i w:val="0"/>
        </w:rPr>
        <w:t>Coding</w:t>
      </w:r>
      <w:proofErr w:type="spellEnd"/>
      <w:r>
        <w:rPr>
          <w:rFonts w:eastAsia="MS Mincho"/>
          <w:b w:val="0"/>
          <w:i w:val="0"/>
        </w:rPr>
        <w:t xml:space="preserve">, </w:t>
      </w:r>
      <w:proofErr w:type="spellStart"/>
      <w:r>
        <w:rPr>
          <w:rFonts w:eastAsia="MS Mincho"/>
          <w:b w:val="0"/>
          <w:i w:val="0"/>
        </w:rPr>
        <w:t>identification</w:t>
      </w:r>
      <w:proofErr w:type="spellEnd"/>
      <w:r>
        <w:rPr>
          <w:rFonts w:eastAsia="MS Mincho"/>
          <w:b w:val="0"/>
          <w:i w:val="0"/>
        </w:rPr>
        <w:t xml:space="preserve"> </w:t>
      </w:r>
      <w:proofErr w:type="spellStart"/>
      <w:r>
        <w:rPr>
          <w:rFonts w:eastAsia="MS Mincho"/>
          <w:b w:val="0"/>
          <w:i w:val="0"/>
        </w:rPr>
        <w:t>and</w:t>
      </w:r>
      <w:proofErr w:type="spellEnd"/>
      <w:r>
        <w:rPr>
          <w:rFonts w:eastAsia="MS Mincho"/>
          <w:b w:val="0"/>
          <w:i w:val="0"/>
        </w:rPr>
        <w:t xml:space="preserve"> </w:t>
      </w:r>
      <w:proofErr w:type="spellStart"/>
      <w:r>
        <w:rPr>
          <w:rFonts w:eastAsia="MS Mincho"/>
          <w:b w:val="0"/>
          <w:i w:val="0"/>
        </w:rPr>
        <w:t>marking</w:t>
      </w:r>
      <w:proofErr w:type="spellEnd"/>
      <w:r>
        <w:rPr>
          <w:rFonts w:eastAsia="MS Mincho"/>
          <w:b w:val="0"/>
          <w:i w:val="0"/>
        </w:rPr>
        <w:t xml:space="preserve"> ISO6346. На табличке КБК наносится информация о программе непрерывного освидетельствования контейнеров по форме: «АСЕР 001/06 RU TKRU».</w:t>
      </w:r>
    </w:p>
    <w:p w:rsidR="00E80EC7" w:rsidRDefault="00E80EC7" w:rsidP="00E80EC7">
      <w:pPr>
        <w:pStyle w:val="affff6"/>
        <w:rPr>
          <w:sz w:val="28"/>
          <w:szCs w:val="28"/>
        </w:rPr>
      </w:pPr>
    </w:p>
    <w:p w:rsidR="00E80EC7" w:rsidRDefault="00E80EC7" w:rsidP="00E80EC7">
      <w:pPr>
        <w:pStyle w:val="affff6"/>
        <w:rPr>
          <w:sz w:val="28"/>
          <w:szCs w:val="28"/>
        </w:rPr>
      </w:pPr>
      <w:r>
        <w:rPr>
          <w:sz w:val="28"/>
          <w:szCs w:val="28"/>
        </w:rPr>
        <w:t>4.1.5. Технические требования к контейнерам</w:t>
      </w:r>
      <w:r>
        <w:t xml:space="preserve"> </w:t>
      </w:r>
      <w:r>
        <w:rPr>
          <w:sz w:val="28"/>
          <w:szCs w:val="28"/>
        </w:rPr>
        <w:t>по каждому из лотов:</w:t>
      </w:r>
    </w:p>
    <w:p w:rsidR="00E80EC7" w:rsidRPr="000E2555" w:rsidRDefault="00E80EC7" w:rsidP="00E80EC7">
      <w:pPr>
        <w:pStyle w:val="affff6"/>
        <w:rPr>
          <w:sz w:val="28"/>
          <w:szCs w:val="28"/>
        </w:rPr>
      </w:pPr>
      <w:r>
        <w:rPr>
          <w:sz w:val="28"/>
          <w:szCs w:val="28"/>
        </w:rPr>
        <w:t>- все анкерные оцинкованные болты на рабочей (правой) двери должны быть с полукруглой головкой (типа SL-14/4 или эквивалент);</w:t>
      </w:r>
    </w:p>
    <w:p w:rsidR="00E80EC7" w:rsidRDefault="00E80EC7" w:rsidP="00E80EC7">
      <w:pPr>
        <w:pStyle w:val="affff6"/>
        <w:rPr>
          <w:sz w:val="28"/>
          <w:szCs w:val="28"/>
        </w:rPr>
      </w:pPr>
      <w:r>
        <w:rPr>
          <w:sz w:val="28"/>
          <w:szCs w:val="28"/>
        </w:rPr>
        <w:t xml:space="preserve">- ровный пол из влагостойкой фанеры (применяемой для контейнеров) толщиной не менее 28 мм, без порогов в стыке с продольной балкой (фото №1); </w:t>
      </w:r>
    </w:p>
    <w:p w:rsidR="00E80EC7" w:rsidRDefault="00E80EC7" w:rsidP="00E80EC7">
      <w:pPr>
        <w:pStyle w:val="affff6"/>
        <w:rPr>
          <w:sz w:val="28"/>
          <w:szCs w:val="28"/>
        </w:rPr>
      </w:pPr>
      <w:r>
        <w:rPr>
          <w:sz w:val="28"/>
          <w:szCs w:val="28"/>
        </w:rPr>
        <w:t xml:space="preserve">- усиленные точки для крепления груза (скобы) внутри контейнера, выдерживающих расчетную нагрузку не менее 1500 кг; </w:t>
      </w:r>
    </w:p>
    <w:p w:rsidR="00E80EC7" w:rsidRDefault="00E80EC7" w:rsidP="00E80EC7">
      <w:pPr>
        <w:pStyle w:val="affff6"/>
        <w:rPr>
          <w:sz w:val="28"/>
          <w:szCs w:val="28"/>
        </w:rPr>
      </w:pPr>
      <w:r>
        <w:rPr>
          <w:sz w:val="28"/>
          <w:szCs w:val="28"/>
        </w:rPr>
        <w:t>- толщина металла боковых панелей не менее 1,5 мм, крыши не менее 2,0 мм;</w:t>
      </w:r>
    </w:p>
    <w:p w:rsidR="00E80EC7" w:rsidRDefault="00E80EC7" w:rsidP="00E80EC7">
      <w:pPr>
        <w:pStyle w:val="affff6"/>
        <w:rPr>
          <w:sz w:val="28"/>
          <w:szCs w:val="28"/>
        </w:rPr>
      </w:pPr>
      <w:r>
        <w:rPr>
          <w:sz w:val="28"/>
          <w:szCs w:val="28"/>
        </w:rPr>
        <w:t xml:space="preserve">- на рабочей двери устанавливаются две накладки, усиленные ребрами жесткости, накладка заходит в рамку на нерабочей двери (фото № 2);    </w:t>
      </w:r>
    </w:p>
    <w:p w:rsidR="00E80EC7" w:rsidRDefault="00E80EC7" w:rsidP="00E80EC7">
      <w:pPr>
        <w:pStyle w:val="affff6"/>
        <w:rPr>
          <w:sz w:val="28"/>
          <w:szCs w:val="28"/>
        </w:rPr>
      </w:pPr>
      <w:r>
        <w:rPr>
          <w:sz w:val="28"/>
          <w:szCs w:val="28"/>
        </w:rPr>
        <w:t>- наличие паза для ограждения щитами задней стенки контейнера (дверей) глубиной до места установки щита – 110 мм (фото №3), ширина паза для установки щита – 55 мм (фото №4);</w:t>
      </w:r>
    </w:p>
    <w:p w:rsidR="00E80EC7" w:rsidRDefault="00E80EC7" w:rsidP="00E80EC7">
      <w:pPr>
        <w:pStyle w:val="affff6"/>
        <w:rPr>
          <w:sz w:val="28"/>
          <w:szCs w:val="28"/>
        </w:rPr>
      </w:pPr>
      <w:r>
        <w:rPr>
          <w:sz w:val="28"/>
          <w:szCs w:val="28"/>
        </w:rPr>
        <w:t>- совмещенная табличка КБК (Конвенции по безопасным  контейнерам) и КТК (Таможенной конвенции контейнеров) с информацией по программе ACEP(Программа непрерывного освидетельствования контейнеров) (фото №5);</w:t>
      </w:r>
    </w:p>
    <w:p w:rsidR="00E80EC7" w:rsidRDefault="00E80EC7" w:rsidP="00E80EC7">
      <w:pPr>
        <w:pStyle w:val="affff6"/>
        <w:rPr>
          <w:sz w:val="28"/>
          <w:szCs w:val="28"/>
        </w:rPr>
      </w:pPr>
      <w:r>
        <w:rPr>
          <w:sz w:val="28"/>
          <w:szCs w:val="28"/>
        </w:rPr>
        <w:lastRenderedPageBreak/>
        <w:t>- возле фитингов на нижних поперечных балках наличие выемки, усиленной приваркой фрагментов швеллера (фото №6);</w:t>
      </w:r>
    </w:p>
    <w:p w:rsidR="00E80EC7" w:rsidRDefault="00E80EC7" w:rsidP="00E80EC7">
      <w:pPr>
        <w:pStyle w:val="affff6"/>
        <w:rPr>
          <w:sz w:val="28"/>
          <w:szCs w:val="28"/>
        </w:rPr>
      </w:pPr>
      <w:r>
        <w:rPr>
          <w:sz w:val="28"/>
          <w:szCs w:val="28"/>
        </w:rPr>
        <w:t>- крепление рукоятки к штанге контейнера осуществляется с помощью заклепки с полукруглой головкой (фото №7);</w:t>
      </w:r>
    </w:p>
    <w:p w:rsidR="00E80EC7" w:rsidRDefault="00E80EC7" w:rsidP="00E80EC7">
      <w:pPr>
        <w:pStyle w:val="affff6"/>
        <w:rPr>
          <w:sz w:val="28"/>
          <w:szCs w:val="28"/>
        </w:rPr>
      </w:pPr>
      <w:r>
        <w:rPr>
          <w:sz w:val="28"/>
          <w:szCs w:val="28"/>
        </w:rPr>
        <w:t>- дополнительное укрепление нижней передней балки с помощью четырех креплений (фото № 8).</w:t>
      </w:r>
    </w:p>
    <w:p w:rsidR="00E80EC7" w:rsidRPr="00084857" w:rsidRDefault="00E80EC7" w:rsidP="00E80EC7">
      <w:pPr>
        <w:pStyle w:val="affff6"/>
        <w:rPr>
          <w:sz w:val="28"/>
          <w:szCs w:val="28"/>
        </w:rPr>
      </w:pPr>
      <w:r>
        <w:rPr>
          <w:sz w:val="28"/>
          <w:szCs w:val="28"/>
        </w:rPr>
        <w:t>- отсутствие козырька над дверьми;</w:t>
      </w:r>
    </w:p>
    <w:p w:rsidR="00E80EC7" w:rsidRPr="000E2555" w:rsidRDefault="00E80EC7" w:rsidP="00E80EC7">
      <w:pPr>
        <w:pStyle w:val="affff6"/>
        <w:rPr>
          <w:sz w:val="28"/>
          <w:szCs w:val="28"/>
        </w:rPr>
      </w:pPr>
      <w:r>
        <w:rPr>
          <w:sz w:val="28"/>
          <w:szCs w:val="28"/>
        </w:rPr>
        <w:t xml:space="preserve">- товар должен соответствовать ГОСТ 15150-69 «Машины, приборы и другие технические изделия, утвержденным Постановлением Государственного комитета СССР по стандартам от 29.12.69 N 1394 (ред. от 27.11.2012) с обеспечением эксплуатационной надежности в диапазоне температур воздуха </w:t>
      </w:r>
      <w:r>
        <w:rPr>
          <w:rStyle w:val="afff3"/>
          <w:rFonts w:eastAsia="Arial"/>
          <w:sz w:val="28"/>
        </w:rPr>
        <w:t>от минус 40</w:t>
      </w:r>
      <w:proofErr w:type="gramStart"/>
      <w:r>
        <w:rPr>
          <w:rStyle w:val="afff3"/>
          <w:rFonts w:eastAsia="Arial"/>
          <w:sz w:val="28"/>
        </w:rPr>
        <w:t xml:space="preserve"> °С</w:t>
      </w:r>
      <w:proofErr w:type="gramEnd"/>
      <w:r>
        <w:rPr>
          <w:rStyle w:val="afff3"/>
          <w:rFonts w:eastAsia="Arial"/>
          <w:sz w:val="28"/>
        </w:rPr>
        <w:t xml:space="preserve"> до плюс 50 °С.</w:t>
      </w: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p>
    <w:p w:rsidR="00E80EC7" w:rsidRDefault="00E80EC7" w:rsidP="00E80EC7">
      <w:pPr>
        <w:suppressAutoHyphens w:val="0"/>
        <w:rPr>
          <w:szCs w:val="28"/>
        </w:rPr>
      </w:pPr>
      <w:r>
        <w:rPr>
          <w:szCs w:val="28"/>
        </w:rPr>
        <w:t>Фото № 1. Ровный пол.</w:t>
      </w:r>
    </w:p>
    <w:p w:rsidR="00E80EC7" w:rsidRDefault="00E80EC7" w:rsidP="00E80EC7">
      <w:pPr>
        <w:jc w:val="both"/>
        <w:rPr>
          <w:szCs w:val="28"/>
        </w:rPr>
      </w:pPr>
    </w:p>
    <w:p w:rsidR="00E80EC7" w:rsidRDefault="00E80EC7" w:rsidP="00E80EC7">
      <w:pPr>
        <w:jc w:val="center"/>
        <w:rPr>
          <w:sz w:val="28"/>
          <w:szCs w:val="28"/>
        </w:rPr>
      </w:pPr>
      <w:r>
        <w:rPr>
          <w:noProof/>
          <w:lang w:eastAsia="ru-RU"/>
        </w:rPr>
        <mc:AlternateContent>
          <mc:Choice Requires="wps">
            <w:drawing>
              <wp:anchor distT="0" distB="0" distL="114300" distR="114300" simplePos="0" relativeHeight="251662336" behindDoc="0" locked="0" layoutInCell="1" allowOverlap="1" wp14:anchorId="77E3CDC0" wp14:editId="79593FA0">
                <wp:simplePos x="0" y="0"/>
                <wp:positionH relativeFrom="column">
                  <wp:posOffset>3431540</wp:posOffset>
                </wp:positionH>
                <wp:positionV relativeFrom="paragraph">
                  <wp:posOffset>539750</wp:posOffset>
                </wp:positionV>
                <wp:extent cx="664845" cy="426085"/>
                <wp:effectExtent l="0" t="0" r="20955" b="12065"/>
                <wp:wrapNone/>
                <wp:docPr id="1" name="Овал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180552" w:rsidRDefault="00180552" w:rsidP="00E80EC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 o:spid="_x0000_s1027" style="position:absolute;left:0;text-align:left;margin-left:270.2pt;margin-top:42.5pt;width:52.35pt;height:3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" filled="f" strokecolor="red" strokeweight="1.5pt">
                <v:stroke dashstyle="longDash"/>
                <v:textbox>
                  <w:txbxContent>
                    <w:p w:rsidR="00180552" w:rsidRDefault="00180552" w:rsidP="00E80EC7">
                      <w:pPr>
                        <w:jc w:val="center"/>
                      </w:pPr>
                    </w:p>
                  </w:txbxContent>
                </v:textbox>
              </v:oval>
            </w:pict>
          </mc:Fallback>
        </mc:AlternateContent>
      </w:r>
      <w:r>
        <w:rPr>
          <w:noProof/>
          <w:lang w:eastAsia="ru-RU"/>
        </w:rPr>
        <mc:AlternateContent>
          <mc:Choice Requires="wps">
            <w:drawing>
              <wp:anchor distT="0" distB="0" distL="114300" distR="114300" simplePos="0" relativeHeight="251661312" behindDoc="0" locked="0" layoutInCell="1" allowOverlap="1" wp14:anchorId="6FEAC725" wp14:editId="1CE6D78C">
                <wp:simplePos x="0" y="0"/>
                <wp:positionH relativeFrom="column">
                  <wp:posOffset>1878330</wp:posOffset>
                </wp:positionH>
                <wp:positionV relativeFrom="paragraph">
                  <wp:posOffset>542290</wp:posOffset>
                </wp:positionV>
                <wp:extent cx="664845" cy="426085"/>
                <wp:effectExtent l="0" t="0" r="20955" b="12065"/>
                <wp:wrapNone/>
                <wp:docPr id="4" name="Ова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180552" w:rsidRDefault="00180552" w:rsidP="00E80EC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 o:spid="_x0000_s1028" style="position:absolute;left:0;text-align:left;margin-left:147.9pt;margin-top:42.7pt;width:52.35pt;height:3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" filled="f" strokecolor="red" strokeweight="1.5pt">
                <v:stroke dashstyle="longDash"/>
                <v:textbox>
                  <w:txbxContent>
                    <w:p w:rsidR="00180552" w:rsidRDefault="00180552" w:rsidP="00E80EC7">
                      <w:pPr>
                        <w:jc w:val="center"/>
                      </w:pPr>
                    </w:p>
                  </w:txbxContent>
                </v:textbox>
              </v:oval>
            </w:pict>
          </mc:Fallback>
        </mc:AlternateContent>
      </w:r>
      <w:r>
        <w:rPr>
          <w:noProof/>
          <w:sz w:val="28"/>
          <w:szCs w:val="28"/>
          <w:lang w:eastAsia="ru-RU"/>
        </w:rPr>
        <w:drawing>
          <wp:inline distT="0" distB="0" distL="0" distR="0" wp14:anchorId="5EE7C822" wp14:editId="7CF5BBFB">
            <wp:extent cx="4605865" cy="3454400"/>
            <wp:effectExtent l="0" t="0" r="4445" b="0"/>
            <wp:docPr id="7" name="Рисунок 30" descr="C:\Users\sergienkorv\Desktop\OLD FILES\SergienkoRV_NEW\ПОСТАВКИ_договоры\2014\ЗП_ТК_500 20ф\фотографии\FL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sergienkorv\Desktop\OLD FILES\SergienkoRV_NEW\ПОСТАВКИ_договоры\2014\ЗП_ТК_500 20ф\фотографии\FLOOR.JPG"/>
                    <pic:cNvPicPr>
                      <a:picLocks noChangeAspect="1" noChangeArrowheads="1"/>
                    </pic:cNvPicPr>
                  </pic:nvPicPr>
                  <pic:blipFill>
                    <a:blip r:embed="rId20" cstate="print"/>
                    <a:srcRect/>
                    <a:stretch>
                      <a:fillRect/>
                    </a:stretch>
                  </pic:blipFill>
                  <pic:spPr bwMode="auto">
                    <a:xfrm>
                      <a:off x="0" y="0"/>
                      <a:ext cx="4605865" cy="3454400"/>
                    </a:xfrm>
                    <a:prstGeom prst="rect">
                      <a:avLst/>
                    </a:prstGeom>
                    <a:noFill/>
                    <a:ln w="9525">
                      <a:noFill/>
                      <a:miter lim="800000"/>
                      <a:headEnd/>
                      <a:tailEnd/>
                    </a:ln>
                  </pic:spPr>
                </pic:pic>
              </a:graphicData>
            </a:graphic>
          </wp:inline>
        </w:drawing>
      </w:r>
    </w:p>
    <w:p w:rsidR="00E80EC7" w:rsidRDefault="00E80EC7" w:rsidP="00E80EC7">
      <w:pPr>
        <w:jc w:val="both"/>
        <w:rPr>
          <w:szCs w:val="28"/>
        </w:rPr>
      </w:pPr>
    </w:p>
    <w:p w:rsidR="00E80EC7" w:rsidRDefault="00E80EC7" w:rsidP="00E80EC7">
      <w:pPr>
        <w:jc w:val="both"/>
        <w:rPr>
          <w:szCs w:val="28"/>
        </w:rPr>
      </w:pPr>
    </w:p>
    <w:p w:rsidR="00E80EC7" w:rsidRDefault="00E80EC7" w:rsidP="00E80EC7">
      <w:pPr>
        <w:jc w:val="both"/>
        <w:rPr>
          <w:szCs w:val="28"/>
        </w:rPr>
      </w:pPr>
    </w:p>
    <w:p w:rsidR="00E80EC7" w:rsidRDefault="00E80EC7" w:rsidP="00E80EC7">
      <w:pPr>
        <w:jc w:val="both"/>
        <w:rPr>
          <w:szCs w:val="28"/>
        </w:rPr>
      </w:pPr>
      <w:r>
        <w:rPr>
          <w:szCs w:val="28"/>
        </w:rPr>
        <w:t>Фото №2 Накладки усиленные (пример)</w:t>
      </w:r>
    </w:p>
    <w:p w:rsidR="00E80EC7" w:rsidRDefault="00E80EC7" w:rsidP="00E80EC7">
      <w:pPr>
        <w:jc w:val="both"/>
        <w:rPr>
          <w:szCs w:val="28"/>
        </w:rPr>
      </w:pPr>
    </w:p>
    <w:p w:rsidR="00E80EC7" w:rsidRDefault="00E80EC7" w:rsidP="00E80EC7">
      <w:pPr>
        <w:jc w:val="both"/>
        <w:rPr>
          <w:szCs w:val="28"/>
        </w:rPr>
      </w:pPr>
    </w:p>
    <w:p w:rsidR="00E80EC7" w:rsidRDefault="00E80EC7" w:rsidP="00E80EC7">
      <w:pPr>
        <w:jc w:val="center"/>
        <w:rPr>
          <w:szCs w:val="28"/>
        </w:rPr>
      </w:pPr>
      <w:r>
        <w:rPr>
          <w:noProof/>
          <w:szCs w:val="28"/>
          <w:lang w:eastAsia="ru-RU"/>
        </w:rPr>
        <w:lastRenderedPageBreak/>
        <w:drawing>
          <wp:inline distT="0" distB="0" distL="0" distR="0" wp14:anchorId="77C6EF32" wp14:editId="25D33DF6">
            <wp:extent cx="4830324" cy="3467100"/>
            <wp:effectExtent l="0" t="0" r="8890" b="0"/>
            <wp:docPr id="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1" cstate="print"/>
                    <a:srcRect/>
                    <a:stretch>
                      <a:fillRect/>
                    </a:stretch>
                  </pic:blipFill>
                  <pic:spPr bwMode="auto">
                    <a:xfrm>
                      <a:off x="0" y="0"/>
                      <a:ext cx="4837255" cy="3472075"/>
                    </a:xfrm>
                    <a:prstGeom prst="rect">
                      <a:avLst/>
                    </a:prstGeom>
                    <a:noFill/>
                    <a:ln w="9525">
                      <a:noFill/>
                      <a:miter lim="800000"/>
                      <a:headEnd/>
                      <a:tailEnd/>
                    </a:ln>
                  </pic:spPr>
                </pic:pic>
              </a:graphicData>
            </a:graphic>
          </wp:inline>
        </w:drawing>
      </w:r>
    </w:p>
    <w:p w:rsidR="00E80EC7" w:rsidRDefault="00E80EC7" w:rsidP="00E80EC7">
      <w:pPr>
        <w:jc w:val="both"/>
        <w:rPr>
          <w:szCs w:val="28"/>
        </w:rPr>
      </w:pPr>
    </w:p>
    <w:p w:rsidR="00E80EC7" w:rsidRDefault="00E80EC7" w:rsidP="00E80EC7">
      <w:pPr>
        <w:suppressAutoHyphens w:val="0"/>
        <w:rPr>
          <w:szCs w:val="28"/>
        </w:rPr>
      </w:pPr>
    </w:p>
    <w:p w:rsidR="00E80EC7" w:rsidRDefault="00E80EC7" w:rsidP="00E80EC7">
      <w:pPr>
        <w:suppressAutoHyphens w:val="0"/>
        <w:rPr>
          <w:b/>
          <w:szCs w:val="28"/>
        </w:rPr>
      </w:pPr>
      <w:r>
        <w:rPr>
          <w:szCs w:val="28"/>
        </w:rPr>
        <w:t>Фото № 3. Расстояние от края дверного проема до паза (место установки щита)</w:t>
      </w:r>
      <w:r>
        <w:rPr>
          <w:szCs w:val="28"/>
        </w:rPr>
        <w:br/>
        <w:t xml:space="preserve"> не менее </w:t>
      </w:r>
      <w:r>
        <w:rPr>
          <w:b/>
          <w:szCs w:val="28"/>
        </w:rPr>
        <w:t>110 мм</w:t>
      </w:r>
    </w:p>
    <w:p w:rsidR="00E80EC7" w:rsidRDefault="00E80EC7" w:rsidP="00E80EC7">
      <w:pPr>
        <w:jc w:val="both"/>
        <w:rPr>
          <w:b/>
          <w:szCs w:val="28"/>
        </w:rPr>
      </w:pPr>
    </w:p>
    <w:p w:rsidR="00E80EC7" w:rsidRDefault="00E80EC7" w:rsidP="00E80EC7">
      <w:pPr>
        <w:jc w:val="center"/>
        <w:rPr>
          <w:szCs w:val="28"/>
        </w:rPr>
      </w:pPr>
      <w:r>
        <w:rPr>
          <w:noProof/>
          <w:lang w:eastAsia="ru-RU"/>
        </w:rPr>
        <w:drawing>
          <wp:inline distT="0" distB="0" distL="0" distR="0" wp14:anchorId="3769F27F" wp14:editId="7688C8FA">
            <wp:extent cx="5047012" cy="3516085"/>
            <wp:effectExtent l="0" t="0" r="1270" b="8255"/>
            <wp:docPr id="9" name="Рисунок 33" descr="IMG_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MG_8190"/>
                    <pic:cNvPicPr>
                      <a:picLocks noChangeAspect="1" noChangeArrowheads="1"/>
                    </pic:cNvPicPr>
                  </pic:nvPicPr>
                  <pic:blipFill>
                    <a:blip r:embed="rId22" cstate="print"/>
                    <a:srcRect/>
                    <a:stretch>
                      <a:fillRect/>
                    </a:stretch>
                  </pic:blipFill>
                  <pic:spPr bwMode="auto">
                    <a:xfrm>
                      <a:off x="0" y="0"/>
                      <a:ext cx="5056542" cy="3522724"/>
                    </a:xfrm>
                    <a:prstGeom prst="rect">
                      <a:avLst/>
                    </a:prstGeom>
                    <a:noFill/>
                    <a:ln w="9525">
                      <a:noFill/>
                      <a:miter lim="800000"/>
                      <a:headEnd/>
                      <a:tailEnd/>
                    </a:ln>
                  </pic:spPr>
                </pic:pic>
              </a:graphicData>
            </a:graphic>
          </wp:inline>
        </w:drawing>
      </w:r>
    </w:p>
    <w:p w:rsidR="00E80EC7" w:rsidRDefault="00E80EC7" w:rsidP="00E80EC7">
      <w:pPr>
        <w:jc w:val="both"/>
        <w:rPr>
          <w:szCs w:val="28"/>
        </w:rPr>
      </w:pPr>
    </w:p>
    <w:p w:rsidR="00E80EC7" w:rsidRDefault="00E80EC7" w:rsidP="00E80EC7">
      <w:pPr>
        <w:jc w:val="both"/>
        <w:rPr>
          <w:szCs w:val="28"/>
        </w:rPr>
      </w:pPr>
    </w:p>
    <w:p w:rsidR="00E80EC7" w:rsidRDefault="00E80EC7" w:rsidP="00E80EC7">
      <w:pPr>
        <w:jc w:val="both"/>
        <w:rPr>
          <w:szCs w:val="28"/>
        </w:rPr>
      </w:pPr>
      <w:r>
        <w:rPr>
          <w:szCs w:val="28"/>
        </w:rPr>
        <w:t xml:space="preserve">Фото № 4. Ширина паза для установки щита не менее </w:t>
      </w:r>
      <w:r>
        <w:rPr>
          <w:b/>
          <w:szCs w:val="28"/>
        </w:rPr>
        <w:t>55мм</w:t>
      </w:r>
      <w:r>
        <w:rPr>
          <w:szCs w:val="28"/>
        </w:rPr>
        <w:t xml:space="preserve">.  </w:t>
      </w:r>
    </w:p>
    <w:p w:rsidR="00E80EC7" w:rsidRDefault="00E80EC7" w:rsidP="00E80EC7">
      <w:pPr>
        <w:jc w:val="both"/>
        <w:rPr>
          <w:szCs w:val="28"/>
        </w:rPr>
      </w:pPr>
    </w:p>
    <w:p w:rsidR="00E80EC7" w:rsidRDefault="00E80EC7" w:rsidP="00E80EC7">
      <w:pPr>
        <w:jc w:val="center"/>
        <w:rPr>
          <w:sz w:val="28"/>
          <w:szCs w:val="28"/>
        </w:rPr>
      </w:pPr>
      <w:r>
        <w:rPr>
          <w:noProof/>
          <w:lang w:eastAsia="ru-RU"/>
        </w:rPr>
        <w:lastRenderedPageBreak/>
        <w:drawing>
          <wp:inline distT="0" distB="0" distL="0" distR="0" wp14:anchorId="6B1C0C6B" wp14:editId="2E15672C">
            <wp:extent cx="5390774" cy="3755572"/>
            <wp:effectExtent l="0" t="0" r="635" b="0"/>
            <wp:docPr id="10" name="Рисунок 34" descr="IMG_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IMG_8200"/>
                    <pic:cNvPicPr>
                      <a:picLocks noChangeAspect="1" noChangeArrowheads="1"/>
                    </pic:cNvPicPr>
                  </pic:nvPicPr>
                  <pic:blipFill>
                    <a:blip r:embed="rId23" cstate="print"/>
                    <a:srcRect/>
                    <a:stretch>
                      <a:fillRect/>
                    </a:stretch>
                  </pic:blipFill>
                  <pic:spPr bwMode="auto">
                    <a:xfrm>
                      <a:off x="0" y="0"/>
                      <a:ext cx="5400001" cy="3762000"/>
                    </a:xfrm>
                    <a:prstGeom prst="rect">
                      <a:avLst/>
                    </a:prstGeom>
                    <a:noFill/>
                    <a:ln w="9525">
                      <a:noFill/>
                      <a:miter lim="800000"/>
                      <a:headEnd/>
                      <a:tailEnd/>
                    </a:ln>
                  </pic:spPr>
                </pic:pic>
              </a:graphicData>
            </a:graphic>
          </wp:inline>
        </w:drawing>
      </w:r>
    </w:p>
    <w:p w:rsidR="00E80EC7" w:rsidRDefault="00E80EC7" w:rsidP="00E80EC7">
      <w:pPr>
        <w:jc w:val="both"/>
        <w:rPr>
          <w:szCs w:val="28"/>
        </w:rPr>
      </w:pPr>
    </w:p>
    <w:p w:rsidR="00E80EC7" w:rsidRDefault="00E80EC7" w:rsidP="00E80EC7">
      <w:pPr>
        <w:jc w:val="both"/>
        <w:rPr>
          <w:szCs w:val="28"/>
        </w:rPr>
      </w:pPr>
    </w:p>
    <w:p w:rsidR="00E80EC7" w:rsidRDefault="00E80EC7" w:rsidP="00E80EC7">
      <w:pPr>
        <w:jc w:val="both"/>
        <w:rPr>
          <w:szCs w:val="28"/>
        </w:rPr>
      </w:pPr>
      <w:r>
        <w:rPr>
          <w:szCs w:val="28"/>
        </w:rPr>
        <w:t xml:space="preserve">Фото № 5. Объединенная  табличка КБК и КТК, нанесение о программе </w:t>
      </w:r>
      <w:r>
        <w:rPr>
          <w:szCs w:val="28"/>
          <w:lang w:val="en-US"/>
        </w:rPr>
        <w:t>ACEP</w:t>
      </w:r>
    </w:p>
    <w:p w:rsidR="00E80EC7" w:rsidRPr="008C1DA2" w:rsidRDefault="00E80EC7" w:rsidP="00E80EC7">
      <w:pPr>
        <w:jc w:val="both"/>
        <w:rPr>
          <w:szCs w:val="28"/>
        </w:rPr>
      </w:pPr>
    </w:p>
    <w:p w:rsidR="00E80EC7" w:rsidRDefault="00E80EC7" w:rsidP="00E80EC7">
      <w:pPr>
        <w:jc w:val="center"/>
        <w:rPr>
          <w:sz w:val="28"/>
          <w:szCs w:val="28"/>
          <w:lang w:val="en-US"/>
        </w:rPr>
      </w:pPr>
      <w:r>
        <w:rPr>
          <w:noProof/>
          <w:lang w:eastAsia="ru-RU"/>
        </w:rPr>
        <mc:AlternateContent>
          <mc:Choice Requires="wps">
            <w:drawing>
              <wp:anchor distT="0" distB="0" distL="114300" distR="114300" simplePos="0" relativeHeight="251660288" behindDoc="0" locked="0" layoutInCell="1" allowOverlap="1" wp14:anchorId="73939E54" wp14:editId="012DFEF8">
                <wp:simplePos x="0" y="0"/>
                <wp:positionH relativeFrom="column">
                  <wp:posOffset>3347720</wp:posOffset>
                </wp:positionH>
                <wp:positionV relativeFrom="paragraph">
                  <wp:posOffset>1969135</wp:posOffset>
                </wp:positionV>
                <wp:extent cx="781050" cy="849630"/>
                <wp:effectExtent l="0" t="0" r="19050" b="26670"/>
                <wp:wrapNone/>
                <wp:docPr id="5" name="Овал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4963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5" o:spid="_x0000_s1026" style="position:absolute;margin-left:263.6pt;margin-top:155.05pt;width:61.5pt;height:66.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" filled="f" strokecolor="red" strokeweight="1.5pt">
                <v:stroke dashstyle="longDash"/>
              </v:oval>
            </w:pict>
          </mc:Fallback>
        </mc:AlternateContent>
      </w:r>
      <w:r>
        <w:rPr>
          <w:noProof/>
          <w:sz w:val="28"/>
          <w:szCs w:val="28"/>
          <w:lang w:eastAsia="ru-RU"/>
        </w:rPr>
        <w:drawing>
          <wp:inline distT="0" distB="0" distL="0" distR="0" wp14:anchorId="5C9B2CB6" wp14:editId="480F19EF">
            <wp:extent cx="5007430" cy="3755572"/>
            <wp:effectExtent l="0" t="0" r="3175" b="0"/>
            <wp:docPr id="11" name="Рисунок 35" descr="C:\Users\sergienkorv\Desktop\OLD FILES\SergienkoRV_NEW\ПОСТАВКИ_договоры\2014\ЗП_ТК_500 20ф\фотографии\CSC 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sergienkorv\Desktop\OLD FILES\SergienkoRV_NEW\ПОСТАВКИ_договоры\2014\ЗП_ТК_500 20ф\фотографии\CSC PLATE.JPG"/>
                    <pic:cNvPicPr>
                      <a:picLocks noChangeAspect="1" noChangeArrowheads="1"/>
                    </pic:cNvPicPr>
                  </pic:nvPicPr>
                  <pic:blipFill>
                    <a:blip r:embed="rId24" cstate="print"/>
                    <a:srcRect/>
                    <a:stretch>
                      <a:fillRect/>
                    </a:stretch>
                  </pic:blipFill>
                  <pic:spPr bwMode="auto">
                    <a:xfrm>
                      <a:off x="0" y="0"/>
                      <a:ext cx="5012556" cy="3759417"/>
                    </a:xfrm>
                    <a:prstGeom prst="rect">
                      <a:avLst/>
                    </a:prstGeom>
                    <a:noFill/>
                    <a:ln w="9525">
                      <a:noFill/>
                      <a:miter lim="800000"/>
                      <a:headEnd/>
                      <a:tailEnd/>
                    </a:ln>
                  </pic:spPr>
                </pic:pic>
              </a:graphicData>
            </a:graphic>
          </wp:inline>
        </w:drawing>
      </w:r>
    </w:p>
    <w:p w:rsidR="00E80EC7" w:rsidRDefault="00E80EC7" w:rsidP="00E80EC7">
      <w:pPr>
        <w:jc w:val="both"/>
        <w:rPr>
          <w:szCs w:val="28"/>
        </w:rPr>
      </w:pPr>
    </w:p>
    <w:p w:rsidR="00E80EC7" w:rsidRDefault="00E80EC7" w:rsidP="00E80EC7">
      <w:pPr>
        <w:jc w:val="both"/>
        <w:rPr>
          <w:szCs w:val="28"/>
        </w:rPr>
      </w:pPr>
      <w:r>
        <w:rPr>
          <w:szCs w:val="28"/>
        </w:rPr>
        <w:t>Фото № 6. Наличие выемки, усиленной путем приварки фрагментов швеллера.</w:t>
      </w:r>
    </w:p>
    <w:p w:rsidR="00E80EC7" w:rsidRPr="00D2106D" w:rsidRDefault="00E80EC7" w:rsidP="00E80EC7">
      <w:pPr>
        <w:jc w:val="both"/>
        <w:rPr>
          <w:szCs w:val="28"/>
        </w:rPr>
      </w:pPr>
    </w:p>
    <w:p w:rsidR="00E80EC7" w:rsidRPr="00A331A9" w:rsidRDefault="00E80EC7" w:rsidP="00E80EC7">
      <w:pPr>
        <w:jc w:val="center"/>
        <w:rPr>
          <w:sz w:val="28"/>
          <w:szCs w:val="28"/>
        </w:rPr>
      </w:pPr>
      <w:r>
        <w:rPr>
          <w:noProof/>
          <w:lang w:eastAsia="ru-RU"/>
        </w:rPr>
        <w:lastRenderedPageBreak/>
        <mc:AlternateContent>
          <mc:Choice Requires="wps">
            <w:drawing>
              <wp:anchor distT="0" distB="0" distL="114300" distR="114300" simplePos="0" relativeHeight="251659264" behindDoc="0" locked="0" layoutInCell="1" allowOverlap="1" wp14:anchorId="34BE6BCE" wp14:editId="083A8BB1">
                <wp:simplePos x="0" y="0"/>
                <wp:positionH relativeFrom="column">
                  <wp:posOffset>2233296</wp:posOffset>
                </wp:positionH>
                <wp:positionV relativeFrom="paragraph">
                  <wp:posOffset>1200151</wp:posOffset>
                </wp:positionV>
                <wp:extent cx="2133600" cy="1714500"/>
                <wp:effectExtent l="0" t="0" r="19050" b="19050"/>
                <wp:wrapNone/>
                <wp:docPr id="6" name="Ова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171450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6" o:spid="_x0000_s1026" style="position:absolute;margin-left:175.85pt;margin-top:94.5pt;width:168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" filled="f" strokecolor="red" strokeweight="1.5pt">
                <v:stroke dashstyle="longDash"/>
              </v:oval>
            </w:pict>
          </mc:Fallback>
        </mc:AlternateContent>
      </w:r>
      <w:r>
        <w:rPr>
          <w:noProof/>
          <w:sz w:val="28"/>
          <w:szCs w:val="28"/>
          <w:lang w:eastAsia="ru-RU"/>
        </w:rPr>
        <w:drawing>
          <wp:inline distT="0" distB="0" distL="0" distR="0" wp14:anchorId="490DAE36" wp14:editId="2CE12E34">
            <wp:extent cx="5151690" cy="3766458"/>
            <wp:effectExtent l="0" t="0" r="0" b="5715"/>
            <wp:docPr id="1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5" cstate="print"/>
                    <a:srcRect/>
                    <a:stretch>
                      <a:fillRect/>
                    </a:stretch>
                  </pic:blipFill>
                  <pic:spPr bwMode="auto">
                    <a:xfrm>
                      <a:off x="0" y="0"/>
                      <a:ext cx="5145430" cy="3761881"/>
                    </a:xfrm>
                    <a:prstGeom prst="rect">
                      <a:avLst/>
                    </a:prstGeom>
                    <a:noFill/>
                    <a:ln w="9525">
                      <a:noFill/>
                      <a:miter lim="800000"/>
                      <a:headEnd/>
                      <a:tailEnd/>
                    </a:ln>
                  </pic:spPr>
                </pic:pic>
              </a:graphicData>
            </a:graphic>
          </wp:inline>
        </w:drawing>
      </w:r>
    </w:p>
    <w:p w:rsidR="00E80EC7" w:rsidRDefault="00E80EC7" w:rsidP="00E80EC7">
      <w:pPr>
        <w:ind w:firstLine="709"/>
        <w:jc w:val="both"/>
        <w:rPr>
          <w:sz w:val="28"/>
          <w:szCs w:val="28"/>
        </w:rPr>
      </w:pPr>
    </w:p>
    <w:p w:rsidR="00E80EC7" w:rsidRDefault="00E80EC7" w:rsidP="00E80EC7">
      <w:pPr>
        <w:jc w:val="both"/>
        <w:rPr>
          <w:sz w:val="28"/>
          <w:szCs w:val="28"/>
        </w:rPr>
      </w:pPr>
      <w:r>
        <w:rPr>
          <w:szCs w:val="28"/>
        </w:rPr>
        <w:t>Фото № 7. Крепление рукоятки к штанге контейнера с помощью заклепки с полукруглой головкой.</w:t>
      </w:r>
    </w:p>
    <w:p w:rsidR="00E80EC7" w:rsidRDefault="00E80EC7" w:rsidP="00E80EC7">
      <w:pPr>
        <w:jc w:val="both"/>
        <w:rPr>
          <w:sz w:val="28"/>
          <w:szCs w:val="28"/>
        </w:rPr>
      </w:pPr>
    </w:p>
    <w:p w:rsidR="00E80EC7" w:rsidRPr="00140826" w:rsidRDefault="00E80EC7" w:rsidP="00E80EC7">
      <w:pPr>
        <w:ind w:firstLine="851"/>
        <w:jc w:val="center"/>
        <w:rPr>
          <w:sz w:val="28"/>
          <w:szCs w:val="28"/>
        </w:rPr>
      </w:pPr>
      <w:r>
        <w:rPr>
          <w:noProof/>
          <w:sz w:val="28"/>
          <w:szCs w:val="28"/>
          <w:lang w:eastAsia="ru-RU"/>
        </w:rPr>
        <w:drawing>
          <wp:anchor distT="0" distB="0" distL="114300" distR="114300" simplePos="0" relativeHeight="251663360" behindDoc="0" locked="0" layoutInCell="1" allowOverlap="1" wp14:anchorId="3D40EDE7" wp14:editId="7EF38092">
            <wp:simplePos x="0" y="0"/>
            <wp:positionH relativeFrom="column">
              <wp:posOffset>585470</wp:posOffset>
            </wp:positionH>
            <wp:positionV relativeFrom="paragraph">
              <wp:posOffset>71755</wp:posOffset>
            </wp:positionV>
            <wp:extent cx="3914775" cy="3409950"/>
            <wp:effectExtent l="0" t="0" r="9525" b="0"/>
            <wp:wrapSquare wrapText="bothSides"/>
            <wp:docPr id="19" name="Рисунок 19" descr="C:\Users\sergienkorv\AppData\Local\Microsoft\Windows\Temporary Internet Files\Content.Outlook\M7ATZVVF\Без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Безимени-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14775"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80EC7" w:rsidRDefault="00E80EC7" w:rsidP="00E80EC7">
      <w:pPr>
        <w:tabs>
          <w:tab w:val="num" w:pos="1070"/>
        </w:tabs>
        <w:ind w:firstLine="709"/>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ind w:firstLine="708"/>
        <w:jc w:val="both"/>
        <w:rPr>
          <w:sz w:val="28"/>
          <w:szCs w:val="28"/>
        </w:rPr>
      </w:pPr>
    </w:p>
    <w:p w:rsidR="00E80EC7" w:rsidRDefault="00E80EC7" w:rsidP="00E80EC7">
      <w:pPr>
        <w:pStyle w:val="a4"/>
        <w:numPr>
          <w:ilvl w:val="0"/>
          <w:numId w:val="0"/>
        </w:numPr>
        <w:ind w:firstLine="709"/>
        <w:rPr>
          <w:rFonts w:eastAsia="MS Mincho"/>
          <w:b w:val="0"/>
          <w:i w:val="0"/>
        </w:rPr>
      </w:pPr>
    </w:p>
    <w:p w:rsidR="00E80EC7" w:rsidRDefault="00E80EC7" w:rsidP="00E80EC7">
      <w:pPr>
        <w:jc w:val="both"/>
        <w:rPr>
          <w:sz w:val="28"/>
          <w:szCs w:val="28"/>
        </w:rPr>
      </w:pPr>
      <w:r>
        <w:rPr>
          <w:szCs w:val="28"/>
        </w:rPr>
        <w:t>Фото № 8. Дополнительное укрепление нижней передней балки с помощью четырех креплений.</w:t>
      </w:r>
    </w:p>
    <w:p w:rsidR="00E80EC7" w:rsidRDefault="00E80EC7" w:rsidP="00E80EC7">
      <w:pPr>
        <w:pStyle w:val="a4"/>
        <w:numPr>
          <w:ilvl w:val="0"/>
          <w:numId w:val="0"/>
        </w:numPr>
        <w:ind w:firstLine="709"/>
        <w:rPr>
          <w:rFonts w:eastAsia="MS Mincho"/>
          <w:b w:val="0"/>
          <w:i w:val="0"/>
        </w:rPr>
      </w:pPr>
    </w:p>
    <w:p w:rsidR="00E80EC7" w:rsidRDefault="00E80EC7" w:rsidP="00E80EC7">
      <w:pPr>
        <w:pStyle w:val="a4"/>
        <w:numPr>
          <w:ilvl w:val="0"/>
          <w:numId w:val="0"/>
        </w:numPr>
        <w:ind w:firstLine="709"/>
        <w:rPr>
          <w:rFonts w:eastAsia="MS Mincho"/>
          <w:b w:val="0"/>
          <w:i w:val="0"/>
        </w:rPr>
      </w:pPr>
      <w:r>
        <w:rPr>
          <w:rFonts w:eastAsia="MS Mincho"/>
          <w:b w:val="0"/>
          <w:i w:val="0"/>
          <w:noProof/>
        </w:rPr>
        <w:lastRenderedPageBreak/>
        <w:drawing>
          <wp:inline distT="0" distB="0" distL="0" distR="0" wp14:anchorId="6893767A" wp14:editId="7C3509F9">
            <wp:extent cx="4648200" cy="3486152"/>
            <wp:effectExtent l="0" t="0" r="0" b="0"/>
            <wp:docPr id="2" name="Рисунок 2" descr="C:\Users\sergienkorv\AppData\Local\Microsoft\Windows\Temporary Internet Files\Content.Outlook\M7ATZVVF\фото 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фото 1 (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56196" cy="3492149"/>
                    </a:xfrm>
                    <a:prstGeom prst="rect">
                      <a:avLst/>
                    </a:prstGeom>
                    <a:noFill/>
                    <a:ln>
                      <a:noFill/>
                    </a:ln>
                  </pic:spPr>
                </pic:pic>
              </a:graphicData>
            </a:graphic>
          </wp:inline>
        </w:drawing>
      </w:r>
    </w:p>
    <w:p w:rsidR="00E80EC7" w:rsidRPr="00E70925" w:rsidRDefault="00E80EC7" w:rsidP="00E80EC7">
      <w:pPr>
        <w:pStyle w:val="a4"/>
        <w:numPr>
          <w:ilvl w:val="0"/>
          <w:numId w:val="0"/>
        </w:numPr>
        <w:ind w:firstLine="709"/>
        <w:rPr>
          <w:rFonts w:eastAsia="MS Mincho"/>
        </w:rPr>
      </w:pPr>
    </w:p>
    <w:p w:rsidR="00E80EC7" w:rsidRDefault="00E80EC7" w:rsidP="00E80EC7">
      <w:pPr>
        <w:pStyle w:val="a4"/>
        <w:numPr>
          <w:ilvl w:val="0"/>
          <w:numId w:val="0"/>
        </w:numPr>
        <w:ind w:firstLine="709"/>
        <w:rPr>
          <w:rFonts w:eastAsia="MS Mincho"/>
          <w:b w:val="0"/>
          <w:i w:val="0"/>
        </w:rPr>
      </w:pPr>
    </w:p>
    <w:p w:rsidR="00E80EC7" w:rsidRPr="00B906BE" w:rsidRDefault="00E80EC7" w:rsidP="00E80EC7">
      <w:pPr>
        <w:pStyle w:val="a4"/>
        <w:numPr>
          <w:ilvl w:val="0"/>
          <w:numId w:val="0"/>
        </w:numPr>
        <w:ind w:firstLine="709"/>
        <w:rPr>
          <w:rFonts w:eastAsia="MS Mincho"/>
          <w:b w:val="0"/>
          <w:i w:val="0"/>
        </w:rPr>
      </w:pPr>
      <w:r>
        <w:rPr>
          <w:rFonts w:eastAsia="MS Mincho"/>
          <w:b w:val="0"/>
          <w:i w:val="0"/>
        </w:rPr>
        <w:t>4.1.6. Предмет настоящего Запроса предложений по каждому из лотов неделим, то есть претендент в случае победы в настоящем Запросе предложений по любому из лотов должен осуществить поставку Товара полном объеме, указанном в настоящем Техническом задании для соответствующего лота.</w:t>
      </w:r>
    </w:p>
    <w:p w:rsidR="00E80EC7" w:rsidRPr="00B906BE" w:rsidRDefault="00E80EC7" w:rsidP="00E80EC7">
      <w:pPr>
        <w:pStyle w:val="a4"/>
        <w:numPr>
          <w:ilvl w:val="0"/>
          <w:numId w:val="0"/>
        </w:numPr>
        <w:ind w:firstLine="709"/>
        <w:rPr>
          <w:rFonts w:eastAsia="MS Mincho"/>
          <w:b w:val="0"/>
          <w:i w:val="0"/>
        </w:rPr>
      </w:pPr>
      <w:r>
        <w:rPr>
          <w:rFonts w:eastAsia="MS Mincho"/>
          <w:b w:val="0"/>
          <w:i w:val="0"/>
        </w:rPr>
        <w:t>В Заявке должны быть изложены условия, соответствующие требованиям Технического задания. Претендент может предложить более выгодные функциональные и качественные характеристики товара.</w:t>
      </w:r>
    </w:p>
    <w:p w:rsidR="00E80EC7" w:rsidRPr="001A34CC" w:rsidRDefault="00E80EC7" w:rsidP="00E80EC7">
      <w:pPr>
        <w:pStyle w:val="affff6"/>
        <w:rPr>
          <w:sz w:val="28"/>
          <w:szCs w:val="28"/>
        </w:rPr>
      </w:pPr>
      <w:r>
        <w:rPr>
          <w:sz w:val="28"/>
          <w:szCs w:val="28"/>
        </w:rPr>
        <w:t xml:space="preserve">4.1.7. Поставщик не позднее даты подписания акта приема-передачи Товара обязан </w:t>
      </w:r>
      <w:proofErr w:type="gramStart"/>
      <w:r>
        <w:rPr>
          <w:sz w:val="28"/>
          <w:szCs w:val="28"/>
        </w:rPr>
        <w:t>предоставить следующие документы</w:t>
      </w:r>
      <w:proofErr w:type="gramEnd"/>
      <w:r>
        <w:rPr>
          <w:sz w:val="28"/>
          <w:szCs w:val="28"/>
        </w:rPr>
        <w:t xml:space="preserve">: </w:t>
      </w:r>
    </w:p>
    <w:p w:rsidR="00E80EC7" w:rsidRDefault="00E80EC7" w:rsidP="00E80EC7">
      <w:pPr>
        <w:pStyle w:val="affff6"/>
        <w:rPr>
          <w:sz w:val="28"/>
          <w:szCs w:val="28"/>
        </w:rPr>
      </w:pPr>
      <w:proofErr w:type="gramStart"/>
      <w:r>
        <w:rPr>
          <w:sz w:val="28"/>
          <w:szCs w:val="28"/>
        </w:rPr>
        <w:t>- Сертификат соответствия, в соответствии с Международной Конвенцией по безопасным контейнерам (ООН/ИМО, 1992) (</w:t>
      </w:r>
      <w:proofErr w:type="spellStart"/>
      <w:r>
        <w:rPr>
          <w:sz w:val="28"/>
          <w:szCs w:val="28"/>
        </w:rPr>
        <w:t>International</w:t>
      </w:r>
      <w:proofErr w:type="spellEnd"/>
      <w:r>
        <w:rPr>
          <w:sz w:val="28"/>
          <w:szCs w:val="28"/>
        </w:rPr>
        <w:t xml:space="preserve"> </w:t>
      </w:r>
      <w:proofErr w:type="spellStart"/>
      <w:r>
        <w:rPr>
          <w:sz w:val="28"/>
          <w:szCs w:val="28"/>
        </w:rPr>
        <w:t>Convention</w:t>
      </w:r>
      <w:proofErr w:type="spellEnd"/>
      <w:r>
        <w:rPr>
          <w:sz w:val="28"/>
          <w:szCs w:val="28"/>
        </w:rPr>
        <w:t xml:space="preserve"> </w:t>
      </w:r>
      <w:proofErr w:type="spellStart"/>
      <w:r>
        <w:rPr>
          <w:sz w:val="28"/>
          <w:szCs w:val="28"/>
        </w:rPr>
        <w:t>for</w:t>
      </w:r>
      <w:proofErr w:type="spellEnd"/>
      <w:r>
        <w:rPr>
          <w:sz w:val="28"/>
          <w:szCs w:val="28"/>
        </w:rPr>
        <w:t xml:space="preserve"> </w:t>
      </w:r>
      <w:proofErr w:type="spellStart"/>
      <w:r>
        <w:rPr>
          <w:sz w:val="28"/>
          <w:szCs w:val="28"/>
        </w:rPr>
        <w:t>Safe</w:t>
      </w:r>
      <w:proofErr w:type="spellEnd"/>
      <w:r>
        <w:rPr>
          <w:sz w:val="28"/>
          <w:szCs w:val="28"/>
        </w:rPr>
        <w:t xml:space="preserve"> </w:t>
      </w:r>
      <w:proofErr w:type="spellStart"/>
      <w:r>
        <w:rPr>
          <w:sz w:val="28"/>
          <w:szCs w:val="28"/>
        </w:rPr>
        <w:t>Containers</w:t>
      </w:r>
      <w:proofErr w:type="spellEnd"/>
      <w:r>
        <w:rPr>
          <w:sz w:val="28"/>
          <w:szCs w:val="28"/>
        </w:rPr>
        <w:t xml:space="preserve"> (UN/IMO, 1992) выданный членом  международной ассоциации классификационных обществ (МАКО):</w:t>
      </w:r>
      <w:proofErr w:type="gramEnd"/>
      <w:r>
        <w:rPr>
          <w:sz w:val="28"/>
          <w:szCs w:val="28"/>
        </w:rPr>
        <w:t xml:space="preserve"> </w:t>
      </w:r>
      <w:proofErr w:type="gramStart"/>
      <w:r>
        <w:rPr>
          <w:sz w:val="28"/>
          <w:szCs w:val="28"/>
        </w:rPr>
        <w:t>Российским Морским Регистром Судоходства (РС) (</w:t>
      </w:r>
      <w:proofErr w:type="spellStart"/>
      <w:r>
        <w:rPr>
          <w:sz w:val="28"/>
          <w:szCs w:val="28"/>
        </w:rPr>
        <w:t>Russian</w:t>
      </w:r>
      <w:proofErr w:type="spellEnd"/>
      <w:r>
        <w:rPr>
          <w:sz w:val="28"/>
          <w:szCs w:val="28"/>
        </w:rPr>
        <w:t xml:space="preserve"> </w:t>
      </w:r>
      <w:proofErr w:type="spellStart"/>
      <w:r>
        <w:rPr>
          <w:sz w:val="28"/>
          <w:szCs w:val="28"/>
        </w:rPr>
        <w:t>Maritime</w:t>
      </w:r>
      <w:proofErr w:type="spellEnd"/>
      <w:r>
        <w:rPr>
          <w:sz w:val="28"/>
          <w:szCs w:val="28"/>
        </w:rPr>
        <w:t xml:space="preserve"> </w:t>
      </w:r>
      <w:proofErr w:type="spellStart"/>
      <w:r>
        <w:rPr>
          <w:sz w:val="28"/>
          <w:szCs w:val="28"/>
        </w:rPr>
        <w:t>Register</w:t>
      </w:r>
      <w:proofErr w:type="spellEnd"/>
      <w:r>
        <w:rPr>
          <w:sz w:val="28"/>
          <w:szCs w:val="28"/>
        </w:rPr>
        <w:t xml:space="preserve"> </w:t>
      </w:r>
      <w:proofErr w:type="spellStart"/>
      <w:r>
        <w:rPr>
          <w:sz w:val="28"/>
          <w:szCs w:val="28"/>
        </w:rPr>
        <w:t>of</w:t>
      </w:r>
      <w:proofErr w:type="spellEnd"/>
      <w:r>
        <w:rPr>
          <w:sz w:val="28"/>
          <w:szCs w:val="28"/>
        </w:rPr>
        <w:t xml:space="preserve"> </w:t>
      </w:r>
      <w:proofErr w:type="spellStart"/>
      <w:r>
        <w:rPr>
          <w:sz w:val="28"/>
          <w:szCs w:val="28"/>
        </w:rPr>
        <w:t>Shipping</w:t>
      </w:r>
      <w:proofErr w:type="spellEnd"/>
      <w:r>
        <w:rPr>
          <w:sz w:val="28"/>
          <w:szCs w:val="28"/>
        </w:rPr>
        <w:t xml:space="preserve"> (RS).</w:t>
      </w:r>
      <w:r>
        <w:rPr>
          <w:sz w:val="28"/>
          <w:szCs w:val="28"/>
        </w:rPr>
        <w:tab/>
      </w:r>
      <w:proofErr w:type="gramEnd"/>
    </w:p>
    <w:p w:rsidR="00E80EC7" w:rsidRDefault="00E80EC7" w:rsidP="00E80EC7">
      <w:pPr>
        <w:pStyle w:val="affff6"/>
        <w:rPr>
          <w:sz w:val="28"/>
          <w:szCs w:val="28"/>
        </w:rPr>
      </w:pPr>
      <w:r>
        <w:rPr>
          <w:sz w:val="28"/>
          <w:szCs w:val="28"/>
        </w:rPr>
        <w:t xml:space="preserve">- Сопроводительные документы, необходимые для подтверждения выполнения таможенных и других правил; </w:t>
      </w:r>
    </w:p>
    <w:p w:rsidR="00E80EC7" w:rsidRDefault="00E80EC7" w:rsidP="00E80EC7">
      <w:pPr>
        <w:pStyle w:val="affff6"/>
        <w:rPr>
          <w:sz w:val="28"/>
          <w:szCs w:val="28"/>
        </w:rPr>
      </w:pPr>
      <w:r>
        <w:rPr>
          <w:sz w:val="28"/>
          <w:szCs w:val="28"/>
        </w:rPr>
        <w:t xml:space="preserve">- Сертификат на фитинги контейнера, выданный уполномоченным органом сертификации; </w:t>
      </w:r>
    </w:p>
    <w:p w:rsidR="00E80EC7" w:rsidRDefault="00E80EC7" w:rsidP="00E80EC7">
      <w:pPr>
        <w:pStyle w:val="affff6"/>
        <w:rPr>
          <w:sz w:val="28"/>
          <w:szCs w:val="28"/>
        </w:rPr>
      </w:pPr>
      <w:r>
        <w:rPr>
          <w:sz w:val="28"/>
          <w:szCs w:val="28"/>
        </w:rPr>
        <w:t>- Спецификацию с чертежами контейнера.</w:t>
      </w:r>
    </w:p>
    <w:p w:rsidR="00E80EC7" w:rsidRDefault="00E80EC7" w:rsidP="00E80EC7">
      <w:pPr>
        <w:pStyle w:val="affff6"/>
        <w:rPr>
          <w:sz w:val="28"/>
          <w:szCs w:val="28"/>
        </w:rPr>
      </w:pPr>
      <w:r>
        <w:rPr>
          <w:sz w:val="28"/>
          <w:szCs w:val="28"/>
        </w:rPr>
        <w:t xml:space="preserve">Поставщик также является ответственным за получение Сертификатов </w:t>
      </w:r>
      <w:hyperlink r:id="rId28" w:tgtFrame="_blank" w:history="1">
        <w:proofErr w:type="spellStart"/>
        <w:r>
          <w:rPr>
            <w:sz w:val="28"/>
            <w:szCs w:val="28"/>
          </w:rPr>
          <w:t>International</w:t>
        </w:r>
        <w:proofErr w:type="spellEnd"/>
        <w:r>
          <w:rPr>
            <w:sz w:val="28"/>
            <w:szCs w:val="28"/>
          </w:rPr>
          <w:t xml:space="preserve"> </w:t>
        </w:r>
        <w:proofErr w:type="spellStart"/>
        <w:r>
          <w:rPr>
            <w:sz w:val="28"/>
            <w:szCs w:val="28"/>
          </w:rPr>
          <w:t>Union</w:t>
        </w:r>
        <w:proofErr w:type="spellEnd"/>
        <w:r>
          <w:rPr>
            <w:sz w:val="28"/>
            <w:szCs w:val="28"/>
          </w:rPr>
          <w:t xml:space="preserve"> </w:t>
        </w:r>
        <w:proofErr w:type="spellStart"/>
        <w:r>
          <w:rPr>
            <w:sz w:val="28"/>
            <w:szCs w:val="28"/>
          </w:rPr>
          <w:t>of</w:t>
        </w:r>
        <w:proofErr w:type="spellEnd"/>
        <w:r>
          <w:rPr>
            <w:sz w:val="28"/>
            <w:szCs w:val="28"/>
          </w:rPr>
          <w:t xml:space="preserve"> </w:t>
        </w:r>
        <w:proofErr w:type="spellStart"/>
        <w:r>
          <w:rPr>
            <w:sz w:val="28"/>
            <w:szCs w:val="28"/>
          </w:rPr>
          <w:t>Railways</w:t>
        </w:r>
        <w:proofErr w:type="spellEnd"/>
      </w:hyperlink>
      <w:r>
        <w:rPr>
          <w:sz w:val="28"/>
          <w:szCs w:val="28"/>
        </w:rPr>
        <w:t xml:space="preserve"> (UI</w:t>
      </w:r>
      <w:proofErr w:type="gramStart"/>
      <w:r>
        <w:rPr>
          <w:sz w:val="28"/>
          <w:szCs w:val="28"/>
        </w:rPr>
        <w:t>С</w:t>
      </w:r>
      <w:proofErr w:type="gramEnd"/>
      <w:r>
        <w:rPr>
          <w:sz w:val="28"/>
          <w:szCs w:val="28"/>
        </w:rPr>
        <w:t xml:space="preserve">), Международные дорожные перевозки (TIR), Конвенция по безопасным контейнерам (CSC), нанесение отметок, табличек и штампов на Контейнерах. </w:t>
      </w:r>
    </w:p>
    <w:p w:rsidR="00E80EC7" w:rsidRDefault="00E80EC7" w:rsidP="00E80EC7">
      <w:pPr>
        <w:pStyle w:val="a4"/>
        <w:numPr>
          <w:ilvl w:val="0"/>
          <w:numId w:val="0"/>
        </w:numPr>
        <w:ind w:firstLine="709"/>
        <w:rPr>
          <w:rFonts w:eastAsia="MS Mincho"/>
          <w:i w:val="0"/>
        </w:rPr>
      </w:pPr>
    </w:p>
    <w:p w:rsidR="00E80EC7" w:rsidRPr="0077075E" w:rsidRDefault="00E80EC7" w:rsidP="00E80EC7">
      <w:pPr>
        <w:pStyle w:val="2"/>
        <w:spacing w:before="0" w:after="0"/>
        <w:ind w:left="0" w:firstLine="709"/>
        <w:rPr>
          <w:rFonts w:cs="Times New Roman"/>
          <w:i w:val="0"/>
          <w:iCs w:val="0"/>
        </w:rPr>
      </w:pPr>
      <w:r>
        <w:rPr>
          <w:rFonts w:cs="Times New Roman"/>
          <w:i w:val="0"/>
          <w:iCs w:val="0"/>
        </w:rPr>
        <w:lastRenderedPageBreak/>
        <w:t>4.2. Гарантийные обязательства по каждому из лотов</w:t>
      </w:r>
    </w:p>
    <w:p w:rsidR="00E80EC7" w:rsidRPr="003279DC" w:rsidRDefault="00E80EC7" w:rsidP="00E80EC7"/>
    <w:p w:rsidR="00E80EC7" w:rsidRPr="00846C4E" w:rsidRDefault="00E80EC7" w:rsidP="00E80EC7">
      <w:pPr>
        <w:ind w:firstLine="708"/>
        <w:jc w:val="both"/>
        <w:rPr>
          <w:sz w:val="28"/>
          <w:szCs w:val="28"/>
        </w:rPr>
      </w:pPr>
      <w:r>
        <w:rPr>
          <w:sz w:val="28"/>
          <w:szCs w:val="28"/>
        </w:rPr>
        <w:t>Гарантия на конструкцию контейнеров, поставляемых по каждому из лотов, должна быть не менее чем 24 месяца с момента передачи контейнеров и подписания заказчиком и победителем акта приема-передачи контейнеров.</w:t>
      </w:r>
    </w:p>
    <w:p w:rsidR="00E80EC7" w:rsidRDefault="00E80EC7" w:rsidP="00E80EC7">
      <w:pPr>
        <w:ind w:firstLine="708"/>
        <w:jc w:val="both"/>
        <w:rPr>
          <w:sz w:val="28"/>
          <w:szCs w:val="28"/>
        </w:rPr>
      </w:pPr>
      <w:r>
        <w:rPr>
          <w:sz w:val="28"/>
          <w:szCs w:val="28"/>
        </w:rPr>
        <w:t xml:space="preserve">Гарантия на лакокрасочное покрытие должна составлять не менее 60 месяцев с момента подписания заказчиком и победителем акта приема-передачи контейнеров. </w:t>
      </w:r>
    </w:p>
    <w:p w:rsidR="00E80EC7" w:rsidRDefault="00E80EC7" w:rsidP="00E80EC7">
      <w:pPr>
        <w:widowControl w:val="0"/>
        <w:ind w:right="175" w:firstLine="709"/>
        <w:jc w:val="both"/>
        <w:rPr>
          <w:b/>
          <w:sz w:val="28"/>
          <w:szCs w:val="28"/>
        </w:rPr>
      </w:pPr>
    </w:p>
    <w:p w:rsidR="00E80EC7" w:rsidRPr="0077075E" w:rsidRDefault="00E80EC7" w:rsidP="00E80EC7">
      <w:pPr>
        <w:pStyle w:val="2"/>
        <w:spacing w:before="0" w:after="0"/>
        <w:ind w:left="0" w:firstLine="709"/>
        <w:rPr>
          <w:rFonts w:cs="Times New Roman"/>
          <w:i w:val="0"/>
          <w:iCs w:val="0"/>
        </w:rPr>
      </w:pPr>
      <w:r>
        <w:rPr>
          <w:rFonts w:cs="Times New Roman"/>
          <w:i w:val="0"/>
          <w:iCs w:val="0"/>
        </w:rPr>
        <w:t>4.3. Условия оплаты по каждому из лотов</w:t>
      </w:r>
    </w:p>
    <w:p w:rsidR="00E80EC7" w:rsidRPr="000E2555" w:rsidRDefault="00E80EC7" w:rsidP="00E80EC7"/>
    <w:p w:rsidR="00E80EC7" w:rsidRPr="00DC3652" w:rsidRDefault="00E80EC7" w:rsidP="00E80EC7">
      <w:pPr>
        <w:tabs>
          <w:tab w:val="left" w:pos="851"/>
        </w:tabs>
        <w:ind w:firstLine="709"/>
        <w:jc w:val="both"/>
        <w:rPr>
          <w:sz w:val="28"/>
          <w:szCs w:val="28"/>
        </w:rPr>
      </w:pPr>
      <w:r>
        <w:rPr>
          <w:sz w:val="28"/>
          <w:szCs w:val="28"/>
        </w:rPr>
        <w:t xml:space="preserve">Предусматривается авансовый платеж, который не должен превышать 30% (Тридцать) процентов от общей стоимости поставляемого Товара по договору. </w:t>
      </w:r>
    </w:p>
    <w:p w:rsidR="00E80EC7" w:rsidRPr="00DC3652" w:rsidRDefault="00E80EC7" w:rsidP="00E80EC7">
      <w:pPr>
        <w:tabs>
          <w:tab w:val="left" w:pos="851"/>
        </w:tabs>
        <w:ind w:firstLine="709"/>
        <w:jc w:val="both"/>
        <w:rPr>
          <w:sz w:val="28"/>
          <w:szCs w:val="28"/>
        </w:rPr>
      </w:pPr>
      <w:r>
        <w:rPr>
          <w:sz w:val="28"/>
          <w:szCs w:val="28"/>
        </w:rPr>
        <w:t>Оплата производится Заказчиком в следующем порядке:</w:t>
      </w:r>
    </w:p>
    <w:p w:rsidR="00E80EC7" w:rsidRPr="00DC3652" w:rsidRDefault="00E80EC7" w:rsidP="00E80EC7">
      <w:pPr>
        <w:tabs>
          <w:tab w:val="left" w:pos="851"/>
        </w:tabs>
        <w:ind w:firstLine="709"/>
        <w:jc w:val="both"/>
        <w:rPr>
          <w:sz w:val="28"/>
          <w:szCs w:val="28"/>
        </w:rPr>
      </w:pPr>
      <w:r>
        <w:rPr>
          <w:sz w:val="28"/>
          <w:szCs w:val="28"/>
        </w:rPr>
        <w:t xml:space="preserve">- аванс в размере, указанном участником в финансово-коммерческом предложении (приложение № 3 к документации о закупке), но не более 30% (тридцать) процентов от цены поставляемого Товара – в течение 10 (десять) календарных дней </w:t>
      </w:r>
      <w:proofErr w:type="gramStart"/>
      <w:r>
        <w:rPr>
          <w:sz w:val="28"/>
          <w:szCs w:val="28"/>
        </w:rPr>
        <w:t>с даты подписания</w:t>
      </w:r>
      <w:proofErr w:type="gramEnd"/>
      <w:r>
        <w:rPr>
          <w:sz w:val="28"/>
          <w:szCs w:val="28"/>
        </w:rPr>
        <w:t xml:space="preserve"> сторонами договора; </w:t>
      </w:r>
    </w:p>
    <w:p w:rsidR="00E80EC7" w:rsidRPr="00DC3652" w:rsidRDefault="00E80EC7" w:rsidP="00E80EC7">
      <w:pPr>
        <w:tabs>
          <w:tab w:val="left" w:pos="851"/>
        </w:tabs>
        <w:ind w:firstLine="709"/>
        <w:jc w:val="both"/>
        <w:rPr>
          <w:sz w:val="28"/>
          <w:szCs w:val="28"/>
        </w:rPr>
      </w:pPr>
      <w:r>
        <w:rPr>
          <w:sz w:val="28"/>
          <w:szCs w:val="28"/>
        </w:rPr>
        <w:t xml:space="preserve">- окончательный расчет в размере стоимости поставляемого Товара (партии Товара), уменьшенной на сумму авансового платежа (долю авансового платежа, приходящуюся на долю Товара в данной партии от общего количества поставляемого Товара), – в течение 30 (тридцати) календарных дней </w:t>
      </w:r>
      <w:proofErr w:type="gramStart"/>
      <w:r>
        <w:rPr>
          <w:sz w:val="28"/>
          <w:szCs w:val="28"/>
        </w:rPr>
        <w:t>с даты подписания</w:t>
      </w:r>
      <w:proofErr w:type="gramEnd"/>
      <w:r>
        <w:rPr>
          <w:sz w:val="28"/>
          <w:szCs w:val="28"/>
        </w:rPr>
        <w:t xml:space="preserve"> сторонами акта приема-передачи Товара (партии Товара). </w:t>
      </w:r>
    </w:p>
    <w:p w:rsidR="00E80EC7" w:rsidRPr="00BB0613" w:rsidRDefault="00E80EC7" w:rsidP="00E80EC7">
      <w:pPr>
        <w:tabs>
          <w:tab w:val="left" w:pos="851"/>
        </w:tabs>
        <w:ind w:firstLine="709"/>
        <w:jc w:val="both"/>
        <w:rPr>
          <w:sz w:val="28"/>
          <w:szCs w:val="28"/>
        </w:rPr>
      </w:pPr>
      <w:r>
        <w:rPr>
          <w:sz w:val="28"/>
          <w:szCs w:val="28"/>
        </w:rPr>
        <w:t>Оплата Товара осуществляется в рублях Российской Федерации по курсу ЦБ РФ на дату платежа, но не превышающему более чем на 10% курс, установленный ЦБ РФ на дату заключения договора. В случае</w:t>
      </w:r>
      <w:proofErr w:type="gramStart"/>
      <w:r>
        <w:rPr>
          <w:sz w:val="28"/>
          <w:szCs w:val="28"/>
        </w:rPr>
        <w:t>,</w:t>
      </w:r>
      <w:proofErr w:type="gramEnd"/>
      <w:r>
        <w:rPr>
          <w:sz w:val="28"/>
          <w:szCs w:val="28"/>
        </w:rPr>
        <w:t xml:space="preserve"> если поставщик не является резидентом Российской Федерации Оплата может быть осуществлена в долларах США.</w:t>
      </w:r>
    </w:p>
    <w:p w:rsidR="00E80EC7" w:rsidRDefault="00E80EC7" w:rsidP="00E80EC7">
      <w:pPr>
        <w:widowControl w:val="0"/>
        <w:ind w:firstLine="708"/>
        <w:jc w:val="both"/>
        <w:rPr>
          <w:b/>
          <w:sz w:val="28"/>
          <w:szCs w:val="28"/>
        </w:rPr>
      </w:pPr>
    </w:p>
    <w:p w:rsidR="00E80EC7" w:rsidRDefault="00E80EC7" w:rsidP="00E80EC7">
      <w:pPr>
        <w:pStyle w:val="2"/>
        <w:spacing w:before="0" w:after="0"/>
        <w:ind w:left="0" w:firstLine="709"/>
        <w:rPr>
          <w:rFonts w:cs="Times New Roman"/>
          <w:i w:val="0"/>
          <w:iCs w:val="0"/>
        </w:rPr>
      </w:pPr>
      <w:r>
        <w:rPr>
          <w:rFonts w:cs="Times New Roman"/>
          <w:i w:val="0"/>
          <w:iCs w:val="0"/>
        </w:rPr>
        <w:t xml:space="preserve">4.4. Срок изготовления и поставки Товара по каждому из лотов: </w:t>
      </w:r>
    </w:p>
    <w:p w:rsidR="00E80EC7" w:rsidRPr="000E2555" w:rsidRDefault="00E80EC7" w:rsidP="00E80EC7"/>
    <w:p w:rsidR="00E80EC7" w:rsidRDefault="00E80EC7" w:rsidP="00E80EC7">
      <w:pPr>
        <w:widowControl w:val="0"/>
        <w:ind w:firstLine="708"/>
        <w:jc w:val="both"/>
        <w:rPr>
          <w:sz w:val="28"/>
          <w:szCs w:val="28"/>
        </w:rPr>
      </w:pPr>
      <w:r>
        <w:rPr>
          <w:sz w:val="28"/>
          <w:szCs w:val="28"/>
        </w:rPr>
        <w:t>Срок изготовления Товара до 31 июля 2018 года.</w:t>
      </w:r>
    </w:p>
    <w:p w:rsidR="00E80EC7" w:rsidRDefault="00E80EC7" w:rsidP="00E80EC7">
      <w:pPr>
        <w:widowControl w:val="0"/>
        <w:ind w:firstLine="708"/>
        <w:jc w:val="both"/>
        <w:rPr>
          <w:sz w:val="28"/>
          <w:szCs w:val="28"/>
        </w:rPr>
      </w:pPr>
      <w:r>
        <w:rPr>
          <w:sz w:val="28"/>
          <w:szCs w:val="28"/>
        </w:rPr>
        <w:t>Срок поставки Товара до 31 декабря 2018 года.</w:t>
      </w:r>
    </w:p>
    <w:p w:rsidR="00E80EC7" w:rsidRDefault="00E80EC7" w:rsidP="00E80EC7">
      <w:pPr>
        <w:ind w:firstLine="708"/>
        <w:jc w:val="both"/>
        <w:rPr>
          <w:b/>
          <w:sz w:val="28"/>
          <w:szCs w:val="28"/>
        </w:rPr>
      </w:pPr>
    </w:p>
    <w:p w:rsidR="00E80EC7" w:rsidRPr="000E2555" w:rsidRDefault="00E80EC7" w:rsidP="00E80EC7">
      <w:pPr>
        <w:pStyle w:val="2"/>
        <w:spacing w:before="0" w:after="0"/>
        <w:ind w:left="0" w:firstLine="709"/>
        <w:rPr>
          <w:rFonts w:cs="Times New Roman"/>
          <w:i w:val="0"/>
          <w:iCs w:val="0"/>
        </w:rPr>
      </w:pPr>
      <w:r>
        <w:rPr>
          <w:rFonts w:cs="Times New Roman"/>
          <w:i w:val="0"/>
          <w:iCs w:val="0"/>
        </w:rPr>
        <w:t>4.5. Условия поставки, техническая приемка и хранение Товара по каждому из лотов:</w:t>
      </w:r>
    </w:p>
    <w:p w:rsidR="00E80EC7" w:rsidRDefault="00E80EC7" w:rsidP="00E80EC7">
      <w:pPr>
        <w:ind w:firstLine="708"/>
        <w:jc w:val="both"/>
        <w:rPr>
          <w:b/>
          <w:sz w:val="28"/>
          <w:szCs w:val="28"/>
        </w:rPr>
      </w:pPr>
    </w:p>
    <w:p w:rsidR="00E80EC7" w:rsidRDefault="00E80EC7" w:rsidP="00E80EC7">
      <w:pPr>
        <w:ind w:firstLine="709"/>
        <w:jc w:val="both"/>
        <w:rPr>
          <w:sz w:val="28"/>
          <w:szCs w:val="28"/>
        </w:rPr>
      </w:pPr>
      <w:r>
        <w:rPr>
          <w:sz w:val="28"/>
          <w:szCs w:val="28"/>
        </w:rPr>
        <w:t xml:space="preserve">4.5.1. Условия поставки Товара - </w:t>
      </w:r>
      <w:r>
        <w:rPr>
          <w:sz w:val="28"/>
          <w:szCs w:val="28"/>
          <w:lang w:val="en-US"/>
        </w:rPr>
        <w:t>DAP</w:t>
      </w:r>
      <w:r>
        <w:rPr>
          <w:sz w:val="28"/>
          <w:szCs w:val="28"/>
        </w:rPr>
        <w:t xml:space="preserve"> (</w:t>
      </w:r>
      <w:proofErr w:type="spellStart"/>
      <w:r>
        <w:rPr>
          <w:sz w:val="28"/>
          <w:szCs w:val="28"/>
        </w:rPr>
        <w:t>Инкотермс</w:t>
      </w:r>
      <w:proofErr w:type="spellEnd"/>
      <w:r>
        <w:rPr>
          <w:sz w:val="28"/>
          <w:szCs w:val="28"/>
        </w:rPr>
        <w:t xml:space="preserve"> 2010).</w:t>
      </w:r>
    </w:p>
    <w:p w:rsidR="00E80EC7" w:rsidRDefault="00E80EC7" w:rsidP="00E80EC7">
      <w:pPr>
        <w:ind w:firstLine="709"/>
        <w:jc w:val="both"/>
        <w:rPr>
          <w:sz w:val="28"/>
          <w:szCs w:val="28"/>
        </w:rPr>
      </w:pPr>
      <w:r>
        <w:rPr>
          <w:sz w:val="28"/>
          <w:szCs w:val="28"/>
        </w:rPr>
        <w:t xml:space="preserve">Местом передачи/поставки Товара является Забайкальский край (железнодорожная станция Забайкальск), Приморский край (железнодорожная станция </w:t>
      </w:r>
      <w:proofErr w:type="gramStart"/>
      <w:r>
        <w:rPr>
          <w:sz w:val="28"/>
          <w:szCs w:val="28"/>
        </w:rPr>
        <w:t>Находка-Восточная</w:t>
      </w:r>
      <w:proofErr w:type="gramEnd"/>
      <w:r>
        <w:rPr>
          <w:sz w:val="28"/>
          <w:szCs w:val="28"/>
        </w:rPr>
        <w:t>).</w:t>
      </w:r>
    </w:p>
    <w:p w:rsidR="00E80EC7" w:rsidRDefault="00E80EC7" w:rsidP="00E80EC7">
      <w:pPr>
        <w:ind w:firstLine="709"/>
        <w:jc w:val="both"/>
        <w:rPr>
          <w:sz w:val="28"/>
          <w:szCs w:val="28"/>
        </w:rPr>
      </w:pPr>
      <w:r>
        <w:rPr>
          <w:sz w:val="28"/>
          <w:szCs w:val="28"/>
        </w:rPr>
        <w:t xml:space="preserve">4.5.2. Товар может поставляться партиями предварительно согласованными </w:t>
      </w:r>
      <w:r>
        <w:rPr>
          <w:rFonts w:eastAsia="MS Mincho"/>
          <w:sz w:val="28"/>
          <w:szCs w:val="28"/>
        </w:rPr>
        <w:t>Поставщиком</w:t>
      </w:r>
      <w:r>
        <w:rPr>
          <w:sz w:val="28"/>
          <w:szCs w:val="28"/>
        </w:rPr>
        <w:t xml:space="preserve"> и Покупателем (по количеству партии Товара и дате поставки). Срок поставки не может превышать срока, указанного претендентом в финансово-коммерческом предложении.</w:t>
      </w:r>
    </w:p>
    <w:p w:rsidR="00E80EC7" w:rsidRPr="00AE4957" w:rsidRDefault="00E80EC7" w:rsidP="00E80EC7">
      <w:pPr>
        <w:ind w:firstLine="709"/>
        <w:jc w:val="both"/>
        <w:rPr>
          <w:sz w:val="28"/>
          <w:szCs w:val="28"/>
        </w:rPr>
      </w:pPr>
      <w:r>
        <w:rPr>
          <w:sz w:val="28"/>
          <w:szCs w:val="28"/>
        </w:rPr>
        <w:lastRenderedPageBreak/>
        <w:t xml:space="preserve">Каждая партия Товара по согласованию Поставщика и Покупателя может быть поставлена в любое указанное в пункте 4.5.1 Технического задания место передачи Товара. </w:t>
      </w:r>
    </w:p>
    <w:p w:rsidR="00E80EC7" w:rsidRDefault="00E80EC7" w:rsidP="00E80EC7">
      <w:pPr>
        <w:ind w:firstLine="709"/>
        <w:jc w:val="both"/>
        <w:rPr>
          <w:sz w:val="28"/>
          <w:szCs w:val="28"/>
        </w:rPr>
      </w:pPr>
      <w:r>
        <w:rPr>
          <w:sz w:val="28"/>
          <w:szCs w:val="28"/>
        </w:rPr>
        <w:t>Техническая приемка Товара по качеству производится представителями Заказчика (Покупателя) на контейнерных терминалах, указанных Заказчиком (Покупателем) в следующих городах Китайской Народной Республики:</w:t>
      </w:r>
    </w:p>
    <w:p w:rsidR="00E80EC7" w:rsidRDefault="00E80EC7" w:rsidP="00E80EC7">
      <w:pPr>
        <w:ind w:firstLine="709"/>
        <w:jc w:val="both"/>
        <w:rPr>
          <w:sz w:val="28"/>
          <w:szCs w:val="2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2977"/>
        <w:gridCol w:w="1329"/>
        <w:gridCol w:w="4007"/>
      </w:tblGrid>
      <w:tr w:rsidR="00E80EC7" w:rsidRPr="00AC19A1" w:rsidTr="00E80EC7">
        <w:trPr>
          <w:trHeight w:val="20"/>
          <w:jc w:val="center"/>
        </w:trPr>
        <w:tc>
          <w:tcPr>
            <w:tcW w:w="1326" w:type="dxa"/>
            <w:shd w:val="clear" w:color="auto" w:fill="auto"/>
            <w:vAlign w:val="center"/>
            <w:hideMark/>
          </w:tcPr>
          <w:p w:rsidR="00E80EC7" w:rsidRPr="00AC19A1" w:rsidRDefault="00E80EC7" w:rsidP="00E80EC7">
            <w:pPr>
              <w:jc w:val="center"/>
              <w:rPr>
                <w:sz w:val="20"/>
                <w:szCs w:val="20"/>
              </w:rPr>
            </w:pPr>
            <w:r w:rsidRPr="00AC19A1">
              <w:rPr>
                <w:sz w:val="20"/>
                <w:szCs w:val="20"/>
              </w:rPr>
              <w:t>№ лот</w:t>
            </w:r>
          </w:p>
        </w:tc>
        <w:tc>
          <w:tcPr>
            <w:tcW w:w="2977" w:type="dxa"/>
            <w:shd w:val="clear" w:color="auto" w:fill="auto"/>
            <w:vAlign w:val="center"/>
            <w:hideMark/>
          </w:tcPr>
          <w:p w:rsidR="00E80EC7" w:rsidRPr="00AC19A1" w:rsidRDefault="00E80EC7" w:rsidP="00E80EC7">
            <w:pPr>
              <w:jc w:val="center"/>
              <w:rPr>
                <w:sz w:val="20"/>
                <w:szCs w:val="20"/>
              </w:rPr>
            </w:pPr>
            <w:r w:rsidRPr="00AC19A1">
              <w:rPr>
                <w:sz w:val="20"/>
                <w:szCs w:val="20"/>
              </w:rPr>
              <w:t>Наименование товара</w:t>
            </w:r>
          </w:p>
        </w:tc>
        <w:tc>
          <w:tcPr>
            <w:tcW w:w="1329" w:type="dxa"/>
            <w:shd w:val="clear" w:color="auto" w:fill="auto"/>
            <w:vAlign w:val="center"/>
            <w:hideMark/>
          </w:tcPr>
          <w:p w:rsidR="00E80EC7" w:rsidRPr="00AC19A1" w:rsidRDefault="00E80EC7" w:rsidP="00E80EC7">
            <w:pPr>
              <w:jc w:val="center"/>
              <w:rPr>
                <w:sz w:val="20"/>
                <w:szCs w:val="20"/>
              </w:rPr>
            </w:pPr>
            <w:r w:rsidRPr="00AC19A1">
              <w:rPr>
                <w:sz w:val="20"/>
                <w:szCs w:val="20"/>
              </w:rPr>
              <w:t>Количество, шт.</w:t>
            </w:r>
          </w:p>
        </w:tc>
        <w:tc>
          <w:tcPr>
            <w:tcW w:w="4007" w:type="dxa"/>
            <w:shd w:val="clear" w:color="auto" w:fill="auto"/>
            <w:vAlign w:val="center"/>
            <w:hideMark/>
          </w:tcPr>
          <w:p w:rsidR="00E80EC7" w:rsidRPr="00AC19A1" w:rsidRDefault="00E80EC7" w:rsidP="00E80EC7">
            <w:pPr>
              <w:jc w:val="center"/>
              <w:rPr>
                <w:sz w:val="20"/>
                <w:szCs w:val="20"/>
              </w:rPr>
            </w:pPr>
            <w:r w:rsidRPr="00AC19A1">
              <w:rPr>
                <w:sz w:val="20"/>
                <w:szCs w:val="20"/>
              </w:rPr>
              <w:t xml:space="preserve">Город, в котором находится контейнерный терминал </w:t>
            </w:r>
          </w:p>
        </w:tc>
      </w:tr>
      <w:tr w:rsidR="00AC19A1" w:rsidRPr="00AC19A1" w:rsidTr="00E80EC7">
        <w:trPr>
          <w:trHeight w:val="20"/>
          <w:jc w:val="center"/>
        </w:trPr>
        <w:tc>
          <w:tcPr>
            <w:tcW w:w="1326" w:type="dxa"/>
            <w:shd w:val="clear" w:color="auto" w:fill="auto"/>
            <w:vAlign w:val="center"/>
          </w:tcPr>
          <w:p w:rsidR="00AC19A1" w:rsidRPr="00AC19A1" w:rsidRDefault="00AC19A1" w:rsidP="00AC19A1">
            <w:pPr>
              <w:jc w:val="center"/>
              <w:rPr>
                <w:sz w:val="20"/>
                <w:szCs w:val="20"/>
              </w:rPr>
            </w:pPr>
            <w:r w:rsidRPr="00AC19A1">
              <w:rPr>
                <w:sz w:val="20"/>
                <w:szCs w:val="20"/>
              </w:rPr>
              <w:t>Лот № 1</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20-футовые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1600</w:t>
            </w:r>
          </w:p>
        </w:tc>
        <w:tc>
          <w:tcPr>
            <w:tcW w:w="400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Циндао</w:t>
            </w:r>
          </w:p>
        </w:tc>
      </w:tr>
      <w:tr w:rsidR="00AC19A1" w:rsidRPr="00AC19A1" w:rsidTr="00E80EC7">
        <w:trPr>
          <w:trHeight w:val="20"/>
          <w:jc w:val="center"/>
        </w:trPr>
        <w:tc>
          <w:tcPr>
            <w:tcW w:w="1326" w:type="dxa"/>
            <w:shd w:val="clear" w:color="auto" w:fill="auto"/>
            <w:vAlign w:val="center"/>
          </w:tcPr>
          <w:p w:rsidR="00AC19A1" w:rsidRPr="00AC19A1" w:rsidRDefault="00AC19A1" w:rsidP="00E80EC7">
            <w:pPr>
              <w:jc w:val="center"/>
              <w:rPr>
                <w:sz w:val="20"/>
                <w:szCs w:val="20"/>
              </w:rPr>
            </w:pPr>
            <w:r w:rsidRPr="00AC19A1">
              <w:rPr>
                <w:sz w:val="20"/>
                <w:szCs w:val="20"/>
              </w:rPr>
              <w:t xml:space="preserve">Лот № </w:t>
            </w:r>
            <w:r>
              <w:rPr>
                <w:sz w:val="20"/>
                <w:szCs w:val="20"/>
              </w:rPr>
              <w:t>2</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40-футовые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550</w:t>
            </w:r>
          </w:p>
        </w:tc>
        <w:tc>
          <w:tcPr>
            <w:tcW w:w="400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Тяньзинь</w:t>
            </w:r>
          </w:p>
        </w:tc>
      </w:tr>
      <w:tr w:rsidR="00AC19A1" w:rsidRPr="00AC19A1" w:rsidTr="00E80EC7">
        <w:trPr>
          <w:trHeight w:val="20"/>
          <w:jc w:val="center"/>
        </w:trPr>
        <w:tc>
          <w:tcPr>
            <w:tcW w:w="1326" w:type="dxa"/>
            <w:shd w:val="clear" w:color="auto" w:fill="auto"/>
            <w:vAlign w:val="center"/>
          </w:tcPr>
          <w:p w:rsidR="00AC19A1" w:rsidRPr="00AC19A1" w:rsidRDefault="00AC19A1" w:rsidP="00E80EC7">
            <w:pPr>
              <w:jc w:val="center"/>
              <w:rPr>
                <w:sz w:val="20"/>
                <w:szCs w:val="20"/>
              </w:rPr>
            </w:pPr>
            <w:r w:rsidRPr="00AC19A1">
              <w:rPr>
                <w:sz w:val="20"/>
                <w:szCs w:val="20"/>
              </w:rPr>
              <w:t xml:space="preserve">Лот № </w:t>
            </w:r>
            <w:r>
              <w:rPr>
                <w:sz w:val="20"/>
                <w:szCs w:val="20"/>
              </w:rPr>
              <w:t>3</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40-футовые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1200</w:t>
            </w:r>
          </w:p>
        </w:tc>
        <w:tc>
          <w:tcPr>
            <w:tcW w:w="4007" w:type="dxa"/>
            <w:shd w:val="clear" w:color="auto" w:fill="auto"/>
            <w:vAlign w:val="center"/>
          </w:tcPr>
          <w:p w:rsidR="00AC19A1" w:rsidRPr="00AC19A1" w:rsidRDefault="00AC19A1" w:rsidP="00E80EC7">
            <w:pPr>
              <w:jc w:val="center"/>
              <w:rPr>
                <w:color w:val="000000"/>
                <w:sz w:val="20"/>
                <w:szCs w:val="20"/>
              </w:rPr>
            </w:pPr>
            <w:proofErr w:type="spellStart"/>
            <w:r w:rsidRPr="00AC19A1">
              <w:rPr>
                <w:color w:val="000000"/>
                <w:sz w:val="20"/>
                <w:szCs w:val="20"/>
              </w:rPr>
              <w:t>Нингбо</w:t>
            </w:r>
            <w:proofErr w:type="spellEnd"/>
          </w:p>
        </w:tc>
      </w:tr>
      <w:tr w:rsidR="00AC19A1" w:rsidRPr="00AC19A1" w:rsidTr="00E80EC7">
        <w:trPr>
          <w:trHeight w:val="20"/>
          <w:jc w:val="center"/>
        </w:trPr>
        <w:tc>
          <w:tcPr>
            <w:tcW w:w="1326" w:type="dxa"/>
            <w:shd w:val="clear" w:color="auto" w:fill="auto"/>
            <w:vAlign w:val="center"/>
          </w:tcPr>
          <w:p w:rsidR="00AC19A1" w:rsidRPr="00AC19A1" w:rsidRDefault="00AC19A1" w:rsidP="00E80EC7">
            <w:pPr>
              <w:jc w:val="center"/>
              <w:rPr>
                <w:sz w:val="20"/>
                <w:szCs w:val="20"/>
              </w:rPr>
            </w:pPr>
            <w:r w:rsidRPr="00AC19A1">
              <w:rPr>
                <w:sz w:val="20"/>
                <w:szCs w:val="20"/>
              </w:rPr>
              <w:t xml:space="preserve">Лот № </w:t>
            </w:r>
            <w:r>
              <w:rPr>
                <w:sz w:val="20"/>
                <w:szCs w:val="20"/>
              </w:rPr>
              <w:t>4</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40-футовые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600</w:t>
            </w:r>
          </w:p>
        </w:tc>
        <w:tc>
          <w:tcPr>
            <w:tcW w:w="400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Гуанчжоу</w:t>
            </w:r>
          </w:p>
        </w:tc>
      </w:tr>
      <w:tr w:rsidR="00AC19A1" w:rsidRPr="00AC19A1" w:rsidTr="00E80EC7">
        <w:trPr>
          <w:trHeight w:val="20"/>
          <w:jc w:val="center"/>
        </w:trPr>
        <w:tc>
          <w:tcPr>
            <w:tcW w:w="1326" w:type="dxa"/>
            <w:shd w:val="clear" w:color="auto" w:fill="auto"/>
            <w:vAlign w:val="center"/>
          </w:tcPr>
          <w:p w:rsidR="00AC19A1" w:rsidRPr="00AC19A1" w:rsidRDefault="00AC19A1" w:rsidP="00E80EC7">
            <w:pPr>
              <w:jc w:val="center"/>
              <w:rPr>
                <w:sz w:val="20"/>
                <w:szCs w:val="20"/>
              </w:rPr>
            </w:pPr>
            <w:r w:rsidRPr="00AC19A1">
              <w:rPr>
                <w:sz w:val="20"/>
                <w:szCs w:val="20"/>
              </w:rPr>
              <w:t xml:space="preserve">Лот № </w:t>
            </w:r>
            <w:r>
              <w:rPr>
                <w:sz w:val="20"/>
                <w:szCs w:val="20"/>
              </w:rPr>
              <w:t>5</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20-футовые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2300</w:t>
            </w:r>
          </w:p>
        </w:tc>
        <w:tc>
          <w:tcPr>
            <w:tcW w:w="400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Шанхай</w:t>
            </w:r>
          </w:p>
        </w:tc>
      </w:tr>
      <w:tr w:rsidR="00AC19A1" w:rsidRPr="00AC19A1" w:rsidTr="00E80EC7">
        <w:trPr>
          <w:trHeight w:val="20"/>
          <w:jc w:val="center"/>
        </w:trPr>
        <w:tc>
          <w:tcPr>
            <w:tcW w:w="1326" w:type="dxa"/>
            <w:shd w:val="clear" w:color="auto" w:fill="auto"/>
            <w:vAlign w:val="center"/>
          </w:tcPr>
          <w:p w:rsidR="00AC19A1" w:rsidRPr="00AC19A1" w:rsidRDefault="00AC19A1" w:rsidP="00E80EC7">
            <w:pPr>
              <w:jc w:val="center"/>
              <w:rPr>
                <w:sz w:val="20"/>
                <w:szCs w:val="20"/>
              </w:rPr>
            </w:pPr>
            <w:r w:rsidRPr="00AC19A1">
              <w:rPr>
                <w:sz w:val="20"/>
                <w:szCs w:val="20"/>
              </w:rPr>
              <w:t xml:space="preserve">Лот № </w:t>
            </w:r>
            <w:r>
              <w:rPr>
                <w:sz w:val="20"/>
                <w:szCs w:val="20"/>
              </w:rPr>
              <w:t>6</w:t>
            </w:r>
          </w:p>
        </w:tc>
        <w:tc>
          <w:tcPr>
            <w:tcW w:w="297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20-футовые контейнеры</w:t>
            </w:r>
          </w:p>
        </w:tc>
        <w:tc>
          <w:tcPr>
            <w:tcW w:w="1329"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1000</w:t>
            </w:r>
          </w:p>
        </w:tc>
        <w:tc>
          <w:tcPr>
            <w:tcW w:w="4007" w:type="dxa"/>
            <w:shd w:val="clear" w:color="auto" w:fill="auto"/>
            <w:vAlign w:val="center"/>
          </w:tcPr>
          <w:p w:rsidR="00AC19A1" w:rsidRPr="00AC19A1" w:rsidRDefault="00AC19A1" w:rsidP="00E80EC7">
            <w:pPr>
              <w:jc w:val="center"/>
              <w:rPr>
                <w:color w:val="000000"/>
                <w:sz w:val="20"/>
                <w:szCs w:val="20"/>
              </w:rPr>
            </w:pPr>
            <w:r w:rsidRPr="00AC19A1">
              <w:rPr>
                <w:color w:val="000000"/>
                <w:sz w:val="20"/>
                <w:szCs w:val="20"/>
              </w:rPr>
              <w:t>Тяньзинь</w:t>
            </w:r>
          </w:p>
        </w:tc>
      </w:tr>
    </w:tbl>
    <w:p w:rsidR="00E80EC7" w:rsidRDefault="00E80EC7" w:rsidP="00E80EC7">
      <w:pPr>
        <w:ind w:firstLine="709"/>
        <w:jc w:val="both"/>
        <w:rPr>
          <w:sz w:val="28"/>
          <w:szCs w:val="28"/>
        </w:rPr>
      </w:pPr>
    </w:p>
    <w:p w:rsidR="00E80EC7" w:rsidRDefault="00E80EC7" w:rsidP="00E80EC7">
      <w:pPr>
        <w:ind w:firstLine="709"/>
        <w:jc w:val="both"/>
        <w:rPr>
          <w:sz w:val="28"/>
          <w:szCs w:val="28"/>
        </w:rPr>
      </w:pPr>
      <w:r>
        <w:rPr>
          <w:sz w:val="28"/>
          <w:szCs w:val="28"/>
        </w:rPr>
        <w:t xml:space="preserve">На момент технической приемки Товара он должен быть новым, не находившимся в эксплуатации. После технической приемки контейнеров допускается попутная загрузка </w:t>
      </w:r>
      <w:proofErr w:type="gramStart"/>
      <w:r>
        <w:rPr>
          <w:sz w:val="28"/>
          <w:szCs w:val="28"/>
        </w:rPr>
        <w:t>грузом Заказчика</w:t>
      </w:r>
      <w:proofErr w:type="gramEnd"/>
      <w:r>
        <w:rPr>
          <w:sz w:val="28"/>
          <w:szCs w:val="28"/>
        </w:rPr>
        <w:t xml:space="preserve"> в направлении места передачи/поставки Товара.</w:t>
      </w:r>
    </w:p>
    <w:p w:rsidR="00E80EC7" w:rsidRDefault="00E80EC7" w:rsidP="00E80EC7">
      <w:pPr>
        <w:pStyle w:val="2"/>
        <w:numPr>
          <w:ilvl w:val="0"/>
          <w:numId w:val="0"/>
        </w:numPr>
        <w:spacing w:before="0" w:after="0"/>
        <w:ind w:firstLine="709"/>
        <w:jc w:val="both"/>
        <w:rPr>
          <w:rFonts w:cs="Times New Roman"/>
          <w:b w:val="0"/>
          <w:bCs w:val="0"/>
          <w:i w:val="0"/>
          <w:iCs w:val="0"/>
        </w:rPr>
      </w:pPr>
      <w:r>
        <w:rPr>
          <w:rFonts w:cs="Times New Roman"/>
          <w:b w:val="0"/>
          <w:bCs w:val="0"/>
          <w:i w:val="0"/>
          <w:iCs w:val="0"/>
        </w:rPr>
        <w:t xml:space="preserve">4.5.3.  </w:t>
      </w:r>
      <w:proofErr w:type="gramStart"/>
      <w:r>
        <w:rPr>
          <w:rFonts w:cs="Times New Roman"/>
          <w:b w:val="0"/>
          <w:bCs w:val="0"/>
          <w:i w:val="0"/>
          <w:iCs w:val="0"/>
        </w:rPr>
        <w:t>Контроль за изготовлением, испытаниями  Товара осуществляет представитель Российского Морского Регистра Судоходства (</w:t>
      </w:r>
      <w:proofErr w:type="spellStart"/>
      <w:r>
        <w:rPr>
          <w:rFonts w:cs="Times New Roman"/>
          <w:b w:val="0"/>
          <w:bCs w:val="0"/>
          <w:i w:val="0"/>
          <w:iCs w:val="0"/>
        </w:rPr>
        <w:t>Russian</w:t>
      </w:r>
      <w:proofErr w:type="spellEnd"/>
      <w:r>
        <w:rPr>
          <w:rFonts w:cs="Times New Roman"/>
          <w:b w:val="0"/>
          <w:bCs w:val="0"/>
          <w:i w:val="0"/>
          <w:iCs w:val="0"/>
        </w:rPr>
        <w:t xml:space="preserve"> </w:t>
      </w:r>
      <w:proofErr w:type="spellStart"/>
      <w:r>
        <w:rPr>
          <w:rFonts w:cs="Times New Roman"/>
          <w:b w:val="0"/>
          <w:bCs w:val="0"/>
          <w:i w:val="0"/>
          <w:iCs w:val="0"/>
        </w:rPr>
        <w:t>Maritime</w:t>
      </w:r>
      <w:proofErr w:type="spellEnd"/>
      <w:r>
        <w:rPr>
          <w:rFonts w:cs="Times New Roman"/>
          <w:b w:val="0"/>
          <w:bCs w:val="0"/>
          <w:i w:val="0"/>
          <w:iCs w:val="0"/>
        </w:rPr>
        <w:t xml:space="preserve"> </w:t>
      </w:r>
      <w:proofErr w:type="spellStart"/>
      <w:r>
        <w:rPr>
          <w:rFonts w:cs="Times New Roman"/>
          <w:b w:val="0"/>
          <w:bCs w:val="0"/>
          <w:i w:val="0"/>
          <w:iCs w:val="0"/>
        </w:rPr>
        <w:t>Register</w:t>
      </w:r>
      <w:proofErr w:type="spellEnd"/>
      <w:r>
        <w:rPr>
          <w:rFonts w:cs="Times New Roman"/>
          <w:b w:val="0"/>
          <w:bCs w:val="0"/>
          <w:i w:val="0"/>
          <w:iCs w:val="0"/>
        </w:rPr>
        <w:t xml:space="preserve"> </w:t>
      </w:r>
      <w:proofErr w:type="spellStart"/>
      <w:r>
        <w:rPr>
          <w:rFonts w:cs="Times New Roman"/>
          <w:b w:val="0"/>
          <w:bCs w:val="0"/>
          <w:i w:val="0"/>
          <w:iCs w:val="0"/>
        </w:rPr>
        <w:t>of</w:t>
      </w:r>
      <w:proofErr w:type="spellEnd"/>
      <w:r>
        <w:rPr>
          <w:rFonts w:cs="Times New Roman"/>
          <w:b w:val="0"/>
          <w:bCs w:val="0"/>
          <w:i w:val="0"/>
          <w:iCs w:val="0"/>
        </w:rPr>
        <w:t xml:space="preserve"> </w:t>
      </w:r>
      <w:proofErr w:type="spellStart"/>
      <w:r>
        <w:rPr>
          <w:rFonts w:cs="Times New Roman"/>
          <w:b w:val="0"/>
          <w:bCs w:val="0"/>
          <w:i w:val="0"/>
          <w:iCs w:val="0"/>
        </w:rPr>
        <w:t>Shipping</w:t>
      </w:r>
      <w:proofErr w:type="spellEnd"/>
      <w:r>
        <w:rPr>
          <w:rFonts w:cs="Times New Roman"/>
          <w:b w:val="0"/>
          <w:bCs w:val="0"/>
          <w:i w:val="0"/>
          <w:iCs w:val="0"/>
        </w:rPr>
        <w:t xml:space="preserve"> (RS).</w:t>
      </w:r>
      <w:proofErr w:type="gramEnd"/>
      <w:r>
        <w:rPr>
          <w:rFonts w:cs="Times New Roman"/>
          <w:b w:val="0"/>
          <w:bCs w:val="0"/>
          <w:i w:val="0"/>
          <w:iCs w:val="0"/>
        </w:rPr>
        <w:t xml:space="preserve"> После изготовления Товара Поставщик направляет уведомление Заказчику о готовности Товара. По согласованию Заказчика (Покупателя)  и  Поставщика, после готовности Товара, Заказчик (Покупатель) информирует Поставщика о начале отгрузки Товара (по количеству партии Товара и дате поставки) на контейнерный терминал.</w:t>
      </w:r>
    </w:p>
    <w:p w:rsidR="00E80EC7" w:rsidRDefault="00E80EC7" w:rsidP="00E80EC7">
      <w:pPr>
        <w:pStyle w:val="2"/>
        <w:numPr>
          <w:ilvl w:val="0"/>
          <w:numId w:val="0"/>
        </w:numPr>
        <w:spacing w:before="0" w:after="0"/>
        <w:ind w:firstLine="709"/>
        <w:jc w:val="both"/>
        <w:rPr>
          <w:rFonts w:cs="Times New Roman"/>
          <w:b w:val="0"/>
          <w:bCs w:val="0"/>
          <w:i w:val="0"/>
          <w:iCs w:val="0"/>
        </w:rPr>
      </w:pPr>
      <w:proofErr w:type="gramStart"/>
      <w:r>
        <w:rPr>
          <w:rFonts w:cs="Times New Roman"/>
          <w:b w:val="0"/>
          <w:bCs w:val="0"/>
          <w:i w:val="0"/>
          <w:iCs w:val="0"/>
        </w:rPr>
        <w:t>Поставщик обязуется организовать хранение Товара (в том числе бесплатное, срок которого указывается в финансово - коммерческом приложении) на складе/контейнерной площадке Поставщика с даты изготовления Товара (уведомления Поставщиком Покупателя о готовности Товара (партии Товара) к отгрузке) до момента подачи новых контейнеров Заказчику (Покупателю)</w:t>
      </w:r>
      <w:r>
        <w:t xml:space="preserve"> </w:t>
      </w:r>
      <w:r>
        <w:rPr>
          <w:rFonts w:cs="Times New Roman"/>
          <w:b w:val="0"/>
          <w:bCs w:val="0"/>
          <w:i w:val="0"/>
          <w:iCs w:val="0"/>
        </w:rPr>
        <w:t>для последующей их технической приемки на контейнерных терминалах на контейнерных терминалах в городах Китайской Народной Республики, указанных в</w:t>
      </w:r>
      <w:proofErr w:type="gramEnd"/>
      <w:r>
        <w:rPr>
          <w:rFonts w:cs="Times New Roman"/>
          <w:b w:val="0"/>
          <w:bCs w:val="0"/>
          <w:i w:val="0"/>
          <w:iCs w:val="0"/>
        </w:rPr>
        <w:t xml:space="preserve"> таблице пункта 4.5.2 настоящего Технического задания. </w:t>
      </w:r>
    </w:p>
    <w:p w:rsidR="00E80EC7" w:rsidRPr="004C359A" w:rsidRDefault="00E80EC7" w:rsidP="00E80EC7">
      <w:pPr>
        <w:pStyle w:val="2"/>
        <w:numPr>
          <w:ilvl w:val="0"/>
          <w:numId w:val="0"/>
        </w:numPr>
        <w:spacing w:before="0" w:after="0"/>
        <w:ind w:firstLine="709"/>
        <w:jc w:val="both"/>
        <w:rPr>
          <w:rFonts w:cs="Times New Roman"/>
          <w:b w:val="0"/>
          <w:bCs w:val="0"/>
          <w:i w:val="0"/>
          <w:iCs w:val="0"/>
        </w:rPr>
      </w:pPr>
      <w:r>
        <w:rPr>
          <w:rFonts w:cs="Times New Roman"/>
          <w:b w:val="0"/>
          <w:bCs w:val="0"/>
          <w:i w:val="0"/>
          <w:iCs w:val="0"/>
        </w:rPr>
        <w:t>Для контроля сохранности Товара окончательная техническая  приемка осуществляется на контейнерных терминалах в городах Китайской Народной Республики, указанных в пункте 4.5.2 настоящего Технического задания.</w:t>
      </w:r>
    </w:p>
    <w:p w:rsidR="00FC364B" w:rsidRDefault="00FC364B">
      <w:pPr>
        <w:suppressAutoHyphens w:val="0"/>
        <w:rPr>
          <w:b/>
          <w:bCs/>
          <w:sz w:val="32"/>
          <w:szCs w:val="32"/>
        </w:rPr>
      </w:pPr>
      <w:r>
        <w:rPr>
          <w:b/>
          <w:bCs/>
          <w:sz w:val="32"/>
          <w:szCs w:val="32"/>
        </w:rPr>
        <w:br w:type="page"/>
      </w:r>
    </w:p>
    <w:p w:rsidR="002E18D3" w:rsidRPr="00485ABD" w:rsidRDefault="002E18D3" w:rsidP="00EE6313">
      <w:pPr>
        <w:jc w:val="center"/>
        <w:outlineLvl w:val="0"/>
        <w:rPr>
          <w:b/>
          <w:bCs/>
          <w:sz w:val="32"/>
          <w:szCs w:val="32"/>
        </w:rPr>
      </w:pPr>
      <w:r>
        <w:rPr>
          <w:b/>
          <w:bCs/>
          <w:sz w:val="32"/>
          <w:szCs w:val="32"/>
        </w:rPr>
        <w:lastRenderedPageBreak/>
        <w:t>Раздел 5. Информационная карта</w:t>
      </w:r>
    </w:p>
    <w:p w:rsidR="00E835BB" w:rsidRDefault="00E835BB" w:rsidP="000E2555">
      <w:pPr>
        <w:ind w:firstLine="709"/>
        <w:jc w:val="both"/>
        <w:rPr>
          <w:sz w:val="28"/>
        </w:rPr>
      </w:pPr>
    </w:p>
    <w:p w:rsidR="002E18D3" w:rsidRPr="000E2555" w:rsidRDefault="002E18D3" w:rsidP="000E2555">
      <w:pPr>
        <w:ind w:firstLine="709"/>
        <w:jc w:val="both"/>
        <w:rPr>
          <w:sz w:val="28"/>
        </w:rPr>
      </w:pPr>
      <w:r>
        <w:rPr>
          <w:sz w:val="28"/>
        </w:rPr>
        <w:t>Следующие условия проведения Запроса предложений являются неотъемлемой частью настоящей документации, уточняют и дополняют положения настоящей документации о закупке (приглашения участия в Запросе предложений).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551"/>
        <w:gridCol w:w="6768"/>
      </w:tblGrid>
      <w:tr w:rsidR="00107194" w:rsidRPr="003F2F4C" w:rsidTr="00A80D5E">
        <w:trPr>
          <w:trHeight w:val="1234"/>
        </w:trPr>
        <w:tc>
          <w:tcPr>
            <w:tcW w:w="534" w:type="dxa"/>
            <w:vAlign w:val="center"/>
          </w:tcPr>
          <w:p w:rsidR="00107194" w:rsidRPr="003F2F4C" w:rsidRDefault="00107194" w:rsidP="00A80D5E">
            <w:pPr>
              <w:pStyle w:val="Default"/>
              <w:jc w:val="center"/>
              <w:rPr>
                <w:b/>
                <w:color w:val="auto"/>
              </w:rPr>
            </w:pPr>
            <w:r>
              <w:rPr>
                <w:b/>
                <w:color w:val="auto"/>
              </w:rPr>
              <w:t xml:space="preserve">№ </w:t>
            </w:r>
            <w:proofErr w:type="gramStart"/>
            <w:r>
              <w:rPr>
                <w:b/>
                <w:color w:val="auto"/>
              </w:rPr>
              <w:t>п</w:t>
            </w:r>
            <w:proofErr w:type="gramEnd"/>
            <w:r>
              <w:rPr>
                <w:b/>
                <w:color w:val="auto"/>
              </w:rPr>
              <w:t>/п</w:t>
            </w:r>
          </w:p>
          <w:p w:rsidR="00107194" w:rsidRPr="003F2F4C" w:rsidRDefault="00107194" w:rsidP="00A80D5E">
            <w:pPr>
              <w:pStyle w:val="1ff2"/>
              <w:ind w:firstLine="0"/>
              <w:jc w:val="center"/>
              <w:rPr>
                <w:b/>
                <w:sz w:val="24"/>
                <w:szCs w:val="24"/>
              </w:rPr>
            </w:pPr>
          </w:p>
        </w:tc>
        <w:tc>
          <w:tcPr>
            <w:tcW w:w="2551" w:type="dxa"/>
            <w:vAlign w:val="center"/>
          </w:tcPr>
          <w:p w:rsidR="00107194" w:rsidRPr="003F2F4C" w:rsidRDefault="00107194" w:rsidP="00A80D5E">
            <w:pPr>
              <w:pStyle w:val="Default"/>
              <w:jc w:val="center"/>
              <w:rPr>
                <w:b/>
                <w:color w:val="auto"/>
              </w:rPr>
            </w:pPr>
            <w:r>
              <w:rPr>
                <w:b/>
                <w:color w:val="auto"/>
              </w:rPr>
              <w:t xml:space="preserve">Наименование </w:t>
            </w:r>
            <w:proofErr w:type="gramStart"/>
            <w:r>
              <w:rPr>
                <w:b/>
                <w:color w:val="auto"/>
              </w:rPr>
              <w:t>п</w:t>
            </w:r>
            <w:proofErr w:type="gramEnd"/>
            <w:r>
              <w:rPr>
                <w:b/>
                <w:color w:val="auto"/>
              </w:rPr>
              <w:t>/п</w:t>
            </w:r>
          </w:p>
        </w:tc>
        <w:tc>
          <w:tcPr>
            <w:tcW w:w="6768" w:type="dxa"/>
            <w:vAlign w:val="center"/>
          </w:tcPr>
          <w:p w:rsidR="00107194" w:rsidRPr="003F2F4C" w:rsidRDefault="00107194" w:rsidP="00FC364B">
            <w:pPr>
              <w:pStyle w:val="Default"/>
              <w:ind w:firstLine="284"/>
              <w:jc w:val="center"/>
              <w:rPr>
                <w:b/>
                <w:color w:val="auto"/>
              </w:rPr>
            </w:pPr>
            <w:r>
              <w:rPr>
                <w:b/>
                <w:color w:val="auto"/>
              </w:rPr>
              <w:t>Содержание</w:t>
            </w:r>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t>1.</w:t>
            </w:r>
          </w:p>
        </w:tc>
        <w:tc>
          <w:tcPr>
            <w:tcW w:w="2551" w:type="dxa"/>
          </w:tcPr>
          <w:p w:rsidR="00107194" w:rsidRPr="003F2F4C" w:rsidRDefault="00107194" w:rsidP="00A80D5E">
            <w:pPr>
              <w:pStyle w:val="Default"/>
              <w:rPr>
                <w:b/>
                <w:color w:val="auto"/>
              </w:rPr>
            </w:pPr>
            <w:r>
              <w:rPr>
                <w:b/>
                <w:color w:val="auto"/>
              </w:rPr>
              <w:t>Предмет Запроса предложений.</w:t>
            </w:r>
          </w:p>
          <w:p w:rsidR="00107194" w:rsidRPr="003F2F4C" w:rsidRDefault="00107194" w:rsidP="00A80D5E">
            <w:pPr>
              <w:pStyle w:val="Default"/>
              <w:rPr>
                <w:b/>
                <w:color w:val="auto"/>
              </w:rPr>
            </w:pPr>
          </w:p>
        </w:tc>
        <w:tc>
          <w:tcPr>
            <w:tcW w:w="6768" w:type="dxa"/>
          </w:tcPr>
          <w:p w:rsidR="002E480F" w:rsidRDefault="00E80EC7" w:rsidP="00FC364B">
            <w:pPr>
              <w:pStyle w:val="1ff2"/>
              <w:ind w:firstLine="284"/>
              <w:rPr>
                <w:sz w:val="24"/>
                <w:szCs w:val="24"/>
              </w:rPr>
            </w:pPr>
            <w:r>
              <w:rPr>
                <w:sz w:val="24"/>
                <w:szCs w:val="24"/>
              </w:rPr>
              <w:t xml:space="preserve">Запрос предложений в электронной форме </w:t>
            </w:r>
            <w:r w:rsidR="004212C8">
              <w:rPr>
                <w:sz w:val="24"/>
                <w:szCs w:val="24"/>
              </w:rPr>
              <w:br/>
            </w:r>
            <w:r>
              <w:rPr>
                <w:sz w:val="24"/>
                <w:szCs w:val="24"/>
              </w:rPr>
              <w:t xml:space="preserve">№ </w:t>
            </w:r>
            <w:r w:rsidR="004212C8" w:rsidRPr="004212C8">
              <w:rPr>
                <w:sz w:val="24"/>
                <w:szCs w:val="24"/>
              </w:rPr>
              <w:t>ЗПэ-ЦКПРК-18-0031</w:t>
            </w:r>
            <w:r w:rsidR="004212C8">
              <w:rPr>
                <w:sz w:val="24"/>
                <w:szCs w:val="24"/>
              </w:rPr>
              <w:t xml:space="preserve"> </w:t>
            </w:r>
            <w:r>
              <w:rPr>
                <w:sz w:val="24"/>
                <w:szCs w:val="24"/>
              </w:rPr>
              <w:t>по предмету закупки «Поставка  универсальных 20-футовых контейнеров и универсальных 40-футовых контейнеров»</w:t>
            </w:r>
          </w:p>
        </w:tc>
      </w:tr>
      <w:tr w:rsidR="006148C7" w:rsidRPr="003F2F4C" w:rsidTr="00A80D5E">
        <w:trPr>
          <w:trHeight w:val="3833"/>
        </w:trPr>
        <w:tc>
          <w:tcPr>
            <w:tcW w:w="534" w:type="dxa"/>
          </w:tcPr>
          <w:p w:rsidR="006148C7" w:rsidRPr="003F2F4C" w:rsidRDefault="006148C7" w:rsidP="006148C7">
            <w:pPr>
              <w:pStyle w:val="1ff2"/>
              <w:ind w:firstLine="0"/>
              <w:rPr>
                <w:b/>
                <w:sz w:val="24"/>
                <w:szCs w:val="24"/>
              </w:rPr>
            </w:pPr>
            <w:r>
              <w:rPr>
                <w:b/>
                <w:sz w:val="24"/>
                <w:szCs w:val="24"/>
              </w:rPr>
              <w:t>2.</w:t>
            </w:r>
          </w:p>
        </w:tc>
        <w:tc>
          <w:tcPr>
            <w:tcW w:w="2551" w:type="dxa"/>
          </w:tcPr>
          <w:p w:rsidR="006148C7" w:rsidRPr="003F2F4C" w:rsidRDefault="006148C7" w:rsidP="006148C7">
            <w:pPr>
              <w:pStyle w:val="Default"/>
              <w:rPr>
                <w:b/>
                <w:color w:val="auto"/>
              </w:rPr>
            </w:pPr>
            <w:r>
              <w:rPr>
                <w:b/>
                <w:color w:val="auto"/>
              </w:rPr>
              <w:t>Организатор Запроса предложений, адрес, контактные лица и представители Заказчика</w:t>
            </w:r>
          </w:p>
        </w:tc>
        <w:tc>
          <w:tcPr>
            <w:tcW w:w="6768" w:type="dxa"/>
          </w:tcPr>
          <w:p w:rsidR="002E480F" w:rsidRDefault="00E80EC7" w:rsidP="00FC364B">
            <w:pPr>
              <w:pStyle w:val="1ff2"/>
              <w:ind w:firstLine="284"/>
              <w:rPr>
                <w:sz w:val="24"/>
                <w:szCs w:val="24"/>
              </w:rPr>
            </w:pPr>
            <w:r>
              <w:rPr>
                <w:sz w:val="24"/>
                <w:szCs w:val="24"/>
              </w:rPr>
              <w:t>Организатором является ПАО «</w:t>
            </w:r>
            <w:proofErr w:type="spellStart"/>
            <w:r>
              <w:rPr>
                <w:sz w:val="24"/>
                <w:szCs w:val="24"/>
              </w:rPr>
              <w:t>ТрансКонтейнер</w:t>
            </w:r>
            <w:proofErr w:type="spellEnd"/>
            <w:r>
              <w:rPr>
                <w:sz w:val="24"/>
                <w:szCs w:val="24"/>
              </w:rPr>
              <w:t>». Функции Организатора выполняет:</w:t>
            </w:r>
          </w:p>
          <w:p w:rsidR="002E480F" w:rsidRDefault="002E480F" w:rsidP="00FC364B">
            <w:pPr>
              <w:pStyle w:val="1ff2"/>
              <w:ind w:firstLine="284"/>
              <w:rPr>
                <w:sz w:val="24"/>
                <w:szCs w:val="24"/>
              </w:rPr>
            </w:pPr>
          </w:p>
          <w:p w:rsidR="006148C7" w:rsidRDefault="006148C7" w:rsidP="00FC364B">
            <w:pPr>
              <w:pStyle w:val="1ff2"/>
              <w:ind w:firstLine="284"/>
              <w:rPr>
                <w:sz w:val="24"/>
                <w:szCs w:val="24"/>
              </w:rPr>
            </w:pPr>
            <w:r>
              <w:rPr>
                <w:sz w:val="24"/>
                <w:szCs w:val="24"/>
              </w:rPr>
              <w:t>Постоянная рабочая группа Конкурсной комиссии аппарата управления ПАО «</w:t>
            </w:r>
            <w:proofErr w:type="spellStart"/>
            <w:r>
              <w:rPr>
                <w:sz w:val="24"/>
                <w:szCs w:val="24"/>
              </w:rPr>
              <w:t>ТрансКонтейнер</w:t>
            </w:r>
            <w:proofErr w:type="spellEnd"/>
            <w:r>
              <w:rPr>
                <w:sz w:val="24"/>
                <w:szCs w:val="24"/>
              </w:rPr>
              <w:t>».</w:t>
            </w:r>
          </w:p>
          <w:p w:rsidR="006148C7" w:rsidRDefault="006148C7" w:rsidP="00FC364B">
            <w:pPr>
              <w:pStyle w:val="1ff2"/>
              <w:ind w:firstLine="284"/>
              <w:rPr>
                <w:sz w:val="24"/>
                <w:szCs w:val="24"/>
              </w:rPr>
            </w:pPr>
            <w:r>
              <w:rPr>
                <w:sz w:val="24"/>
                <w:szCs w:val="24"/>
              </w:rPr>
              <w:t xml:space="preserve">Адрес: 125047, Москва, Оружейный переулок, д.19. </w:t>
            </w:r>
          </w:p>
          <w:p w:rsidR="002E480F" w:rsidRDefault="00E80EC7" w:rsidP="00FC364B">
            <w:pPr>
              <w:ind w:firstLine="284"/>
              <w:rPr>
                <w:rFonts w:ascii="Calibri" w:hAnsi="Calibri" w:cs="Calibri"/>
                <w:color w:val="000000"/>
                <w:sz w:val="22"/>
                <w:szCs w:val="22"/>
                <w:lang w:eastAsia="ru-RU"/>
              </w:rPr>
            </w:pPr>
            <w:r>
              <w:t>Контактно</w:t>
            </w:r>
            <w:proofErr w:type="gramStart"/>
            <w:r>
              <w:t>е(</w:t>
            </w:r>
            <w:proofErr w:type="spellStart"/>
            <w:proofErr w:type="gramEnd"/>
            <w:r>
              <w:t>ые</w:t>
            </w:r>
            <w:proofErr w:type="spellEnd"/>
            <w:r>
              <w:t>) лицо(а) Заказчика: Сергиенко Руслан Владимирович, тел. +7(495)7881717(1539), электронный адрес sergienkorv@trcont.ru.</w:t>
            </w:r>
          </w:p>
          <w:p w:rsidR="006148C7" w:rsidRDefault="006148C7" w:rsidP="00FC364B">
            <w:pPr>
              <w:pStyle w:val="1ff2"/>
              <w:ind w:firstLine="284"/>
            </w:pPr>
            <w:r>
              <w:rPr>
                <w:sz w:val="24"/>
                <w:szCs w:val="24"/>
              </w:rPr>
              <w:t>Контактно</w:t>
            </w:r>
            <w:proofErr w:type="gramStart"/>
            <w:r>
              <w:rPr>
                <w:sz w:val="24"/>
                <w:szCs w:val="24"/>
              </w:rPr>
              <w:t>е(</w:t>
            </w:r>
            <w:proofErr w:type="spellStart"/>
            <w:proofErr w:type="gramEnd"/>
            <w:r>
              <w:rPr>
                <w:sz w:val="24"/>
                <w:szCs w:val="24"/>
              </w:rPr>
              <w:t>ые</w:t>
            </w:r>
            <w:proofErr w:type="spellEnd"/>
            <w:r>
              <w:rPr>
                <w:sz w:val="24"/>
                <w:szCs w:val="24"/>
              </w:rPr>
              <w:t>) лицо(а) Организатора:</w:t>
            </w:r>
          </w:p>
          <w:p w:rsidR="006148C7" w:rsidRDefault="006148C7" w:rsidP="00FC364B">
            <w:pPr>
              <w:pStyle w:val="1ff2"/>
              <w:ind w:firstLine="284"/>
              <w:rPr>
                <w:sz w:val="24"/>
                <w:szCs w:val="24"/>
              </w:rPr>
            </w:pPr>
            <w:r>
              <w:rPr>
                <w:sz w:val="24"/>
                <w:szCs w:val="24"/>
              </w:rPr>
              <w:t>Аксютина Кира Михайловна, тел. +7 (495) 788-1717 доб. 16-42, электронный адрес AksiutinaKM@trcont.ru;</w:t>
            </w:r>
          </w:p>
          <w:p w:rsidR="006148C7" w:rsidRDefault="006148C7" w:rsidP="00FC364B">
            <w:pPr>
              <w:pStyle w:val="1ff2"/>
              <w:ind w:firstLine="284"/>
              <w:rPr>
                <w:sz w:val="24"/>
                <w:szCs w:val="24"/>
              </w:rPr>
            </w:pPr>
            <w:r>
              <w:rPr>
                <w:sz w:val="24"/>
                <w:szCs w:val="24"/>
              </w:rPr>
              <w:t>Курицын Александр Евгеньевич, тел. +7 (495) 788-1717 доб. 16-41, электронный адрес KuritsynAE@trcont.ru</w:t>
            </w:r>
          </w:p>
          <w:p w:rsidR="002E480F" w:rsidRDefault="002E480F" w:rsidP="00FC364B">
            <w:pPr>
              <w:pStyle w:val="1ff2"/>
              <w:ind w:firstLine="284"/>
              <w:rPr>
                <w:sz w:val="24"/>
                <w:szCs w:val="24"/>
              </w:rPr>
            </w:pPr>
          </w:p>
        </w:tc>
      </w:tr>
      <w:tr w:rsidR="006148C7" w:rsidRPr="003F2F4C" w:rsidTr="00A80D5E">
        <w:trPr>
          <w:trHeight w:val="256"/>
        </w:trPr>
        <w:tc>
          <w:tcPr>
            <w:tcW w:w="534" w:type="dxa"/>
          </w:tcPr>
          <w:p w:rsidR="006148C7" w:rsidRPr="003F2F4C" w:rsidRDefault="006148C7" w:rsidP="006148C7">
            <w:pPr>
              <w:pStyle w:val="1ff2"/>
              <w:ind w:firstLine="0"/>
              <w:rPr>
                <w:b/>
                <w:sz w:val="24"/>
                <w:szCs w:val="24"/>
              </w:rPr>
            </w:pPr>
            <w:r>
              <w:rPr>
                <w:b/>
                <w:sz w:val="24"/>
                <w:szCs w:val="24"/>
              </w:rPr>
              <w:t>3.</w:t>
            </w:r>
          </w:p>
        </w:tc>
        <w:tc>
          <w:tcPr>
            <w:tcW w:w="2551" w:type="dxa"/>
          </w:tcPr>
          <w:p w:rsidR="006148C7" w:rsidRPr="003F2F4C" w:rsidRDefault="006148C7" w:rsidP="006148C7">
            <w:pPr>
              <w:pStyle w:val="Default"/>
              <w:rPr>
                <w:b/>
                <w:color w:val="auto"/>
              </w:rPr>
            </w:pPr>
            <w:r>
              <w:rPr>
                <w:b/>
                <w:color w:val="auto"/>
              </w:rPr>
              <w:t>Дата опубликования извещения о проведении Запроса предложений</w:t>
            </w:r>
          </w:p>
        </w:tc>
        <w:tc>
          <w:tcPr>
            <w:tcW w:w="6768" w:type="dxa"/>
          </w:tcPr>
          <w:p w:rsidR="002E480F" w:rsidRDefault="00E80EC7" w:rsidP="00AA2183">
            <w:pPr>
              <w:ind w:firstLine="284"/>
            </w:pPr>
            <w:bookmarkStart w:id="7" w:name="OLE_LINK10"/>
            <w:bookmarkStart w:id="8" w:name="OLE_LINK11"/>
            <w:bookmarkStart w:id="9" w:name="OLE_LINK12"/>
            <w:bookmarkStart w:id="10" w:name="OLE_LINK13"/>
            <w:bookmarkStart w:id="11" w:name="OLE_LINK25"/>
            <w:bookmarkStart w:id="12" w:name="OLE_LINK26"/>
            <w:r w:rsidRPr="00AA2183">
              <w:t>«</w:t>
            </w:r>
            <w:r w:rsidR="00AA2183">
              <w:t>28</w:t>
            </w:r>
            <w:r w:rsidRPr="00AA2183">
              <w:t xml:space="preserve">» </w:t>
            </w:r>
            <w:r w:rsidR="00AA2183">
              <w:t xml:space="preserve">апреля </w:t>
            </w:r>
            <w:r w:rsidRPr="00AA2183">
              <w:t>2018 г.</w:t>
            </w:r>
            <w:bookmarkEnd w:id="7"/>
            <w:bookmarkEnd w:id="8"/>
            <w:bookmarkEnd w:id="9"/>
            <w:bookmarkEnd w:id="10"/>
            <w:bookmarkEnd w:id="11"/>
            <w:bookmarkEnd w:id="12"/>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t>4.</w:t>
            </w:r>
          </w:p>
        </w:tc>
        <w:tc>
          <w:tcPr>
            <w:tcW w:w="2551" w:type="dxa"/>
          </w:tcPr>
          <w:p w:rsidR="00107194" w:rsidRPr="003F2F4C" w:rsidRDefault="00107194" w:rsidP="00A80D5E">
            <w:pPr>
              <w:pStyle w:val="Default"/>
              <w:rPr>
                <w:b/>
                <w:color w:val="auto"/>
              </w:rPr>
            </w:pPr>
            <w:r>
              <w:rPr>
                <w:b/>
                <w:color w:val="auto"/>
              </w:rPr>
              <w:t xml:space="preserve">Средства массовой информации (СМИ), используемые в целях информационного </w:t>
            </w:r>
            <w:proofErr w:type="gramStart"/>
            <w:r>
              <w:rPr>
                <w:b/>
                <w:color w:val="auto"/>
              </w:rPr>
              <w:t>обеспечения проведения процедуры Запроса предложений</w:t>
            </w:r>
            <w:proofErr w:type="gramEnd"/>
          </w:p>
          <w:p w:rsidR="00107194" w:rsidRPr="003F2F4C" w:rsidRDefault="00107194" w:rsidP="00A80D5E">
            <w:pPr>
              <w:pStyle w:val="Default"/>
              <w:rPr>
                <w:b/>
                <w:color w:val="auto"/>
              </w:rPr>
            </w:pPr>
          </w:p>
        </w:tc>
        <w:tc>
          <w:tcPr>
            <w:tcW w:w="6768" w:type="dxa"/>
          </w:tcPr>
          <w:p w:rsidR="00107194" w:rsidRPr="00786F92" w:rsidRDefault="00107194" w:rsidP="00FC364B">
            <w:pPr>
              <w:pStyle w:val="1ff2"/>
              <w:ind w:firstLine="284"/>
              <w:rPr>
                <w:sz w:val="24"/>
                <w:szCs w:val="24"/>
              </w:rPr>
            </w:pPr>
            <w:proofErr w:type="gramStart"/>
            <w:r>
              <w:rPr>
                <w:sz w:val="24"/>
                <w:szCs w:val="24"/>
              </w:rPr>
              <w:t>Извещение о проведении Запроса предложений, изменения к извещению, настоящая документация о закупке (приглашение к участию в Запросе предложений), протоколы, оформляемые в ходе проведения Запроса предложений, вносимые в них изменения и дополнения и иные сведения, обязательность публикации которых предусмотрена  Положением о закупках и законодательством Российской Федерации публикуется (размещается) в информационно-телекоммуникационной сети «Интернет» на сайте ПАО «</w:t>
            </w:r>
            <w:proofErr w:type="spellStart"/>
            <w:r>
              <w:rPr>
                <w:sz w:val="24"/>
                <w:szCs w:val="24"/>
              </w:rPr>
              <w:t>ТрансКонтейнер</w:t>
            </w:r>
            <w:proofErr w:type="spellEnd"/>
            <w:r>
              <w:rPr>
                <w:sz w:val="24"/>
                <w:szCs w:val="24"/>
              </w:rPr>
              <w:t>» (</w:t>
            </w:r>
            <w:hyperlink r:id="rId29" w:history="1">
              <w:r>
                <w:rPr>
                  <w:rStyle w:val="afff3"/>
                  <w:sz w:val="24"/>
                  <w:szCs w:val="24"/>
                </w:rPr>
                <w:t>www.trcont.com</w:t>
              </w:r>
            </w:hyperlink>
            <w:r>
              <w:rPr>
                <w:sz w:val="24"/>
                <w:szCs w:val="24"/>
              </w:rPr>
              <w:t>) и, в</w:t>
            </w:r>
            <w:proofErr w:type="gramEnd"/>
            <w:r>
              <w:rPr>
                <w:sz w:val="24"/>
                <w:szCs w:val="24"/>
              </w:rPr>
              <w:t xml:space="preserve"> предусмотренных законодательством Российской Федерации случаях, на официальном сайте единой информационной системы в сфере закупок в информационно-телекоммуникационной сети «Интернет» (</w:t>
            </w:r>
            <w:hyperlink r:id="rId30" w:history="1">
              <w:r>
                <w:rPr>
                  <w:rStyle w:val="afff3"/>
                  <w:sz w:val="24"/>
                  <w:szCs w:val="24"/>
                </w:rPr>
                <w:t>www.zakupki.gov.ru</w:t>
              </w:r>
            </w:hyperlink>
            <w:r>
              <w:rPr>
                <w:sz w:val="24"/>
                <w:szCs w:val="24"/>
              </w:rPr>
              <w:t>) (далее – Официальный сайт).</w:t>
            </w:r>
          </w:p>
          <w:p w:rsidR="00107194" w:rsidRPr="00786F92" w:rsidRDefault="00107194" w:rsidP="00FC364B">
            <w:pPr>
              <w:pStyle w:val="1ff2"/>
              <w:ind w:firstLine="284"/>
              <w:rPr>
                <w:sz w:val="24"/>
                <w:szCs w:val="24"/>
              </w:rPr>
            </w:pPr>
            <w:proofErr w:type="gramStart"/>
            <w:r>
              <w:rPr>
                <w:sz w:val="24"/>
                <w:szCs w:val="24"/>
              </w:rPr>
              <w:t xml:space="preserve">В случае возникновения технических и иных неполадок при работе Официального сайта, блокирующих доступ к Официальному сайту в течение более чем одного рабочего дня, информация, подлежащая размещению на Официальном сайте, </w:t>
            </w:r>
            <w:r>
              <w:rPr>
                <w:sz w:val="24"/>
                <w:szCs w:val="24"/>
              </w:rPr>
              <w:lastRenderedPageBreak/>
              <w:t>размещается на сайте ПАО «</w:t>
            </w:r>
            <w:proofErr w:type="spellStart"/>
            <w:r>
              <w:rPr>
                <w:sz w:val="24"/>
                <w:szCs w:val="24"/>
              </w:rPr>
              <w:t>ТрансКонтейнер</w:t>
            </w:r>
            <w:proofErr w:type="spellEnd"/>
            <w:r>
              <w:rPr>
                <w:sz w:val="24"/>
                <w:szCs w:val="24"/>
              </w:rPr>
              <w:t>» с последующим размещением такой информации на Официальном сайте в течение одного рабочего дня со дня устранения технических или иных неполадок, блокирующих доступ к Официальному сайту, и</w:t>
            </w:r>
            <w:proofErr w:type="gramEnd"/>
            <w:r>
              <w:rPr>
                <w:sz w:val="24"/>
                <w:szCs w:val="24"/>
              </w:rPr>
              <w:t xml:space="preserve"> считается размещенной в установленном порядке.</w:t>
            </w:r>
          </w:p>
          <w:p w:rsidR="00107194" w:rsidRPr="00786F92" w:rsidRDefault="00107194" w:rsidP="00FC364B">
            <w:pPr>
              <w:pStyle w:val="1ff2"/>
              <w:ind w:firstLine="284"/>
              <w:rPr>
                <w:sz w:val="24"/>
                <w:szCs w:val="24"/>
              </w:rPr>
            </w:pPr>
            <w:r>
              <w:rPr>
                <w:sz w:val="24"/>
                <w:szCs w:val="24"/>
              </w:rPr>
              <w:t xml:space="preserve">При проведении запроса предложений в электронной форме с применением ЭТП вся </w:t>
            </w:r>
            <w:proofErr w:type="gramStart"/>
            <w:r>
              <w:rPr>
                <w:sz w:val="24"/>
                <w:szCs w:val="24"/>
              </w:rPr>
              <w:t>информация</w:t>
            </w:r>
            <w:proofErr w:type="gramEnd"/>
            <w:r>
              <w:rPr>
                <w:sz w:val="24"/>
                <w:szCs w:val="24"/>
              </w:rPr>
              <w:t xml:space="preserve"> предусмотренная в данном пункте Информационной карты публикуется (подписывается) в электронной форме с использованием функционала и в соответствии с регламентом выбранной ЭТП, с применением соответствующего программно-аппаратного комплекса, обеспечивающего проведение процедур закупки с использованием информационно-телекоммуникационной сети «Интернет», размещаемого на сайте оператора торгов  </w:t>
            </w:r>
            <w:hyperlink r:id="rId31" w:history="1">
              <w:r>
                <w:rPr>
                  <w:rStyle w:val="afff3"/>
                  <w:sz w:val="24"/>
                  <w:szCs w:val="24"/>
                </w:rPr>
                <w:t>www.otc.ru</w:t>
              </w:r>
            </w:hyperlink>
            <w:r>
              <w:rPr>
                <w:sz w:val="24"/>
                <w:szCs w:val="24"/>
              </w:rPr>
              <w:t>.</w:t>
            </w:r>
          </w:p>
          <w:p w:rsidR="00107194" w:rsidRPr="003F2F4C" w:rsidRDefault="00107194" w:rsidP="00FC364B">
            <w:pPr>
              <w:pStyle w:val="1ff2"/>
              <w:ind w:firstLine="284"/>
              <w:rPr>
                <w:sz w:val="24"/>
                <w:szCs w:val="24"/>
              </w:rPr>
            </w:pPr>
            <w:r>
              <w:rPr>
                <w:sz w:val="24"/>
                <w:szCs w:val="24"/>
              </w:rPr>
              <w:t>Электронной торговой площадкой используемой для  проведения торгов в электронном виде является ОТС-тендер (</w:t>
            </w:r>
            <w:hyperlink r:id="rId32" w:history="1">
              <w:r>
                <w:rPr>
                  <w:rStyle w:val="afff3"/>
                  <w:sz w:val="24"/>
                  <w:szCs w:val="24"/>
                </w:rPr>
                <w:t>www.otc.ru</w:t>
              </w:r>
            </w:hyperlink>
            <w:r>
              <w:rPr>
                <w:sz w:val="24"/>
                <w:szCs w:val="24"/>
              </w:rPr>
              <w:t>). Контактная информация: Юридический адрес: 119049, г. Москва, 4-ый Добрынинский пер., д. 8. Почтовый адрес: 119049, г. Москва, 4-ый Добрынинский пер., д. 8 (БЦ "Добрыня", 9 этаж). Тел. 8(495)705-90-31 многоканальный телефон 8-800-77-55-800 (бесплатный звонок по России). Факс 8(495) 733-95-19. E-</w:t>
            </w:r>
            <w:proofErr w:type="spellStart"/>
            <w:r>
              <w:rPr>
                <w:sz w:val="24"/>
                <w:szCs w:val="24"/>
              </w:rPr>
              <w:t>mail</w:t>
            </w:r>
            <w:proofErr w:type="spellEnd"/>
            <w:r>
              <w:rPr>
                <w:sz w:val="24"/>
                <w:szCs w:val="24"/>
              </w:rPr>
              <w:t>: info@otc-tender.ru.</w:t>
            </w:r>
          </w:p>
        </w:tc>
      </w:tr>
      <w:tr w:rsidR="00CE2993" w:rsidRPr="003F2F4C" w:rsidTr="00A80D5E">
        <w:tc>
          <w:tcPr>
            <w:tcW w:w="534" w:type="dxa"/>
          </w:tcPr>
          <w:p w:rsidR="00CE2993" w:rsidRPr="003F2F4C" w:rsidRDefault="00CE2993" w:rsidP="00CE2993">
            <w:pPr>
              <w:pStyle w:val="1ff2"/>
              <w:ind w:firstLine="0"/>
              <w:rPr>
                <w:b/>
                <w:sz w:val="24"/>
                <w:szCs w:val="24"/>
              </w:rPr>
            </w:pPr>
            <w:r>
              <w:rPr>
                <w:b/>
                <w:sz w:val="24"/>
                <w:szCs w:val="24"/>
              </w:rPr>
              <w:lastRenderedPageBreak/>
              <w:t>5.</w:t>
            </w:r>
          </w:p>
        </w:tc>
        <w:tc>
          <w:tcPr>
            <w:tcW w:w="2551" w:type="dxa"/>
          </w:tcPr>
          <w:p w:rsidR="00CE2993" w:rsidRPr="003F2F4C" w:rsidRDefault="00CE2993" w:rsidP="00CE2993">
            <w:pPr>
              <w:pStyle w:val="Default"/>
              <w:rPr>
                <w:b/>
                <w:color w:val="auto"/>
              </w:rPr>
            </w:pPr>
            <w:r>
              <w:rPr>
                <w:b/>
                <w:color w:val="auto"/>
              </w:rPr>
              <w:t>Начальная (максимальная) цена договора/ цена лота</w:t>
            </w:r>
          </w:p>
        </w:tc>
        <w:tc>
          <w:tcPr>
            <w:tcW w:w="6768" w:type="dxa"/>
          </w:tcPr>
          <w:p w:rsidR="003D459D" w:rsidRPr="003D459D" w:rsidRDefault="003D459D" w:rsidP="003D459D">
            <w:pPr>
              <w:pStyle w:val="1ff2"/>
              <w:ind w:firstLine="284"/>
              <w:rPr>
                <w:sz w:val="24"/>
                <w:szCs w:val="24"/>
              </w:rPr>
            </w:pPr>
            <w:proofErr w:type="gramStart"/>
            <w:r w:rsidRPr="003D459D">
              <w:rPr>
                <w:sz w:val="24"/>
                <w:szCs w:val="24"/>
              </w:rPr>
              <w:t xml:space="preserve">Начальная (максимальная) цена договора с </w:t>
            </w:r>
            <w:r>
              <w:rPr>
                <w:sz w:val="24"/>
                <w:szCs w:val="24"/>
              </w:rPr>
              <w:t>учетом всех налогов (кроме НДС),</w:t>
            </w:r>
            <w:r w:rsidRPr="003D459D">
              <w:rPr>
                <w:sz w:val="24"/>
                <w:szCs w:val="24"/>
              </w:rPr>
              <w:t xml:space="preserve"> с учетом всех возможных расходов поставщика, в том числе  расходов по доставке товара в пункты поставки, стоимости оформления сертификата классификационного общества члена Международной Ассоциации Классификационных Обществ (МАКО), расходов по нанесению на товар логотипа  Заказчика, расходов по нанесению на табличке в соответствии с конвенцией по безопасности контейнеров (КБК) информации о программе</w:t>
            </w:r>
            <w:proofErr w:type="gramEnd"/>
            <w:r w:rsidRPr="003D459D">
              <w:rPr>
                <w:sz w:val="24"/>
                <w:szCs w:val="24"/>
              </w:rPr>
              <w:t xml:space="preserve"> непрерывного освидетельствования контейнеров по форме: «АСЕР 001/06 RUTKRU», а также серийного (инвентарного) номера контейнера, стоимости гарантии и всех видов налогов, кроме НДС, а также прочих расходов, связанных с поставкой Товара</w:t>
            </w:r>
            <w:r w:rsidR="00171A3F">
              <w:rPr>
                <w:sz w:val="24"/>
                <w:szCs w:val="24"/>
              </w:rPr>
              <w:t>,</w:t>
            </w:r>
            <w:r w:rsidR="00637CE0">
              <w:rPr>
                <w:sz w:val="24"/>
                <w:szCs w:val="24"/>
              </w:rPr>
              <w:t xml:space="preserve"> составляет</w:t>
            </w:r>
            <w:r w:rsidRPr="003D459D">
              <w:rPr>
                <w:sz w:val="24"/>
                <w:szCs w:val="24"/>
              </w:rPr>
              <w:t xml:space="preserve">; </w:t>
            </w:r>
          </w:p>
          <w:p w:rsidR="002E480F" w:rsidRDefault="003D459D" w:rsidP="00FC364B">
            <w:pPr>
              <w:pStyle w:val="1ff2"/>
              <w:ind w:firstLine="284"/>
              <w:rPr>
                <w:sz w:val="24"/>
                <w:szCs w:val="24"/>
              </w:rPr>
            </w:pPr>
            <w:r>
              <w:rPr>
                <w:sz w:val="24"/>
                <w:szCs w:val="24"/>
              </w:rPr>
              <w:t xml:space="preserve">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1 – 3</w:t>
            </w:r>
            <w:r w:rsidR="006D7FC8">
              <w:rPr>
                <w:sz w:val="24"/>
                <w:szCs w:val="24"/>
              </w:rPr>
              <w:t> </w:t>
            </w:r>
            <w:r>
              <w:rPr>
                <w:sz w:val="24"/>
                <w:szCs w:val="24"/>
              </w:rPr>
              <w:t>744</w:t>
            </w:r>
            <w:r w:rsidR="006D7FC8">
              <w:rPr>
                <w:sz w:val="24"/>
                <w:szCs w:val="24"/>
              </w:rPr>
              <w:t xml:space="preserve"> </w:t>
            </w:r>
            <w:r>
              <w:rPr>
                <w:sz w:val="24"/>
                <w:szCs w:val="24"/>
              </w:rPr>
              <w:t>000 (три миллиона семьсот сорок четыре тысячи) долларов</w:t>
            </w:r>
            <w:r w:rsidR="006D7FC8">
              <w:rPr>
                <w:sz w:val="24"/>
                <w:szCs w:val="24"/>
              </w:rPr>
              <w:t xml:space="preserve"> США </w:t>
            </w:r>
            <w:r>
              <w:rPr>
                <w:sz w:val="24"/>
                <w:szCs w:val="24"/>
              </w:rPr>
              <w:t xml:space="preserve">00 центов;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2 – 2</w:t>
            </w:r>
            <w:r w:rsidR="006D7FC8">
              <w:rPr>
                <w:sz w:val="24"/>
                <w:szCs w:val="24"/>
              </w:rPr>
              <w:t> </w:t>
            </w:r>
            <w:r>
              <w:rPr>
                <w:sz w:val="24"/>
                <w:szCs w:val="24"/>
              </w:rPr>
              <w:t>233</w:t>
            </w:r>
            <w:r w:rsidR="006D7FC8">
              <w:rPr>
                <w:sz w:val="24"/>
                <w:szCs w:val="24"/>
              </w:rPr>
              <w:t xml:space="preserve"> </w:t>
            </w:r>
            <w:r>
              <w:rPr>
                <w:sz w:val="24"/>
                <w:szCs w:val="24"/>
              </w:rPr>
              <w:t>000 (два миллиона двести тридцать три тысячи) долларов</w:t>
            </w:r>
            <w:r w:rsidR="006D7FC8">
              <w:rPr>
                <w:sz w:val="24"/>
                <w:szCs w:val="24"/>
              </w:rPr>
              <w:t xml:space="preserve"> США </w:t>
            </w:r>
            <w:r>
              <w:rPr>
                <w:sz w:val="24"/>
                <w:szCs w:val="24"/>
              </w:rPr>
              <w:t xml:space="preserve">00 центов;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3 – 4</w:t>
            </w:r>
            <w:r w:rsidR="006D7FC8">
              <w:rPr>
                <w:sz w:val="24"/>
                <w:szCs w:val="24"/>
              </w:rPr>
              <w:t> </w:t>
            </w:r>
            <w:r>
              <w:rPr>
                <w:sz w:val="24"/>
                <w:szCs w:val="24"/>
              </w:rPr>
              <w:t>872</w:t>
            </w:r>
            <w:r w:rsidR="006D7FC8">
              <w:rPr>
                <w:sz w:val="24"/>
                <w:szCs w:val="24"/>
              </w:rPr>
              <w:t xml:space="preserve"> </w:t>
            </w:r>
            <w:r>
              <w:rPr>
                <w:sz w:val="24"/>
                <w:szCs w:val="24"/>
              </w:rPr>
              <w:t>000 (четыре миллиона восемьсот семьдесят две тысячи) долларов</w:t>
            </w:r>
            <w:r w:rsidR="006D7FC8">
              <w:rPr>
                <w:sz w:val="24"/>
                <w:szCs w:val="24"/>
              </w:rPr>
              <w:t xml:space="preserve"> США </w:t>
            </w:r>
            <w:r>
              <w:rPr>
                <w:sz w:val="24"/>
                <w:szCs w:val="24"/>
              </w:rPr>
              <w:t>00</w:t>
            </w:r>
            <w:r w:rsidR="006D7FC8">
              <w:rPr>
                <w:sz w:val="24"/>
                <w:szCs w:val="24"/>
              </w:rPr>
              <w:t xml:space="preserve"> центов</w:t>
            </w:r>
            <w:r>
              <w:rPr>
                <w:sz w:val="24"/>
                <w:szCs w:val="24"/>
              </w:rPr>
              <w:t xml:space="preserve">;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4 – 2</w:t>
            </w:r>
            <w:r w:rsidR="006D7FC8">
              <w:rPr>
                <w:sz w:val="24"/>
                <w:szCs w:val="24"/>
              </w:rPr>
              <w:t> </w:t>
            </w:r>
            <w:r>
              <w:rPr>
                <w:sz w:val="24"/>
                <w:szCs w:val="24"/>
              </w:rPr>
              <w:t>446</w:t>
            </w:r>
            <w:r w:rsidR="006D7FC8">
              <w:rPr>
                <w:sz w:val="24"/>
                <w:szCs w:val="24"/>
              </w:rPr>
              <w:t xml:space="preserve"> </w:t>
            </w:r>
            <w:r>
              <w:rPr>
                <w:sz w:val="24"/>
                <w:szCs w:val="24"/>
              </w:rPr>
              <w:t>800 (два миллиона четыреста сорок шесть тысяч восемьсот) долларов</w:t>
            </w:r>
            <w:r w:rsidR="006D7FC8">
              <w:rPr>
                <w:sz w:val="24"/>
                <w:szCs w:val="24"/>
              </w:rPr>
              <w:t xml:space="preserve"> США </w:t>
            </w:r>
            <w:r>
              <w:rPr>
                <w:sz w:val="24"/>
                <w:szCs w:val="24"/>
              </w:rPr>
              <w:t>00</w:t>
            </w:r>
            <w:r w:rsidR="006D7FC8">
              <w:rPr>
                <w:sz w:val="24"/>
                <w:szCs w:val="24"/>
              </w:rPr>
              <w:t xml:space="preserve"> центов</w:t>
            </w:r>
            <w:r>
              <w:rPr>
                <w:sz w:val="24"/>
                <w:szCs w:val="24"/>
              </w:rPr>
              <w:t xml:space="preserve">;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5 – 5</w:t>
            </w:r>
            <w:r w:rsidR="006D7FC8">
              <w:rPr>
                <w:sz w:val="24"/>
                <w:szCs w:val="24"/>
              </w:rPr>
              <w:t> </w:t>
            </w:r>
            <w:r>
              <w:rPr>
                <w:sz w:val="24"/>
                <w:szCs w:val="24"/>
              </w:rPr>
              <w:t>382</w:t>
            </w:r>
            <w:r w:rsidR="006D7FC8">
              <w:rPr>
                <w:sz w:val="24"/>
                <w:szCs w:val="24"/>
              </w:rPr>
              <w:t xml:space="preserve"> </w:t>
            </w:r>
            <w:r>
              <w:rPr>
                <w:sz w:val="24"/>
                <w:szCs w:val="24"/>
              </w:rPr>
              <w:t>000 (пять миллионов триста восемьдесят две тысячи) долларов</w:t>
            </w:r>
            <w:r w:rsidR="006D7FC8">
              <w:rPr>
                <w:sz w:val="24"/>
                <w:szCs w:val="24"/>
              </w:rPr>
              <w:t xml:space="preserve"> США </w:t>
            </w:r>
            <w:r>
              <w:rPr>
                <w:sz w:val="24"/>
                <w:szCs w:val="24"/>
              </w:rPr>
              <w:t xml:space="preserve">00 центов; </w:t>
            </w:r>
          </w:p>
          <w:p w:rsidR="002E480F" w:rsidRDefault="00E80EC7" w:rsidP="00FC364B">
            <w:pPr>
              <w:pStyle w:val="1ff2"/>
              <w:ind w:firstLine="284"/>
              <w:rPr>
                <w:sz w:val="24"/>
                <w:szCs w:val="24"/>
              </w:rPr>
            </w:pPr>
            <w:r>
              <w:rPr>
                <w:sz w:val="24"/>
                <w:szCs w:val="24"/>
              </w:rPr>
              <w:t>Лот №</w:t>
            </w:r>
            <w:r w:rsidR="006D7FC8">
              <w:rPr>
                <w:sz w:val="24"/>
                <w:szCs w:val="24"/>
              </w:rPr>
              <w:t xml:space="preserve"> </w:t>
            </w:r>
            <w:r>
              <w:rPr>
                <w:sz w:val="24"/>
                <w:szCs w:val="24"/>
              </w:rPr>
              <w:t>6 – 2</w:t>
            </w:r>
            <w:r w:rsidR="006D7FC8">
              <w:rPr>
                <w:sz w:val="24"/>
                <w:szCs w:val="24"/>
              </w:rPr>
              <w:t> </w:t>
            </w:r>
            <w:r>
              <w:rPr>
                <w:sz w:val="24"/>
                <w:szCs w:val="24"/>
              </w:rPr>
              <w:t>340</w:t>
            </w:r>
            <w:r w:rsidR="006D7FC8">
              <w:rPr>
                <w:sz w:val="24"/>
                <w:szCs w:val="24"/>
              </w:rPr>
              <w:t xml:space="preserve"> </w:t>
            </w:r>
            <w:r>
              <w:rPr>
                <w:sz w:val="24"/>
                <w:szCs w:val="24"/>
              </w:rPr>
              <w:t>000 (два миллиона триста сорок тысяч) долларов</w:t>
            </w:r>
            <w:r w:rsidR="006D7FC8">
              <w:rPr>
                <w:sz w:val="24"/>
                <w:szCs w:val="24"/>
              </w:rPr>
              <w:t xml:space="preserve"> США </w:t>
            </w:r>
            <w:r>
              <w:rPr>
                <w:sz w:val="24"/>
                <w:szCs w:val="24"/>
              </w:rPr>
              <w:t>00 центов.</w:t>
            </w:r>
          </w:p>
          <w:p w:rsidR="006D7FC8" w:rsidRDefault="006D7FC8" w:rsidP="00FC364B">
            <w:pPr>
              <w:pStyle w:val="1ff2"/>
              <w:ind w:firstLine="284"/>
              <w:rPr>
                <w:sz w:val="24"/>
                <w:szCs w:val="24"/>
              </w:rPr>
            </w:pPr>
          </w:p>
          <w:p w:rsidR="002E480F" w:rsidRDefault="00E80EC7" w:rsidP="00FC364B">
            <w:pPr>
              <w:suppressAutoHyphens w:val="0"/>
              <w:ind w:firstLine="284"/>
              <w:jc w:val="both"/>
              <w:rPr>
                <w:i/>
              </w:rPr>
            </w:pPr>
            <w:r>
              <w:t>Сумма НДС и условия начисления определяются в соответствии с законодательством Российской Федерации.</w:t>
            </w:r>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lastRenderedPageBreak/>
              <w:t>6.</w:t>
            </w:r>
          </w:p>
        </w:tc>
        <w:tc>
          <w:tcPr>
            <w:tcW w:w="2551" w:type="dxa"/>
          </w:tcPr>
          <w:p w:rsidR="00107194" w:rsidRPr="003F2F4C" w:rsidRDefault="00107194" w:rsidP="00A80D5E">
            <w:pPr>
              <w:pStyle w:val="Default"/>
              <w:rPr>
                <w:b/>
                <w:color w:val="auto"/>
              </w:rPr>
            </w:pPr>
            <w:r>
              <w:rPr>
                <w:b/>
                <w:color w:val="auto"/>
              </w:rPr>
              <w:t xml:space="preserve">Место, дата начала и окончания подачи Заявок </w:t>
            </w:r>
          </w:p>
        </w:tc>
        <w:tc>
          <w:tcPr>
            <w:tcW w:w="6768" w:type="dxa"/>
          </w:tcPr>
          <w:p w:rsidR="002E480F" w:rsidRDefault="00E80EC7" w:rsidP="007D0B38">
            <w:pPr>
              <w:pStyle w:val="1ff2"/>
              <w:ind w:firstLine="284"/>
              <w:rPr>
                <w:b/>
                <w:sz w:val="24"/>
                <w:szCs w:val="24"/>
              </w:rPr>
            </w:pPr>
            <w:r>
              <w:rPr>
                <w:sz w:val="24"/>
                <w:szCs w:val="24"/>
              </w:rPr>
              <w:t xml:space="preserve">Заявки принимаются через электронную торговую площадку, информация по которой указана в пункте 4 Информационной карты </w:t>
            </w:r>
            <w:proofErr w:type="gramStart"/>
            <w:r>
              <w:rPr>
                <w:sz w:val="24"/>
                <w:szCs w:val="24"/>
              </w:rPr>
              <w:t>с даты опубликования</w:t>
            </w:r>
            <w:proofErr w:type="gramEnd"/>
            <w:r>
              <w:rPr>
                <w:sz w:val="24"/>
                <w:szCs w:val="24"/>
              </w:rPr>
              <w:t xml:space="preserve"> извещения о проведении Запроса предложений и до </w:t>
            </w:r>
            <w:bookmarkStart w:id="13" w:name="OLE_LINK8"/>
            <w:bookmarkStart w:id="14" w:name="OLE_LINK9"/>
            <w:bookmarkStart w:id="15" w:name="OLE_LINK23"/>
            <w:bookmarkStart w:id="16" w:name="OLE_LINK24"/>
            <w:r w:rsidR="00AA2183">
              <w:rPr>
                <w:sz w:val="24"/>
                <w:szCs w:val="24"/>
              </w:rPr>
              <w:t xml:space="preserve">14 часов 00 минут местного времени </w:t>
            </w:r>
            <w:r w:rsidRPr="00AA2183">
              <w:rPr>
                <w:sz w:val="24"/>
                <w:szCs w:val="24"/>
              </w:rPr>
              <w:t>«</w:t>
            </w:r>
            <w:r w:rsidR="00AA2183">
              <w:rPr>
                <w:sz w:val="24"/>
                <w:szCs w:val="24"/>
              </w:rPr>
              <w:t>2</w:t>
            </w:r>
            <w:r w:rsidR="007D0B38">
              <w:rPr>
                <w:sz w:val="24"/>
                <w:szCs w:val="24"/>
              </w:rPr>
              <w:t>5</w:t>
            </w:r>
            <w:r w:rsidRPr="00AA2183">
              <w:rPr>
                <w:sz w:val="24"/>
                <w:szCs w:val="24"/>
              </w:rPr>
              <w:t xml:space="preserve">» </w:t>
            </w:r>
            <w:r w:rsidR="00AA2183">
              <w:rPr>
                <w:sz w:val="24"/>
                <w:szCs w:val="24"/>
              </w:rPr>
              <w:t xml:space="preserve">мая </w:t>
            </w:r>
            <w:r w:rsidRPr="00AA2183">
              <w:rPr>
                <w:sz w:val="24"/>
                <w:szCs w:val="24"/>
              </w:rPr>
              <w:t>2018 г.</w:t>
            </w:r>
            <w:bookmarkEnd w:id="13"/>
            <w:bookmarkEnd w:id="14"/>
            <w:bookmarkEnd w:id="15"/>
            <w:bookmarkEnd w:id="16"/>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t>7.</w:t>
            </w:r>
          </w:p>
        </w:tc>
        <w:tc>
          <w:tcPr>
            <w:tcW w:w="2551" w:type="dxa"/>
          </w:tcPr>
          <w:p w:rsidR="00107194" w:rsidRPr="003F2F4C" w:rsidRDefault="00107194" w:rsidP="00A80D5E">
            <w:pPr>
              <w:pStyle w:val="Default"/>
              <w:rPr>
                <w:b/>
                <w:color w:val="auto"/>
              </w:rPr>
            </w:pPr>
            <w:r>
              <w:rPr>
                <w:b/>
                <w:color w:val="auto"/>
              </w:rPr>
              <w:t>Срок действия Заявки</w:t>
            </w:r>
            <w:r>
              <w:rPr>
                <w:b/>
                <w:color w:val="auto"/>
              </w:rPr>
              <w:tab/>
            </w:r>
          </w:p>
        </w:tc>
        <w:tc>
          <w:tcPr>
            <w:tcW w:w="6768" w:type="dxa"/>
          </w:tcPr>
          <w:p w:rsidR="002E480F" w:rsidRDefault="00E80EC7" w:rsidP="00FC364B">
            <w:pPr>
              <w:pStyle w:val="1ff2"/>
              <w:ind w:firstLine="284"/>
              <w:rPr>
                <w:i/>
                <w:sz w:val="24"/>
                <w:szCs w:val="24"/>
              </w:rPr>
            </w:pPr>
            <w:r>
              <w:rPr>
                <w:sz w:val="24"/>
                <w:szCs w:val="24"/>
              </w:rPr>
              <w:t xml:space="preserve">Заявка должна действовать не менее 90 календарных дней </w:t>
            </w:r>
            <w:proofErr w:type="gramStart"/>
            <w:r>
              <w:rPr>
                <w:sz w:val="24"/>
                <w:szCs w:val="24"/>
              </w:rPr>
              <w:t>с даты окончания</w:t>
            </w:r>
            <w:proofErr w:type="gramEnd"/>
            <w:r>
              <w:rPr>
                <w:sz w:val="24"/>
                <w:szCs w:val="24"/>
              </w:rPr>
              <w:t xml:space="preserve"> срока подачи Заявок (пункт 6 настоящей Информационной карты).</w:t>
            </w:r>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t xml:space="preserve">8. </w:t>
            </w:r>
          </w:p>
        </w:tc>
        <w:tc>
          <w:tcPr>
            <w:tcW w:w="2551" w:type="dxa"/>
          </w:tcPr>
          <w:p w:rsidR="00107194" w:rsidRPr="003F2F4C" w:rsidRDefault="00107194" w:rsidP="00A80D5E">
            <w:pPr>
              <w:pStyle w:val="Default"/>
              <w:rPr>
                <w:b/>
                <w:color w:val="auto"/>
              </w:rPr>
            </w:pPr>
            <w:r>
              <w:rPr>
                <w:b/>
                <w:color w:val="auto"/>
              </w:rPr>
              <w:t>Оценка и сопоставление Заявок</w:t>
            </w:r>
          </w:p>
        </w:tc>
        <w:tc>
          <w:tcPr>
            <w:tcW w:w="6768" w:type="dxa"/>
          </w:tcPr>
          <w:p w:rsidR="002E480F" w:rsidRDefault="00E80EC7" w:rsidP="00AA2183">
            <w:pPr>
              <w:pStyle w:val="1ff2"/>
              <w:ind w:firstLine="284"/>
              <w:rPr>
                <w:sz w:val="24"/>
                <w:szCs w:val="24"/>
                <w:highlight w:val="cyan"/>
              </w:rPr>
            </w:pPr>
            <w:r>
              <w:rPr>
                <w:sz w:val="24"/>
                <w:szCs w:val="24"/>
              </w:rPr>
              <w:t xml:space="preserve">Оценка и сопоставление Заявок состоится </w:t>
            </w:r>
            <w:r>
              <w:rPr>
                <w:sz w:val="24"/>
                <w:szCs w:val="24"/>
              </w:rPr>
              <w:br/>
            </w:r>
            <w:r w:rsidR="00AA2183">
              <w:rPr>
                <w:sz w:val="24"/>
                <w:szCs w:val="24"/>
              </w:rPr>
              <w:t xml:space="preserve">в </w:t>
            </w:r>
            <w:r w:rsidR="00AA2183" w:rsidRPr="00AA2183">
              <w:rPr>
                <w:sz w:val="24"/>
                <w:szCs w:val="24"/>
              </w:rPr>
              <w:t>14 часов 00 минут «</w:t>
            </w:r>
            <w:r w:rsidR="007D0B38">
              <w:rPr>
                <w:sz w:val="24"/>
                <w:szCs w:val="24"/>
              </w:rPr>
              <w:t>30</w:t>
            </w:r>
            <w:r w:rsidR="00AA2183" w:rsidRPr="00AA2183">
              <w:rPr>
                <w:sz w:val="24"/>
                <w:szCs w:val="24"/>
              </w:rPr>
              <w:t>» мая 2018 г.</w:t>
            </w:r>
            <w:r w:rsidR="00AA2183">
              <w:rPr>
                <w:sz w:val="24"/>
                <w:szCs w:val="24"/>
              </w:rPr>
              <w:t xml:space="preserve"> </w:t>
            </w:r>
            <w:r>
              <w:rPr>
                <w:sz w:val="24"/>
                <w:szCs w:val="24"/>
              </w:rPr>
              <w:t>местного времени по адресу, указанному в пункте 2 настоящей Информационной карты.</w:t>
            </w:r>
          </w:p>
          <w:p w:rsidR="00AA2183" w:rsidRDefault="00AA2183" w:rsidP="00AA2183">
            <w:pPr>
              <w:pStyle w:val="1ff2"/>
              <w:ind w:firstLine="284"/>
              <w:rPr>
                <w:sz w:val="24"/>
                <w:szCs w:val="24"/>
                <w:highlight w:val="cyan"/>
              </w:rPr>
            </w:pPr>
            <w:r>
              <w:rPr>
                <w:sz w:val="24"/>
                <w:szCs w:val="24"/>
              </w:rPr>
              <w:t xml:space="preserve">Адрес: </w:t>
            </w:r>
            <w:r w:rsidR="00145E4B" w:rsidRPr="00145E4B">
              <w:rPr>
                <w:sz w:val="24"/>
                <w:szCs w:val="24"/>
              </w:rPr>
              <w:t>Российская Федерация, 125047, г. Москва, Оружейный переулок, дом 19</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9.</w:t>
            </w:r>
          </w:p>
        </w:tc>
        <w:tc>
          <w:tcPr>
            <w:tcW w:w="2551" w:type="dxa"/>
          </w:tcPr>
          <w:p w:rsidR="006148C7" w:rsidRPr="003F2F4C" w:rsidRDefault="006148C7" w:rsidP="006148C7">
            <w:pPr>
              <w:pStyle w:val="Default"/>
              <w:rPr>
                <w:b/>
                <w:color w:val="auto"/>
              </w:rPr>
            </w:pPr>
            <w:r>
              <w:rPr>
                <w:b/>
                <w:color w:val="auto"/>
              </w:rPr>
              <w:t>Конкурсная комиссия</w:t>
            </w:r>
          </w:p>
        </w:tc>
        <w:tc>
          <w:tcPr>
            <w:tcW w:w="6768" w:type="dxa"/>
          </w:tcPr>
          <w:p w:rsidR="002E480F" w:rsidRDefault="00E80EC7" w:rsidP="00FC364B">
            <w:pPr>
              <w:pStyle w:val="1ff2"/>
              <w:ind w:firstLine="284"/>
              <w:rPr>
                <w:sz w:val="24"/>
                <w:szCs w:val="24"/>
              </w:rPr>
            </w:pPr>
            <w:r>
              <w:rPr>
                <w:sz w:val="24"/>
                <w:szCs w:val="24"/>
              </w:rPr>
              <w:t xml:space="preserve">Решение об итогах Запроса предложений принимается Конкурсной комиссией аппарата управления </w:t>
            </w:r>
            <w:r w:rsidR="00AA2183">
              <w:rPr>
                <w:sz w:val="24"/>
                <w:szCs w:val="24"/>
              </w:rPr>
              <w:br/>
            </w:r>
            <w:r>
              <w:rPr>
                <w:sz w:val="24"/>
                <w:szCs w:val="24"/>
              </w:rPr>
              <w:t>ПАО «</w:t>
            </w:r>
            <w:proofErr w:type="spellStart"/>
            <w:r>
              <w:rPr>
                <w:sz w:val="24"/>
                <w:szCs w:val="24"/>
              </w:rPr>
              <w:t>ТрансКонтейнер</w:t>
            </w:r>
            <w:proofErr w:type="spellEnd"/>
            <w:r>
              <w:rPr>
                <w:sz w:val="24"/>
                <w:szCs w:val="24"/>
              </w:rPr>
              <w:t xml:space="preserve">» </w:t>
            </w:r>
          </w:p>
          <w:p w:rsidR="002E480F" w:rsidRDefault="00E80EC7" w:rsidP="00AA2183">
            <w:pPr>
              <w:pStyle w:val="1ff2"/>
              <w:ind w:firstLine="284"/>
              <w:rPr>
                <w:sz w:val="24"/>
                <w:szCs w:val="24"/>
                <w:highlight w:val="cyan"/>
              </w:rPr>
            </w:pPr>
            <w:r>
              <w:rPr>
                <w:sz w:val="24"/>
                <w:szCs w:val="24"/>
              </w:rPr>
              <w:t xml:space="preserve">Адрес: </w:t>
            </w:r>
            <w:r w:rsidR="00145E4B" w:rsidRPr="00145E4B">
              <w:rPr>
                <w:sz w:val="24"/>
                <w:szCs w:val="24"/>
              </w:rPr>
              <w:t>Российская Федерация, 125047, г. Москва, Оружейный переулок, дом 19</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10.</w:t>
            </w:r>
          </w:p>
        </w:tc>
        <w:tc>
          <w:tcPr>
            <w:tcW w:w="2551" w:type="dxa"/>
          </w:tcPr>
          <w:p w:rsidR="006148C7" w:rsidRPr="003F2F4C" w:rsidRDefault="006148C7" w:rsidP="006148C7">
            <w:pPr>
              <w:pStyle w:val="Default"/>
              <w:rPr>
                <w:b/>
                <w:color w:val="auto"/>
              </w:rPr>
            </w:pPr>
            <w:r>
              <w:rPr>
                <w:b/>
                <w:color w:val="auto"/>
              </w:rPr>
              <w:t>Подведение итогов</w:t>
            </w:r>
          </w:p>
        </w:tc>
        <w:tc>
          <w:tcPr>
            <w:tcW w:w="6768" w:type="dxa"/>
          </w:tcPr>
          <w:p w:rsidR="002E480F" w:rsidRDefault="00E80EC7" w:rsidP="00AA2183">
            <w:pPr>
              <w:pStyle w:val="1ff2"/>
              <w:ind w:firstLine="284"/>
              <w:rPr>
                <w:sz w:val="24"/>
                <w:szCs w:val="24"/>
                <w:highlight w:val="cyan"/>
              </w:rPr>
            </w:pPr>
            <w:r>
              <w:rPr>
                <w:sz w:val="24"/>
                <w:szCs w:val="24"/>
              </w:rPr>
              <w:t xml:space="preserve">Подведение итогов состоится не позднее </w:t>
            </w:r>
            <w:r w:rsidR="00AA2183">
              <w:rPr>
                <w:sz w:val="24"/>
                <w:szCs w:val="24"/>
              </w:rPr>
              <w:t xml:space="preserve">14 часов 00 минут местного времени </w:t>
            </w:r>
            <w:r w:rsidR="00AA2183" w:rsidRPr="00AA2183">
              <w:rPr>
                <w:sz w:val="24"/>
                <w:szCs w:val="24"/>
              </w:rPr>
              <w:t>«</w:t>
            </w:r>
            <w:r w:rsidR="00AA2183">
              <w:rPr>
                <w:sz w:val="24"/>
                <w:szCs w:val="24"/>
              </w:rPr>
              <w:t>26</w:t>
            </w:r>
            <w:r w:rsidR="00AA2183" w:rsidRPr="00AA2183">
              <w:rPr>
                <w:sz w:val="24"/>
                <w:szCs w:val="24"/>
              </w:rPr>
              <w:t xml:space="preserve">» </w:t>
            </w:r>
            <w:r w:rsidR="00AA2183">
              <w:rPr>
                <w:sz w:val="24"/>
                <w:szCs w:val="24"/>
              </w:rPr>
              <w:t xml:space="preserve">июня </w:t>
            </w:r>
            <w:r w:rsidR="00AA2183" w:rsidRPr="00AA2183">
              <w:rPr>
                <w:sz w:val="24"/>
                <w:szCs w:val="24"/>
              </w:rPr>
              <w:t>2018 г.</w:t>
            </w:r>
            <w:r w:rsidR="00AA2183">
              <w:rPr>
                <w:sz w:val="24"/>
                <w:szCs w:val="24"/>
              </w:rPr>
              <w:t xml:space="preserve"> </w:t>
            </w:r>
            <w:r>
              <w:rPr>
                <w:sz w:val="24"/>
                <w:szCs w:val="24"/>
              </w:rPr>
              <w:t>местного времени по адресу, указанному в пункте 9 Информационной карты</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11.</w:t>
            </w:r>
          </w:p>
        </w:tc>
        <w:tc>
          <w:tcPr>
            <w:tcW w:w="2551" w:type="dxa"/>
          </w:tcPr>
          <w:p w:rsidR="006148C7" w:rsidRPr="003F2F4C" w:rsidRDefault="006148C7" w:rsidP="006148C7">
            <w:pPr>
              <w:pStyle w:val="Default"/>
              <w:rPr>
                <w:b/>
                <w:color w:val="auto"/>
              </w:rPr>
            </w:pPr>
            <w:r>
              <w:rPr>
                <w:b/>
                <w:color w:val="auto"/>
              </w:rPr>
              <w:t>Условия оплаты за товар, выполнение работ, оказание услуг</w:t>
            </w:r>
          </w:p>
        </w:tc>
        <w:tc>
          <w:tcPr>
            <w:tcW w:w="6768" w:type="dxa"/>
          </w:tcPr>
          <w:p w:rsidR="00B848C8" w:rsidRDefault="00E80EC7" w:rsidP="00FC364B">
            <w:pPr>
              <w:pStyle w:val="1ff2"/>
              <w:ind w:firstLine="284"/>
              <w:rPr>
                <w:sz w:val="24"/>
                <w:szCs w:val="24"/>
              </w:rPr>
            </w:pPr>
            <w:r>
              <w:rPr>
                <w:sz w:val="24"/>
                <w:szCs w:val="24"/>
              </w:rPr>
              <w:t>Лот</w:t>
            </w:r>
            <w:r w:rsidR="00B848C8">
              <w:rPr>
                <w:sz w:val="24"/>
                <w:szCs w:val="24"/>
              </w:rPr>
              <w:t>ы</w:t>
            </w:r>
            <w:r>
              <w:rPr>
                <w:sz w:val="24"/>
                <w:szCs w:val="24"/>
              </w:rPr>
              <w:t xml:space="preserve"> №</w:t>
            </w:r>
            <w:r w:rsidR="00B848C8">
              <w:rPr>
                <w:sz w:val="24"/>
                <w:szCs w:val="24"/>
              </w:rPr>
              <w:t xml:space="preserve">№ </w:t>
            </w:r>
            <w:r>
              <w:rPr>
                <w:sz w:val="24"/>
                <w:szCs w:val="24"/>
              </w:rPr>
              <w:t>1</w:t>
            </w:r>
            <w:r w:rsidR="00B848C8">
              <w:rPr>
                <w:sz w:val="24"/>
                <w:szCs w:val="24"/>
              </w:rPr>
              <w:t xml:space="preserve"> - 6</w:t>
            </w:r>
            <w:r>
              <w:rPr>
                <w:sz w:val="24"/>
                <w:szCs w:val="24"/>
              </w:rPr>
              <w:t xml:space="preserve">: </w:t>
            </w:r>
          </w:p>
          <w:p w:rsidR="00B848C8" w:rsidRDefault="00E80EC7" w:rsidP="00FC364B">
            <w:pPr>
              <w:pStyle w:val="1ff2"/>
              <w:ind w:firstLine="284"/>
              <w:rPr>
                <w:sz w:val="24"/>
                <w:szCs w:val="24"/>
              </w:rPr>
            </w:pPr>
            <w:r>
              <w:rPr>
                <w:sz w:val="24"/>
                <w:szCs w:val="24"/>
              </w:rPr>
              <w:t xml:space="preserve">Предусматривается авансовый платеж, который не должен превышать 30% (Тридцать) процентов от общей стоимости поставляемого Товара по договору.  </w:t>
            </w:r>
          </w:p>
          <w:p w:rsidR="00B848C8" w:rsidRDefault="00E80EC7" w:rsidP="00FC364B">
            <w:pPr>
              <w:pStyle w:val="1ff2"/>
              <w:ind w:firstLine="284"/>
              <w:rPr>
                <w:sz w:val="24"/>
                <w:szCs w:val="24"/>
              </w:rPr>
            </w:pPr>
            <w:r>
              <w:rPr>
                <w:sz w:val="24"/>
                <w:szCs w:val="24"/>
              </w:rPr>
              <w:t xml:space="preserve">Оплата производится Заказчиком в следующем порядке: </w:t>
            </w:r>
          </w:p>
          <w:p w:rsidR="00B848C8" w:rsidRDefault="00E80EC7" w:rsidP="00FC364B">
            <w:pPr>
              <w:pStyle w:val="1ff2"/>
              <w:ind w:firstLine="284"/>
              <w:rPr>
                <w:sz w:val="24"/>
                <w:szCs w:val="24"/>
              </w:rPr>
            </w:pPr>
            <w:r>
              <w:rPr>
                <w:sz w:val="24"/>
                <w:szCs w:val="24"/>
              </w:rPr>
              <w:t xml:space="preserve">- аванс в размере, указанном участником в финансово-коммерческом предложении (приложение № 3 к документации о закупке), но не более 30% (тридцать) процентов от цены поставляемого Товара – в течение 10 (десять) календарных дней </w:t>
            </w:r>
            <w:proofErr w:type="gramStart"/>
            <w:r>
              <w:rPr>
                <w:sz w:val="24"/>
                <w:szCs w:val="24"/>
              </w:rPr>
              <w:t>с даты подписания</w:t>
            </w:r>
            <w:proofErr w:type="gramEnd"/>
            <w:r>
              <w:rPr>
                <w:sz w:val="24"/>
                <w:szCs w:val="24"/>
              </w:rPr>
              <w:t xml:space="preserve"> сторонами договора;  </w:t>
            </w:r>
          </w:p>
          <w:p w:rsidR="00B848C8" w:rsidRDefault="00E80EC7" w:rsidP="00FC364B">
            <w:pPr>
              <w:pStyle w:val="1ff2"/>
              <w:ind w:firstLine="284"/>
              <w:rPr>
                <w:sz w:val="24"/>
                <w:szCs w:val="24"/>
              </w:rPr>
            </w:pPr>
            <w:r>
              <w:rPr>
                <w:sz w:val="24"/>
                <w:szCs w:val="24"/>
              </w:rPr>
              <w:t xml:space="preserve">- окончательный расчет в размере стоимости поставляемого Товара (партии Товара), уменьшенной на сумму авансового платежа (долю авансового платежа, приходящуюся на долю Товара в данной партии от общего количества поставляемого Товара), – в течение 30 (тридцати) календарных дней </w:t>
            </w:r>
            <w:proofErr w:type="gramStart"/>
            <w:r>
              <w:rPr>
                <w:sz w:val="24"/>
                <w:szCs w:val="24"/>
              </w:rPr>
              <w:t>с даты подписания</w:t>
            </w:r>
            <w:proofErr w:type="gramEnd"/>
            <w:r>
              <w:rPr>
                <w:sz w:val="24"/>
                <w:szCs w:val="24"/>
              </w:rPr>
              <w:t xml:space="preserve"> сторонами акта приема-передачи Товара (партии Товара).  </w:t>
            </w:r>
          </w:p>
          <w:p w:rsidR="002E480F" w:rsidRPr="00B848C8" w:rsidRDefault="00E80EC7" w:rsidP="00B848C8">
            <w:pPr>
              <w:pStyle w:val="1ff2"/>
              <w:ind w:firstLine="284"/>
              <w:rPr>
                <w:sz w:val="24"/>
                <w:szCs w:val="24"/>
              </w:rPr>
            </w:pPr>
            <w:r>
              <w:rPr>
                <w:sz w:val="24"/>
                <w:szCs w:val="24"/>
              </w:rPr>
              <w:t>Оплата Товара осуществляется в рублях Российской Федерации по курсу ЦБ РФ на дату платежа, но не превышающему более чем на 10% курс, установленный ЦБ РФ на дату заключения договора. В случае</w:t>
            </w:r>
            <w:proofErr w:type="gramStart"/>
            <w:r>
              <w:rPr>
                <w:sz w:val="24"/>
                <w:szCs w:val="24"/>
              </w:rPr>
              <w:t>,</w:t>
            </w:r>
            <w:proofErr w:type="gramEnd"/>
            <w:r>
              <w:rPr>
                <w:sz w:val="24"/>
                <w:szCs w:val="24"/>
              </w:rPr>
              <w:t xml:space="preserve"> если поставщик не является резидентом Российской Федерации Оплата может быть осуществлена в долларах США</w:t>
            </w:r>
            <w:r w:rsidR="00B848C8">
              <w:rPr>
                <w:sz w:val="24"/>
                <w:szCs w:val="24"/>
              </w:rPr>
              <w:t>.</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12.</w:t>
            </w:r>
          </w:p>
        </w:tc>
        <w:tc>
          <w:tcPr>
            <w:tcW w:w="2551" w:type="dxa"/>
          </w:tcPr>
          <w:p w:rsidR="006148C7" w:rsidRPr="003F2F4C" w:rsidRDefault="006148C7" w:rsidP="006148C7">
            <w:pPr>
              <w:pStyle w:val="Default"/>
              <w:rPr>
                <w:b/>
                <w:color w:val="auto"/>
              </w:rPr>
            </w:pPr>
            <w:r>
              <w:rPr>
                <w:b/>
                <w:color w:val="auto"/>
              </w:rPr>
              <w:t xml:space="preserve">Количество лотов </w:t>
            </w:r>
          </w:p>
        </w:tc>
        <w:tc>
          <w:tcPr>
            <w:tcW w:w="6768" w:type="dxa"/>
          </w:tcPr>
          <w:p w:rsidR="002E480F" w:rsidRDefault="00E80EC7" w:rsidP="00FC364B">
            <w:pPr>
              <w:pStyle w:val="1ff2"/>
              <w:ind w:firstLine="284"/>
              <w:rPr>
                <w:b/>
                <w:sz w:val="24"/>
                <w:szCs w:val="24"/>
              </w:rPr>
            </w:pPr>
            <w:proofErr w:type="spellStart"/>
            <w:r>
              <w:rPr>
                <w:sz w:val="24"/>
                <w:szCs w:val="24"/>
                <w:lang w:val="en-US"/>
              </w:rPr>
              <w:t>шесть</w:t>
            </w:r>
            <w:proofErr w:type="spellEnd"/>
            <w:r>
              <w:rPr>
                <w:sz w:val="24"/>
                <w:szCs w:val="24"/>
                <w:lang w:val="en-US"/>
              </w:rPr>
              <w:t xml:space="preserve"> </w:t>
            </w:r>
            <w:proofErr w:type="spellStart"/>
            <w:r>
              <w:rPr>
                <w:sz w:val="24"/>
                <w:szCs w:val="24"/>
                <w:lang w:val="en-US"/>
              </w:rPr>
              <w:t>лотов</w:t>
            </w:r>
            <w:proofErr w:type="spellEnd"/>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13.</w:t>
            </w:r>
          </w:p>
        </w:tc>
        <w:tc>
          <w:tcPr>
            <w:tcW w:w="2551" w:type="dxa"/>
          </w:tcPr>
          <w:p w:rsidR="006148C7" w:rsidRPr="003F2F4C" w:rsidRDefault="006148C7" w:rsidP="006148C7">
            <w:pPr>
              <w:pStyle w:val="Default"/>
              <w:rPr>
                <w:b/>
                <w:color w:val="auto"/>
              </w:rPr>
            </w:pPr>
            <w:r>
              <w:rPr>
                <w:b/>
                <w:color w:val="auto"/>
              </w:rPr>
              <w:t xml:space="preserve">Срок и место </w:t>
            </w:r>
            <w:r>
              <w:rPr>
                <w:b/>
              </w:rPr>
              <w:t xml:space="preserve">поставки товара, </w:t>
            </w:r>
            <w:r>
              <w:rPr>
                <w:b/>
                <w:color w:val="auto"/>
              </w:rPr>
              <w:t xml:space="preserve">выполнения </w:t>
            </w:r>
            <w:r>
              <w:rPr>
                <w:b/>
              </w:rPr>
              <w:t xml:space="preserve"> работ, оказания услуг</w:t>
            </w:r>
          </w:p>
        </w:tc>
        <w:tc>
          <w:tcPr>
            <w:tcW w:w="6768" w:type="dxa"/>
          </w:tcPr>
          <w:p w:rsidR="00B848C8" w:rsidRDefault="00E80EC7" w:rsidP="00FC364B">
            <w:pPr>
              <w:pStyle w:val="1ff2"/>
              <w:ind w:firstLine="284"/>
              <w:rPr>
                <w:sz w:val="24"/>
                <w:szCs w:val="24"/>
              </w:rPr>
            </w:pPr>
            <w:r>
              <w:rPr>
                <w:sz w:val="24"/>
                <w:szCs w:val="24"/>
              </w:rPr>
              <w:t>Лот</w:t>
            </w:r>
            <w:r w:rsidR="00B848C8">
              <w:rPr>
                <w:sz w:val="24"/>
                <w:szCs w:val="24"/>
              </w:rPr>
              <w:t>ы</w:t>
            </w:r>
            <w:r>
              <w:rPr>
                <w:sz w:val="24"/>
                <w:szCs w:val="24"/>
              </w:rPr>
              <w:t xml:space="preserve"> №</w:t>
            </w:r>
            <w:r w:rsidR="00B848C8">
              <w:rPr>
                <w:sz w:val="24"/>
                <w:szCs w:val="24"/>
              </w:rPr>
              <w:t xml:space="preserve"> </w:t>
            </w:r>
            <w:r>
              <w:rPr>
                <w:sz w:val="24"/>
                <w:szCs w:val="24"/>
              </w:rPr>
              <w:t>1</w:t>
            </w:r>
            <w:r w:rsidR="00B848C8">
              <w:rPr>
                <w:sz w:val="24"/>
                <w:szCs w:val="24"/>
              </w:rPr>
              <w:t xml:space="preserve"> – 6:</w:t>
            </w:r>
          </w:p>
          <w:p w:rsidR="00B848C8" w:rsidRDefault="00E80EC7" w:rsidP="00FC364B">
            <w:pPr>
              <w:pStyle w:val="1ff2"/>
              <w:ind w:firstLine="284"/>
              <w:rPr>
                <w:sz w:val="24"/>
                <w:szCs w:val="24"/>
              </w:rPr>
            </w:pPr>
            <w:r>
              <w:rPr>
                <w:sz w:val="24"/>
                <w:szCs w:val="24"/>
              </w:rPr>
              <w:t xml:space="preserve">Срок изготовления и поставки Товара:  до 31 июля 2018 года. </w:t>
            </w:r>
          </w:p>
          <w:p w:rsidR="002E480F" w:rsidRDefault="00E80EC7" w:rsidP="00FC364B">
            <w:pPr>
              <w:pStyle w:val="1ff2"/>
              <w:ind w:firstLine="284"/>
            </w:pPr>
            <w:r>
              <w:rPr>
                <w:sz w:val="24"/>
                <w:szCs w:val="24"/>
              </w:rPr>
              <w:t xml:space="preserve">Срок поставки Товара: до 31 декабря 2018 года; </w:t>
            </w:r>
          </w:p>
          <w:p w:rsidR="00B848C8" w:rsidRDefault="00E80EC7" w:rsidP="00FC364B">
            <w:pPr>
              <w:pStyle w:val="1ff2"/>
              <w:ind w:firstLine="284"/>
              <w:jc w:val="left"/>
              <w:rPr>
                <w:sz w:val="24"/>
                <w:szCs w:val="24"/>
              </w:rPr>
            </w:pPr>
            <w:r>
              <w:rPr>
                <w:sz w:val="24"/>
                <w:szCs w:val="24"/>
              </w:rPr>
              <w:t>Условия поставки Товара по лоту DAP (</w:t>
            </w:r>
            <w:proofErr w:type="spellStart"/>
            <w:r>
              <w:rPr>
                <w:sz w:val="24"/>
                <w:szCs w:val="24"/>
              </w:rPr>
              <w:t>Инкотермс</w:t>
            </w:r>
            <w:proofErr w:type="spellEnd"/>
            <w:r>
              <w:rPr>
                <w:sz w:val="24"/>
                <w:szCs w:val="24"/>
              </w:rPr>
              <w:t xml:space="preserve"> 2010).</w:t>
            </w:r>
          </w:p>
          <w:p w:rsidR="002E480F" w:rsidRDefault="00E80EC7" w:rsidP="00B848C8">
            <w:pPr>
              <w:pStyle w:val="1ff2"/>
              <w:ind w:firstLine="284"/>
              <w:jc w:val="left"/>
              <w:rPr>
                <w:b/>
              </w:rPr>
            </w:pPr>
            <w:r>
              <w:rPr>
                <w:sz w:val="24"/>
                <w:szCs w:val="24"/>
              </w:rPr>
              <w:t xml:space="preserve"> Местом передачи/поставки Товара является</w:t>
            </w:r>
            <w:r w:rsidR="00B848C8">
              <w:rPr>
                <w:sz w:val="24"/>
                <w:szCs w:val="24"/>
              </w:rPr>
              <w:t xml:space="preserve">: </w:t>
            </w:r>
            <w:proofErr w:type="gramStart"/>
            <w:r>
              <w:rPr>
                <w:sz w:val="24"/>
                <w:szCs w:val="24"/>
              </w:rPr>
              <w:t xml:space="preserve">Забайкальский край (железнодорожная станция Забайкальск) и/или </w:t>
            </w:r>
            <w:r>
              <w:rPr>
                <w:sz w:val="24"/>
                <w:szCs w:val="24"/>
              </w:rPr>
              <w:lastRenderedPageBreak/>
              <w:t>Приморский край (железнодорожная станция Находка-Восточная</w:t>
            </w:r>
            <w:proofErr w:type="gramEnd"/>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lastRenderedPageBreak/>
              <w:t>14.</w:t>
            </w:r>
          </w:p>
        </w:tc>
        <w:tc>
          <w:tcPr>
            <w:tcW w:w="2551" w:type="dxa"/>
          </w:tcPr>
          <w:p w:rsidR="006148C7" w:rsidRPr="003F2F4C" w:rsidRDefault="006148C7" w:rsidP="006148C7">
            <w:pPr>
              <w:pStyle w:val="Default"/>
              <w:rPr>
                <w:b/>
                <w:color w:val="auto"/>
              </w:rPr>
            </w:pPr>
            <w:r>
              <w:rPr>
                <w:b/>
                <w:color w:val="auto"/>
              </w:rPr>
              <w:t>Состав и количество (объем) товара, работ, услуг</w:t>
            </w:r>
          </w:p>
        </w:tc>
        <w:tc>
          <w:tcPr>
            <w:tcW w:w="6768" w:type="dxa"/>
          </w:tcPr>
          <w:p w:rsidR="002E480F" w:rsidRDefault="00E80EC7" w:rsidP="00FC364B">
            <w:pPr>
              <w:pStyle w:val="1ff2"/>
              <w:ind w:firstLine="284"/>
              <w:jc w:val="left"/>
              <w:rPr>
                <w:sz w:val="24"/>
                <w:szCs w:val="24"/>
              </w:rPr>
            </w:pPr>
            <w:r>
              <w:rPr>
                <w:sz w:val="24"/>
                <w:szCs w:val="24"/>
              </w:rPr>
              <w:t>Лот №</w:t>
            </w:r>
            <w:r w:rsidR="00180552">
              <w:rPr>
                <w:sz w:val="24"/>
                <w:szCs w:val="24"/>
              </w:rPr>
              <w:t xml:space="preserve"> </w:t>
            </w:r>
            <w:r>
              <w:rPr>
                <w:sz w:val="24"/>
                <w:szCs w:val="24"/>
              </w:rPr>
              <w:t>1 - 1600 шт.</w:t>
            </w:r>
            <w:r w:rsidR="00201F66">
              <w:t xml:space="preserve"> </w:t>
            </w:r>
            <w:r w:rsidR="00201F66" w:rsidRPr="00201F66">
              <w:rPr>
                <w:sz w:val="24"/>
                <w:szCs w:val="24"/>
              </w:rPr>
              <w:t>20-футовых контейнеров</w:t>
            </w:r>
            <w:r>
              <w:rPr>
                <w:sz w:val="24"/>
                <w:szCs w:val="24"/>
              </w:rPr>
              <w:t xml:space="preserve">; </w:t>
            </w:r>
          </w:p>
          <w:p w:rsidR="002E480F" w:rsidRDefault="00E80EC7" w:rsidP="00FC364B">
            <w:pPr>
              <w:pStyle w:val="1ff2"/>
              <w:ind w:firstLine="284"/>
              <w:jc w:val="left"/>
              <w:rPr>
                <w:sz w:val="24"/>
                <w:szCs w:val="24"/>
              </w:rPr>
            </w:pPr>
            <w:r>
              <w:rPr>
                <w:sz w:val="24"/>
                <w:szCs w:val="24"/>
              </w:rPr>
              <w:t>Лот №</w:t>
            </w:r>
            <w:r w:rsidR="00180552">
              <w:rPr>
                <w:sz w:val="24"/>
                <w:szCs w:val="24"/>
              </w:rPr>
              <w:t xml:space="preserve"> </w:t>
            </w:r>
            <w:r>
              <w:rPr>
                <w:sz w:val="24"/>
                <w:szCs w:val="24"/>
              </w:rPr>
              <w:t>2 - 550 шт.</w:t>
            </w:r>
            <w:r w:rsidR="00201F66">
              <w:rPr>
                <w:sz w:val="24"/>
                <w:szCs w:val="24"/>
              </w:rPr>
              <w:t xml:space="preserve"> 4</w:t>
            </w:r>
            <w:r w:rsidR="00201F66" w:rsidRPr="00201F66">
              <w:rPr>
                <w:sz w:val="24"/>
                <w:szCs w:val="24"/>
              </w:rPr>
              <w:t>0-футовых контейнеров</w:t>
            </w:r>
            <w:r>
              <w:rPr>
                <w:sz w:val="24"/>
                <w:szCs w:val="24"/>
              </w:rPr>
              <w:t xml:space="preserve">; </w:t>
            </w:r>
          </w:p>
          <w:p w:rsidR="002E480F" w:rsidRDefault="00E80EC7" w:rsidP="00FC364B">
            <w:pPr>
              <w:pStyle w:val="1ff2"/>
              <w:ind w:firstLine="284"/>
              <w:jc w:val="left"/>
              <w:rPr>
                <w:sz w:val="24"/>
                <w:szCs w:val="24"/>
              </w:rPr>
            </w:pPr>
            <w:r>
              <w:rPr>
                <w:sz w:val="24"/>
                <w:szCs w:val="24"/>
              </w:rPr>
              <w:t>Лот №</w:t>
            </w:r>
            <w:r w:rsidR="00180552">
              <w:rPr>
                <w:sz w:val="24"/>
                <w:szCs w:val="24"/>
              </w:rPr>
              <w:t xml:space="preserve"> </w:t>
            </w:r>
            <w:r>
              <w:rPr>
                <w:sz w:val="24"/>
                <w:szCs w:val="24"/>
              </w:rPr>
              <w:t>3 - 1200 шт.</w:t>
            </w:r>
            <w:r w:rsidR="00201F66">
              <w:t xml:space="preserve"> </w:t>
            </w:r>
            <w:r w:rsidR="00201F66">
              <w:rPr>
                <w:sz w:val="24"/>
                <w:szCs w:val="24"/>
              </w:rPr>
              <w:t>4</w:t>
            </w:r>
            <w:r w:rsidR="00201F66" w:rsidRPr="00201F66">
              <w:rPr>
                <w:sz w:val="24"/>
                <w:szCs w:val="24"/>
              </w:rPr>
              <w:t>0-футовых контейнеров</w:t>
            </w:r>
            <w:r>
              <w:rPr>
                <w:sz w:val="24"/>
                <w:szCs w:val="24"/>
              </w:rPr>
              <w:t xml:space="preserve">; </w:t>
            </w:r>
          </w:p>
          <w:p w:rsidR="002E480F" w:rsidRDefault="00E80EC7" w:rsidP="00FC364B">
            <w:pPr>
              <w:pStyle w:val="1ff2"/>
              <w:ind w:firstLine="284"/>
              <w:jc w:val="left"/>
              <w:rPr>
                <w:sz w:val="24"/>
                <w:szCs w:val="24"/>
              </w:rPr>
            </w:pPr>
            <w:r>
              <w:rPr>
                <w:sz w:val="24"/>
                <w:szCs w:val="24"/>
              </w:rPr>
              <w:t>Лот №</w:t>
            </w:r>
            <w:r w:rsidR="00180552">
              <w:rPr>
                <w:sz w:val="24"/>
                <w:szCs w:val="24"/>
              </w:rPr>
              <w:t xml:space="preserve"> </w:t>
            </w:r>
            <w:r>
              <w:rPr>
                <w:sz w:val="24"/>
                <w:szCs w:val="24"/>
              </w:rPr>
              <w:t>4 - 600 шт.</w:t>
            </w:r>
            <w:r w:rsidR="00201F66">
              <w:t xml:space="preserve"> </w:t>
            </w:r>
            <w:r w:rsidR="00201F66">
              <w:rPr>
                <w:sz w:val="24"/>
                <w:szCs w:val="24"/>
              </w:rPr>
              <w:t>4</w:t>
            </w:r>
            <w:r w:rsidR="00201F66" w:rsidRPr="00201F66">
              <w:rPr>
                <w:sz w:val="24"/>
                <w:szCs w:val="24"/>
              </w:rPr>
              <w:t>0-футовых контейнеров</w:t>
            </w:r>
            <w:r>
              <w:rPr>
                <w:sz w:val="24"/>
                <w:szCs w:val="24"/>
              </w:rPr>
              <w:t xml:space="preserve">; </w:t>
            </w:r>
          </w:p>
          <w:p w:rsidR="002E480F" w:rsidRDefault="00E80EC7" w:rsidP="00FC364B">
            <w:pPr>
              <w:pStyle w:val="1ff2"/>
              <w:ind w:firstLine="284"/>
              <w:jc w:val="left"/>
              <w:rPr>
                <w:sz w:val="24"/>
                <w:szCs w:val="24"/>
              </w:rPr>
            </w:pPr>
            <w:r>
              <w:rPr>
                <w:sz w:val="24"/>
                <w:szCs w:val="24"/>
              </w:rPr>
              <w:t>Лот №</w:t>
            </w:r>
            <w:r w:rsidR="00180552">
              <w:rPr>
                <w:sz w:val="24"/>
                <w:szCs w:val="24"/>
              </w:rPr>
              <w:t xml:space="preserve"> </w:t>
            </w:r>
            <w:r>
              <w:rPr>
                <w:sz w:val="24"/>
                <w:szCs w:val="24"/>
              </w:rPr>
              <w:t>5 - 2300 шт.</w:t>
            </w:r>
            <w:r w:rsidR="00201F66" w:rsidRPr="00201F66">
              <w:rPr>
                <w:sz w:val="24"/>
                <w:szCs w:val="24"/>
              </w:rPr>
              <w:t xml:space="preserve"> 20-футовых контейнеров</w:t>
            </w:r>
            <w:r>
              <w:rPr>
                <w:sz w:val="24"/>
                <w:szCs w:val="24"/>
              </w:rPr>
              <w:t xml:space="preserve">; </w:t>
            </w:r>
          </w:p>
          <w:p w:rsidR="002E480F" w:rsidRDefault="00E80EC7" w:rsidP="00FC364B">
            <w:pPr>
              <w:pStyle w:val="1ff2"/>
              <w:ind w:firstLine="284"/>
              <w:jc w:val="left"/>
              <w:rPr>
                <w:sz w:val="24"/>
                <w:szCs w:val="24"/>
              </w:rPr>
            </w:pPr>
            <w:r>
              <w:rPr>
                <w:sz w:val="24"/>
                <w:szCs w:val="24"/>
              </w:rPr>
              <w:t>Лот №</w:t>
            </w:r>
            <w:r w:rsidR="00201F66">
              <w:rPr>
                <w:sz w:val="24"/>
                <w:szCs w:val="24"/>
              </w:rPr>
              <w:t xml:space="preserve"> </w:t>
            </w:r>
            <w:r>
              <w:rPr>
                <w:sz w:val="24"/>
                <w:szCs w:val="24"/>
              </w:rPr>
              <w:t>6 - 1000 шт.</w:t>
            </w:r>
            <w:r w:rsidR="00201F66" w:rsidRPr="00201F66">
              <w:rPr>
                <w:sz w:val="24"/>
                <w:szCs w:val="24"/>
              </w:rPr>
              <w:t xml:space="preserve"> 20-футовых контейнеров</w:t>
            </w:r>
            <w:r>
              <w:rPr>
                <w:sz w:val="24"/>
                <w:szCs w:val="24"/>
              </w:rPr>
              <w:t>.</w:t>
            </w:r>
          </w:p>
        </w:tc>
      </w:tr>
      <w:tr w:rsidR="00107194" w:rsidRPr="003F2F4C" w:rsidTr="00A80D5E">
        <w:tc>
          <w:tcPr>
            <w:tcW w:w="534" w:type="dxa"/>
          </w:tcPr>
          <w:p w:rsidR="00107194" w:rsidRPr="003F2F4C" w:rsidRDefault="00107194" w:rsidP="00A80D5E">
            <w:pPr>
              <w:pStyle w:val="1ff2"/>
              <w:ind w:firstLine="0"/>
              <w:rPr>
                <w:b/>
                <w:sz w:val="24"/>
                <w:szCs w:val="24"/>
              </w:rPr>
            </w:pPr>
            <w:r>
              <w:rPr>
                <w:b/>
                <w:sz w:val="24"/>
                <w:szCs w:val="24"/>
              </w:rPr>
              <w:t>15.</w:t>
            </w:r>
          </w:p>
        </w:tc>
        <w:tc>
          <w:tcPr>
            <w:tcW w:w="2551" w:type="dxa"/>
          </w:tcPr>
          <w:p w:rsidR="00107194" w:rsidRPr="003F2F4C" w:rsidRDefault="00107194" w:rsidP="00A80D5E">
            <w:pPr>
              <w:pStyle w:val="Default"/>
              <w:rPr>
                <w:b/>
                <w:color w:val="auto"/>
              </w:rPr>
            </w:pPr>
            <w:r>
              <w:rPr>
                <w:b/>
                <w:color w:val="auto"/>
              </w:rPr>
              <w:t xml:space="preserve">Официальный язык </w:t>
            </w:r>
          </w:p>
        </w:tc>
        <w:tc>
          <w:tcPr>
            <w:tcW w:w="6768" w:type="dxa"/>
          </w:tcPr>
          <w:p w:rsidR="002E480F" w:rsidRDefault="00E80EC7" w:rsidP="00FC364B">
            <w:pPr>
              <w:pStyle w:val="affffb"/>
              <w:ind w:firstLine="284"/>
              <w:jc w:val="both"/>
              <w:rPr>
                <w:sz w:val="24"/>
                <w:szCs w:val="24"/>
              </w:rPr>
            </w:pPr>
            <w:r w:rsidRPr="00E80EC7">
              <w:rPr>
                <w:sz w:val="24"/>
                <w:szCs w:val="24"/>
              </w:rPr>
              <w:t>Русский и английский язык. Вся переписка, связанная с проведением Запроса  предложений, ведется на русском и/или английском языке через электронную торговую площадку</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16.</w:t>
            </w:r>
          </w:p>
        </w:tc>
        <w:tc>
          <w:tcPr>
            <w:tcW w:w="2551" w:type="dxa"/>
          </w:tcPr>
          <w:p w:rsidR="006148C7" w:rsidRPr="003F2F4C" w:rsidRDefault="006148C7" w:rsidP="006148C7">
            <w:pPr>
              <w:pStyle w:val="Default"/>
              <w:rPr>
                <w:b/>
                <w:color w:val="auto"/>
              </w:rPr>
            </w:pPr>
            <w:r>
              <w:rPr>
                <w:b/>
                <w:color w:val="auto"/>
              </w:rPr>
              <w:t xml:space="preserve">Валюта Запроса предложений </w:t>
            </w:r>
          </w:p>
        </w:tc>
        <w:tc>
          <w:tcPr>
            <w:tcW w:w="6768" w:type="dxa"/>
          </w:tcPr>
          <w:p w:rsidR="002E480F" w:rsidRDefault="00E80EC7" w:rsidP="00FC364B">
            <w:pPr>
              <w:pStyle w:val="1ff2"/>
              <w:ind w:firstLine="284"/>
              <w:jc w:val="left"/>
              <w:rPr>
                <w:b/>
                <w:sz w:val="24"/>
                <w:szCs w:val="24"/>
                <w:highlight w:val="yellow"/>
              </w:rPr>
            </w:pPr>
            <w:proofErr w:type="spellStart"/>
            <w:r>
              <w:rPr>
                <w:sz w:val="24"/>
                <w:szCs w:val="24"/>
                <w:lang w:val="en-US"/>
              </w:rPr>
              <w:t>Рубли</w:t>
            </w:r>
            <w:proofErr w:type="spellEnd"/>
            <w:r>
              <w:rPr>
                <w:sz w:val="24"/>
                <w:szCs w:val="24"/>
                <w:lang w:val="en-US"/>
              </w:rPr>
              <w:t xml:space="preserve"> РФ, </w:t>
            </w:r>
            <w:proofErr w:type="spellStart"/>
            <w:r>
              <w:rPr>
                <w:sz w:val="24"/>
                <w:szCs w:val="24"/>
                <w:lang w:val="en-US"/>
              </w:rPr>
              <w:t>доллары</w:t>
            </w:r>
            <w:proofErr w:type="spellEnd"/>
            <w:r>
              <w:rPr>
                <w:sz w:val="24"/>
                <w:szCs w:val="24"/>
                <w:lang w:val="en-US"/>
              </w:rPr>
              <w:t xml:space="preserve"> США.</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17.</w:t>
            </w:r>
          </w:p>
        </w:tc>
        <w:tc>
          <w:tcPr>
            <w:tcW w:w="2551" w:type="dxa"/>
          </w:tcPr>
          <w:p w:rsidR="006148C7" w:rsidRPr="003F2F4C" w:rsidRDefault="006148C7" w:rsidP="006148C7">
            <w:pPr>
              <w:pStyle w:val="Default"/>
              <w:rPr>
                <w:b/>
                <w:color w:val="auto"/>
              </w:rPr>
            </w:pPr>
            <w:r>
              <w:rPr>
                <w:b/>
                <w:color w:val="auto"/>
              </w:rPr>
              <w:t xml:space="preserve">Требования, предъявляемые к претендентам и Заявке на участие в Запросе предложений </w:t>
            </w:r>
          </w:p>
        </w:tc>
        <w:tc>
          <w:tcPr>
            <w:tcW w:w="6768" w:type="dxa"/>
          </w:tcPr>
          <w:p w:rsidR="006148C7" w:rsidRPr="006D2B87" w:rsidRDefault="006148C7" w:rsidP="00FC364B">
            <w:pPr>
              <w:pStyle w:val="afffff4"/>
              <w:numPr>
                <w:ilvl w:val="0"/>
                <w:numId w:val="170"/>
              </w:numPr>
              <w:ind w:left="0" w:firstLine="284"/>
              <w:jc w:val="both"/>
            </w:pPr>
            <w:r>
              <w:t>Помимо указанных в пунктах 2.1 и 2.2 настоящей документации требований к претенденту, участнику предъявляются следующие требования:</w:t>
            </w:r>
          </w:p>
          <w:p w:rsidR="002E480F" w:rsidRPr="00E80EC7" w:rsidRDefault="00E80EC7" w:rsidP="00FC364B">
            <w:pPr>
              <w:pStyle w:val="afffff4"/>
              <w:numPr>
                <w:ilvl w:val="1"/>
                <w:numId w:val="170"/>
              </w:numPr>
              <w:ind w:left="0" w:firstLine="284"/>
              <w:jc w:val="both"/>
            </w:pPr>
            <w:r w:rsidRPr="00E80EC7">
              <w:t>отсутствие за последние три года просроченной задолженности перед ПАО «</w:t>
            </w:r>
            <w:proofErr w:type="spellStart"/>
            <w:r w:rsidRPr="00E80EC7">
              <w:t>ТрансКонтейнер</w:t>
            </w:r>
            <w:proofErr w:type="spellEnd"/>
            <w:r w:rsidRPr="00E80EC7">
              <w:t>», фактов невыполнения обязательств перед ПАО «</w:t>
            </w:r>
            <w:proofErr w:type="spellStart"/>
            <w:r w:rsidRPr="00E80EC7">
              <w:t>ТрансКонтейнер</w:t>
            </w:r>
            <w:proofErr w:type="spellEnd"/>
            <w:r w:rsidRPr="00E80EC7">
              <w:t>» и причинения вреда имуществу ПАО «</w:t>
            </w:r>
            <w:proofErr w:type="spellStart"/>
            <w:r w:rsidRPr="00E80EC7">
              <w:t>ТрансКонтейнер</w:t>
            </w:r>
            <w:proofErr w:type="spellEnd"/>
            <w:r w:rsidRPr="00E80EC7">
              <w:t>»;</w:t>
            </w:r>
          </w:p>
          <w:p w:rsidR="002E480F" w:rsidRPr="00E80EC7" w:rsidRDefault="00E80EC7" w:rsidP="00FC364B">
            <w:pPr>
              <w:pStyle w:val="afffff4"/>
              <w:numPr>
                <w:ilvl w:val="1"/>
                <w:numId w:val="170"/>
              </w:numPr>
              <w:ind w:left="0" w:firstLine="284"/>
              <w:jc w:val="both"/>
            </w:pPr>
            <w:r w:rsidRPr="00E80EC7">
              <w:t>наличие опыта поставки крупнотоннажных контейнеров за 2015-2018 гг. (включительно) со стоимостью (без учета НДС) исполненных договоров не менее 440 000 долларов</w:t>
            </w:r>
            <w:r w:rsidR="006D7FC8">
              <w:t xml:space="preserve"> США </w:t>
            </w:r>
            <w:r w:rsidRPr="00E80EC7">
              <w:t>(эквивалента в других валютах).</w:t>
            </w:r>
          </w:p>
          <w:p w:rsidR="006148C7" w:rsidRPr="006D2B87" w:rsidRDefault="006148C7" w:rsidP="00FC364B">
            <w:pPr>
              <w:pStyle w:val="afffff4"/>
              <w:numPr>
                <w:ilvl w:val="0"/>
                <w:numId w:val="170"/>
              </w:numPr>
              <w:ind w:left="0" w:firstLine="284"/>
              <w:jc w:val="both"/>
            </w:pPr>
            <w:r>
              <w:t xml:space="preserve">Претендент, помимо документов, указанных в пункте 2.3 настоящей документации о закупке, в составе заявки должен </w:t>
            </w:r>
            <w:proofErr w:type="gramStart"/>
            <w:r>
              <w:t>предоставить следующие документы</w:t>
            </w:r>
            <w:proofErr w:type="gramEnd"/>
            <w:r>
              <w:t>:</w:t>
            </w:r>
          </w:p>
          <w:p w:rsidR="002E480F" w:rsidRPr="00E80EC7" w:rsidRDefault="00E80EC7" w:rsidP="00FC364B">
            <w:pPr>
              <w:pStyle w:val="afffff4"/>
              <w:numPr>
                <w:ilvl w:val="1"/>
                <w:numId w:val="170"/>
              </w:numPr>
              <w:ind w:left="0" w:firstLine="284"/>
              <w:jc w:val="both"/>
            </w:pPr>
            <w:r w:rsidRPr="00E80EC7">
              <w:t>годовая бухгалтерская (финансовая) отчетность, а именно: бухгалтерские балансы и отчеты о финансовых результатах за один последний завершенный отчетный период (2017 финансовый год). При отсутствии годовой бухгалтерской (финансовой) отчетности пояснительное письмо от претендента с указанием причины ее отсутствия. Предоставляется копия документа от каждого юридического и/или физического лица, выступающего на стороне одного претендента. Данное  требование не применяется к претенденту, не являющемуся резидентом Российской Федерации;</w:t>
            </w:r>
          </w:p>
          <w:p w:rsidR="002E480F" w:rsidRPr="00E80EC7" w:rsidRDefault="00E80EC7" w:rsidP="00FC364B">
            <w:pPr>
              <w:pStyle w:val="afffff4"/>
              <w:numPr>
                <w:ilvl w:val="1"/>
                <w:numId w:val="170"/>
              </w:numPr>
              <w:ind w:left="0" w:firstLine="284"/>
              <w:jc w:val="both"/>
            </w:pPr>
            <w:proofErr w:type="gramStart"/>
            <w:r w:rsidRPr="00E80EC7">
              <w:t>в подтверждение соответствия требованию, установленному частью «а» подпункта 2.1.1 документации о закупке, претендент-резидент Российской Федерации осуществляет проверку информации о наличии/отсутствии у претендента задолженности более 1000 рублей по уплате налогов и о представленной претендентом налоговой отчетности, на официальном сайте Федеральной налоговой службы Российской Федерации (</w:t>
            </w:r>
            <w:hyperlink r:id="rId33" w:history="1">
              <w:r w:rsidR="00D4068F" w:rsidRPr="00B44680">
                <w:rPr>
                  <w:rStyle w:val="afff3"/>
                  <w:lang w:val="en-US"/>
                </w:rPr>
                <w:t>https</w:t>
              </w:r>
              <w:r w:rsidR="00D4068F" w:rsidRPr="00B44680">
                <w:rPr>
                  <w:rStyle w:val="afff3"/>
                </w:rPr>
                <w:t>://</w:t>
              </w:r>
              <w:r w:rsidR="00D4068F" w:rsidRPr="00B44680">
                <w:rPr>
                  <w:rStyle w:val="afff3"/>
                  <w:lang w:val="en-US"/>
                </w:rPr>
                <w:t>service</w:t>
              </w:r>
              <w:r w:rsidR="00D4068F" w:rsidRPr="00B44680">
                <w:rPr>
                  <w:rStyle w:val="afff3"/>
                </w:rPr>
                <w:t>.</w:t>
              </w:r>
              <w:r w:rsidR="00D4068F" w:rsidRPr="00B44680">
                <w:rPr>
                  <w:rStyle w:val="afff3"/>
                  <w:lang w:val="en-US"/>
                </w:rPr>
                <w:t>nalog</w:t>
              </w:r>
              <w:r w:rsidR="00D4068F" w:rsidRPr="00B44680">
                <w:rPr>
                  <w:rStyle w:val="afff3"/>
                </w:rPr>
                <w:t>.</w:t>
              </w:r>
              <w:r w:rsidR="00D4068F" w:rsidRPr="00B44680">
                <w:rPr>
                  <w:rStyle w:val="afff3"/>
                  <w:lang w:val="en-US"/>
                </w:rPr>
                <w:t>ru</w:t>
              </w:r>
              <w:r w:rsidR="00D4068F" w:rsidRPr="00B44680">
                <w:rPr>
                  <w:rStyle w:val="afff3"/>
                </w:rPr>
                <w:t>/</w:t>
              </w:r>
              <w:r w:rsidR="00D4068F" w:rsidRPr="00B44680">
                <w:rPr>
                  <w:rStyle w:val="afff3"/>
                  <w:lang w:val="en-US"/>
                </w:rPr>
                <w:t>zd</w:t>
              </w:r>
              <w:r w:rsidR="00D4068F" w:rsidRPr="00B44680">
                <w:rPr>
                  <w:rStyle w:val="afff3"/>
                </w:rPr>
                <w:t>.</w:t>
              </w:r>
              <w:r w:rsidR="00D4068F" w:rsidRPr="00B44680">
                <w:rPr>
                  <w:rStyle w:val="afff3"/>
                  <w:lang w:val="en-US"/>
                </w:rPr>
                <w:t>do</w:t>
              </w:r>
            </w:hyperlink>
            <w:r w:rsidRPr="00E80EC7">
              <w:t>).</w:t>
            </w:r>
            <w:proofErr w:type="gramEnd"/>
            <w:r w:rsidRPr="00E80EC7">
              <w:t xml:space="preserve"> В случае наличия информации о неисполненной обязанности перед Федеральной налоговой службой Российской Федерации, претендент обязан в составе заявки представить документы, подтверждающие исполнение обязанностей (заверенные банком копии платежных поручений, акты сверки с отметкой налогового органа и т.п.). </w:t>
            </w:r>
            <w:proofErr w:type="gramStart"/>
            <w:r w:rsidRPr="00E80EC7">
              <w:t xml:space="preserve">Организатором на день рассмотрения Заявок проверяется информация о </w:t>
            </w:r>
            <w:r w:rsidRPr="00E80EC7">
              <w:lastRenderedPageBreak/>
              <w:t>наличии/отсутствии задолженности более 1000 рублей и о предоставленной претендентом налоговой отчетности на официальном сайте Федеральной налоговой службы Российской Федерации (вкладка «сведения о юридических лицах, имеющих задолженность по уплате налогов и/или не представляющих налоговую отчетность более года» (</w:t>
            </w:r>
            <w:hyperlink r:id="rId34" w:history="1">
              <w:r w:rsidR="00D4068F" w:rsidRPr="00B44680">
                <w:rPr>
                  <w:rStyle w:val="afff3"/>
                  <w:lang w:val="en-US"/>
                </w:rPr>
                <w:t>https</w:t>
              </w:r>
              <w:r w:rsidR="00D4068F" w:rsidRPr="00B44680">
                <w:rPr>
                  <w:rStyle w:val="afff3"/>
                </w:rPr>
                <w:t>://</w:t>
              </w:r>
              <w:r w:rsidR="00D4068F" w:rsidRPr="00B44680">
                <w:rPr>
                  <w:rStyle w:val="afff3"/>
                  <w:lang w:val="en-US"/>
                </w:rPr>
                <w:t>service</w:t>
              </w:r>
              <w:r w:rsidR="00D4068F" w:rsidRPr="00B44680">
                <w:rPr>
                  <w:rStyle w:val="afff3"/>
                </w:rPr>
                <w:t>.</w:t>
              </w:r>
              <w:r w:rsidR="00D4068F" w:rsidRPr="00B44680">
                <w:rPr>
                  <w:rStyle w:val="afff3"/>
                  <w:lang w:val="en-US"/>
                </w:rPr>
                <w:t>nalog</w:t>
              </w:r>
              <w:r w:rsidR="00D4068F" w:rsidRPr="00B44680">
                <w:rPr>
                  <w:rStyle w:val="afff3"/>
                </w:rPr>
                <w:t>.</w:t>
              </w:r>
              <w:r w:rsidR="00D4068F" w:rsidRPr="00B44680">
                <w:rPr>
                  <w:rStyle w:val="afff3"/>
                  <w:lang w:val="en-US"/>
                </w:rPr>
                <w:t>ru</w:t>
              </w:r>
              <w:r w:rsidR="00D4068F" w:rsidRPr="00B44680">
                <w:rPr>
                  <w:rStyle w:val="afff3"/>
                </w:rPr>
                <w:t>/</w:t>
              </w:r>
              <w:r w:rsidR="00D4068F" w:rsidRPr="00B44680">
                <w:rPr>
                  <w:rStyle w:val="afff3"/>
                  <w:lang w:val="en-US"/>
                </w:rPr>
                <w:t>zd</w:t>
              </w:r>
              <w:r w:rsidR="00D4068F" w:rsidRPr="00B44680">
                <w:rPr>
                  <w:rStyle w:val="afff3"/>
                </w:rPr>
                <w:t>.</w:t>
              </w:r>
              <w:r w:rsidR="00D4068F" w:rsidRPr="00B44680">
                <w:rPr>
                  <w:rStyle w:val="afff3"/>
                  <w:lang w:val="en-US"/>
                </w:rPr>
                <w:t>do</w:t>
              </w:r>
            </w:hyperlink>
            <w:r w:rsidRPr="00E80EC7">
              <w:t>));</w:t>
            </w:r>
            <w:proofErr w:type="gramEnd"/>
          </w:p>
          <w:p w:rsidR="002E480F" w:rsidRPr="00E80EC7" w:rsidRDefault="00E80EC7" w:rsidP="00FC364B">
            <w:pPr>
              <w:pStyle w:val="afffff4"/>
              <w:numPr>
                <w:ilvl w:val="1"/>
                <w:numId w:val="170"/>
              </w:numPr>
              <w:ind w:left="0" w:firstLine="284"/>
              <w:jc w:val="both"/>
            </w:pPr>
            <w:proofErr w:type="gramStart"/>
            <w:r w:rsidRPr="00E80EC7">
              <w:t xml:space="preserve">в подтверждение соответствия требованиям, установленным частью  «г» подпункта 2.1.1 документации о закупке, и отсутствия административных производств, в том числе о </w:t>
            </w:r>
            <w:proofErr w:type="spellStart"/>
            <w:r w:rsidRPr="00E80EC7">
              <w:t>неприостановлении</w:t>
            </w:r>
            <w:proofErr w:type="spellEnd"/>
            <w:r w:rsidRPr="00E80EC7">
              <w:t xml:space="preserve"> деятельности претендента-резидент Российской Федерации в административном порядке, претендент осуществляет проверку информации о наличии/отсутствии исполнительных производств претендента на официальном сайте Федеральной службы судебных приставов Российской Федерации (</w:t>
            </w:r>
            <w:hyperlink r:id="rId35" w:history="1">
              <w:r w:rsidR="00D4068F" w:rsidRPr="00B44680">
                <w:rPr>
                  <w:rStyle w:val="afff3"/>
                  <w:lang w:val="en-US"/>
                </w:rPr>
                <w:t>http</w:t>
              </w:r>
              <w:r w:rsidR="00D4068F" w:rsidRPr="00B44680">
                <w:rPr>
                  <w:rStyle w:val="afff3"/>
                </w:rPr>
                <w:t>://</w:t>
              </w:r>
              <w:r w:rsidR="00D4068F" w:rsidRPr="00B44680">
                <w:rPr>
                  <w:rStyle w:val="afff3"/>
                  <w:lang w:val="en-US"/>
                </w:rPr>
                <w:t>fssprus</w:t>
              </w:r>
              <w:r w:rsidR="00D4068F" w:rsidRPr="00B44680">
                <w:rPr>
                  <w:rStyle w:val="afff3"/>
                </w:rPr>
                <w:t>.</w:t>
              </w:r>
              <w:r w:rsidR="00D4068F" w:rsidRPr="00B44680">
                <w:rPr>
                  <w:rStyle w:val="afff3"/>
                  <w:lang w:val="en-US"/>
                </w:rPr>
                <w:t>ru</w:t>
              </w:r>
              <w:r w:rsidR="00D4068F" w:rsidRPr="00B44680">
                <w:rPr>
                  <w:rStyle w:val="afff3"/>
                </w:rPr>
                <w:t>/</w:t>
              </w:r>
              <w:r w:rsidR="00D4068F" w:rsidRPr="00B44680">
                <w:rPr>
                  <w:rStyle w:val="afff3"/>
                  <w:lang w:val="en-US"/>
                </w:rPr>
                <w:t>iss</w:t>
              </w:r>
              <w:r w:rsidR="00D4068F" w:rsidRPr="00B44680">
                <w:rPr>
                  <w:rStyle w:val="afff3"/>
                </w:rPr>
                <w:t>/</w:t>
              </w:r>
              <w:r w:rsidR="00D4068F" w:rsidRPr="00B44680">
                <w:rPr>
                  <w:rStyle w:val="afff3"/>
                  <w:lang w:val="en-US"/>
                </w:rPr>
                <w:t>ip</w:t>
              </w:r>
            </w:hyperlink>
            <w:r w:rsidRPr="00E80EC7">
              <w:t>), а также информации в едином Федеральном реестре сведений</w:t>
            </w:r>
            <w:proofErr w:type="gramEnd"/>
            <w:r w:rsidRPr="00E80EC7">
              <w:t xml:space="preserve"> </w:t>
            </w:r>
            <w:proofErr w:type="gramStart"/>
            <w:r w:rsidRPr="00E80EC7">
              <w:t xml:space="preserve">о фактах деятельности юридических лиц </w:t>
            </w:r>
            <w:hyperlink r:id="rId36" w:history="1">
              <w:r w:rsidR="00D4068F" w:rsidRPr="00B44680">
                <w:rPr>
                  <w:rStyle w:val="afff3"/>
                  <w:lang w:val="en-US"/>
                </w:rPr>
                <w:t>http</w:t>
              </w:r>
              <w:r w:rsidR="00D4068F" w:rsidRPr="00B44680">
                <w:rPr>
                  <w:rStyle w:val="afff3"/>
                </w:rPr>
                <w:t>://</w:t>
              </w:r>
              <w:r w:rsidR="00D4068F" w:rsidRPr="00B44680">
                <w:rPr>
                  <w:rStyle w:val="afff3"/>
                  <w:lang w:val="en-US"/>
                </w:rPr>
                <w:t>www</w:t>
              </w:r>
              <w:r w:rsidR="00D4068F" w:rsidRPr="00B44680">
                <w:rPr>
                  <w:rStyle w:val="afff3"/>
                </w:rPr>
                <w:t>.</w:t>
              </w:r>
              <w:r w:rsidR="00D4068F" w:rsidRPr="00B44680">
                <w:rPr>
                  <w:rStyle w:val="afff3"/>
                  <w:lang w:val="en-US"/>
                </w:rPr>
                <w:t>fedresurs</w:t>
              </w:r>
              <w:r w:rsidR="00D4068F" w:rsidRPr="00B44680">
                <w:rPr>
                  <w:rStyle w:val="afff3"/>
                </w:rPr>
                <w:t>.</w:t>
              </w:r>
              <w:r w:rsidR="00D4068F" w:rsidRPr="00B44680">
                <w:rPr>
                  <w:rStyle w:val="afff3"/>
                  <w:lang w:val="en-US"/>
                </w:rPr>
                <w:t>ru</w:t>
              </w:r>
              <w:r w:rsidR="00D4068F" w:rsidRPr="00B44680">
                <w:rPr>
                  <w:rStyle w:val="afff3"/>
                </w:rPr>
                <w:t>/</w:t>
              </w:r>
              <w:r w:rsidR="00D4068F" w:rsidRPr="00B44680">
                <w:rPr>
                  <w:rStyle w:val="afff3"/>
                  <w:lang w:val="en-US"/>
                </w:rPr>
                <w:t>companies</w:t>
              </w:r>
              <w:r w:rsidR="00D4068F" w:rsidRPr="00B44680">
                <w:rPr>
                  <w:rStyle w:val="afff3"/>
                </w:rPr>
                <w:t>/</w:t>
              </w:r>
              <w:proofErr w:type="spellStart"/>
              <w:r w:rsidR="00D4068F" w:rsidRPr="00B44680">
                <w:rPr>
                  <w:rStyle w:val="afff3"/>
                  <w:lang w:val="en-US"/>
                </w:rPr>
                <w:t>IsSearching</w:t>
              </w:r>
              <w:proofErr w:type="spellEnd"/>
            </w:hyperlink>
            <w:r w:rsidRPr="00E80EC7">
              <w:t>. В случае наличия на официальном сайте Федеральной службы судебных приставов Российской Федерации информации о наличии в отношении претендента-резидента Российской Федерации  исполнительных производств, претендент обязан в составе Заявки представить документы, подтверждающие исполнение обязанностей по таким исполнительным производствам (заверенные банком копии платежных поручений, заверенные претендентом постановления о прекращении исполнительного производства и</w:t>
            </w:r>
            <w:proofErr w:type="gramEnd"/>
            <w:r w:rsidRPr="00E80EC7">
              <w:t xml:space="preserve"> т.п.). Организатором на день рассмотрения Заявок проверяется информация о наличии исполнительных производств и/или </w:t>
            </w:r>
            <w:proofErr w:type="spellStart"/>
            <w:r w:rsidRPr="00E80EC7">
              <w:t>неприостановлении</w:t>
            </w:r>
            <w:proofErr w:type="spellEnd"/>
            <w:r w:rsidRPr="00E80EC7">
              <w:t xml:space="preserve"> деятельности на официальном сайте Федеральной службы судебных приставов Российской Федерации (вкладка «банк данных исполнительных производств») и едином Федеральном реестре сведений о фактах деятельности юридических лиц (вкладка «реестры»);</w:t>
            </w:r>
          </w:p>
          <w:p w:rsidR="002E480F" w:rsidRPr="00E80EC7" w:rsidRDefault="00E80EC7" w:rsidP="00FC364B">
            <w:pPr>
              <w:pStyle w:val="afffff4"/>
              <w:numPr>
                <w:ilvl w:val="1"/>
                <w:numId w:val="170"/>
              </w:numPr>
              <w:ind w:left="0" w:firstLine="284"/>
              <w:jc w:val="both"/>
            </w:pPr>
            <w:r w:rsidRPr="00E80EC7">
              <w:t xml:space="preserve">документ по форме приложения № 4 к документации о </w:t>
            </w:r>
            <w:proofErr w:type="gramStart"/>
            <w:r w:rsidRPr="00E80EC7">
              <w:t>закупке</w:t>
            </w:r>
            <w:proofErr w:type="gramEnd"/>
            <w:r w:rsidRPr="00E80EC7">
              <w:t xml:space="preserve"> о наличии опыта поставки крупнотоннажных контейнеров за период 2015 - 2018 годы (включительно);</w:t>
            </w:r>
          </w:p>
          <w:p w:rsidR="002E480F" w:rsidRPr="00E80EC7" w:rsidRDefault="00E80EC7" w:rsidP="00FC364B">
            <w:pPr>
              <w:pStyle w:val="afffff4"/>
              <w:numPr>
                <w:ilvl w:val="1"/>
                <w:numId w:val="170"/>
              </w:numPr>
              <w:ind w:left="0" w:firstLine="284"/>
              <w:jc w:val="both"/>
            </w:pPr>
            <w:r w:rsidRPr="00E80EC7">
              <w:t>копии договоров, указанных в документе по форме приложения № 4 к документации о закупке;</w:t>
            </w:r>
          </w:p>
          <w:p w:rsidR="002E480F" w:rsidRPr="00E80EC7" w:rsidRDefault="00E80EC7" w:rsidP="00FC364B">
            <w:pPr>
              <w:pStyle w:val="afffff4"/>
              <w:numPr>
                <w:ilvl w:val="1"/>
                <w:numId w:val="170"/>
              </w:numPr>
              <w:ind w:left="0" w:firstLine="284"/>
              <w:jc w:val="both"/>
            </w:pPr>
            <w:r w:rsidRPr="00E80EC7">
              <w:t>копии документов, подтверждающих факт поставки крупнотоннажных контейнеров в объеме и стоимости, указанных в документе по форме приложения № 4 к документации о закупке.</w:t>
            </w:r>
          </w:p>
        </w:tc>
      </w:tr>
      <w:tr w:rsidR="00107194" w:rsidRPr="003F2F4C" w:rsidTr="006148C7">
        <w:trPr>
          <w:trHeight w:val="4011"/>
        </w:trPr>
        <w:tc>
          <w:tcPr>
            <w:tcW w:w="534" w:type="dxa"/>
          </w:tcPr>
          <w:p w:rsidR="00107194" w:rsidRPr="003F2F4C" w:rsidRDefault="00107194" w:rsidP="00A80D5E">
            <w:pPr>
              <w:pStyle w:val="1ff2"/>
              <w:ind w:firstLine="0"/>
              <w:rPr>
                <w:b/>
                <w:sz w:val="24"/>
                <w:szCs w:val="24"/>
              </w:rPr>
            </w:pPr>
            <w:r>
              <w:rPr>
                <w:b/>
                <w:sz w:val="24"/>
                <w:szCs w:val="24"/>
              </w:rPr>
              <w:lastRenderedPageBreak/>
              <w:t>18.</w:t>
            </w:r>
          </w:p>
        </w:tc>
        <w:tc>
          <w:tcPr>
            <w:tcW w:w="2551" w:type="dxa"/>
          </w:tcPr>
          <w:p w:rsidR="00107194" w:rsidRPr="003F2F4C" w:rsidRDefault="00107194" w:rsidP="00A80D5E">
            <w:pPr>
              <w:pStyle w:val="Default"/>
              <w:rPr>
                <w:b/>
                <w:color w:val="auto"/>
              </w:rPr>
            </w:pPr>
            <w:r>
              <w:rPr>
                <w:b/>
                <w:color w:val="auto"/>
              </w:rPr>
              <w:t>Срок заключения договора</w:t>
            </w:r>
          </w:p>
        </w:tc>
        <w:tc>
          <w:tcPr>
            <w:tcW w:w="6768" w:type="dxa"/>
          </w:tcPr>
          <w:p w:rsidR="00786F92" w:rsidRPr="003F2F4C" w:rsidRDefault="00107194" w:rsidP="00847792">
            <w:pPr>
              <w:pStyle w:val="affff6"/>
              <w:ind w:firstLine="284"/>
              <w:rPr>
                <w:sz w:val="24"/>
              </w:rPr>
            </w:pPr>
            <w:r>
              <w:rPr>
                <w:sz w:val="24"/>
              </w:rPr>
              <w:t xml:space="preserve">Не ранее чем через 10 дней и не </w:t>
            </w:r>
            <w:proofErr w:type="gramStart"/>
            <w:r>
              <w:rPr>
                <w:sz w:val="24"/>
              </w:rPr>
              <w:t>позднее</w:t>
            </w:r>
            <w:proofErr w:type="gramEnd"/>
            <w:r>
              <w:rPr>
                <w:sz w:val="24"/>
              </w:rPr>
              <w:t xml:space="preserve"> чем </w:t>
            </w:r>
            <w:r w:rsidR="00847792">
              <w:rPr>
                <w:sz w:val="24"/>
              </w:rPr>
              <w:t>3</w:t>
            </w:r>
            <w:r>
              <w:rPr>
                <w:sz w:val="24"/>
              </w:rPr>
              <w:t>0 дней со дня принятия Конкурсной комиссией решения о заключении договора (опубликования протокола подведения итогов Конкурсной комиссии в соответствии с пунктом 4 Информационной карты),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в течение 30 рабочих дней со дня одобрения органом управления Заказчика заключения договора, вступления в силу решения антимонопольного органа или судебного акта, предусматривающих заключение договора.</w:t>
            </w:r>
          </w:p>
        </w:tc>
      </w:tr>
      <w:tr w:rsidR="006148C7" w:rsidRPr="003F2F4C" w:rsidTr="006148C7">
        <w:trPr>
          <w:trHeight w:val="1691"/>
        </w:trPr>
        <w:tc>
          <w:tcPr>
            <w:tcW w:w="534" w:type="dxa"/>
          </w:tcPr>
          <w:p w:rsidR="006148C7" w:rsidRPr="003F2F4C" w:rsidRDefault="006148C7" w:rsidP="006148C7">
            <w:pPr>
              <w:pStyle w:val="1ff2"/>
              <w:ind w:firstLine="0"/>
              <w:rPr>
                <w:b/>
                <w:sz w:val="24"/>
                <w:szCs w:val="24"/>
              </w:rPr>
            </w:pPr>
            <w:r>
              <w:rPr>
                <w:b/>
                <w:sz w:val="24"/>
                <w:szCs w:val="24"/>
              </w:rPr>
              <w:t>19.</w:t>
            </w:r>
          </w:p>
        </w:tc>
        <w:tc>
          <w:tcPr>
            <w:tcW w:w="2551" w:type="dxa"/>
          </w:tcPr>
          <w:p w:rsidR="006148C7" w:rsidRPr="003F2F4C" w:rsidRDefault="006148C7" w:rsidP="006148C7">
            <w:pPr>
              <w:pStyle w:val="Default"/>
              <w:rPr>
                <w:b/>
                <w:color w:val="auto"/>
              </w:rPr>
            </w:pPr>
            <w:r>
              <w:rPr>
                <w:b/>
                <w:color w:val="auto"/>
              </w:rPr>
              <w:t>Критерии оценки Заявок на участие в Запросе предложений и коэффициент их значимости (</w:t>
            </w:r>
            <w:proofErr w:type="spellStart"/>
            <w:proofErr w:type="gramStart"/>
            <w:r>
              <w:rPr>
                <w:b/>
                <w:color w:val="auto"/>
              </w:rPr>
              <w:t>Кз</w:t>
            </w:r>
            <w:proofErr w:type="spellEnd"/>
            <w:proofErr w:type="gramEnd"/>
            <w:r>
              <w:rPr>
                <w:b/>
                <w:color w:val="auto"/>
              </w:rPr>
              <w:t>)</w:t>
            </w:r>
          </w:p>
        </w:tc>
        <w:tc>
          <w:tcPr>
            <w:tcW w:w="6768" w:type="dxa"/>
          </w:tcPr>
          <w:tbl>
            <w:tblPr>
              <w:tblStyle w:val="affffff1"/>
              <w:tblW w:w="0" w:type="auto"/>
              <w:tblLayout w:type="fixed"/>
              <w:tblLook w:val="04A0" w:firstRow="1" w:lastRow="0" w:firstColumn="1" w:lastColumn="0" w:noHBand="0" w:noVBand="1"/>
            </w:tblPr>
            <w:tblGrid>
              <w:gridCol w:w="4990"/>
              <w:gridCol w:w="1547"/>
            </w:tblGrid>
            <w:tr w:rsidR="006148C7" w:rsidRPr="00E048E8" w:rsidTr="00D4068F">
              <w:tc>
                <w:tcPr>
                  <w:tcW w:w="4990" w:type="dxa"/>
                </w:tcPr>
                <w:p w:rsidR="006148C7" w:rsidRPr="006D2B87" w:rsidRDefault="006148C7" w:rsidP="00FC364B">
                  <w:pPr>
                    <w:pStyle w:val="affff6"/>
                    <w:ind w:firstLine="284"/>
                    <w:rPr>
                      <w:b/>
                      <w:sz w:val="24"/>
                    </w:rPr>
                  </w:pPr>
                  <w:r>
                    <w:rPr>
                      <w:b/>
                      <w:sz w:val="24"/>
                    </w:rPr>
                    <w:t>Критерий оценки</w:t>
                  </w:r>
                </w:p>
              </w:tc>
              <w:tc>
                <w:tcPr>
                  <w:tcW w:w="1547" w:type="dxa"/>
                </w:tcPr>
                <w:p w:rsidR="006148C7" w:rsidRPr="006D2B87" w:rsidRDefault="006148C7" w:rsidP="00FC364B">
                  <w:pPr>
                    <w:pStyle w:val="affff6"/>
                    <w:ind w:firstLine="284"/>
                    <w:rPr>
                      <w:b/>
                      <w:sz w:val="24"/>
                    </w:rPr>
                  </w:pPr>
                  <w:r>
                    <w:rPr>
                      <w:b/>
                      <w:sz w:val="24"/>
                    </w:rPr>
                    <w:t xml:space="preserve">Значение </w:t>
                  </w:r>
                  <w:proofErr w:type="spellStart"/>
                  <w:proofErr w:type="gramStart"/>
                  <w:r>
                    <w:rPr>
                      <w:sz w:val="24"/>
                    </w:rPr>
                    <w:t>Кз</w:t>
                  </w:r>
                  <w:proofErr w:type="spellEnd"/>
                  <w:proofErr w:type="gramEnd"/>
                </w:p>
              </w:tc>
            </w:tr>
            <w:tr w:rsidR="006148C7" w:rsidRPr="00514332" w:rsidTr="00D4068F">
              <w:tc>
                <w:tcPr>
                  <w:tcW w:w="4990" w:type="dxa"/>
                </w:tcPr>
                <w:p w:rsidR="002E480F" w:rsidRDefault="00E80EC7" w:rsidP="00FC364B">
                  <w:pPr>
                    <w:pStyle w:val="affff6"/>
                    <w:ind w:firstLine="284"/>
                    <w:rPr>
                      <w:sz w:val="24"/>
                    </w:rPr>
                  </w:pPr>
                  <w:r>
                    <w:rPr>
                      <w:sz w:val="24"/>
                    </w:rPr>
                    <w:t xml:space="preserve">Цена договора (без учета НДС) </w:t>
                  </w:r>
                </w:p>
              </w:tc>
              <w:tc>
                <w:tcPr>
                  <w:tcW w:w="1547" w:type="dxa"/>
                </w:tcPr>
                <w:p w:rsidR="002E480F" w:rsidRDefault="00E80EC7" w:rsidP="00FC364B">
                  <w:pPr>
                    <w:pStyle w:val="affff6"/>
                    <w:ind w:firstLine="284"/>
                    <w:rPr>
                      <w:sz w:val="24"/>
                      <w:lang w:val="en-US"/>
                    </w:rPr>
                  </w:pPr>
                  <w:r>
                    <w:rPr>
                      <w:sz w:val="24"/>
                      <w:lang w:val="en-US"/>
                    </w:rPr>
                    <w:t>0,45</w:t>
                  </w:r>
                </w:p>
              </w:tc>
            </w:tr>
            <w:tr w:rsidR="006148C7" w:rsidRPr="00514332" w:rsidTr="00D4068F">
              <w:tc>
                <w:tcPr>
                  <w:tcW w:w="4990" w:type="dxa"/>
                </w:tcPr>
                <w:p w:rsidR="002E480F" w:rsidRDefault="00E80EC7" w:rsidP="00FC364B">
                  <w:pPr>
                    <w:pStyle w:val="affff6"/>
                    <w:ind w:firstLine="284"/>
                    <w:rPr>
                      <w:sz w:val="24"/>
                    </w:rPr>
                  </w:pPr>
                  <w:r>
                    <w:rPr>
                      <w:sz w:val="24"/>
                    </w:rPr>
                    <w:t xml:space="preserve">Срок бесплатного хранения Товара на складе/контейнерной площадке  Поставщика </w:t>
                  </w:r>
                </w:p>
              </w:tc>
              <w:tc>
                <w:tcPr>
                  <w:tcW w:w="1547" w:type="dxa"/>
                </w:tcPr>
                <w:p w:rsidR="002E480F" w:rsidRDefault="00E80EC7" w:rsidP="00FC364B">
                  <w:pPr>
                    <w:pStyle w:val="affff6"/>
                    <w:ind w:firstLine="284"/>
                    <w:rPr>
                      <w:sz w:val="24"/>
                      <w:lang w:val="en-US"/>
                    </w:rPr>
                  </w:pPr>
                  <w:r>
                    <w:rPr>
                      <w:sz w:val="24"/>
                      <w:lang w:val="en-US"/>
                    </w:rPr>
                    <w:t>0,20</w:t>
                  </w:r>
                </w:p>
              </w:tc>
            </w:tr>
            <w:tr w:rsidR="006148C7" w:rsidRPr="00514332" w:rsidTr="00D4068F">
              <w:tc>
                <w:tcPr>
                  <w:tcW w:w="4990" w:type="dxa"/>
                </w:tcPr>
                <w:p w:rsidR="00D4068F" w:rsidRDefault="00E80EC7" w:rsidP="00FC364B">
                  <w:pPr>
                    <w:pStyle w:val="affff6"/>
                    <w:ind w:firstLine="284"/>
                    <w:rPr>
                      <w:sz w:val="24"/>
                    </w:rPr>
                  </w:pPr>
                  <w:r>
                    <w:rPr>
                      <w:sz w:val="24"/>
                    </w:rPr>
                    <w:t>Опыт участника (оценивается общая стоимость в долларах</w:t>
                  </w:r>
                  <w:r w:rsidR="006D7FC8">
                    <w:rPr>
                      <w:sz w:val="24"/>
                    </w:rPr>
                    <w:t xml:space="preserve"> США </w:t>
                  </w:r>
                  <w:r>
                    <w:rPr>
                      <w:sz w:val="24"/>
                    </w:rPr>
                    <w:t xml:space="preserve">(без учета НДС) договоров поставки универсальных крупнотоннажных контейнеров лота, за 2015-2018 </w:t>
                  </w:r>
                  <w:proofErr w:type="spellStart"/>
                  <w:proofErr w:type="gramStart"/>
                  <w:r>
                    <w:rPr>
                      <w:sz w:val="24"/>
                    </w:rPr>
                    <w:t>гг</w:t>
                  </w:r>
                  <w:proofErr w:type="spellEnd"/>
                  <w:proofErr w:type="gramEnd"/>
                  <w:r>
                    <w:rPr>
                      <w:sz w:val="24"/>
                    </w:rPr>
                    <w:t xml:space="preserve">). </w:t>
                  </w:r>
                </w:p>
                <w:p w:rsidR="002E480F" w:rsidRDefault="00E80EC7" w:rsidP="00FC364B">
                  <w:pPr>
                    <w:pStyle w:val="affff6"/>
                    <w:ind w:firstLine="284"/>
                    <w:rPr>
                      <w:sz w:val="24"/>
                    </w:rPr>
                  </w:pPr>
                  <w:r>
                    <w:rPr>
                      <w:sz w:val="24"/>
                    </w:rPr>
                    <w:t xml:space="preserve">В случае представления документов, подтверждающих опыт поставки в валюте, отличной от долларов США, суммы таких договоров пересчитываются сначала в рубли Российской Федерации, а затем в доллары США. При пересчете стоимости поставленного товара применяется курс соответствующей валюты по отношению к рублю Российской Федерации, установленный Центральным банком Российской Федерации на дату публикации извещения о проведении Запроса предложений </w:t>
                  </w:r>
                  <w:r w:rsidR="00D4068F">
                    <w:rPr>
                      <w:sz w:val="24"/>
                    </w:rPr>
                    <w:t>(пункт 3 Информационной карты)</w:t>
                  </w:r>
                </w:p>
              </w:tc>
              <w:tc>
                <w:tcPr>
                  <w:tcW w:w="1547" w:type="dxa"/>
                </w:tcPr>
                <w:p w:rsidR="002E480F" w:rsidRDefault="00E80EC7" w:rsidP="00FC364B">
                  <w:pPr>
                    <w:pStyle w:val="affff6"/>
                    <w:ind w:firstLine="284"/>
                    <w:rPr>
                      <w:sz w:val="24"/>
                      <w:lang w:val="en-US"/>
                    </w:rPr>
                  </w:pPr>
                  <w:r>
                    <w:rPr>
                      <w:sz w:val="24"/>
                      <w:lang w:val="en-US"/>
                    </w:rPr>
                    <w:t>0,35</w:t>
                  </w:r>
                </w:p>
              </w:tc>
            </w:tr>
          </w:tbl>
          <w:p w:rsidR="006148C7" w:rsidRPr="003F2F4C" w:rsidRDefault="006148C7" w:rsidP="00FC364B">
            <w:pPr>
              <w:pStyle w:val="affff6"/>
              <w:ind w:firstLine="284"/>
              <w:jc w:val="center"/>
              <w:rPr>
                <w:sz w:val="24"/>
              </w:rPr>
            </w:pP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20.</w:t>
            </w:r>
          </w:p>
        </w:tc>
        <w:tc>
          <w:tcPr>
            <w:tcW w:w="2551" w:type="dxa"/>
          </w:tcPr>
          <w:p w:rsidR="006148C7" w:rsidRPr="003F2F4C" w:rsidRDefault="006148C7" w:rsidP="006148C7">
            <w:pPr>
              <w:pStyle w:val="Default"/>
              <w:rPr>
                <w:b/>
                <w:color w:val="auto"/>
              </w:rPr>
            </w:pPr>
            <w:r>
              <w:rPr>
                <w:b/>
                <w:color w:val="auto"/>
              </w:rPr>
              <w:t>Особенности заключения договора</w:t>
            </w:r>
          </w:p>
        </w:tc>
        <w:tc>
          <w:tcPr>
            <w:tcW w:w="6768" w:type="dxa"/>
          </w:tcPr>
          <w:p w:rsidR="002E480F" w:rsidRDefault="00E80EC7" w:rsidP="00FC364B">
            <w:pPr>
              <w:pStyle w:val="-3"/>
              <w:numPr>
                <w:ilvl w:val="2"/>
                <w:numId w:val="0"/>
              </w:numPr>
              <w:tabs>
                <w:tab w:val="num" w:pos="1985"/>
              </w:tabs>
              <w:suppressAutoHyphens/>
              <w:ind w:firstLine="284"/>
              <w:rPr>
                <w:sz w:val="24"/>
              </w:rPr>
            </w:pPr>
            <w:r>
              <w:rPr>
                <w:sz w:val="24"/>
              </w:rPr>
              <w:t xml:space="preserve">Победитель вправе направить Заказчику предложения по внесению изменений в договор, размещенный в составе настоящей документации о закупке (приложение № 5), до момента его подписания победителем. </w:t>
            </w:r>
          </w:p>
          <w:p w:rsidR="006148C7" w:rsidRPr="003F2F4C" w:rsidRDefault="006148C7" w:rsidP="00FC364B">
            <w:pPr>
              <w:pStyle w:val="-3"/>
              <w:numPr>
                <w:ilvl w:val="2"/>
                <w:numId w:val="0"/>
              </w:numPr>
              <w:tabs>
                <w:tab w:val="num" w:pos="1985"/>
              </w:tabs>
              <w:suppressAutoHyphens/>
              <w:ind w:firstLine="284"/>
              <w:rPr>
                <w:sz w:val="24"/>
              </w:rPr>
            </w:pPr>
            <w:r>
              <w:rPr>
                <w:sz w:val="24"/>
              </w:rPr>
              <w:t xml:space="preserve">Указанные предложения должны быть получены Заказчиком в двухсуточный срок с момента получения участником, признанного по итогам Запроса предложений победителем, соответствующего уведомления от Заказчика.  </w:t>
            </w:r>
          </w:p>
          <w:p w:rsidR="006148C7" w:rsidRPr="003F2F4C" w:rsidRDefault="006148C7" w:rsidP="00FC364B">
            <w:pPr>
              <w:pStyle w:val="-3"/>
              <w:numPr>
                <w:ilvl w:val="2"/>
                <w:numId w:val="0"/>
              </w:numPr>
              <w:tabs>
                <w:tab w:val="num" w:pos="1985"/>
              </w:tabs>
              <w:suppressAutoHyphens/>
              <w:ind w:firstLine="284"/>
              <w:rPr>
                <w:sz w:val="24"/>
              </w:rPr>
            </w:pPr>
            <w:r>
              <w:rPr>
                <w:sz w:val="24"/>
              </w:rPr>
              <w:t>Изменения могут касаться только положений договора, которые не были одним из оценочных критериев для выбора победителя, указанных в пункте 19 Информационной карты настоящей документации о закупке.</w:t>
            </w:r>
          </w:p>
          <w:p w:rsidR="006148C7" w:rsidRPr="003F2F4C" w:rsidRDefault="006148C7" w:rsidP="00FC364B">
            <w:pPr>
              <w:pStyle w:val="-3"/>
              <w:numPr>
                <w:ilvl w:val="2"/>
                <w:numId w:val="0"/>
              </w:numPr>
              <w:tabs>
                <w:tab w:val="num" w:pos="1985"/>
              </w:tabs>
              <w:suppressAutoHyphens/>
              <w:ind w:firstLine="284"/>
              <w:rPr>
                <w:sz w:val="24"/>
              </w:rPr>
            </w:pPr>
            <w:r>
              <w:rPr>
                <w:sz w:val="24"/>
              </w:rPr>
              <w:t xml:space="preserve">Внесение изменений в договор по предложениям победителя является правом Заказчика и осуществляется по </w:t>
            </w:r>
            <w:r>
              <w:rPr>
                <w:sz w:val="24"/>
              </w:rPr>
              <w:lastRenderedPageBreak/>
              <w:t>усмотрению Заказчика.</w:t>
            </w:r>
          </w:p>
          <w:p w:rsidR="006148C7" w:rsidRPr="003F2F4C" w:rsidRDefault="006148C7" w:rsidP="00FC364B">
            <w:pPr>
              <w:pStyle w:val="-3"/>
              <w:numPr>
                <w:ilvl w:val="2"/>
                <w:numId w:val="0"/>
              </w:numPr>
              <w:tabs>
                <w:tab w:val="num" w:pos="1985"/>
              </w:tabs>
              <w:suppressAutoHyphens/>
              <w:ind w:firstLine="284"/>
              <w:rPr>
                <w:sz w:val="24"/>
                <w:highlight w:val="cyan"/>
              </w:rPr>
            </w:pPr>
            <w:r>
              <w:rPr>
                <w:sz w:val="24"/>
              </w:rPr>
              <w:t>Победитель не имеет права отказаться от заключения договора, если его предложения по внесению в договор изменений не были согласованы Заказчиком.</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lastRenderedPageBreak/>
              <w:t>21.</w:t>
            </w:r>
          </w:p>
        </w:tc>
        <w:tc>
          <w:tcPr>
            <w:tcW w:w="2551" w:type="dxa"/>
          </w:tcPr>
          <w:p w:rsidR="006148C7" w:rsidRPr="003F2F4C" w:rsidRDefault="006148C7" w:rsidP="006148C7">
            <w:pPr>
              <w:pStyle w:val="Default"/>
              <w:rPr>
                <w:b/>
                <w:color w:val="auto"/>
              </w:rPr>
            </w:pPr>
            <w:r>
              <w:rPr>
                <w:b/>
                <w:color w:val="auto"/>
              </w:rPr>
              <w:t>Привлечение субподрядчиков, соисполнителей</w:t>
            </w:r>
          </w:p>
        </w:tc>
        <w:tc>
          <w:tcPr>
            <w:tcW w:w="6768" w:type="dxa"/>
          </w:tcPr>
          <w:p w:rsidR="006745AC" w:rsidRDefault="00E80EC7" w:rsidP="00847792">
            <w:pPr>
              <w:pStyle w:val="1ff2"/>
              <w:ind w:firstLine="284"/>
              <w:rPr>
                <w:sz w:val="24"/>
                <w:szCs w:val="24"/>
              </w:rPr>
            </w:pPr>
            <w:r>
              <w:rPr>
                <w:sz w:val="24"/>
                <w:szCs w:val="24"/>
              </w:rPr>
              <w:t>Лот</w:t>
            </w:r>
            <w:r w:rsidR="00847792">
              <w:rPr>
                <w:sz w:val="24"/>
                <w:szCs w:val="24"/>
              </w:rPr>
              <w:t>ы</w:t>
            </w:r>
            <w:r>
              <w:rPr>
                <w:sz w:val="24"/>
                <w:szCs w:val="24"/>
              </w:rPr>
              <w:t xml:space="preserve"> №</w:t>
            </w:r>
            <w:r w:rsidR="00847792">
              <w:rPr>
                <w:sz w:val="24"/>
                <w:szCs w:val="24"/>
              </w:rPr>
              <w:t xml:space="preserve"> </w:t>
            </w:r>
            <w:r>
              <w:rPr>
                <w:sz w:val="24"/>
                <w:szCs w:val="24"/>
              </w:rPr>
              <w:t>1</w:t>
            </w:r>
            <w:r w:rsidR="00847792">
              <w:rPr>
                <w:sz w:val="24"/>
                <w:szCs w:val="24"/>
              </w:rPr>
              <w:t xml:space="preserve"> – 6: </w:t>
            </w:r>
          </w:p>
          <w:p w:rsidR="002E480F" w:rsidRDefault="00847792" w:rsidP="00847792">
            <w:pPr>
              <w:pStyle w:val="1ff2"/>
              <w:ind w:firstLine="284"/>
              <w:rPr>
                <w:sz w:val="24"/>
                <w:szCs w:val="24"/>
              </w:rPr>
            </w:pPr>
            <w:r>
              <w:rPr>
                <w:sz w:val="24"/>
                <w:szCs w:val="24"/>
              </w:rPr>
              <w:t>Привлечение субподрядчиков д</w:t>
            </w:r>
            <w:r w:rsidR="00E80EC7">
              <w:rPr>
                <w:sz w:val="24"/>
                <w:szCs w:val="24"/>
              </w:rPr>
              <w:t>опускается</w:t>
            </w:r>
            <w:r>
              <w:rPr>
                <w:sz w:val="24"/>
                <w:szCs w:val="24"/>
              </w:rPr>
              <w:t>.</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t>22.</w:t>
            </w:r>
          </w:p>
        </w:tc>
        <w:tc>
          <w:tcPr>
            <w:tcW w:w="2551" w:type="dxa"/>
          </w:tcPr>
          <w:p w:rsidR="006148C7" w:rsidRPr="003F2F4C" w:rsidRDefault="006148C7" w:rsidP="006148C7">
            <w:pPr>
              <w:pStyle w:val="Default"/>
              <w:rPr>
                <w:b/>
                <w:color w:val="auto"/>
              </w:rPr>
            </w:pPr>
            <w:r>
              <w:rPr>
                <w:b/>
                <w:color w:val="auto"/>
              </w:rPr>
              <w:t>Обеспечение исполнения договора</w:t>
            </w:r>
          </w:p>
        </w:tc>
        <w:tc>
          <w:tcPr>
            <w:tcW w:w="6768" w:type="dxa"/>
          </w:tcPr>
          <w:p w:rsidR="006745AC" w:rsidRDefault="006745AC" w:rsidP="00FC364B">
            <w:pPr>
              <w:pStyle w:val="1ff2"/>
              <w:ind w:firstLine="284"/>
              <w:rPr>
                <w:sz w:val="24"/>
                <w:szCs w:val="24"/>
                <w:highlight w:val="cyan"/>
              </w:rPr>
            </w:pPr>
            <w:r>
              <w:rPr>
                <w:sz w:val="24"/>
                <w:szCs w:val="24"/>
              </w:rPr>
              <w:t xml:space="preserve">Лоты № 1 – 6: </w:t>
            </w:r>
          </w:p>
          <w:p w:rsidR="00C31E96" w:rsidRPr="00C8514C" w:rsidRDefault="00C31E96" w:rsidP="00C31E96">
            <w:pPr>
              <w:pStyle w:val="1ff2"/>
              <w:rPr>
                <w:sz w:val="24"/>
                <w:szCs w:val="24"/>
              </w:rPr>
            </w:pPr>
            <w:r w:rsidRPr="00B446FE">
              <w:rPr>
                <w:sz w:val="24"/>
                <w:szCs w:val="24"/>
              </w:rPr>
              <w:t>Обеспечение надлежащего исполнения договора оформляется</w:t>
            </w:r>
            <w:r>
              <w:rPr>
                <w:sz w:val="24"/>
                <w:szCs w:val="24"/>
              </w:rPr>
              <w:t xml:space="preserve"> </w:t>
            </w:r>
            <w:r w:rsidRPr="00C8514C">
              <w:rPr>
                <w:sz w:val="24"/>
                <w:szCs w:val="24"/>
              </w:rPr>
              <w:t>по выбору п</w:t>
            </w:r>
            <w:r>
              <w:rPr>
                <w:sz w:val="24"/>
                <w:szCs w:val="24"/>
              </w:rPr>
              <w:t xml:space="preserve">обедителя Запроса предложений </w:t>
            </w:r>
            <w:r w:rsidRPr="00C8514C">
              <w:rPr>
                <w:sz w:val="24"/>
                <w:szCs w:val="24"/>
              </w:rPr>
              <w:t>в виде:</w:t>
            </w:r>
          </w:p>
          <w:p w:rsidR="00C31E96" w:rsidRDefault="00C31E96" w:rsidP="00C31E96">
            <w:pPr>
              <w:pStyle w:val="1ff2"/>
              <w:rPr>
                <w:sz w:val="24"/>
                <w:szCs w:val="24"/>
              </w:rPr>
            </w:pPr>
            <w:r w:rsidRPr="00C8514C">
              <w:rPr>
                <w:sz w:val="24"/>
                <w:szCs w:val="24"/>
              </w:rPr>
              <w:t>1)</w:t>
            </w:r>
            <w:r w:rsidRPr="00C8514C">
              <w:rPr>
                <w:sz w:val="24"/>
                <w:szCs w:val="24"/>
              </w:rPr>
              <w:tab/>
            </w:r>
            <w:r>
              <w:rPr>
                <w:sz w:val="24"/>
                <w:szCs w:val="24"/>
              </w:rPr>
              <w:t xml:space="preserve">Независимая (банковская) </w:t>
            </w:r>
            <w:r w:rsidRPr="00C8514C">
              <w:rPr>
                <w:sz w:val="24"/>
                <w:szCs w:val="24"/>
              </w:rPr>
              <w:t xml:space="preserve">гарантия, </w:t>
            </w:r>
            <w:r>
              <w:rPr>
                <w:sz w:val="24"/>
                <w:szCs w:val="24"/>
              </w:rPr>
              <w:t>составленная</w:t>
            </w:r>
            <w:r w:rsidRPr="00B446FE">
              <w:rPr>
                <w:sz w:val="24"/>
                <w:szCs w:val="24"/>
              </w:rPr>
              <w:t xml:space="preserve"> </w:t>
            </w:r>
            <w:r>
              <w:rPr>
                <w:sz w:val="24"/>
                <w:szCs w:val="24"/>
              </w:rPr>
              <w:t>в соответствии с</w:t>
            </w:r>
            <w:r w:rsidRPr="00B446FE">
              <w:rPr>
                <w:sz w:val="24"/>
                <w:szCs w:val="24"/>
              </w:rPr>
              <w:t xml:space="preserve"> </w:t>
            </w:r>
            <w:r>
              <w:rPr>
                <w:sz w:val="24"/>
                <w:szCs w:val="24"/>
              </w:rPr>
              <w:t xml:space="preserve">требованиями, изложенными в </w:t>
            </w:r>
            <w:r w:rsidRPr="00B446FE">
              <w:rPr>
                <w:sz w:val="24"/>
                <w:szCs w:val="24"/>
              </w:rPr>
              <w:t>приложени</w:t>
            </w:r>
            <w:r>
              <w:rPr>
                <w:sz w:val="24"/>
                <w:szCs w:val="24"/>
              </w:rPr>
              <w:t>и</w:t>
            </w:r>
            <w:r w:rsidRPr="00B446FE">
              <w:rPr>
                <w:sz w:val="24"/>
                <w:szCs w:val="24"/>
              </w:rPr>
              <w:t xml:space="preserve"> № </w:t>
            </w:r>
            <w:r>
              <w:rPr>
                <w:sz w:val="24"/>
                <w:szCs w:val="24"/>
              </w:rPr>
              <w:t>7</w:t>
            </w:r>
            <w:r w:rsidRPr="00B446FE">
              <w:rPr>
                <w:sz w:val="24"/>
                <w:szCs w:val="24"/>
              </w:rPr>
              <w:t xml:space="preserve"> к документации о закупке, выданной одним из банков, перечисленных в приложении № </w:t>
            </w:r>
            <w:r>
              <w:rPr>
                <w:sz w:val="24"/>
                <w:szCs w:val="24"/>
              </w:rPr>
              <w:t>6</w:t>
            </w:r>
            <w:r w:rsidRPr="00B446FE">
              <w:rPr>
                <w:sz w:val="24"/>
                <w:szCs w:val="24"/>
              </w:rPr>
              <w:t xml:space="preserve"> к документации о закупке</w:t>
            </w:r>
            <w:r>
              <w:rPr>
                <w:sz w:val="24"/>
                <w:szCs w:val="24"/>
              </w:rPr>
              <w:t>.</w:t>
            </w:r>
            <w:r w:rsidRPr="00B446FE">
              <w:rPr>
                <w:sz w:val="24"/>
                <w:szCs w:val="24"/>
              </w:rPr>
              <w:t xml:space="preserve"> </w:t>
            </w:r>
          </w:p>
          <w:p w:rsidR="00C31E96" w:rsidRDefault="00C31E96" w:rsidP="00C31E96">
            <w:pPr>
              <w:pStyle w:val="1ff2"/>
              <w:rPr>
                <w:sz w:val="24"/>
                <w:szCs w:val="24"/>
              </w:rPr>
            </w:pPr>
            <w:r>
              <w:rPr>
                <w:sz w:val="24"/>
                <w:szCs w:val="24"/>
              </w:rPr>
              <w:t>2</w:t>
            </w:r>
            <w:r w:rsidRPr="00C8514C">
              <w:rPr>
                <w:sz w:val="24"/>
                <w:szCs w:val="24"/>
              </w:rPr>
              <w:t>)</w:t>
            </w:r>
            <w:r w:rsidRPr="00C8514C">
              <w:rPr>
                <w:sz w:val="24"/>
                <w:szCs w:val="24"/>
              </w:rPr>
              <w:tab/>
              <w:t xml:space="preserve">Денежные средства, размещаемые на </w:t>
            </w:r>
            <w:r>
              <w:rPr>
                <w:sz w:val="24"/>
                <w:szCs w:val="24"/>
              </w:rPr>
              <w:t xml:space="preserve">следующем </w:t>
            </w:r>
            <w:r w:rsidRPr="00C8514C">
              <w:rPr>
                <w:sz w:val="24"/>
                <w:szCs w:val="24"/>
              </w:rPr>
              <w:t>банковск</w:t>
            </w:r>
            <w:r>
              <w:rPr>
                <w:sz w:val="24"/>
                <w:szCs w:val="24"/>
              </w:rPr>
              <w:t>ом</w:t>
            </w:r>
            <w:r w:rsidRPr="00C8514C">
              <w:rPr>
                <w:sz w:val="24"/>
                <w:szCs w:val="24"/>
              </w:rPr>
              <w:t xml:space="preserve"> счет</w:t>
            </w:r>
            <w:r>
              <w:rPr>
                <w:sz w:val="24"/>
                <w:szCs w:val="24"/>
              </w:rPr>
              <w:t>е:</w:t>
            </w:r>
          </w:p>
          <w:p w:rsidR="00C31E96" w:rsidRPr="00C8514C" w:rsidRDefault="00C31E96" w:rsidP="00C31E96">
            <w:pPr>
              <w:pStyle w:val="1ff2"/>
              <w:rPr>
                <w:sz w:val="24"/>
                <w:szCs w:val="24"/>
              </w:rPr>
            </w:pPr>
            <w:proofErr w:type="gramStart"/>
            <w:r w:rsidRPr="00C8514C">
              <w:rPr>
                <w:sz w:val="24"/>
                <w:szCs w:val="24"/>
              </w:rPr>
              <w:t>р</w:t>
            </w:r>
            <w:proofErr w:type="gramEnd"/>
            <w:r w:rsidRPr="00C8514C">
              <w:rPr>
                <w:sz w:val="24"/>
                <w:szCs w:val="24"/>
              </w:rPr>
              <w:t>/с 40702810200030004399</w:t>
            </w:r>
          </w:p>
          <w:p w:rsidR="00C31E96" w:rsidRPr="00C8514C" w:rsidRDefault="00C31E96" w:rsidP="00C31E96">
            <w:pPr>
              <w:pStyle w:val="1ff2"/>
              <w:rPr>
                <w:sz w:val="24"/>
                <w:szCs w:val="24"/>
              </w:rPr>
            </w:pPr>
            <w:r w:rsidRPr="00C8514C">
              <w:rPr>
                <w:sz w:val="24"/>
                <w:szCs w:val="24"/>
              </w:rPr>
              <w:t xml:space="preserve">в ПАО Банк ВТБ </w:t>
            </w:r>
            <w:proofErr w:type="spellStart"/>
            <w:r w:rsidRPr="00C8514C">
              <w:rPr>
                <w:sz w:val="24"/>
                <w:szCs w:val="24"/>
              </w:rPr>
              <w:t>г</w:t>
            </w:r>
            <w:proofErr w:type="gramStart"/>
            <w:r w:rsidRPr="00C8514C">
              <w:rPr>
                <w:sz w:val="24"/>
                <w:szCs w:val="24"/>
              </w:rPr>
              <w:t>.М</w:t>
            </w:r>
            <w:proofErr w:type="gramEnd"/>
            <w:r w:rsidRPr="00C8514C">
              <w:rPr>
                <w:sz w:val="24"/>
                <w:szCs w:val="24"/>
              </w:rPr>
              <w:t>осква</w:t>
            </w:r>
            <w:proofErr w:type="spellEnd"/>
          </w:p>
          <w:p w:rsidR="00C31E96" w:rsidRPr="00C8514C" w:rsidRDefault="00C31E96" w:rsidP="00C31E96">
            <w:pPr>
              <w:pStyle w:val="1ff2"/>
              <w:rPr>
                <w:sz w:val="24"/>
                <w:szCs w:val="24"/>
              </w:rPr>
            </w:pPr>
            <w:r w:rsidRPr="00C8514C">
              <w:rPr>
                <w:sz w:val="24"/>
                <w:szCs w:val="24"/>
              </w:rPr>
              <w:t>БИК 044525187</w:t>
            </w:r>
          </w:p>
          <w:p w:rsidR="00C31E96" w:rsidRPr="00C8514C" w:rsidRDefault="00C31E96" w:rsidP="00C31E96">
            <w:pPr>
              <w:pStyle w:val="1ff2"/>
              <w:rPr>
                <w:sz w:val="24"/>
                <w:szCs w:val="24"/>
              </w:rPr>
            </w:pPr>
            <w:r w:rsidRPr="00C8514C">
              <w:rPr>
                <w:sz w:val="24"/>
                <w:szCs w:val="24"/>
              </w:rPr>
              <w:t>к/с № 30101810700000000187</w:t>
            </w:r>
          </w:p>
          <w:p w:rsidR="00C31E96" w:rsidRPr="00C8514C" w:rsidRDefault="00C31E96" w:rsidP="00C31E96">
            <w:pPr>
              <w:pStyle w:val="1ff2"/>
              <w:rPr>
                <w:sz w:val="24"/>
                <w:szCs w:val="24"/>
              </w:rPr>
            </w:pPr>
            <w:r w:rsidRPr="00C8514C">
              <w:rPr>
                <w:sz w:val="24"/>
                <w:szCs w:val="24"/>
              </w:rPr>
              <w:t>Наименование получателя денежных средств:</w:t>
            </w:r>
          </w:p>
          <w:p w:rsidR="00C31E96" w:rsidRPr="00C8514C" w:rsidRDefault="00C31E96" w:rsidP="00C31E96">
            <w:pPr>
              <w:pStyle w:val="1ff2"/>
              <w:rPr>
                <w:sz w:val="24"/>
                <w:szCs w:val="24"/>
              </w:rPr>
            </w:pPr>
            <w:r w:rsidRPr="00C8514C">
              <w:rPr>
                <w:sz w:val="24"/>
                <w:szCs w:val="24"/>
              </w:rPr>
              <w:t>ПАО «</w:t>
            </w:r>
            <w:proofErr w:type="spellStart"/>
            <w:r w:rsidRPr="00C8514C">
              <w:rPr>
                <w:sz w:val="24"/>
                <w:szCs w:val="24"/>
              </w:rPr>
              <w:t>ТрансКонтейнер</w:t>
            </w:r>
            <w:proofErr w:type="spellEnd"/>
            <w:r w:rsidRPr="00C8514C">
              <w:rPr>
                <w:sz w:val="24"/>
                <w:szCs w:val="24"/>
              </w:rPr>
              <w:t>»</w:t>
            </w:r>
          </w:p>
          <w:p w:rsidR="00C31E96" w:rsidRPr="00C8514C" w:rsidRDefault="00C31E96" w:rsidP="00C31E96">
            <w:pPr>
              <w:pStyle w:val="1ff2"/>
              <w:rPr>
                <w:sz w:val="24"/>
                <w:szCs w:val="24"/>
              </w:rPr>
            </w:pPr>
            <w:r w:rsidRPr="00C8514C">
              <w:rPr>
                <w:sz w:val="24"/>
                <w:szCs w:val="24"/>
              </w:rPr>
              <w:t>ИНН 7708591995</w:t>
            </w:r>
          </w:p>
          <w:p w:rsidR="00C31E96" w:rsidRPr="00C8514C" w:rsidRDefault="00C31E96" w:rsidP="00C31E96">
            <w:pPr>
              <w:pStyle w:val="1ff2"/>
              <w:rPr>
                <w:sz w:val="24"/>
                <w:szCs w:val="24"/>
              </w:rPr>
            </w:pPr>
            <w:r w:rsidRPr="00C8514C">
              <w:rPr>
                <w:sz w:val="24"/>
                <w:szCs w:val="24"/>
              </w:rPr>
              <w:t>КПП 997650001</w:t>
            </w:r>
          </w:p>
          <w:p w:rsidR="00C31E96" w:rsidRDefault="00C31E96" w:rsidP="00C31E96">
            <w:pPr>
              <w:pStyle w:val="1ff2"/>
              <w:rPr>
                <w:sz w:val="24"/>
                <w:szCs w:val="24"/>
              </w:rPr>
            </w:pPr>
            <w:r w:rsidRPr="00C8514C">
              <w:rPr>
                <w:sz w:val="24"/>
                <w:szCs w:val="24"/>
              </w:rPr>
              <w:t xml:space="preserve">Назначение платежа: </w:t>
            </w:r>
            <w:r w:rsidRPr="00C31E96">
              <w:rPr>
                <w:i/>
                <w:sz w:val="24"/>
                <w:szCs w:val="24"/>
              </w:rPr>
              <w:t xml:space="preserve">«Обеспечение надлежащего исполнения договора, заключаемого по результатам запроса предложений в электронной форме </w:t>
            </w:r>
            <w:r w:rsidRPr="00C31E96">
              <w:rPr>
                <w:i/>
                <w:sz w:val="24"/>
                <w:szCs w:val="24"/>
              </w:rPr>
              <w:br/>
              <w:t xml:space="preserve">№ </w:t>
            </w:r>
            <w:r w:rsidR="004212C8" w:rsidRPr="004212C8">
              <w:rPr>
                <w:i/>
                <w:sz w:val="24"/>
                <w:szCs w:val="24"/>
              </w:rPr>
              <w:t>ЗПэ-ЦКПРК-18-0031</w:t>
            </w:r>
            <w:r w:rsidRPr="00C31E96">
              <w:rPr>
                <w:i/>
                <w:sz w:val="24"/>
                <w:szCs w:val="24"/>
              </w:rPr>
              <w:t xml:space="preserve"> на поставку </w:t>
            </w:r>
            <w:r w:rsidR="004212C8">
              <w:rPr>
                <w:i/>
                <w:sz w:val="24"/>
                <w:szCs w:val="24"/>
              </w:rPr>
              <w:t xml:space="preserve">универсальных </w:t>
            </w:r>
            <w:r w:rsidR="004212C8">
              <w:rPr>
                <w:i/>
                <w:sz w:val="24"/>
                <w:szCs w:val="24"/>
              </w:rPr>
              <w:br/>
            </w:r>
            <w:r w:rsidR="004212C8" w:rsidRPr="004212C8">
              <w:rPr>
                <w:i/>
                <w:sz w:val="24"/>
                <w:szCs w:val="24"/>
              </w:rPr>
              <w:t>20-футовых контейнеров и универсальных 40-футовых контейнеров</w:t>
            </w:r>
            <w:r w:rsidRPr="00C31E96">
              <w:rPr>
                <w:i/>
                <w:sz w:val="24"/>
                <w:szCs w:val="24"/>
              </w:rPr>
              <w:t xml:space="preserve"> по лоту № ______. НДС не облагается</w:t>
            </w:r>
            <w:proofErr w:type="gramStart"/>
            <w:r w:rsidRPr="00C31E96">
              <w:rPr>
                <w:i/>
                <w:sz w:val="24"/>
                <w:szCs w:val="24"/>
              </w:rPr>
              <w:t>.»</w:t>
            </w:r>
            <w:r>
              <w:rPr>
                <w:sz w:val="24"/>
                <w:szCs w:val="24"/>
              </w:rPr>
              <w:t xml:space="preserve"> </w:t>
            </w:r>
            <w:proofErr w:type="gramEnd"/>
          </w:p>
          <w:p w:rsidR="00C31E96" w:rsidRDefault="00C31E96" w:rsidP="00C31E96">
            <w:pPr>
              <w:pStyle w:val="1ff2"/>
              <w:rPr>
                <w:sz w:val="24"/>
                <w:szCs w:val="24"/>
              </w:rPr>
            </w:pPr>
            <w:r>
              <w:rPr>
                <w:sz w:val="24"/>
                <w:szCs w:val="24"/>
              </w:rPr>
              <w:t>Обеспечение надлежащего исполнения договора</w:t>
            </w:r>
            <w:r w:rsidRPr="00B446FE">
              <w:rPr>
                <w:sz w:val="24"/>
                <w:szCs w:val="24"/>
              </w:rPr>
              <w:t xml:space="preserve"> </w:t>
            </w:r>
            <w:r>
              <w:rPr>
                <w:sz w:val="24"/>
                <w:szCs w:val="24"/>
              </w:rPr>
              <w:t xml:space="preserve">устанавливается </w:t>
            </w:r>
            <w:r w:rsidRPr="00B446FE">
              <w:rPr>
                <w:sz w:val="24"/>
                <w:szCs w:val="24"/>
              </w:rPr>
              <w:t>в</w:t>
            </w:r>
            <w:r>
              <w:rPr>
                <w:sz w:val="24"/>
                <w:szCs w:val="24"/>
              </w:rPr>
              <w:t xml:space="preserve"> размере, равном</w:t>
            </w:r>
            <w:r w:rsidRPr="00D46B9B">
              <w:rPr>
                <w:sz w:val="24"/>
                <w:szCs w:val="24"/>
              </w:rPr>
              <w:t xml:space="preserve"> аван</w:t>
            </w:r>
            <w:r>
              <w:rPr>
                <w:sz w:val="24"/>
                <w:szCs w:val="24"/>
              </w:rPr>
              <w:t>совому</w:t>
            </w:r>
            <w:r w:rsidRPr="00D46B9B">
              <w:rPr>
                <w:sz w:val="24"/>
                <w:szCs w:val="24"/>
              </w:rPr>
              <w:t xml:space="preserve"> платеж</w:t>
            </w:r>
            <w:r>
              <w:rPr>
                <w:sz w:val="24"/>
                <w:szCs w:val="24"/>
              </w:rPr>
              <w:t>у по договору, указанному в финансово-коммерческом предложении</w:t>
            </w:r>
            <w:r w:rsidRPr="00B446FE">
              <w:rPr>
                <w:sz w:val="24"/>
                <w:szCs w:val="24"/>
              </w:rPr>
              <w:t xml:space="preserve"> победителя</w:t>
            </w:r>
            <w:r>
              <w:rPr>
                <w:sz w:val="24"/>
                <w:szCs w:val="24"/>
              </w:rPr>
              <w:t xml:space="preserve"> или лица, с которым в соответствии с положениями настоящей документации о закупке заключается договор</w:t>
            </w:r>
            <w:r w:rsidRPr="00B446FE">
              <w:rPr>
                <w:sz w:val="24"/>
                <w:szCs w:val="24"/>
              </w:rPr>
              <w:t xml:space="preserve">. </w:t>
            </w:r>
          </w:p>
          <w:p w:rsidR="00C31E96" w:rsidRPr="00B446FE" w:rsidRDefault="00C31E96" w:rsidP="00C31E96">
            <w:pPr>
              <w:pStyle w:val="1ff2"/>
              <w:rPr>
                <w:sz w:val="24"/>
                <w:szCs w:val="24"/>
              </w:rPr>
            </w:pPr>
            <w:r w:rsidRPr="00B446FE">
              <w:rPr>
                <w:sz w:val="24"/>
                <w:szCs w:val="24"/>
              </w:rPr>
              <w:t xml:space="preserve">В случае если победитель </w:t>
            </w:r>
            <w:r w:rsidRPr="008B57B3">
              <w:rPr>
                <w:sz w:val="24"/>
                <w:szCs w:val="24"/>
              </w:rPr>
              <w:t>или лиц</w:t>
            </w:r>
            <w:r>
              <w:rPr>
                <w:sz w:val="24"/>
                <w:szCs w:val="24"/>
              </w:rPr>
              <w:t>о</w:t>
            </w:r>
            <w:r w:rsidRPr="008B57B3">
              <w:rPr>
                <w:sz w:val="24"/>
                <w:szCs w:val="24"/>
              </w:rPr>
              <w:t>, с которым в соответствии с положениями настоящей документации о закупке заключается договор</w:t>
            </w:r>
            <w:r w:rsidR="00176DCE">
              <w:rPr>
                <w:sz w:val="24"/>
                <w:szCs w:val="24"/>
              </w:rPr>
              <w:t>,</w:t>
            </w:r>
            <w:r w:rsidRPr="008B57B3">
              <w:rPr>
                <w:sz w:val="24"/>
                <w:szCs w:val="24"/>
              </w:rPr>
              <w:t xml:space="preserve"> </w:t>
            </w:r>
            <w:r w:rsidRPr="00B446FE">
              <w:rPr>
                <w:sz w:val="24"/>
                <w:szCs w:val="24"/>
              </w:rPr>
              <w:t>не предоставил обеспечение надлежащего исполнения договора</w:t>
            </w:r>
            <w:r>
              <w:rPr>
                <w:sz w:val="24"/>
                <w:szCs w:val="24"/>
              </w:rPr>
              <w:t xml:space="preserve"> до заключения договора</w:t>
            </w:r>
            <w:r w:rsidRPr="00B446FE">
              <w:rPr>
                <w:sz w:val="24"/>
                <w:szCs w:val="24"/>
              </w:rPr>
              <w:t>, он считается уклонившимся от заключения договора</w:t>
            </w:r>
            <w:r>
              <w:rPr>
                <w:sz w:val="24"/>
                <w:szCs w:val="24"/>
              </w:rPr>
              <w:t xml:space="preserve"> либо заключение и исполнение договора осуществляется без условия об оплате авансового платежа</w:t>
            </w:r>
            <w:r w:rsidRPr="00B446FE">
              <w:rPr>
                <w:sz w:val="24"/>
                <w:szCs w:val="24"/>
              </w:rPr>
              <w:t>.</w:t>
            </w:r>
          </w:p>
          <w:p w:rsidR="00C31E96" w:rsidRPr="00B446FE" w:rsidRDefault="00C31E96" w:rsidP="00C31E96">
            <w:pPr>
              <w:pStyle w:val="1ff2"/>
              <w:rPr>
                <w:sz w:val="24"/>
                <w:szCs w:val="24"/>
              </w:rPr>
            </w:pPr>
            <w:r w:rsidRPr="00B446FE">
              <w:rPr>
                <w:sz w:val="24"/>
                <w:szCs w:val="24"/>
              </w:rPr>
              <w:t xml:space="preserve">Победитель или </w:t>
            </w:r>
            <w:r>
              <w:rPr>
                <w:sz w:val="24"/>
                <w:szCs w:val="24"/>
              </w:rPr>
              <w:t>лицо</w:t>
            </w:r>
            <w:r w:rsidRPr="008B57B3">
              <w:rPr>
                <w:sz w:val="24"/>
                <w:szCs w:val="24"/>
              </w:rPr>
              <w:t>, с которым в соответствии с положениями настоящей документации о закупке заключается договор</w:t>
            </w:r>
            <w:r w:rsidRPr="00B446FE">
              <w:rPr>
                <w:sz w:val="24"/>
                <w:szCs w:val="24"/>
              </w:rPr>
              <w:t>, вправе согласовать предоставление банковской гарантии иным банком, направив письменное обращение Заказчику с приложением проекта банковской гарантии.</w:t>
            </w:r>
          </w:p>
          <w:p w:rsidR="002E480F" w:rsidRDefault="00C31E96" w:rsidP="00C31E96">
            <w:pPr>
              <w:pStyle w:val="1ff2"/>
              <w:ind w:firstLine="284"/>
              <w:rPr>
                <w:sz w:val="24"/>
                <w:szCs w:val="24"/>
              </w:rPr>
            </w:pPr>
            <w:r w:rsidRPr="00B446FE">
              <w:rPr>
                <w:sz w:val="24"/>
                <w:szCs w:val="24"/>
              </w:rPr>
              <w:t xml:space="preserve">Обращение о согласовании банка рассматривается в течение 5 рабочих дней </w:t>
            </w:r>
            <w:proofErr w:type="gramStart"/>
            <w:r w:rsidRPr="00B446FE">
              <w:rPr>
                <w:sz w:val="24"/>
                <w:szCs w:val="24"/>
              </w:rPr>
              <w:t>с даты получения</w:t>
            </w:r>
            <w:proofErr w:type="gramEnd"/>
            <w:r w:rsidRPr="00B446FE">
              <w:rPr>
                <w:sz w:val="24"/>
                <w:szCs w:val="24"/>
              </w:rPr>
              <w:t xml:space="preserve"> обращения. В случае если предложенный банк соответствует требованиям Заказчика к кредитным качествам и платежеспособности банков, </w:t>
            </w:r>
            <w:r w:rsidRPr="00B446FE">
              <w:rPr>
                <w:sz w:val="24"/>
                <w:szCs w:val="24"/>
              </w:rPr>
              <w:lastRenderedPageBreak/>
              <w:t>предоставление банковской гарантии предложенным банком может быть согласовано.</w:t>
            </w:r>
          </w:p>
        </w:tc>
      </w:tr>
      <w:tr w:rsidR="006148C7" w:rsidRPr="003F2F4C" w:rsidTr="00A80D5E">
        <w:tc>
          <w:tcPr>
            <w:tcW w:w="534" w:type="dxa"/>
          </w:tcPr>
          <w:p w:rsidR="006148C7" w:rsidRPr="003F2F4C" w:rsidRDefault="006148C7" w:rsidP="006148C7">
            <w:pPr>
              <w:pStyle w:val="1ff2"/>
              <w:ind w:firstLine="0"/>
              <w:rPr>
                <w:b/>
                <w:sz w:val="24"/>
                <w:szCs w:val="24"/>
              </w:rPr>
            </w:pPr>
            <w:r>
              <w:rPr>
                <w:b/>
                <w:sz w:val="24"/>
                <w:szCs w:val="24"/>
              </w:rPr>
              <w:lastRenderedPageBreak/>
              <w:t>23.</w:t>
            </w:r>
          </w:p>
        </w:tc>
        <w:tc>
          <w:tcPr>
            <w:tcW w:w="2551" w:type="dxa"/>
          </w:tcPr>
          <w:p w:rsidR="006148C7" w:rsidRPr="003F2F4C" w:rsidRDefault="006148C7" w:rsidP="006148C7">
            <w:pPr>
              <w:pStyle w:val="Default"/>
              <w:rPr>
                <w:b/>
                <w:color w:val="auto"/>
              </w:rPr>
            </w:pPr>
            <w:r>
              <w:rPr>
                <w:b/>
                <w:color w:val="auto"/>
              </w:rPr>
              <w:t>Обеспечение заявки</w:t>
            </w:r>
          </w:p>
        </w:tc>
        <w:tc>
          <w:tcPr>
            <w:tcW w:w="6768" w:type="dxa"/>
          </w:tcPr>
          <w:p w:rsidR="006745AC" w:rsidRDefault="006745AC" w:rsidP="006745AC">
            <w:pPr>
              <w:pStyle w:val="1ff2"/>
              <w:ind w:firstLine="284"/>
              <w:rPr>
                <w:sz w:val="24"/>
                <w:szCs w:val="24"/>
                <w:highlight w:val="cyan"/>
              </w:rPr>
            </w:pPr>
            <w:r>
              <w:rPr>
                <w:sz w:val="24"/>
                <w:szCs w:val="24"/>
              </w:rPr>
              <w:t xml:space="preserve">Лоты № 1 – 6: </w:t>
            </w:r>
          </w:p>
          <w:p w:rsidR="002E480F" w:rsidRDefault="00E80EC7" w:rsidP="006745AC">
            <w:pPr>
              <w:pStyle w:val="1ff2"/>
              <w:ind w:firstLine="284"/>
              <w:rPr>
                <w:sz w:val="24"/>
                <w:szCs w:val="24"/>
              </w:rPr>
            </w:pPr>
            <w:r>
              <w:rPr>
                <w:sz w:val="24"/>
                <w:szCs w:val="24"/>
              </w:rPr>
              <w:t>Не предусмотрено</w:t>
            </w:r>
          </w:p>
        </w:tc>
      </w:tr>
      <w:tr w:rsidR="006745AC" w:rsidRPr="003F2F4C" w:rsidTr="00A80D5E">
        <w:tc>
          <w:tcPr>
            <w:tcW w:w="534" w:type="dxa"/>
          </w:tcPr>
          <w:p w:rsidR="006745AC" w:rsidRDefault="006745AC" w:rsidP="006148C7">
            <w:pPr>
              <w:pStyle w:val="1ff2"/>
              <w:ind w:firstLine="0"/>
              <w:rPr>
                <w:b/>
                <w:sz w:val="24"/>
                <w:szCs w:val="24"/>
              </w:rPr>
            </w:pPr>
            <w:r>
              <w:rPr>
                <w:b/>
                <w:sz w:val="24"/>
                <w:szCs w:val="24"/>
              </w:rPr>
              <w:t>24.</w:t>
            </w:r>
          </w:p>
        </w:tc>
        <w:tc>
          <w:tcPr>
            <w:tcW w:w="2551" w:type="dxa"/>
          </w:tcPr>
          <w:p w:rsidR="006745AC" w:rsidRDefault="00DC6716" w:rsidP="006148C7">
            <w:pPr>
              <w:pStyle w:val="Default"/>
              <w:rPr>
                <w:b/>
                <w:color w:val="auto"/>
              </w:rPr>
            </w:pPr>
            <w:r w:rsidRPr="00DC6716">
              <w:rPr>
                <w:b/>
                <w:color w:val="auto"/>
              </w:rPr>
              <w:t>Особенности предоставления документов иностранными участниками</w:t>
            </w:r>
          </w:p>
        </w:tc>
        <w:tc>
          <w:tcPr>
            <w:tcW w:w="6768" w:type="dxa"/>
          </w:tcPr>
          <w:p w:rsidR="006745AC" w:rsidRDefault="00DC6716" w:rsidP="006745AC">
            <w:pPr>
              <w:pStyle w:val="1ff2"/>
              <w:ind w:firstLine="284"/>
              <w:rPr>
                <w:sz w:val="24"/>
                <w:szCs w:val="24"/>
              </w:rPr>
            </w:pPr>
            <w:r w:rsidRPr="00DC6716">
              <w:rPr>
                <w:sz w:val="24"/>
                <w:szCs w:val="24"/>
              </w:rPr>
              <w:t xml:space="preserve">Иностранный претендент </w:t>
            </w:r>
            <w:proofErr w:type="gramStart"/>
            <w:r w:rsidRPr="00DC6716">
              <w:rPr>
                <w:sz w:val="24"/>
                <w:szCs w:val="24"/>
              </w:rPr>
              <w:t>предоставляет документы</w:t>
            </w:r>
            <w:proofErr w:type="gramEnd"/>
            <w:r w:rsidRPr="00DC6716">
              <w:rPr>
                <w:sz w:val="24"/>
                <w:szCs w:val="24"/>
              </w:rPr>
              <w:t>, указанные в документации о закупке, составленные по форме и на языке государства регистрации претендента с предоставлением перевода их на русский или английский язык. Такой перевод может быть заверен подписью и печатью претендента</w:t>
            </w:r>
          </w:p>
        </w:tc>
      </w:tr>
    </w:tbl>
    <w:p w:rsidR="003A724F" w:rsidRDefault="003A724F" w:rsidP="00EF31E5">
      <w:pPr>
        <w:jc w:val="right"/>
        <w:outlineLvl w:val="0"/>
        <w:rPr>
          <w:bCs/>
          <w:sz w:val="28"/>
        </w:rPr>
        <w:sectPr w:rsidR="003A724F" w:rsidSect="006C5245">
          <w:pgSz w:w="11907" w:h="16840" w:code="9"/>
          <w:pgMar w:top="1134" w:right="851" w:bottom="851" w:left="1418" w:header="794" w:footer="794" w:gutter="0"/>
          <w:cols w:space="720"/>
          <w:titlePg/>
          <w:docGrid w:linePitch="326"/>
        </w:sectPr>
      </w:pPr>
    </w:p>
    <w:p w:rsidR="002E480F" w:rsidRDefault="00E80EC7">
      <w:pPr>
        <w:jc w:val="right"/>
        <w:outlineLvl w:val="0"/>
        <w:rPr>
          <w:rFonts w:eastAsia="MS Mincho"/>
          <w:sz w:val="28"/>
          <w:szCs w:val="28"/>
        </w:rPr>
      </w:pPr>
      <w:r>
        <w:rPr>
          <w:rFonts w:eastAsia="MS Mincho"/>
          <w:sz w:val="28"/>
          <w:szCs w:val="28"/>
        </w:rPr>
        <w:lastRenderedPageBreak/>
        <w:t>Приложение № 1</w:t>
      </w:r>
    </w:p>
    <w:p w:rsidR="00EF31E5" w:rsidRPr="00C62785" w:rsidRDefault="00EF31E5" w:rsidP="00EF31E5">
      <w:pPr>
        <w:jc w:val="right"/>
        <w:rPr>
          <w:bCs/>
        </w:rPr>
      </w:pPr>
      <w:r>
        <w:rPr>
          <w:bCs/>
          <w:sz w:val="28"/>
        </w:rPr>
        <w:t>к документации о закупке</w:t>
      </w:r>
    </w:p>
    <w:p w:rsidR="00EF31E5" w:rsidRPr="00C62785" w:rsidRDefault="00EF31E5" w:rsidP="00EF31E5">
      <w:pPr>
        <w:suppressAutoHyphens w:val="0"/>
        <w:jc w:val="right"/>
        <w:rPr>
          <w:rFonts w:eastAsia="MS Mincho"/>
        </w:rPr>
      </w:pPr>
    </w:p>
    <w:p w:rsidR="006148C7" w:rsidRPr="00445DDD" w:rsidRDefault="006148C7" w:rsidP="006148C7">
      <w:pPr>
        <w:jc w:val="center"/>
        <w:rPr>
          <w:b/>
          <w:sz w:val="28"/>
          <w:szCs w:val="28"/>
        </w:rPr>
      </w:pPr>
      <w:r>
        <w:rPr>
          <w:b/>
          <w:sz w:val="28"/>
          <w:szCs w:val="28"/>
        </w:rPr>
        <w:t>На бланке претендента</w:t>
      </w:r>
    </w:p>
    <w:p w:rsidR="006148C7" w:rsidRPr="006D087B" w:rsidRDefault="006148C7" w:rsidP="00A42F94">
      <w:pPr>
        <w:pStyle w:val="ListParagraph5"/>
        <w:jc w:val="center"/>
        <w:outlineLvl w:val="1"/>
        <w:rPr>
          <w:b/>
          <w:i/>
          <w:sz w:val="28"/>
        </w:rPr>
      </w:pPr>
      <w:r>
        <w:rPr>
          <w:b/>
          <w:sz w:val="28"/>
        </w:rPr>
        <w:t>ЗАЯВКА ______________ (наименование претендента)</w:t>
      </w:r>
    </w:p>
    <w:p w:rsidR="004212C8" w:rsidRDefault="006148C7" w:rsidP="006D087B">
      <w:pPr>
        <w:pStyle w:val="ListParagraph5"/>
        <w:jc w:val="center"/>
        <w:rPr>
          <w:b/>
          <w:sz w:val="28"/>
          <w:szCs w:val="28"/>
        </w:rPr>
      </w:pPr>
      <w:r>
        <w:rPr>
          <w:b/>
          <w:sz w:val="28"/>
          <w:szCs w:val="28"/>
        </w:rPr>
        <w:t xml:space="preserve">НА УЧАСТИЕ В ЗАПРОСЕ ПРЕДЛОЖЕНИЙ </w:t>
      </w:r>
    </w:p>
    <w:p w:rsidR="006148C7" w:rsidRPr="006D087B" w:rsidRDefault="006148C7" w:rsidP="006D087B">
      <w:pPr>
        <w:pStyle w:val="ListParagraph5"/>
        <w:jc w:val="center"/>
        <w:rPr>
          <w:b/>
          <w:sz w:val="28"/>
          <w:szCs w:val="28"/>
        </w:rPr>
      </w:pPr>
      <w:r>
        <w:rPr>
          <w:b/>
          <w:sz w:val="28"/>
          <w:szCs w:val="28"/>
        </w:rPr>
        <w:t xml:space="preserve">№ </w:t>
      </w:r>
      <w:r w:rsidR="004212C8" w:rsidRPr="004212C8">
        <w:rPr>
          <w:b/>
          <w:sz w:val="28"/>
          <w:szCs w:val="28"/>
        </w:rPr>
        <w:t>ЗПэ-ЦКПРК-18-0031</w:t>
      </w:r>
      <w:r w:rsidR="00DC6716">
        <w:rPr>
          <w:b/>
          <w:sz w:val="28"/>
          <w:szCs w:val="28"/>
        </w:rPr>
        <w:t>ЛОТ № ___</w:t>
      </w:r>
    </w:p>
    <w:p w:rsidR="006148C7" w:rsidRPr="006D087B" w:rsidRDefault="006148C7" w:rsidP="006D087B">
      <w:pPr>
        <w:pStyle w:val="ListParagraph5"/>
        <w:jc w:val="center"/>
        <w:rPr>
          <w:b/>
        </w:rPr>
      </w:pPr>
    </w:p>
    <w:p w:rsidR="006148C7" w:rsidRPr="006148C7" w:rsidRDefault="006148C7" w:rsidP="006148C7">
      <w:pPr>
        <w:pStyle w:val="affff9"/>
        <w:jc w:val="both"/>
        <w:rPr>
          <w:i/>
          <w:sz w:val="24"/>
          <w:szCs w:val="24"/>
        </w:rPr>
      </w:pPr>
      <w:r>
        <w:rPr>
          <w:sz w:val="24"/>
          <w:szCs w:val="24"/>
        </w:rPr>
        <w:t xml:space="preserve">Будучи </w:t>
      </w:r>
      <w:proofErr w:type="gramStart"/>
      <w:r>
        <w:rPr>
          <w:sz w:val="24"/>
          <w:szCs w:val="24"/>
        </w:rPr>
        <w:t>уполномоченным</w:t>
      </w:r>
      <w:proofErr w:type="gramEnd"/>
      <w:r>
        <w:rPr>
          <w:sz w:val="24"/>
          <w:szCs w:val="24"/>
        </w:rPr>
        <w:t xml:space="preserve"> представлять и действовать от имени ________________ (</w:t>
      </w:r>
      <w:r>
        <w:rPr>
          <w:bCs/>
          <w:i/>
          <w:iCs/>
          <w:sz w:val="24"/>
          <w:szCs w:val="24"/>
        </w:rPr>
        <w:t>наименование претендента или, в случае участия нескольких лиц на стороне одного участника, наименования таких лиц</w:t>
      </w:r>
      <w:r>
        <w:rPr>
          <w:sz w:val="24"/>
          <w:szCs w:val="24"/>
        </w:rPr>
        <w:t>), а также полностью изучив всю документацию о закупке, я, нижеподписавшийся, настоящим подаю заявку на участие в</w:t>
      </w:r>
      <w:r>
        <w:rPr>
          <w:i/>
          <w:sz w:val="24"/>
          <w:szCs w:val="24"/>
        </w:rPr>
        <w:t xml:space="preserve"> </w:t>
      </w:r>
      <w:r>
        <w:rPr>
          <w:sz w:val="24"/>
          <w:szCs w:val="24"/>
        </w:rPr>
        <w:t xml:space="preserve">Запросе предложений (далее – Заявка) № </w:t>
      </w:r>
      <w:r w:rsidR="004212C8" w:rsidRPr="004212C8">
        <w:rPr>
          <w:sz w:val="24"/>
          <w:szCs w:val="24"/>
        </w:rPr>
        <w:t xml:space="preserve">ЗПэ-ЦКПРК-18-0031 </w:t>
      </w:r>
      <w:r w:rsidR="00DC6716">
        <w:rPr>
          <w:sz w:val="24"/>
          <w:szCs w:val="24"/>
        </w:rPr>
        <w:t xml:space="preserve">по лоту № ____ </w:t>
      </w:r>
      <w:r>
        <w:rPr>
          <w:sz w:val="24"/>
          <w:szCs w:val="24"/>
        </w:rPr>
        <w:t xml:space="preserve">(далее – Запрос предложений) на ____________ </w:t>
      </w:r>
      <w:r>
        <w:rPr>
          <w:i/>
          <w:sz w:val="24"/>
          <w:szCs w:val="24"/>
        </w:rPr>
        <w:t>(выполнение работ по ______, оказание услуг по_____, на поставку товаров _______ - переписать из предмета Запроса предложений)</w:t>
      </w:r>
      <w:r>
        <w:rPr>
          <w:sz w:val="24"/>
          <w:szCs w:val="24"/>
        </w:rPr>
        <w:t>.</w:t>
      </w:r>
    </w:p>
    <w:p w:rsidR="006148C7" w:rsidRPr="006148C7" w:rsidRDefault="006148C7" w:rsidP="006148C7">
      <w:pPr>
        <w:pStyle w:val="1ff2"/>
        <w:rPr>
          <w:sz w:val="24"/>
          <w:szCs w:val="24"/>
        </w:rPr>
      </w:pPr>
      <w:r>
        <w:rPr>
          <w:sz w:val="24"/>
          <w:szCs w:val="24"/>
        </w:rPr>
        <w:t>Уполномоченным представителям ПАО «</w:t>
      </w:r>
      <w:proofErr w:type="spellStart"/>
      <w:r>
        <w:rPr>
          <w:sz w:val="24"/>
          <w:szCs w:val="24"/>
        </w:rPr>
        <w:t>ТрансКонтейнер</w:t>
      </w:r>
      <w:proofErr w:type="spellEnd"/>
      <w:r>
        <w:rPr>
          <w:sz w:val="24"/>
          <w:szCs w:val="24"/>
        </w:rPr>
        <w:t>» настоящим предоставляются полномочия наводить справки или проводить исследования с целью изучения отчетов, документов и сведений, представленных в данной Заявке, и обращаться к нашим клиентам, обслуживающим нас банкам за разъяснениями относительно финансовых и технических вопросов.</w:t>
      </w:r>
    </w:p>
    <w:p w:rsidR="006148C7" w:rsidRPr="006148C7" w:rsidRDefault="006148C7" w:rsidP="006148C7">
      <w:pPr>
        <w:pStyle w:val="1ff2"/>
        <w:ind w:firstLine="708"/>
        <w:rPr>
          <w:sz w:val="24"/>
          <w:szCs w:val="24"/>
        </w:rPr>
      </w:pPr>
      <w:r>
        <w:rPr>
          <w:sz w:val="24"/>
          <w:szCs w:val="24"/>
        </w:rPr>
        <w:t>Настоящая Заявка служит также разрешением любому лицу или уполномоченному представителю любого учреждения, на которое содержится ссылка в сопровождающей документации, представлять любую информацию, необходимую для проверки заявлений и сведений, содержащихся в настоящей Заявке, или относящихся к ресурсам, опыту и компетенции претендента.</w:t>
      </w:r>
    </w:p>
    <w:p w:rsidR="006148C7" w:rsidRPr="006148C7" w:rsidRDefault="006148C7" w:rsidP="006148C7">
      <w:pPr>
        <w:pStyle w:val="1ff2"/>
        <w:ind w:firstLine="708"/>
        <w:rPr>
          <w:sz w:val="24"/>
          <w:szCs w:val="24"/>
        </w:rPr>
      </w:pPr>
      <w:r>
        <w:rPr>
          <w:sz w:val="24"/>
          <w:szCs w:val="24"/>
        </w:rPr>
        <w:t>Настоящим подтверждается, что _________(</w:t>
      </w:r>
      <w:r>
        <w:rPr>
          <w:i/>
          <w:sz w:val="24"/>
          <w:szCs w:val="24"/>
        </w:rPr>
        <w:t>наименование претендента)</w:t>
      </w:r>
      <w:r>
        <w:rPr>
          <w:sz w:val="24"/>
          <w:szCs w:val="24"/>
        </w:rPr>
        <w:t xml:space="preserve"> ознакомилос</w:t>
      </w:r>
      <w:proofErr w:type="gramStart"/>
      <w:r>
        <w:rPr>
          <w:sz w:val="24"/>
          <w:szCs w:val="24"/>
        </w:rPr>
        <w:t>ь(</w:t>
      </w:r>
      <w:proofErr w:type="spellStart"/>
      <w:proofErr w:type="gramEnd"/>
      <w:r>
        <w:rPr>
          <w:sz w:val="24"/>
          <w:szCs w:val="24"/>
        </w:rPr>
        <w:t>ся</w:t>
      </w:r>
      <w:proofErr w:type="spellEnd"/>
      <w:r>
        <w:rPr>
          <w:sz w:val="24"/>
          <w:szCs w:val="24"/>
        </w:rPr>
        <w:t>) с условиями документации о закупке, с ними согласно(</w:t>
      </w:r>
      <w:proofErr w:type="spellStart"/>
      <w:r>
        <w:rPr>
          <w:sz w:val="24"/>
          <w:szCs w:val="24"/>
        </w:rPr>
        <w:t>ен</w:t>
      </w:r>
      <w:proofErr w:type="spellEnd"/>
      <w:r>
        <w:rPr>
          <w:sz w:val="24"/>
          <w:szCs w:val="24"/>
        </w:rPr>
        <w:t>) и возражений не имеет.</w:t>
      </w:r>
    </w:p>
    <w:p w:rsidR="006148C7" w:rsidRPr="006148C7" w:rsidRDefault="006148C7" w:rsidP="006148C7">
      <w:pPr>
        <w:pStyle w:val="1ff2"/>
        <w:ind w:firstLine="709"/>
        <w:rPr>
          <w:sz w:val="24"/>
          <w:szCs w:val="24"/>
        </w:rPr>
      </w:pPr>
      <w:r>
        <w:rPr>
          <w:sz w:val="24"/>
          <w:szCs w:val="24"/>
        </w:rPr>
        <w:t>В частности, _______ (</w:t>
      </w:r>
      <w:r>
        <w:rPr>
          <w:i/>
          <w:sz w:val="24"/>
          <w:szCs w:val="24"/>
        </w:rPr>
        <w:t>наименование претендента)</w:t>
      </w:r>
      <w:r>
        <w:rPr>
          <w:sz w:val="24"/>
          <w:szCs w:val="24"/>
        </w:rPr>
        <w:t>, подавая настоящую Заявку, согласн</w:t>
      </w:r>
      <w:proofErr w:type="gramStart"/>
      <w:r>
        <w:rPr>
          <w:sz w:val="24"/>
          <w:szCs w:val="24"/>
        </w:rPr>
        <w:t>о(</w:t>
      </w:r>
      <w:proofErr w:type="spellStart"/>
      <w:proofErr w:type="gramEnd"/>
      <w:r>
        <w:rPr>
          <w:sz w:val="24"/>
          <w:szCs w:val="24"/>
        </w:rPr>
        <w:t>ен</w:t>
      </w:r>
      <w:proofErr w:type="spellEnd"/>
      <w:r>
        <w:rPr>
          <w:sz w:val="24"/>
          <w:szCs w:val="24"/>
        </w:rPr>
        <w:t>) с тем, что:</w:t>
      </w:r>
    </w:p>
    <w:p w:rsidR="006148C7" w:rsidRPr="006148C7" w:rsidRDefault="006148C7" w:rsidP="006148C7">
      <w:pPr>
        <w:pStyle w:val="affff9"/>
        <w:widowControl w:val="0"/>
        <w:numPr>
          <w:ilvl w:val="0"/>
          <w:numId w:val="10"/>
        </w:numPr>
        <w:tabs>
          <w:tab w:val="clear" w:pos="1440"/>
          <w:tab w:val="num" w:pos="0"/>
          <w:tab w:val="left" w:pos="960"/>
          <w:tab w:val="left" w:pos="1080"/>
          <w:tab w:val="num" w:pos="2629"/>
        </w:tabs>
        <w:ind w:left="0" w:firstLine="720"/>
        <w:jc w:val="both"/>
        <w:rPr>
          <w:sz w:val="24"/>
          <w:szCs w:val="24"/>
        </w:rPr>
      </w:pPr>
      <w:r>
        <w:rPr>
          <w:sz w:val="24"/>
          <w:szCs w:val="24"/>
        </w:rPr>
        <w:t xml:space="preserve">результаты рассмотрения Заявки зависят от проверки всех данных, представленных </w:t>
      </w:r>
      <w:r>
        <w:rPr>
          <w:i/>
          <w:sz w:val="24"/>
          <w:szCs w:val="24"/>
        </w:rPr>
        <w:t>______________ (наименование претендента)</w:t>
      </w:r>
      <w:r>
        <w:rPr>
          <w:sz w:val="24"/>
          <w:szCs w:val="24"/>
        </w:rPr>
        <w:t>, а также иных сведений, имеющихся в распоряжении Заказчика;</w:t>
      </w:r>
    </w:p>
    <w:p w:rsidR="006148C7" w:rsidRPr="006148C7" w:rsidRDefault="006148C7" w:rsidP="006148C7">
      <w:pPr>
        <w:pStyle w:val="affff9"/>
        <w:numPr>
          <w:ilvl w:val="0"/>
          <w:numId w:val="10"/>
        </w:numPr>
        <w:tabs>
          <w:tab w:val="clear" w:pos="1440"/>
          <w:tab w:val="num" w:pos="0"/>
          <w:tab w:val="left" w:pos="1080"/>
          <w:tab w:val="num" w:pos="2629"/>
          <w:tab w:val="left" w:pos="7938"/>
        </w:tabs>
        <w:ind w:left="0" w:firstLine="720"/>
        <w:jc w:val="both"/>
        <w:rPr>
          <w:sz w:val="24"/>
          <w:szCs w:val="24"/>
        </w:rPr>
      </w:pPr>
      <w:r>
        <w:rPr>
          <w:sz w:val="24"/>
          <w:szCs w:val="24"/>
        </w:rPr>
        <w:t xml:space="preserve">за любую ошибку или упущение в представленной </w:t>
      </w:r>
      <w:r>
        <w:rPr>
          <w:i/>
          <w:sz w:val="24"/>
          <w:szCs w:val="24"/>
        </w:rPr>
        <w:t xml:space="preserve">__________________ (наименование претендента) </w:t>
      </w:r>
      <w:r>
        <w:rPr>
          <w:sz w:val="24"/>
          <w:szCs w:val="24"/>
        </w:rPr>
        <w:t xml:space="preserve">Заявке ответственность целиком и полностью будет лежать на </w:t>
      </w:r>
      <w:r>
        <w:rPr>
          <w:i/>
          <w:sz w:val="24"/>
          <w:szCs w:val="24"/>
        </w:rPr>
        <w:t>__________________ (наименование претендента)</w:t>
      </w:r>
      <w:r>
        <w:rPr>
          <w:sz w:val="24"/>
          <w:szCs w:val="24"/>
        </w:rPr>
        <w:t>;</w:t>
      </w:r>
    </w:p>
    <w:p w:rsidR="006148C7" w:rsidRPr="006148C7" w:rsidRDefault="006148C7" w:rsidP="006148C7">
      <w:pPr>
        <w:pStyle w:val="affff9"/>
        <w:numPr>
          <w:ilvl w:val="0"/>
          <w:numId w:val="10"/>
        </w:numPr>
        <w:tabs>
          <w:tab w:val="clear" w:pos="1440"/>
          <w:tab w:val="num" w:pos="0"/>
          <w:tab w:val="left" w:pos="1080"/>
          <w:tab w:val="num" w:pos="2629"/>
          <w:tab w:val="left" w:pos="7938"/>
        </w:tabs>
        <w:ind w:left="0" w:firstLine="720"/>
        <w:jc w:val="both"/>
        <w:rPr>
          <w:sz w:val="24"/>
          <w:szCs w:val="24"/>
        </w:rPr>
      </w:pPr>
      <w:r>
        <w:rPr>
          <w:sz w:val="24"/>
          <w:szCs w:val="24"/>
        </w:rPr>
        <w:t>Запрос предложений может быть прекращен в любой момент до подведения его итогов без объяснения причин.</w:t>
      </w:r>
    </w:p>
    <w:p w:rsidR="006148C7" w:rsidRPr="006148C7" w:rsidRDefault="006148C7" w:rsidP="006148C7">
      <w:pPr>
        <w:pStyle w:val="affff9"/>
        <w:numPr>
          <w:ilvl w:val="0"/>
          <w:numId w:val="10"/>
        </w:numPr>
        <w:tabs>
          <w:tab w:val="clear" w:pos="1440"/>
          <w:tab w:val="num" w:pos="0"/>
          <w:tab w:val="left" w:pos="1080"/>
          <w:tab w:val="num" w:pos="2629"/>
          <w:tab w:val="left" w:pos="7938"/>
        </w:tabs>
        <w:ind w:left="0" w:firstLine="720"/>
        <w:jc w:val="both"/>
        <w:rPr>
          <w:sz w:val="24"/>
          <w:szCs w:val="24"/>
        </w:rPr>
      </w:pPr>
      <w:r>
        <w:rPr>
          <w:sz w:val="24"/>
          <w:szCs w:val="24"/>
        </w:rPr>
        <w:t xml:space="preserve">Победителем может быть признан участник, предложивший не самую низкую цену. </w:t>
      </w:r>
    </w:p>
    <w:p w:rsidR="006148C7" w:rsidRPr="006148C7" w:rsidRDefault="006148C7" w:rsidP="006148C7">
      <w:pPr>
        <w:ind w:firstLine="553"/>
        <w:jc w:val="both"/>
      </w:pPr>
      <w:r>
        <w:t xml:space="preserve">В случае признания _________ </w:t>
      </w:r>
      <w:r>
        <w:rPr>
          <w:i/>
        </w:rPr>
        <w:t>(наименование претендента)</w:t>
      </w:r>
      <w:r>
        <w:t xml:space="preserve"> победителем мы обязуемся:</w:t>
      </w:r>
    </w:p>
    <w:p w:rsidR="006148C7" w:rsidRPr="006148C7" w:rsidRDefault="006148C7" w:rsidP="006148C7">
      <w:pPr>
        <w:numPr>
          <w:ilvl w:val="0"/>
          <w:numId w:val="11"/>
        </w:numPr>
        <w:tabs>
          <w:tab w:val="left" w:pos="1418"/>
        </w:tabs>
        <w:ind w:left="0" w:firstLine="709"/>
        <w:jc w:val="both"/>
      </w:pPr>
      <w:r>
        <w:t xml:space="preserve">Придерживаться положений нашей Заявки в течение </w:t>
      </w:r>
      <w:r>
        <w:rPr>
          <w:i/>
          <w:u w:val="single"/>
        </w:rPr>
        <w:t>_____</w:t>
      </w:r>
      <w:r>
        <w:t>дней (</w:t>
      </w:r>
      <w:r>
        <w:rPr>
          <w:i/>
        </w:rPr>
        <w:t>указать срок не менее указанного в пункте 7 Информационной карты</w:t>
      </w:r>
      <w:r>
        <w:t xml:space="preserve">) </w:t>
      </w:r>
      <w:proofErr w:type="gramStart"/>
      <w:r>
        <w:t>с даты окончания</w:t>
      </w:r>
      <w:proofErr w:type="gramEnd"/>
      <w:r>
        <w:t xml:space="preserve"> срока подачи Заявок, указанной в пункте 6 Информационной карты. Заявка будет оставаться для нас обязательной до истечения указанного периода.</w:t>
      </w:r>
    </w:p>
    <w:p w:rsidR="006148C7" w:rsidRPr="006148C7" w:rsidRDefault="006148C7" w:rsidP="006148C7">
      <w:pPr>
        <w:numPr>
          <w:ilvl w:val="0"/>
          <w:numId w:val="11"/>
        </w:numPr>
        <w:tabs>
          <w:tab w:val="left" w:pos="1418"/>
        </w:tabs>
        <w:ind w:left="0" w:firstLine="709"/>
        <w:jc w:val="both"/>
      </w:pPr>
      <w:r>
        <w:t>До заключения договора представить сведения о своих владельцах, включая конечных бенефициаров, с приложением подтверждающих документов, а также иные сведения, необходимые для заключения договора с ПАО «</w:t>
      </w:r>
      <w:proofErr w:type="spellStart"/>
      <w:r>
        <w:t>ТрансКонтейнер</w:t>
      </w:r>
      <w:proofErr w:type="spellEnd"/>
      <w:r>
        <w:t>». ____________________ (</w:t>
      </w:r>
      <w:r>
        <w:rPr>
          <w:i/>
        </w:rPr>
        <w:t>наименование претендента</w:t>
      </w:r>
      <w:r>
        <w:t>) предупрежде</w:t>
      </w:r>
      <w:proofErr w:type="gramStart"/>
      <w:r>
        <w:t>н(</w:t>
      </w:r>
      <w:proofErr w:type="gramEnd"/>
      <w:r>
        <w:t>о), что при непредставлении указанных сведений и документов, ПАО «</w:t>
      </w:r>
      <w:proofErr w:type="spellStart"/>
      <w:r>
        <w:t>ТрансКонтейнер</w:t>
      </w:r>
      <w:proofErr w:type="spellEnd"/>
      <w:r>
        <w:t xml:space="preserve">» вправе отказаться от заключения договора. </w:t>
      </w:r>
    </w:p>
    <w:p w:rsidR="006148C7" w:rsidRPr="006148C7" w:rsidRDefault="006148C7" w:rsidP="006148C7">
      <w:pPr>
        <w:numPr>
          <w:ilvl w:val="0"/>
          <w:numId w:val="11"/>
        </w:numPr>
        <w:tabs>
          <w:tab w:val="left" w:pos="1418"/>
        </w:tabs>
        <w:ind w:left="0" w:firstLine="714"/>
        <w:jc w:val="both"/>
      </w:pPr>
      <w:r>
        <w:lastRenderedPageBreak/>
        <w:t>Подписать догово</w:t>
      </w:r>
      <w:proofErr w:type="gramStart"/>
      <w:r>
        <w:t>р(</w:t>
      </w:r>
      <w:proofErr w:type="gramEnd"/>
      <w:r>
        <w:t>ы) на условиях настоящей Заявки на участие в Запросе предложений и на условиях, объявленных в документации о закупке.</w:t>
      </w:r>
    </w:p>
    <w:p w:rsidR="006148C7" w:rsidRPr="006148C7" w:rsidRDefault="006148C7" w:rsidP="006148C7">
      <w:pPr>
        <w:numPr>
          <w:ilvl w:val="0"/>
          <w:numId w:val="11"/>
        </w:numPr>
        <w:tabs>
          <w:tab w:val="left" w:pos="1418"/>
        </w:tabs>
        <w:ind w:left="0" w:firstLine="714"/>
        <w:jc w:val="both"/>
      </w:pPr>
      <w:r>
        <w:t>Исполнять обязанности, предусмотренные заключенным договором строго в соответствии с требованиями такого договора.</w:t>
      </w:r>
    </w:p>
    <w:p w:rsidR="006148C7" w:rsidRPr="006148C7" w:rsidRDefault="006148C7" w:rsidP="006148C7">
      <w:pPr>
        <w:numPr>
          <w:ilvl w:val="0"/>
          <w:numId w:val="11"/>
        </w:numPr>
        <w:ind w:left="0" w:firstLine="714"/>
        <w:jc w:val="both"/>
      </w:pPr>
      <w:r>
        <w:t>Не вносить в договор изменения, не предусмотренные условиями документации о закупке.</w:t>
      </w:r>
    </w:p>
    <w:p w:rsidR="006148C7" w:rsidRPr="006148C7" w:rsidRDefault="006148C7" w:rsidP="006148C7">
      <w:pPr>
        <w:pStyle w:val="affff6"/>
        <w:ind w:firstLine="553"/>
        <w:rPr>
          <w:rFonts w:eastAsia="Times New Roman"/>
          <w:sz w:val="24"/>
        </w:rPr>
      </w:pPr>
      <w:r>
        <w:rPr>
          <w:rFonts w:eastAsia="Times New Roman"/>
          <w:sz w:val="24"/>
        </w:rPr>
        <w:t>Настоящим подтверждаем, что:</w:t>
      </w:r>
    </w:p>
    <w:p w:rsidR="006148C7" w:rsidRPr="006148C7" w:rsidRDefault="006148C7" w:rsidP="006148C7">
      <w:pPr>
        <w:pStyle w:val="affff6"/>
        <w:ind w:firstLine="553"/>
        <w:rPr>
          <w:rFonts w:eastAsia="Times New Roman"/>
          <w:sz w:val="24"/>
        </w:rPr>
      </w:pPr>
      <w:r>
        <w:rPr>
          <w:rFonts w:eastAsia="Times New Roman"/>
          <w:sz w:val="24"/>
        </w:rPr>
        <w:t>- ___________ (</w:t>
      </w:r>
      <w:r>
        <w:rPr>
          <w:rFonts w:eastAsia="Times New Roman"/>
          <w:i/>
          <w:sz w:val="24"/>
        </w:rPr>
        <w:t>результаты работ, оказания услуг, товары и т.д.)</w:t>
      </w:r>
      <w:r>
        <w:rPr>
          <w:rFonts w:eastAsia="Times New Roman"/>
          <w:sz w:val="24"/>
        </w:rPr>
        <w:t xml:space="preserve"> предлагаемые _______ </w:t>
      </w:r>
      <w:r>
        <w:rPr>
          <w:rFonts w:eastAsia="Times New Roman"/>
          <w:i/>
          <w:sz w:val="24"/>
        </w:rPr>
        <w:t>(наименование претендента)</w:t>
      </w:r>
      <w:r>
        <w:rPr>
          <w:rFonts w:eastAsia="Times New Roman"/>
          <w:sz w:val="24"/>
        </w:rPr>
        <w:t>, свободны от любых прав со стороны третьих лиц, ________ (</w:t>
      </w:r>
      <w:r>
        <w:rPr>
          <w:rFonts w:eastAsia="Times New Roman"/>
          <w:i/>
          <w:sz w:val="24"/>
        </w:rPr>
        <w:t>наименование претендента</w:t>
      </w:r>
      <w:r>
        <w:rPr>
          <w:rFonts w:eastAsia="Times New Roman"/>
          <w:sz w:val="24"/>
        </w:rPr>
        <w:t>) согласно в случае признания победителем и подписания договора передать все права на___________ (</w:t>
      </w:r>
      <w:r>
        <w:rPr>
          <w:rFonts w:eastAsia="Times New Roman"/>
          <w:i/>
          <w:sz w:val="24"/>
        </w:rPr>
        <w:t>результаты работ, оказания услуг, товары и т.д.)</w:t>
      </w:r>
      <w:r>
        <w:rPr>
          <w:rFonts w:eastAsia="Times New Roman"/>
          <w:sz w:val="24"/>
        </w:rPr>
        <w:t xml:space="preserve"> Заказчику;</w:t>
      </w:r>
    </w:p>
    <w:p w:rsidR="006148C7" w:rsidRPr="006148C7" w:rsidRDefault="006148C7" w:rsidP="006148C7">
      <w:pPr>
        <w:pStyle w:val="affff6"/>
        <w:ind w:firstLine="553"/>
        <w:rPr>
          <w:rFonts w:eastAsia="Times New Roman"/>
          <w:sz w:val="24"/>
        </w:rPr>
      </w:pPr>
      <w:r>
        <w:rPr>
          <w:rFonts w:eastAsia="Times New Roman"/>
          <w:sz w:val="24"/>
        </w:rPr>
        <w:t>- ________(наименование претендента) не находится в процессе ликвидации;</w:t>
      </w:r>
    </w:p>
    <w:p w:rsidR="006148C7" w:rsidRPr="006148C7" w:rsidRDefault="006148C7" w:rsidP="006148C7">
      <w:pPr>
        <w:pStyle w:val="affff6"/>
        <w:ind w:firstLine="553"/>
        <w:rPr>
          <w:rFonts w:eastAsia="Times New Roman"/>
          <w:sz w:val="24"/>
        </w:rPr>
      </w:pPr>
      <w:r>
        <w:rPr>
          <w:rFonts w:eastAsia="Times New Roman"/>
          <w:sz w:val="24"/>
        </w:rPr>
        <w:t xml:space="preserve">- ________(наименование претендента) не </w:t>
      </w:r>
      <w:proofErr w:type="gramStart"/>
      <w:r>
        <w:rPr>
          <w:rFonts w:eastAsia="Times New Roman"/>
          <w:sz w:val="24"/>
        </w:rPr>
        <w:t>признан</w:t>
      </w:r>
      <w:proofErr w:type="gramEnd"/>
      <w:r>
        <w:rPr>
          <w:rFonts w:eastAsia="Times New Roman"/>
          <w:sz w:val="24"/>
        </w:rPr>
        <w:t xml:space="preserve"> несостоятельным (банкротом);</w:t>
      </w:r>
    </w:p>
    <w:p w:rsidR="006148C7" w:rsidRPr="006148C7" w:rsidRDefault="006148C7" w:rsidP="006148C7">
      <w:pPr>
        <w:pStyle w:val="affff6"/>
        <w:ind w:firstLine="553"/>
        <w:rPr>
          <w:rFonts w:eastAsia="Times New Roman"/>
          <w:sz w:val="24"/>
        </w:rPr>
      </w:pPr>
      <w:r>
        <w:rPr>
          <w:rFonts w:eastAsia="Times New Roman"/>
          <w:sz w:val="24"/>
        </w:rPr>
        <w:t>- на имущество ________ (наименование претендента) не наложен арест, экономическая деятельность не приостановлена;</w:t>
      </w:r>
    </w:p>
    <w:p w:rsidR="006148C7" w:rsidRPr="006148C7" w:rsidRDefault="006148C7" w:rsidP="006148C7">
      <w:pPr>
        <w:pStyle w:val="affff6"/>
        <w:rPr>
          <w:sz w:val="24"/>
        </w:rPr>
      </w:pPr>
      <w:r>
        <w:rPr>
          <w:rFonts w:eastAsia="Times New Roman"/>
          <w:sz w:val="24"/>
        </w:rPr>
        <w:t xml:space="preserve">- у _______ (наименование претендента) отсутствует задолженность </w:t>
      </w:r>
      <w:r>
        <w:rPr>
          <w:sz w:val="24"/>
        </w:rPr>
        <w:t>по уплате налогов, сборов, пени, налоговых санкций в бюджеты всех уровней и обязательных платежей в государственные внебюджетные фонды, а также просроченная задолженность по ранее заключенным договорам с ПАО «</w:t>
      </w:r>
      <w:proofErr w:type="spellStart"/>
      <w:r>
        <w:rPr>
          <w:sz w:val="24"/>
        </w:rPr>
        <w:t>ТрансКонтейнер</w:t>
      </w:r>
      <w:proofErr w:type="spellEnd"/>
      <w:r>
        <w:rPr>
          <w:sz w:val="24"/>
        </w:rPr>
        <w:t>»;</w:t>
      </w:r>
    </w:p>
    <w:p w:rsidR="006148C7" w:rsidRPr="006148C7" w:rsidRDefault="006148C7" w:rsidP="006148C7">
      <w:pPr>
        <w:pStyle w:val="affff6"/>
        <w:ind w:firstLine="553"/>
        <w:rPr>
          <w:sz w:val="24"/>
        </w:rPr>
      </w:pPr>
      <w:r>
        <w:rPr>
          <w:rFonts w:eastAsia="Times New Roman"/>
          <w:sz w:val="24"/>
        </w:rPr>
        <w:t xml:space="preserve">- ________(наименование претендента) </w:t>
      </w:r>
      <w:r>
        <w:rPr>
          <w:sz w:val="24"/>
        </w:rPr>
        <w:t>соответствует всем требованиям, устанавливаемым в соответствии с законодательством Российской Федерации и/или государства регистрации и/или ведения бизнеса претендента к лицам, осуществляющим поставки товаров, выполнение работ, оказание услуг, являющихся предметом закупки.</w:t>
      </w:r>
    </w:p>
    <w:p w:rsidR="006148C7" w:rsidRPr="006148C7" w:rsidRDefault="006148C7" w:rsidP="006148C7">
      <w:pPr>
        <w:pStyle w:val="affff6"/>
        <w:ind w:firstLine="553"/>
        <w:rPr>
          <w:rFonts w:eastAsia="Times New Roman"/>
          <w:sz w:val="24"/>
        </w:rPr>
      </w:pPr>
      <w:r>
        <w:rPr>
          <w:sz w:val="24"/>
        </w:rPr>
        <w:t xml:space="preserve">-  </w:t>
      </w:r>
      <w:r>
        <w:rPr>
          <w:rFonts w:eastAsia="Times New Roman"/>
          <w:sz w:val="24"/>
        </w:rPr>
        <w:t xml:space="preserve">________(наименование претендента) не </w:t>
      </w:r>
      <w:proofErr w:type="gramStart"/>
      <w:r>
        <w:rPr>
          <w:rFonts w:eastAsia="Times New Roman"/>
          <w:sz w:val="24"/>
        </w:rPr>
        <w:t>имеет и не</w:t>
      </w:r>
      <w:proofErr w:type="gramEnd"/>
      <w:r>
        <w:rPr>
          <w:rFonts w:eastAsia="Times New Roman"/>
          <w:sz w:val="24"/>
        </w:rPr>
        <w:t xml:space="preserve"> будет иметь никаких претензий в отношении права (и в отношении реализации права) ПАО «</w:t>
      </w:r>
      <w:proofErr w:type="spellStart"/>
      <w:r>
        <w:rPr>
          <w:rFonts w:eastAsia="Times New Roman"/>
          <w:sz w:val="24"/>
        </w:rPr>
        <w:t>ТрансКонтейнер</w:t>
      </w:r>
      <w:proofErr w:type="spellEnd"/>
      <w:r>
        <w:rPr>
          <w:rFonts w:eastAsia="Times New Roman"/>
          <w:sz w:val="24"/>
        </w:rPr>
        <w:t>» отменить Запрос предложений в любое время до момента объявления победителя Запроса  предложений;</w:t>
      </w:r>
    </w:p>
    <w:p w:rsidR="006148C7" w:rsidRPr="006148C7" w:rsidRDefault="006148C7" w:rsidP="006148C7">
      <w:pPr>
        <w:pStyle w:val="affff6"/>
        <w:ind w:firstLine="553"/>
        <w:rPr>
          <w:rFonts w:eastAsia="Times New Roman"/>
          <w:sz w:val="24"/>
        </w:rPr>
      </w:pPr>
      <w:r>
        <w:rPr>
          <w:sz w:val="24"/>
        </w:rPr>
        <w:t xml:space="preserve">-  </w:t>
      </w:r>
      <w:r>
        <w:rPr>
          <w:rFonts w:eastAsia="Times New Roman"/>
          <w:sz w:val="24"/>
        </w:rPr>
        <w:t>________(наименование претендента) полностью и без каких-либо оговорок принимает условия, указанные в Техническом задании (Раздел 4 настоящей документации);</w:t>
      </w:r>
    </w:p>
    <w:p w:rsidR="006148C7" w:rsidRPr="006148C7" w:rsidRDefault="006148C7" w:rsidP="006148C7">
      <w:pPr>
        <w:pStyle w:val="affff6"/>
        <w:ind w:firstLine="553"/>
        <w:rPr>
          <w:rFonts w:eastAsia="Times New Roman"/>
          <w:sz w:val="24"/>
        </w:rPr>
      </w:pPr>
      <w:r>
        <w:rPr>
          <w:rFonts w:eastAsia="Times New Roman"/>
          <w:sz w:val="24"/>
        </w:rPr>
        <w:t>- товары, работы, услуги, предлагаемые к поставке ________(наименование претендента) в рамках настоящего Запроса  предложений, полностью соответствуют требованиям Технического задания (Раздел 4 настоящей документации).</w:t>
      </w:r>
    </w:p>
    <w:p w:rsidR="006148C7" w:rsidRPr="006148C7" w:rsidRDefault="006148C7" w:rsidP="006148C7">
      <w:pPr>
        <w:pStyle w:val="1ff2"/>
        <w:ind w:firstLine="709"/>
        <w:rPr>
          <w:sz w:val="24"/>
          <w:szCs w:val="24"/>
        </w:rPr>
      </w:pPr>
      <w:proofErr w:type="gramStart"/>
      <w:r>
        <w:rPr>
          <w:sz w:val="24"/>
          <w:szCs w:val="24"/>
        </w:rPr>
        <w:t>Нижеподписавшийся</w:t>
      </w:r>
      <w:proofErr w:type="gramEnd"/>
      <w:r>
        <w:rPr>
          <w:sz w:val="24"/>
          <w:szCs w:val="24"/>
        </w:rPr>
        <w:t xml:space="preserve"> удостоверяет, что сделанные заявления и сведения, представленные в настоящей Заявке, являются полными, точными и верными.</w:t>
      </w:r>
    </w:p>
    <w:p w:rsidR="006148C7" w:rsidRPr="006148C7" w:rsidRDefault="006148C7" w:rsidP="006148C7">
      <w:pPr>
        <w:pStyle w:val="1ff2"/>
        <w:ind w:firstLine="708"/>
        <w:rPr>
          <w:sz w:val="24"/>
          <w:szCs w:val="24"/>
        </w:rPr>
      </w:pPr>
      <w:r>
        <w:rPr>
          <w:sz w:val="24"/>
          <w:szCs w:val="24"/>
        </w:rPr>
        <w:t>В подтверждение этого прилагаем все необходимые документы.</w:t>
      </w:r>
    </w:p>
    <w:p w:rsidR="006148C7" w:rsidRPr="006148C7" w:rsidRDefault="006148C7" w:rsidP="006148C7">
      <w:pPr>
        <w:pStyle w:val="1ff2"/>
        <w:ind w:firstLine="708"/>
        <w:rPr>
          <w:sz w:val="24"/>
          <w:szCs w:val="24"/>
        </w:rPr>
      </w:pPr>
    </w:p>
    <w:p w:rsidR="006148C7" w:rsidRPr="006148C7" w:rsidRDefault="006148C7" w:rsidP="006148C7">
      <w:pPr>
        <w:pStyle w:val="1ff2"/>
        <w:ind w:firstLine="708"/>
        <w:rPr>
          <w:sz w:val="24"/>
          <w:szCs w:val="24"/>
        </w:rPr>
      </w:pPr>
      <w:r>
        <w:rPr>
          <w:b/>
          <w:sz w:val="24"/>
          <w:szCs w:val="24"/>
        </w:rPr>
        <w:t>Представитель, имеющий полномочия подписать заявку на участие от имени</w:t>
      </w:r>
      <w:r>
        <w:rPr>
          <w:sz w:val="24"/>
          <w:szCs w:val="24"/>
        </w:rPr>
        <w:t xml:space="preserve"> ____________________________________________________________</w:t>
      </w:r>
    </w:p>
    <w:p w:rsidR="006148C7" w:rsidRPr="006148C7" w:rsidRDefault="006148C7" w:rsidP="006148C7">
      <w:pPr>
        <w:pStyle w:val="1ff2"/>
        <w:ind w:firstLine="708"/>
        <w:rPr>
          <w:i/>
          <w:sz w:val="24"/>
          <w:szCs w:val="24"/>
        </w:rPr>
      </w:pPr>
      <w:r>
        <w:rPr>
          <w:i/>
          <w:sz w:val="24"/>
          <w:szCs w:val="24"/>
        </w:rPr>
        <w:t xml:space="preserve">                                        (наименование претендента)</w:t>
      </w:r>
    </w:p>
    <w:p w:rsidR="006148C7" w:rsidRPr="006148C7" w:rsidRDefault="006148C7" w:rsidP="006148C7">
      <w:pPr>
        <w:pStyle w:val="1ff2"/>
        <w:ind w:firstLine="0"/>
        <w:rPr>
          <w:sz w:val="24"/>
          <w:szCs w:val="24"/>
        </w:rPr>
      </w:pPr>
      <w:r>
        <w:rPr>
          <w:sz w:val="24"/>
          <w:szCs w:val="24"/>
        </w:rPr>
        <w:t>____________________________________________________________________</w:t>
      </w:r>
    </w:p>
    <w:p w:rsidR="006148C7" w:rsidRPr="006148C7" w:rsidRDefault="006148C7" w:rsidP="006148C7">
      <w:pPr>
        <w:pStyle w:val="1ff2"/>
        <w:ind w:firstLine="708"/>
        <w:rPr>
          <w:sz w:val="24"/>
          <w:szCs w:val="24"/>
        </w:rPr>
      </w:pPr>
      <w:r>
        <w:rPr>
          <w:sz w:val="24"/>
          <w:szCs w:val="24"/>
        </w:rPr>
        <w:t xml:space="preserve">       Печать</w:t>
      </w:r>
      <w:r>
        <w:rPr>
          <w:sz w:val="24"/>
          <w:szCs w:val="24"/>
        </w:rPr>
        <w:tab/>
      </w:r>
      <w:r>
        <w:rPr>
          <w:sz w:val="24"/>
          <w:szCs w:val="24"/>
        </w:rPr>
        <w:tab/>
      </w:r>
      <w:r>
        <w:rPr>
          <w:sz w:val="24"/>
          <w:szCs w:val="24"/>
        </w:rPr>
        <w:tab/>
        <w:t>(должность, подпись, ФИО)</w:t>
      </w:r>
    </w:p>
    <w:p w:rsidR="006148C7" w:rsidRPr="003A724F" w:rsidRDefault="006148C7" w:rsidP="003A724F">
      <w:pPr>
        <w:pStyle w:val="3f0"/>
        <w:suppressAutoHyphens/>
        <w:spacing w:after="0"/>
        <w:rPr>
          <w:sz w:val="40"/>
          <w:szCs w:val="24"/>
        </w:rPr>
      </w:pPr>
      <w:r>
        <w:rPr>
          <w:sz w:val="24"/>
        </w:rPr>
        <w:t>"____" _________ 201__ г.</w:t>
      </w:r>
    </w:p>
    <w:p w:rsidR="003A724F" w:rsidRDefault="003A724F" w:rsidP="00EF31E5">
      <w:pPr>
        <w:jc w:val="right"/>
        <w:outlineLvl w:val="0"/>
        <w:rPr>
          <w:bCs/>
          <w:sz w:val="28"/>
        </w:rPr>
        <w:sectPr w:rsidR="003A724F" w:rsidSect="006C5245">
          <w:pgSz w:w="11907" w:h="16840" w:code="9"/>
          <w:pgMar w:top="1134" w:right="851" w:bottom="851" w:left="1418" w:header="794" w:footer="794" w:gutter="0"/>
          <w:cols w:space="720"/>
          <w:titlePg/>
          <w:docGrid w:linePitch="326"/>
        </w:sectPr>
      </w:pPr>
    </w:p>
    <w:p w:rsidR="002E480F" w:rsidRDefault="00E80EC7">
      <w:pPr>
        <w:jc w:val="right"/>
        <w:outlineLvl w:val="0"/>
        <w:rPr>
          <w:sz w:val="28"/>
          <w:szCs w:val="28"/>
        </w:rPr>
      </w:pPr>
      <w:r>
        <w:rPr>
          <w:sz w:val="28"/>
          <w:szCs w:val="28"/>
        </w:rPr>
        <w:lastRenderedPageBreak/>
        <w:t>Приложение № 2</w:t>
      </w:r>
    </w:p>
    <w:p w:rsidR="00EF31E5" w:rsidRPr="006D087B" w:rsidRDefault="00EF31E5" w:rsidP="00EF31E5">
      <w:pPr>
        <w:ind w:firstLine="425"/>
        <w:jc w:val="right"/>
        <w:rPr>
          <w:sz w:val="28"/>
        </w:rPr>
      </w:pPr>
      <w:r>
        <w:rPr>
          <w:sz w:val="28"/>
        </w:rPr>
        <w:t>к документации о закупке</w:t>
      </w:r>
    </w:p>
    <w:p w:rsidR="00EF31E5" w:rsidRPr="00C62785" w:rsidRDefault="00EF31E5" w:rsidP="00EF31E5">
      <w:pPr>
        <w:pStyle w:val="affff6"/>
        <w:jc w:val="center"/>
        <w:rPr>
          <w:b/>
          <w:sz w:val="24"/>
        </w:rPr>
      </w:pPr>
    </w:p>
    <w:p w:rsidR="00EF31E5" w:rsidRPr="006D087B" w:rsidRDefault="00EF31E5" w:rsidP="00A42F94">
      <w:pPr>
        <w:pStyle w:val="ListParagraph5"/>
        <w:jc w:val="center"/>
        <w:outlineLvl w:val="1"/>
        <w:rPr>
          <w:b/>
          <w:sz w:val="28"/>
        </w:rPr>
      </w:pPr>
      <w:r>
        <w:rPr>
          <w:b/>
          <w:sz w:val="28"/>
        </w:rPr>
        <w:t>СВЕДЕНИЯ О ПРЕТЕНДЕНТЕ (для юридических лиц)</w:t>
      </w:r>
    </w:p>
    <w:p w:rsidR="00EF31E5" w:rsidRPr="00C62785" w:rsidRDefault="00EF31E5" w:rsidP="00EF31E5">
      <w:pPr>
        <w:pStyle w:val="affff6"/>
        <w:jc w:val="center"/>
        <w:rPr>
          <w:i/>
          <w:sz w:val="24"/>
        </w:rPr>
      </w:pPr>
      <w:r>
        <w:rPr>
          <w:i/>
          <w:sz w:val="24"/>
        </w:rPr>
        <w:t>(в случае</w:t>
      </w:r>
      <w:proofErr w:type="gramStart"/>
      <w:r>
        <w:rPr>
          <w:i/>
          <w:sz w:val="24"/>
        </w:rPr>
        <w:t>,</w:t>
      </w:r>
      <w:proofErr w:type="gramEnd"/>
      <w:r>
        <w:rPr>
          <w:i/>
          <w:sz w:val="24"/>
        </w:rPr>
        <w:t xml:space="preserve"> если на стороне одного претендента участвует несколько лиц, сведения предоставляются на каждое лицо)</w:t>
      </w:r>
    </w:p>
    <w:p w:rsidR="00EF31E5" w:rsidRPr="00C62785" w:rsidRDefault="00EF31E5" w:rsidP="00EF31E5">
      <w:pPr>
        <w:pStyle w:val="affff6"/>
        <w:jc w:val="center"/>
        <w:rPr>
          <w:sz w:val="24"/>
        </w:rPr>
      </w:pPr>
    </w:p>
    <w:p w:rsidR="00EF31E5" w:rsidRPr="00C62785" w:rsidRDefault="00EF31E5" w:rsidP="00EF31E5">
      <w:pPr>
        <w:pStyle w:val="affff6"/>
        <w:ind w:firstLine="0"/>
        <w:rPr>
          <w:sz w:val="24"/>
        </w:rPr>
      </w:pPr>
      <w:r>
        <w:rPr>
          <w:sz w:val="24"/>
        </w:rPr>
        <w:t>1. Полное и сокращенное наименование претендента (если менялось в течение последних 5 лет, указать, когда и привести прежнее название)</w:t>
      </w:r>
    </w:p>
    <w:p w:rsidR="00EF31E5" w:rsidRPr="00C62785" w:rsidRDefault="00EF31E5" w:rsidP="00EF31E5">
      <w:pPr>
        <w:pStyle w:val="affff6"/>
        <w:ind w:left="720" w:firstLine="0"/>
        <w:rPr>
          <w:sz w:val="24"/>
        </w:rPr>
      </w:pPr>
      <w:r>
        <w:rPr>
          <w:sz w:val="24"/>
        </w:rPr>
        <w:t>ОГРН ______, ИНН _________, КПП______, ОКПО ____, ОКТМО________, ОКОПФ ___________</w:t>
      </w:r>
    </w:p>
    <w:p w:rsidR="00EF31E5" w:rsidRPr="00C62785" w:rsidRDefault="00EF31E5" w:rsidP="00EF31E5">
      <w:pPr>
        <w:pStyle w:val="affff6"/>
        <w:ind w:firstLine="0"/>
        <w:jc w:val="center"/>
        <w:rPr>
          <w:i/>
          <w:sz w:val="24"/>
        </w:rPr>
      </w:pPr>
      <w:r>
        <w:rPr>
          <w:i/>
          <w:sz w:val="24"/>
        </w:rPr>
        <w:t xml:space="preserve"> (для претендентов-резидентов Российской Федерации)</w:t>
      </w:r>
    </w:p>
    <w:p w:rsidR="00EF31E5" w:rsidRPr="00C62785" w:rsidRDefault="00EF31E5" w:rsidP="00EF31E5">
      <w:pPr>
        <w:pStyle w:val="affff6"/>
        <w:ind w:firstLine="696"/>
        <w:rPr>
          <w:sz w:val="24"/>
        </w:rPr>
      </w:pPr>
      <w:r>
        <w:rPr>
          <w:sz w:val="24"/>
        </w:rPr>
        <w:t>Юридический адрес ________________________________________</w:t>
      </w:r>
    </w:p>
    <w:p w:rsidR="00EF31E5" w:rsidRPr="00C62785" w:rsidRDefault="00EF31E5" w:rsidP="00EF31E5">
      <w:pPr>
        <w:pStyle w:val="affff6"/>
        <w:ind w:firstLine="696"/>
        <w:rPr>
          <w:sz w:val="24"/>
        </w:rPr>
      </w:pPr>
      <w:r>
        <w:rPr>
          <w:sz w:val="24"/>
        </w:rPr>
        <w:t>Почтовый адрес ___________________________________________</w:t>
      </w:r>
    </w:p>
    <w:p w:rsidR="00EF31E5" w:rsidRPr="00C62785" w:rsidRDefault="00EF31E5" w:rsidP="00EF31E5">
      <w:pPr>
        <w:pStyle w:val="affff6"/>
        <w:ind w:firstLine="696"/>
        <w:rPr>
          <w:sz w:val="24"/>
        </w:rPr>
      </w:pPr>
      <w:r>
        <w:rPr>
          <w:sz w:val="24"/>
        </w:rPr>
        <w:t>Телефон</w:t>
      </w:r>
      <w:proofErr w:type="gramStart"/>
      <w:r>
        <w:rPr>
          <w:sz w:val="24"/>
        </w:rPr>
        <w:t xml:space="preserve"> (______) __________________________________________</w:t>
      </w:r>
      <w:proofErr w:type="gramEnd"/>
    </w:p>
    <w:p w:rsidR="00EF31E5" w:rsidRPr="00C62785" w:rsidRDefault="00EF31E5" w:rsidP="00EF31E5">
      <w:pPr>
        <w:pStyle w:val="affff6"/>
        <w:ind w:firstLine="698"/>
        <w:rPr>
          <w:sz w:val="24"/>
        </w:rPr>
      </w:pPr>
      <w:r>
        <w:rPr>
          <w:sz w:val="24"/>
        </w:rPr>
        <w:t>Факс</w:t>
      </w:r>
      <w:proofErr w:type="gramStart"/>
      <w:r>
        <w:rPr>
          <w:sz w:val="24"/>
        </w:rPr>
        <w:t xml:space="preserve"> (______) _____________________________________________</w:t>
      </w:r>
      <w:proofErr w:type="gramEnd"/>
    </w:p>
    <w:p w:rsidR="00EF31E5" w:rsidRPr="00C62785" w:rsidRDefault="00EF31E5" w:rsidP="00EF31E5">
      <w:pPr>
        <w:pStyle w:val="affff6"/>
        <w:ind w:firstLine="698"/>
        <w:rPr>
          <w:sz w:val="24"/>
        </w:rPr>
      </w:pPr>
      <w:r>
        <w:rPr>
          <w:sz w:val="24"/>
        </w:rPr>
        <w:t>Адрес электронной почты __________________@_______________</w:t>
      </w:r>
    </w:p>
    <w:p w:rsidR="00EF31E5" w:rsidRPr="00C62785" w:rsidRDefault="00EF31E5" w:rsidP="00EF31E5">
      <w:pPr>
        <w:pStyle w:val="affff6"/>
        <w:ind w:firstLine="698"/>
        <w:rPr>
          <w:sz w:val="24"/>
        </w:rPr>
      </w:pPr>
      <w:r>
        <w:rPr>
          <w:sz w:val="24"/>
        </w:rPr>
        <w:t>Зарегистрированный адрес офиса _____________________________</w:t>
      </w:r>
    </w:p>
    <w:p w:rsidR="00EF31E5" w:rsidRPr="00C62785" w:rsidRDefault="00EF31E5" w:rsidP="00EF31E5">
      <w:pPr>
        <w:pStyle w:val="affff6"/>
        <w:ind w:firstLine="698"/>
        <w:rPr>
          <w:sz w:val="24"/>
        </w:rPr>
      </w:pPr>
      <w:r>
        <w:rPr>
          <w:sz w:val="24"/>
        </w:rPr>
        <w:t>Адрес сайта компании: ______________________________________</w:t>
      </w:r>
    </w:p>
    <w:p w:rsidR="00EF31E5" w:rsidRPr="00C62785" w:rsidRDefault="00EF31E5" w:rsidP="00EF31E5">
      <w:pPr>
        <w:pStyle w:val="affff6"/>
        <w:ind w:firstLine="0"/>
        <w:rPr>
          <w:sz w:val="24"/>
        </w:rPr>
      </w:pPr>
    </w:p>
    <w:p w:rsidR="00EF31E5" w:rsidRPr="00C62785" w:rsidRDefault="00EF31E5" w:rsidP="00EF31E5">
      <w:pPr>
        <w:pStyle w:val="affff6"/>
        <w:ind w:firstLine="397"/>
        <w:rPr>
          <w:rFonts w:eastAsia="Times New Roman"/>
          <w:sz w:val="24"/>
          <w:u w:val="single"/>
        </w:rPr>
      </w:pPr>
      <w:r>
        <w:rPr>
          <w:rFonts w:eastAsia="Times New Roman"/>
          <w:sz w:val="24"/>
          <w:u w:val="single"/>
        </w:rPr>
        <w:t xml:space="preserve">Для нерезидента Российской Федерации </w:t>
      </w:r>
      <w:r>
        <w:rPr>
          <w:rFonts w:eastAsia="Times New Roman"/>
          <w:i/>
          <w:sz w:val="24"/>
          <w:u w:val="single"/>
        </w:rPr>
        <w:t>(заполняется только при участии нерезидента</w:t>
      </w:r>
      <w:r>
        <w:rPr>
          <w:rFonts w:eastAsia="Times New Roman"/>
          <w:sz w:val="24"/>
          <w:u w:val="single"/>
        </w:rPr>
        <w:t>).</w:t>
      </w:r>
    </w:p>
    <w:p w:rsidR="00EF31E5" w:rsidRPr="00C62785" w:rsidRDefault="00EF31E5" w:rsidP="00EF31E5">
      <w:pPr>
        <w:pStyle w:val="affff6"/>
        <w:ind w:firstLine="696"/>
        <w:rPr>
          <w:sz w:val="24"/>
        </w:rPr>
      </w:pPr>
      <w:r>
        <w:rPr>
          <w:sz w:val="24"/>
        </w:rPr>
        <w:t>Номер налогоплательщика (идентификационный) _________________</w:t>
      </w:r>
    </w:p>
    <w:p w:rsidR="00EF31E5" w:rsidRPr="00C62785" w:rsidRDefault="00EF31E5" w:rsidP="00EF31E5">
      <w:pPr>
        <w:pStyle w:val="affff6"/>
        <w:ind w:firstLine="696"/>
        <w:rPr>
          <w:sz w:val="24"/>
        </w:rPr>
      </w:pPr>
      <w:r>
        <w:rPr>
          <w:sz w:val="24"/>
        </w:rPr>
        <w:t>Юридический адрес ________________________________________</w:t>
      </w:r>
    </w:p>
    <w:p w:rsidR="00EF31E5" w:rsidRPr="00C62785" w:rsidRDefault="00EF31E5" w:rsidP="00EF31E5">
      <w:pPr>
        <w:pStyle w:val="affff6"/>
        <w:ind w:firstLine="696"/>
        <w:rPr>
          <w:sz w:val="24"/>
        </w:rPr>
      </w:pPr>
      <w:r>
        <w:rPr>
          <w:sz w:val="24"/>
        </w:rPr>
        <w:t>Почтовый адрес ___________________________________________</w:t>
      </w:r>
    </w:p>
    <w:p w:rsidR="00EF31E5" w:rsidRPr="00C62785" w:rsidRDefault="00EF31E5" w:rsidP="00EF31E5">
      <w:pPr>
        <w:pStyle w:val="affff6"/>
        <w:ind w:firstLine="696"/>
        <w:rPr>
          <w:sz w:val="24"/>
        </w:rPr>
      </w:pPr>
      <w:r>
        <w:rPr>
          <w:sz w:val="24"/>
        </w:rPr>
        <w:t>Телефон</w:t>
      </w:r>
      <w:proofErr w:type="gramStart"/>
      <w:r>
        <w:rPr>
          <w:sz w:val="24"/>
        </w:rPr>
        <w:t xml:space="preserve"> (______) __________________________________________</w:t>
      </w:r>
      <w:proofErr w:type="gramEnd"/>
    </w:p>
    <w:p w:rsidR="00EF31E5" w:rsidRPr="00C62785" w:rsidRDefault="00EF31E5" w:rsidP="00EF31E5">
      <w:pPr>
        <w:pStyle w:val="affff6"/>
        <w:ind w:firstLine="698"/>
        <w:rPr>
          <w:sz w:val="24"/>
        </w:rPr>
      </w:pPr>
      <w:r>
        <w:rPr>
          <w:sz w:val="24"/>
        </w:rPr>
        <w:t>Факс</w:t>
      </w:r>
      <w:proofErr w:type="gramStart"/>
      <w:r>
        <w:rPr>
          <w:sz w:val="24"/>
        </w:rPr>
        <w:t xml:space="preserve"> (______) _____________________________________________</w:t>
      </w:r>
      <w:proofErr w:type="gramEnd"/>
    </w:p>
    <w:p w:rsidR="00EF31E5" w:rsidRPr="00C62785" w:rsidRDefault="00EF31E5" w:rsidP="00EF31E5">
      <w:pPr>
        <w:pStyle w:val="affff6"/>
        <w:ind w:firstLine="698"/>
        <w:rPr>
          <w:sz w:val="24"/>
        </w:rPr>
      </w:pPr>
      <w:r>
        <w:rPr>
          <w:sz w:val="24"/>
        </w:rPr>
        <w:t>Адрес электронной почты __________________@_______________</w:t>
      </w:r>
    </w:p>
    <w:p w:rsidR="00EF31E5" w:rsidRPr="00C62785" w:rsidRDefault="00EF31E5" w:rsidP="00EF31E5">
      <w:pPr>
        <w:pStyle w:val="affff6"/>
        <w:ind w:firstLine="698"/>
        <w:rPr>
          <w:sz w:val="24"/>
        </w:rPr>
      </w:pPr>
      <w:r>
        <w:rPr>
          <w:sz w:val="24"/>
        </w:rPr>
        <w:t>Зарегистрированный адрес офиса _____________________________</w:t>
      </w:r>
    </w:p>
    <w:p w:rsidR="00EF31E5" w:rsidRPr="00C62785" w:rsidRDefault="00EF31E5" w:rsidP="00EF31E5">
      <w:pPr>
        <w:pStyle w:val="affff6"/>
        <w:tabs>
          <w:tab w:val="left" w:pos="1080"/>
        </w:tabs>
        <w:ind w:firstLine="0"/>
        <w:rPr>
          <w:sz w:val="24"/>
        </w:rPr>
      </w:pPr>
      <w:r>
        <w:rPr>
          <w:sz w:val="24"/>
        </w:rPr>
        <w:t>2. Руководитель_____________________</w:t>
      </w:r>
    </w:p>
    <w:p w:rsidR="00EF31E5" w:rsidRPr="00C62785" w:rsidRDefault="00EF31E5" w:rsidP="00EF31E5">
      <w:pPr>
        <w:pStyle w:val="affff6"/>
        <w:tabs>
          <w:tab w:val="left" w:pos="1080"/>
        </w:tabs>
        <w:ind w:firstLine="0"/>
        <w:rPr>
          <w:sz w:val="24"/>
        </w:rPr>
      </w:pPr>
    </w:p>
    <w:p w:rsidR="00EF31E5" w:rsidRPr="00C62785" w:rsidRDefault="00EF31E5" w:rsidP="00EF31E5">
      <w:pPr>
        <w:pStyle w:val="affff6"/>
        <w:tabs>
          <w:tab w:val="left" w:pos="1080"/>
        </w:tabs>
        <w:ind w:firstLine="0"/>
        <w:rPr>
          <w:sz w:val="24"/>
        </w:rPr>
      </w:pPr>
      <w:r>
        <w:rPr>
          <w:sz w:val="24"/>
        </w:rPr>
        <w:t>3. Банковские реквизиты______________</w:t>
      </w:r>
    </w:p>
    <w:p w:rsidR="00EF31E5" w:rsidRPr="00C62785" w:rsidRDefault="00EF31E5" w:rsidP="00EF31E5">
      <w:pPr>
        <w:pStyle w:val="affff6"/>
        <w:tabs>
          <w:tab w:val="left" w:pos="1080"/>
        </w:tabs>
        <w:ind w:firstLine="0"/>
        <w:rPr>
          <w:sz w:val="24"/>
        </w:rPr>
      </w:pPr>
    </w:p>
    <w:p w:rsidR="00EF31E5" w:rsidRPr="00CB183C" w:rsidRDefault="00EF31E5" w:rsidP="00EF31E5">
      <w:pPr>
        <w:pStyle w:val="affff6"/>
        <w:tabs>
          <w:tab w:val="left" w:pos="1080"/>
        </w:tabs>
        <w:ind w:firstLine="0"/>
        <w:rPr>
          <w:i/>
          <w:sz w:val="24"/>
        </w:rPr>
      </w:pPr>
      <w:r>
        <w:rPr>
          <w:sz w:val="24"/>
        </w:rPr>
        <w:t xml:space="preserve">4. Название и адрес филиалов и дочерних предприятий </w:t>
      </w:r>
      <w:r>
        <w:rPr>
          <w:i/>
          <w:sz w:val="24"/>
        </w:rPr>
        <w:t>(для нерезидентов Российской Федерации, имеющих представительства в Российской Федерации, дополнительно указываются ИНН и КПП представительства)</w:t>
      </w:r>
    </w:p>
    <w:p w:rsidR="00EF31E5" w:rsidRPr="00C62785" w:rsidRDefault="00EF31E5" w:rsidP="00EF31E5">
      <w:pPr>
        <w:pStyle w:val="affff6"/>
        <w:tabs>
          <w:tab w:val="left" w:pos="1080"/>
        </w:tabs>
        <w:ind w:firstLine="0"/>
        <w:rPr>
          <w:sz w:val="24"/>
        </w:rPr>
      </w:pPr>
    </w:p>
    <w:p w:rsidR="00EF31E5" w:rsidRPr="00C62785" w:rsidRDefault="00EF31E5" w:rsidP="00EF31E5">
      <w:pPr>
        <w:pStyle w:val="affff6"/>
        <w:tabs>
          <w:tab w:val="left" w:pos="1080"/>
        </w:tabs>
        <w:ind w:firstLine="0"/>
        <w:rPr>
          <w:sz w:val="24"/>
        </w:rPr>
      </w:pPr>
      <w:r>
        <w:rPr>
          <w:sz w:val="24"/>
        </w:rPr>
        <w:t>5. Указание на принадлежность к субъектам малого и среднего предпринимательства ______(да или нет).</w:t>
      </w:r>
    </w:p>
    <w:p w:rsidR="00EF31E5" w:rsidRPr="00C62785" w:rsidRDefault="00EF31E5" w:rsidP="00EF31E5">
      <w:pPr>
        <w:pStyle w:val="affff6"/>
        <w:tabs>
          <w:tab w:val="left" w:pos="1080"/>
        </w:tabs>
        <w:ind w:firstLine="0"/>
        <w:rPr>
          <w:sz w:val="24"/>
        </w:rPr>
      </w:pPr>
    </w:p>
    <w:p w:rsidR="00EF31E5" w:rsidRPr="00C62785" w:rsidRDefault="00EF31E5" w:rsidP="00EF31E5">
      <w:pPr>
        <w:tabs>
          <w:tab w:val="left" w:pos="9639"/>
        </w:tabs>
        <w:ind w:right="96"/>
        <w:jc w:val="both"/>
      </w:pPr>
      <w:r>
        <w:t>6. Так как ________(наименование претендента) является субъектом малого и среднего предпринимательства  (</w:t>
      </w:r>
      <w:r>
        <w:rPr>
          <w:i/>
        </w:rPr>
        <w:t>в соответствии со статьей 4 Федерального закона от 24.07.2007 № 209-ФЗ «О развитии малого и среднего предпринимательства в Российской Федерации») указываю следующую информацию:</w:t>
      </w:r>
    </w:p>
    <w:p w:rsidR="00EF31E5" w:rsidRPr="00C62785" w:rsidRDefault="00EF31E5" w:rsidP="00EF31E5">
      <w:pPr>
        <w:tabs>
          <w:tab w:val="left" w:pos="9639"/>
        </w:tabs>
        <w:ind w:firstLine="720"/>
        <w:jc w:val="both"/>
      </w:pPr>
      <w:r>
        <w:t>Средняя численность работников за предшествующий календарный год__________________________________________________</w:t>
      </w:r>
    </w:p>
    <w:p w:rsidR="00EF31E5" w:rsidRPr="00C62785" w:rsidRDefault="00EF31E5" w:rsidP="00EF31E5">
      <w:pPr>
        <w:pStyle w:val="afffff4"/>
        <w:tabs>
          <w:tab w:val="left" w:pos="9639"/>
        </w:tabs>
        <w:ind w:left="0" w:right="96" w:firstLine="851"/>
        <w:jc w:val="both"/>
      </w:pPr>
      <w:r>
        <w:t>Выручка от реализации товаров (работ, услуг) без учета налога на добавленную стоимость или балансовая стоимость активов (остаточная стоимость основных средств и нематериальных активов) за предшествующий календарный год  __________________________</w:t>
      </w:r>
    </w:p>
    <w:p w:rsidR="00EF31E5" w:rsidRPr="00C62785" w:rsidRDefault="00EF31E5" w:rsidP="00EF31E5">
      <w:pPr>
        <w:pStyle w:val="afffff4"/>
        <w:tabs>
          <w:tab w:val="left" w:pos="9639"/>
        </w:tabs>
        <w:ind w:left="0" w:right="96" w:firstLine="851"/>
        <w:jc w:val="both"/>
      </w:pPr>
      <w:r>
        <w:t xml:space="preserve">Суммарная доля участия Российской Федерации, субъектов Российской Федерации, муниципальных образований, иностранных юридических лиц, общественных и религиозных организаций (объединений), благотворительных и иных фондов в уставном </w:t>
      </w:r>
      <w:r>
        <w:lastRenderedPageBreak/>
        <w:t>(складочном) капитале (паевом фонде) ________________________________________________</w:t>
      </w:r>
    </w:p>
    <w:p w:rsidR="00EF31E5" w:rsidRPr="00C62785" w:rsidRDefault="00EF31E5" w:rsidP="00EF31E5">
      <w:pPr>
        <w:autoSpaceDE w:val="0"/>
        <w:autoSpaceDN w:val="0"/>
        <w:adjustRightInd w:val="0"/>
        <w:ind w:firstLine="720"/>
        <w:jc w:val="both"/>
      </w:pPr>
      <w:r>
        <w:t>Суммарная доля участия, принадлежащая одному или нескольким юридическим лицам, не являющимся субъектами малого и среднего предпринимательства, в уставном (складочном) капитале (паевом фонде) _______________________.</w:t>
      </w:r>
    </w:p>
    <w:p w:rsidR="00EF31E5" w:rsidRPr="00C62785" w:rsidRDefault="00EF31E5" w:rsidP="00EF31E5">
      <w:pPr>
        <w:pStyle w:val="affff6"/>
        <w:tabs>
          <w:tab w:val="left" w:pos="1080"/>
        </w:tabs>
        <w:ind w:firstLine="720"/>
        <w:rPr>
          <w:sz w:val="24"/>
        </w:rPr>
      </w:pPr>
    </w:p>
    <w:p w:rsidR="00EF31E5" w:rsidRPr="00C62785" w:rsidRDefault="00EF31E5" w:rsidP="00EF31E5">
      <w:pPr>
        <w:tabs>
          <w:tab w:val="left" w:pos="9639"/>
        </w:tabs>
        <w:ind w:firstLine="539"/>
        <w:rPr>
          <w:b/>
        </w:rPr>
      </w:pPr>
    </w:p>
    <w:p w:rsidR="00EF31E5" w:rsidRPr="00C62785" w:rsidRDefault="00EF31E5" w:rsidP="00EF31E5">
      <w:pPr>
        <w:tabs>
          <w:tab w:val="left" w:pos="9639"/>
        </w:tabs>
        <w:ind w:firstLine="539"/>
        <w:rPr>
          <w:b/>
        </w:rPr>
      </w:pPr>
      <w:r>
        <w:rPr>
          <w:b/>
        </w:rPr>
        <w:t>Контактные лица</w:t>
      </w:r>
    </w:p>
    <w:p w:rsidR="00EF31E5" w:rsidRPr="00C62785" w:rsidRDefault="00EF31E5" w:rsidP="00EF31E5">
      <w:pPr>
        <w:ind w:firstLine="540"/>
        <w:jc w:val="both"/>
      </w:pPr>
      <w:r>
        <w:t>Уполномоченные представители ПАО «</w:t>
      </w:r>
      <w:proofErr w:type="spellStart"/>
      <w:r>
        <w:t>ТрансКонтейнер</w:t>
      </w:r>
      <w:proofErr w:type="spellEnd"/>
      <w:r>
        <w:t>» могут связаться со следующими лицами для получения дополнительной информации о претенденте:</w:t>
      </w:r>
    </w:p>
    <w:p w:rsidR="00EF31E5" w:rsidRPr="00C62785" w:rsidRDefault="00EF31E5" w:rsidP="00EF31E5">
      <w:pPr>
        <w:tabs>
          <w:tab w:val="left" w:pos="9639"/>
        </w:tabs>
        <w:rPr>
          <w:u w:val="single"/>
        </w:rPr>
      </w:pPr>
    </w:p>
    <w:p w:rsidR="00EF31E5" w:rsidRPr="00C62785" w:rsidRDefault="00EF31E5" w:rsidP="00EF31E5">
      <w:pPr>
        <w:tabs>
          <w:tab w:val="left" w:pos="9639"/>
        </w:tabs>
        <w:rPr>
          <w:u w:val="single"/>
        </w:rPr>
      </w:pPr>
      <w:r>
        <w:rPr>
          <w:u w:val="single"/>
        </w:rPr>
        <w:t xml:space="preserve">Справки по общим вопросам и вопросам управления: </w:t>
      </w:r>
      <w:r>
        <w:t>_____________________</w:t>
      </w:r>
    </w:p>
    <w:p w:rsidR="00EF31E5" w:rsidRPr="00C62785" w:rsidRDefault="00EF31E5" w:rsidP="00EF31E5">
      <w:pPr>
        <w:tabs>
          <w:tab w:val="left" w:pos="9639"/>
        </w:tabs>
        <w:jc w:val="right"/>
        <w:rPr>
          <w:i/>
        </w:rPr>
      </w:pPr>
      <w:r>
        <w:rPr>
          <w:i/>
        </w:rPr>
        <w:t>Контактное лицо (должность, ФИО, телефон)</w:t>
      </w:r>
    </w:p>
    <w:p w:rsidR="00EF31E5" w:rsidRPr="00C62785" w:rsidRDefault="00EF31E5" w:rsidP="00EF31E5">
      <w:pPr>
        <w:tabs>
          <w:tab w:val="left" w:pos="9639"/>
        </w:tabs>
        <w:rPr>
          <w:u w:val="single"/>
        </w:rPr>
      </w:pPr>
      <w:r>
        <w:rPr>
          <w:u w:val="single"/>
        </w:rPr>
        <w:t xml:space="preserve">Справки по кадровым вопросам: </w:t>
      </w:r>
      <w:r>
        <w:t>________________________________________</w:t>
      </w:r>
    </w:p>
    <w:p w:rsidR="00EF31E5" w:rsidRPr="00C62785" w:rsidRDefault="00EF31E5" w:rsidP="00EF31E5">
      <w:pPr>
        <w:tabs>
          <w:tab w:val="left" w:pos="9639"/>
        </w:tabs>
        <w:jc w:val="right"/>
        <w:rPr>
          <w:i/>
        </w:rPr>
      </w:pPr>
      <w:r>
        <w:rPr>
          <w:i/>
        </w:rPr>
        <w:t>Контактное лицо (должность, ФИО, телефон)</w:t>
      </w:r>
    </w:p>
    <w:p w:rsidR="00EF31E5" w:rsidRPr="00C62785" w:rsidRDefault="00EF31E5" w:rsidP="00EF31E5">
      <w:pPr>
        <w:tabs>
          <w:tab w:val="left" w:pos="9639"/>
        </w:tabs>
        <w:rPr>
          <w:u w:val="single"/>
        </w:rPr>
      </w:pPr>
      <w:r>
        <w:rPr>
          <w:u w:val="single"/>
        </w:rPr>
        <w:t xml:space="preserve">Справки по техническим вопросам: </w:t>
      </w:r>
      <w:r>
        <w:t>_____________________________________</w:t>
      </w:r>
    </w:p>
    <w:p w:rsidR="00EF31E5" w:rsidRPr="00C62785" w:rsidRDefault="00EF31E5" w:rsidP="00EF31E5">
      <w:pPr>
        <w:tabs>
          <w:tab w:val="left" w:pos="9639"/>
        </w:tabs>
        <w:jc w:val="right"/>
        <w:rPr>
          <w:i/>
        </w:rPr>
      </w:pPr>
      <w:r>
        <w:rPr>
          <w:i/>
        </w:rPr>
        <w:t>Контактное лицо (должность, ФИО, телефон)</w:t>
      </w:r>
    </w:p>
    <w:p w:rsidR="00EF31E5" w:rsidRPr="00C62785" w:rsidRDefault="00EF31E5" w:rsidP="00EF31E5">
      <w:pPr>
        <w:tabs>
          <w:tab w:val="left" w:pos="9639"/>
        </w:tabs>
        <w:rPr>
          <w:u w:val="single"/>
        </w:rPr>
      </w:pPr>
      <w:r>
        <w:rPr>
          <w:u w:val="single"/>
        </w:rPr>
        <w:t xml:space="preserve">Справки по финансовым вопросам: </w:t>
      </w:r>
      <w:r>
        <w:t>______________________________________</w:t>
      </w:r>
    </w:p>
    <w:p w:rsidR="00EF31E5" w:rsidRPr="00C62785" w:rsidRDefault="00EF31E5" w:rsidP="00EF31E5">
      <w:pPr>
        <w:tabs>
          <w:tab w:val="left" w:pos="9639"/>
        </w:tabs>
        <w:jc w:val="right"/>
        <w:rPr>
          <w:i/>
        </w:rPr>
      </w:pPr>
      <w:r>
        <w:rPr>
          <w:i/>
        </w:rPr>
        <w:t>Контактное лицо (должность, ФИО, телефон)</w:t>
      </w:r>
    </w:p>
    <w:p w:rsidR="00EF31E5" w:rsidRPr="00C62785" w:rsidRDefault="00EF31E5" w:rsidP="00EF31E5">
      <w:pPr>
        <w:pStyle w:val="affff6"/>
        <w:rPr>
          <w:rFonts w:eastAsia="Times New Roman"/>
          <w:spacing w:val="-13"/>
          <w:sz w:val="24"/>
        </w:rPr>
      </w:pPr>
    </w:p>
    <w:p w:rsidR="00EF31E5" w:rsidRPr="00C62785" w:rsidRDefault="00EF31E5" w:rsidP="00EF31E5">
      <w:pPr>
        <w:pStyle w:val="affff9"/>
        <w:jc w:val="both"/>
        <w:rPr>
          <w:b/>
          <w:sz w:val="24"/>
          <w:szCs w:val="24"/>
        </w:rPr>
      </w:pPr>
      <w:r>
        <w:rPr>
          <w:b/>
          <w:sz w:val="24"/>
          <w:szCs w:val="24"/>
        </w:rPr>
        <w:t>Представитель, имеющий полномочия подписать заявку на участие от имени ____________________________________________________________</w:t>
      </w:r>
    </w:p>
    <w:p w:rsidR="00EF31E5" w:rsidRPr="00C62785" w:rsidRDefault="00EF31E5" w:rsidP="00EF31E5">
      <w:pPr>
        <w:tabs>
          <w:tab w:val="left" w:pos="8640"/>
        </w:tabs>
        <w:jc w:val="center"/>
        <w:rPr>
          <w:i/>
        </w:rPr>
      </w:pPr>
      <w:r>
        <w:rPr>
          <w:i/>
        </w:rPr>
        <w:t>(наименование претендента)</w:t>
      </w:r>
    </w:p>
    <w:p w:rsidR="00EF31E5" w:rsidRPr="00C62785" w:rsidRDefault="00EF31E5" w:rsidP="00EF31E5">
      <w:pPr>
        <w:pStyle w:val="3f0"/>
        <w:suppressAutoHyphens/>
        <w:spacing w:after="0"/>
        <w:rPr>
          <w:sz w:val="24"/>
          <w:szCs w:val="24"/>
        </w:rPr>
      </w:pPr>
      <w:r>
        <w:rPr>
          <w:sz w:val="24"/>
          <w:szCs w:val="24"/>
        </w:rPr>
        <w:t>____________________________________________________________________</w:t>
      </w:r>
    </w:p>
    <w:p w:rsidR="00EF31E5" w:rsidRPr="00C62785" w:rsidRDefault="00EF31E5" w:rsidP="00EF31E5">
      <w:pPr>
        <w:rPr>
          <w:i/>
        </w:rPr>
      </w:pPr>
      <w:r>
        <w:rPr>
          <w:i/>
        </w:rPr>
        <w:t xml:space="preserve">       Печать</w:t>
      </w:r>
      <w:r>
        <w:rPr>
          <w:i/>
        </w:rPr>
        <w:tab/>
      </w:r>
      <w:r>
        <w:rPr>
          <w:i/>
        </w:rPr>
        <w:tab/>
      </w:r>
      <w:r>
        <w:rPr>
          <w:i/>
        </w:rPr>
        <w:tab/>
        <w:t>(должность, подпись, ФИО)</w:t>
      </w:r>
    </w:p>
    <w:p w:rsidR="00EF31E5" w:rsidRPr="00C62785" w:rsidRDefault="00EF31E5" w:rsidP="00EF31E5">
      <w:pPr>
        <w:pStyle w:val="3f0"/>
        <w:suppressAutoHyphens/>
        <w:spacing w:after="0"/>
        <w:rPr>
          <w:sz w:val="24"/>
          <w:szCs w:val="24"/>
        </w:rPr>
      </w:pPr>
      <w:r>
        <w:rPr>
          <w:sz w:val="24"/>
          <w:szCs w:val="24"/>
        </w:rPr>
        <w:t>"____" _________ 201__ г.</w:t>
      </w:r>
      <w:r>
        <w:rPr>
          <w:sz w:val="24"/>
          <w:szCs w:val="24"/>
        </w:rPr>
        <w:br w:type="page"/>
      </w:r>
    </w:p>
    <w:p w:rsidR="00EF31E5" w:rsidRPr="00C62785" w:rsidRDefault="00EF31E5" w:rsidP="00EF31E5">
      <w:pPr>
        <w:suppressAutoHyphens w:val="0"/>
        <w:spacing w:after="200" w:line="276" w:lineRule="auto"/>
        <w:jc w:val="center"/>
        <w:rPr>
          <w:b/>
        </w:rPr>
      </w:pPr>
      <w:r>
        <w:rPr>
          <w:b/>
        </w:rPr>
        <w:lastRenderedPageBreak/>
        <w:t>СВЕДЕНИЯ О ПРЕТЕНДЕНТЕ (для физических лиц)</w:t>
      </w:r>
    </w:p>
    <w:p w:rsidR="00EF31E5" w:rsidRPr="00C62785" w:rsidRDefault="00EF31E5" w:rsidP="00EF31E5">
      <w:pPr>
        <w:pStyle w:val="affff6"/>
        <w:jc w:val="center"/>
        <w:rPr>
          <w:b/>
          <w:sz w:val="24"/>
        </w:rPr>
      </w:pPr>
    </w:p>
    <w:p w:rsidR="00EF31E5" w:rsidRPr="00C62785" w:rsidRDefault="00EF31E5" w:rsidP="00EF31E5">
      <w:pPr>
        <w:pStyle w:val="affff6"/>
        <w:jc w:val="center"/>
        <w:rPr>
          <w:b/>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Фамилия, имя, отчество ___________________________________</w:t>
      </w:r>
    </w:p>
    <w:p w:rsidR="00EF31E5" w:rsidRPr="00C62785" w:rsidRDefault="00EF31E5" w:rsidP="00EF31E5">
      <w:pPr>
        <w:pStyle w:val="affff6"/>
        <w:ind w:left="709"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Паспортные данные ______________________________________</w:t>
      </w:r>
    </w:p>
    <w:p w:rsidR="00EF31E5" w:rsidRPr="00C62785" w:rsidRDefault="00EF31E5" w:rsidP="00EF31E5">
      <w:pPr>
        <w:pStyle w:val="affff6"/>
        <w:ind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Место жительства ________________________________________</w:t>
      </w:r>
    </w:p>
    <w:p w:rsidR="00EF31E5" w:rsidRPr="00C62785" w:rsidRDefault="00EF31E5" w:rsidP="00EF31E5">
      <w:pPr>
        <w:pStyle w:val="affff6"/>
        <w:ind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Телефон</w:t>
      </w:r>
      <w:proofErr w:type="gramStart"/>
      <w:r>
        <w:rPr>
          <w:sz w:val="24"/>
        </w:rPr>
        <w:t xml:space="preserve"> (______) ________________________________________</w:t>
      </w:r>
      <w:proofErr w:type="gramEnd"/>
    </w:p>
    <w:p w:rsidR="00EF31E5" w:rsidRPr="00C62785" w:rsidRDefault="00EF31E5" w:rsidP="00EF31E5">
      <w:pPr>
        <w:pStyle w:val="affff6"/>
        <w:ind w:left="709"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Факс</w:t>
      </w:r>
      <w:proofErr w:type="gramStart"/>
      <w:r>
        <w:rPr>
          <w:sz w:val="24"/>
        </w:rPr>
        <w:t xml:space="preserve"> (______) ___________________________________________</w:t>
      </w:r>
      <w:proofErr w:type="gramEnd"/>
    </w:p>
    <w:p w:rsidR="00EF31E5" w:rsidRPr="00C62785" w:rsidRDefault="00EF31E5" w:rsidP="00EF31E5">
      <w:pPr>
        <w:pStyle w:val="affff6"/>
        <w:ind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Адрес электронной почты __________________@_____________</w:t>
      </w:r>
    </w:p>
    <w:p w:rsidR="00EF31E5" w:rsidRPr="00C62785" w:rsidRDefault="00EF31E5" w:rsidP="00EF31E5">
      <w:pPr>
        <w:pStyle w:val="affff6"/>
        <w:ind w:firstLine="0"/>
        <w:jc w:val="left"/>
        <w:rPr>
          <w:sz w:val="24"/>
        </w:rPr>
      </w:pPr>
    </w:p>
    <w:p w:rsidR="00EF31E5" w:rsidRPr="00C62785" w:rsidRDefault="00EF31E5" w:rsidP="00D10D09">
      <w:pPr>
        <w:pStyle w:val="affff6"/>
        <w:numPr>
          <w:ilvl w:val="2"/>
          <w:numId w:val="12"/>
        </w:numPr>
        <w:tabs>
          <w:tab w:val="clear" w:pos="2160"/>
        </w:tabs>
        <w:ind w:left="0" w:firstLine="709"/>
        <w:jc w:val="left"/>
        <w:rPr>
          <w:sz w:val="24"/>
        </w:rPr>
      </w:pPr>
      <w:r>
        <w:rPr>
          <w:sz w:val="24"/>
        </w:rPr>
        <w:t>Банковские реквизиты_____________________________________</w:t>
      </w:r>
    </w:p>
    <w:p w:rsidR="00EF31E5" w:rsidRPr="00C62785" w:rsidRDefault="00EF31E5" w:rsidP="00EF31E5">
      <w:pPr>
        <w:pStyle w:val="afffff4"/>
      </w:pPr>
    </w:p>
    <w:p w:rsidR="00EF31E5" w:rsidRPr="00C62785" w:rsidRDefault="00EF31E5" w:rsidP="00D10D09">
      <w:pPr>
        <w:pStyle w:val="affff6"/>
        <w:numPr>
          <w:ilvl w:val="2"/>
          <w:numId w:val="12"/>
        </w:numPr>
        <w:tabs>
          <w:tab w:val="clear" w:pos="2160"/>
        </w:tabs>
        <w:ind w:left="720" w:firstLine="0"/>
        <w:jc w:val="left"/>
        <w:rPr>
          <w:sz w:val="24"/>
        </w:rPr>
      </w:pPr>
      <w:r>
        <w:rPr>
          <w:sz w:val="24"/>
        </w:rPr>
        <w:t>Указание на принадлежность к субъектам малого и среднего предпринимательства ______(да или нет)</w:t>
      </w:r>
    </w:p>
    <w:p w:rsidR="00EF31E5" w:rsidRPr="00C62785" w:rsidRDefault="00EF31E5" w:rsidP="00EF31E5">
      <w:pPr>
        <w:pStyle w:val="afffff4"/>
      </w:pPr>
    </w:p>
    <w:p w:rsidR="00EF31E5" w:rsidRPr="00C62785" w:rsidRDefault="00EF31E5" w:rsidP="00EF31E5">
      <w:pPr>
        <w:pStyle w:val="affff6"/>
        <w:ind w:left="709" w:firstLine="0"/>
        <w:jc w:val="left"/>
        <w:rPr>
          <w:sz w:val="24"/>
        </w:rPr>
      </w:pPr>
    </w:p>
    <w:p w:rsidR="00EF31E5" w:rsidRPr="00C62785" w:rsidRDefault="00EF31E5" w:rsidP="00EF31E5">
      <w:pPr>
        <w:pStyle w:val="affff6"/>
        <w:ind w:firstLine="0"/>
        <w:jc w:val="left"/>
        <w:rPr>
          <w:sz w:val="24"/>
        </w:rPr>
      </w:pPr>
    </w:p>
    <w:p w:rsidR="00EF31E5" w:rsidRPr="00C62785" w:rsidRDefault="00EF31E5" w:rsidP="00EF31E5">
      <w:pPr>
        <w:pStyle w:val="affff9"/>
        <w:jc w:val="both"/>
        <w:rPr>
          <w:b/>
          <w:sz w:val="24"/>
          <w:szCs w:val="24"/>
        </w:rPr>
      </w:pPr>
      <w:r>
        <w:rPr>
          <w:b/>
          <w:sz w:val="24"/>
          <w:szCs w:val="24"/>
        </w:rPr>
        <w:t>Представитель, имеющий полномочия подписать заявку на участие от имени ____________________________________________________________</w:t>
      </w:r>
    </w:p>
    <w:p w:rsidR="00EF31E5" w:rsidRPr="00C62785" w:rsidRDefault="00EF31E5" w:rsidP="00EF31E5">
      <w:pPr>
        <w:tabs>
          <w:tab w:val="left" w:pos="8640"/>
        </w:tabs>
        <w:jc w:val="center"/>
        <w:rPr>
          <w:i/>
        </w:rPr>
      </w:pPr>
      <w:r>
        <w:rPr>
          <w:i/>
        </w:rPr>
        <w:t>(наименование претендента)</w:t>
      </w:r>
    </w:p>
    <w:p w:rsidR="00EF31E5" w:rsidRPr="00C62785" w:rsidRDefault="00EF31E5" w:rsidP="00EF31E5">
      <w:pPr>
        <w:pStyle w:val="3f0"/>
        <w:suppressAutoHyphens/>
        <w:spacing w:after="0"/>
        <w:rPr>
          <w:sz w:val="24"/>
          <w:szCs w:val="24"/>
        </w:rPr>
      </w:pPr>
      <w:r>
        <w:rPr>
          <w:sz w:val="24"/>
          <w:szCs w:val="24"/>
        </w:rPr>
        <w:t>____________________________________________________________________</w:t>
      </w:r>
    </w:p>
    <w:p w:rsidR="00EF31E5" w:rsidRPr="00C62785" w:rsidRDefault="00EF31E5" w:rsidP="00EF31E5">
      <w:pPr>
        <w:rPr>
          <w:i/>
        </w:rPr>
      </w:pPr>
      <w:r>
        <w:rPr>
          <w:i/>
        </w:rPr>
        <w:t xml:space="preserve">       Печать</w:t>
      </w:r>
      <w:r>
        <w:rPr>
          <w:i/>
        </w:rPr>
        <w:tab/>
      </w:r>
      <w:r>
        <w:rPr>
          <w:i/>
        </w:rPr>
        <w:tab/>
      </w:r>
      <w:r>
        <w:rPr>
          <w:i/>
        </w:rPr>
        <w:tab/>
        <w:t>(должность, подпись, ФИО)</w:t>
      </w:r>
    </w:p>
    <w:p w:rsidR="00EF31E5" w:rsidRPr="00C62785" w:rsidRDefault="00EF31E5" w:rsidP="00EF31E5">
      <w:pPr>
        <w:pStyle w:val="3f0"/>
        <w:suppressAutoHyphens/>
        <w:spacing w:after="0"/>
        <w:rPr>
          <w:sz w:val="24"/>
          <w:szCs w:val="24"/>
        </w:rPr>
      </w:pPr>
      <w:r>
        <w:rPr>
          <w:sz w:val="24"/>
          <w:szCs w:val="24"/>
        </w:rPr>
        <w:t>"____" _________ 201__ г.</w:t>
      </w:r>
      <w:r>
        <w:rPr>
          <w:sz w:val="24"/>
          <w:szCs w:val="24"/>
        </w:rPr>
        <w:br w:type="page"/>
      </w:r>
    </w:p>
    <w:p w:rsidR="003A724F" w:rsidRDefault="003A724F" w:rsidP="006D087B">
      <w:pPr>
        <w:jc w:val="right"/>
        <w:outlineLvl w:val="0"/>
        <w:rPr>
          <w:sz w:val="28"/>
          <w:szCs w:val="28"/>
        </w:rPr>
        <w:sectPr w:rsidR="003A724F" w:rsidSect="006C5245">
          <w:pgSz w:w="11907" w:h="16840" w:code="9"/>
          <w:pgMar w:top="1134" w:right="851" w:bottom="851" w:left="1418" w:header="794" w:footer="794" w:gutter="0"/>
          <w:cols w:space="720"/>
          <w:titlePg/>
          <w:docGrid w:linePitch="326"/>
        </w:sectPr>
      </w:pPr>
    </w:p>
    <w:p w:rsidR="002E480F" w:rsidRDefault="00E80EC7">
      <w:pPr>
        <w:jc w:val="right"/>
        <w:outlineLvl w:val="0"/>
        <w:rPr>
          <w:b/>
          <w:i/>
          <w:iCs/>
          <w:sz w:val="28"/>
          <w:szCs w:val="28"/>
        </w:rPr>
      </w:pPr>
      <w:r>
        <w:rPr>
          <w:sz w:val="28"/>
          <w:szCs w:val="28"/>
        </w:rPr>
        <w:lastRenderedPageBreak/>
        <w:t>Приложение № 3</w:t>
      </w:r>
    </w:p>
    <w:p w:rsidR="006148C7" w:rsidRPr="008522E8" w:rsidRDefault="006148C7" w:rsidP="006148C7">
      <w:pPr>
        <w:pStyle w:val="affff6"/>
        <w:ind w:firstLine="0"/>
        <w:jc w:val="right"/>
        <w:rPr>
          <w:rFonts w:eastAsia="Times New Roman"/>
          <w:sz w:val="32"/>
          <w:szCs w:val="28"/>
        </w:rPr>
      </w:pPr>
      <w:r>
        <w:rPr>
          <w:sz w:val="28"/>
          <w:szCs w:val="28"/>
        </w:rPr>
        <w:t>к документации о закупке</w:t>
      </w:r>
    </w:p>
    <w:p w:rsidR="006148C7" w:rsidRDefault="006148C7" w:rsidP="006148C7">
      <w:pPr>
        <w:pStyle w:val="affff6"/>
        <w:ind w:firstLine="0"/>
        <w:jc w:val="left"/>
        <w:rPr>
          <w:rFonts w:eastAsia="Times New Roman"/>
          <w:sz w:val="28"/>
          <w:szCs w:val="28"/>
        </w:rPr>
      </w:pPr>
    </w:p>
    <w:p w:rsidR="00E80EC7" w:rsidRPr="00423A01" w:rsidRDefault="00E80EC7" w:rsidP="00A42F94">
      <w:pPr>
        <w:jc w:val="center"/>
        <w:outlineLvl w:val="1"/>
        <w:rPr>
          <w:b/>
          <w:bCs/>
          <w:sz w:val="28"/>
          <w:szCs w:val="28"/>
        </w:rPr>
      </w:pPr>
      <w:r>
        <w:rPr>
          <w:b/>
          <w:bCs/>
          <w:sz w:val="28"/>
          <w:szCs w:val="28"/>
        </w:rPr>
        <w:t>Финансово-коммерческое предложение</w:t>
      </w:r>
    </w:p>
    <w:p w:rsidR="00E80EC7" w:rsidRPr="00C72FD7" w:rsidRDefault="00E80EC7" w:rsidP="00E80EC7"/>
    <w:p w:rsidR="00E80EC7" w:rsidRDefault="00E80EC7" w:rsidP="00E80EC7">
      <w:pPr>
        <w:rPr>
          <w:sz w:val="28"/>
          <w:szCs w:val="28"/>
        </w:rPr>
      </w:pPr>
      <w:r>
        <w:rPr>
          <w:sz w:val="28"/>
          <w:szCs w:val="28"/>
        </w:rPr>
        <w:t xml:space="preserve"> «____» ___________ 201_ г.                              Запрос предложений № </w:t>
      </w:r>
      <w:r w:rsidR="004212C8" w:rsidRPr="004212C8">
        <w:rPr>
          <w:sz w:val="28"/>
          <w:szCs w:val="28"/>
        </w:rPr>
        <w:t>ЗПэ-ЦКПРК-18-0031</w:t>
      </w:r>
    </w:p>
    <w:p w:rsidR="00E80EC7" w:rsidRPr="00C33B09" w:rsidRDefault="00E80EC7" w:rsidP="00E80EC7">
      <w:pPr>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(лот № _________________)</w:t>
      </w:r>
    </w:p>
    <w:p w:rsidR="00E80EC7" w:rsidRPr="00423A01" w:rsidRDefault="00E80EC7" w:rsidP="00E80EC7">
      <w:pPr>
        <w:rPr>
          <w:sz w:val="28"/>
        </w:rPr>
      </w:pPr>
    </w:p>
    <w:p w:rsidR="00E80EC7" w:rsidRPr="0065769F" w:rsidRDefault="00E80EC7" w:rsidP="00E80EC7">
      <w:pPr>
        <w:rPr>
          <w:sz w:val="28"/>
          <w:szCs w:val="28"/>
        </w:rPr>
      </w:pPr>
      <w:r>
        <w:rPr>
          <w:sz w:val="28"/>
          <w:szCs w:val="28"/>
        </w:rPr>
        <w:t>____________________________________________________________________</w:t>
      </w:r>
    </w:p>
    <w:p w:rsidR="00E80EC7" w:rsidRDefault="00E80EC7" w:rsidP="00E80EC7">
      <w:pPr>
        <w:ind w:firstLine="3"/>
        <w:jc w:val="center"/>
        <w:rPr>
          <w:bCs/>
          <w:i/>
        </w:rPr>
      </w:pPr>
      <w:r>
        <w:rPr>
          <w:bCs/>
          <w:i/>
        </w:rPr>
        <w:t>(Полное наименование п</w:t>
      </w:r>
      <w:r>
        <w:rPr>
          <w:i/>
        </w:rPr>
        <w:t>ретендента</w:t>
      </w:r>
      <w:r>
        <w:rPr>
          <w:bCs/>
          <w:i/>
        </w:rPr>
        <w:t>)</w:t>
      </w:r>
    </w:p>
    <w:p w:rsidR="00E80EC7" w:rsidRDefault="00E80EC7" w:rsidP="00E80EC7">
      <w:pPr>
        <w:ind w:firstLine="3"/>
        <w:jc w:val="center"/>
        <w:rPr>
          <w:i/>
        </w:rPr>
      </w:pPr>
    </w:p>
    <w:tbl>
      <w:tblPr>
        <w:tblW w:w="14402" w:type="dxa"/>
        <w:jc w:val="center"/>
        <w:tblLayout w:type="fixed"/>
        <w:tblLook w:val="0000" w:firstRow="0" w:lastRow="0" w:firstColumn="0" w:lastColumn="0" w:noHBand="0" w:noVBand="0"/>
      </w:tblPr>
      <w:tblGrid>
        <w:gridCol w:w="470"/>
        <w:gridCol w:w="1037"/>
        <w:gridCol w:w="1656"/>
        <w:gridCol w:w="1241"/>
        <w:gridCol w:w="1656"/>
        <w:gridCol w:w="4560"/>
        <w:gridCol w:w="1244"/>
        <w:gridCol w:w="2538"/>
      </w:tblGrid>
      <w:tr w:rsidR="00E80EC7" w:rsidRPr="00CB447A" w:rsidTr="00E80EC7">
        <w:trPr>
          <w:trHeight w:val="2143"/>
          <w:jc w:val="center"/>
        </w:trPr>
        <w:tc>
          <w:tcPr>
            <w:tcW w:w="163"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r>
              <w:rPr>
                <w:sz w:val="20"/>
              </w:rPr>
              <w:t xml:space="preserve">№ </w:t>
            </w:r>
            <w:proofErr w:type="gramStart"/>
            <w:r>
              <w:rPr>
                <w:sz w:val="20"/>
              </w:rPr>
              <w:t>п</w:t>
            </w:r>
            <w:proofErr w:type="gramEnd"/>
            <w:r>
              <w:rPr>
                <w:sz w:val="20"/>
              </w:rPr>
              <w:t>/п</w:t>
            </w:r>
          </w:p>
        </w:tc>
        <w:tc>
          <w:tcPr>
            <w:tcW w:w="360"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r>
              <w:rPr>
                <w:sz w:val="20"/>
              </w:rPr>
              <w:t xml:space="preserve">Наименование </w:t>
            </w:r>
            <w:r>
              <w:rPr>
                <w:sz w:val="20"/>
                <w:szCs w:val="20"/>
              </w:rPr>
              <w:t>товара</w:t>
            </w:r>
          </w:p>
          <w:p w:rsidR="00E80EC7" w:rsidRPr="00423A01" w:rsidRDefault="00E80EC7" w:rsidP="00E80EC7">
            <w:pPr>
              <w:jc w:val="center"/>
              <w:rPr>
                <w:sz w:val="20"/>
              </w:rPr>
            </w:pPr>
          </w:p>
        </w:tc>
        <w:tc>
          <w:tcPr>
            <w:tcW w:w="575" w:type="pct"/>
            <w:tcBorders>
              <w:top w:val="single" w:sz="4" w:space="0" w:color="auto"/>
              <w:left w:val="single" w:sz="4" w:space="0" w:color="auto"/>
              <w:bottom w:val="single" w:sz="4" w:space="0" w:color="auto"/>
              <w:right w:val="single" w:sz="4" w:space="0" w:color="auto"/>
            </w:tcBorders>
            <w:vAlign w:val="center"/>
          </w:tcPr>
          <w:p w:rsidR="00E80EC7" w:rsidRPr="00B93581" w:rsidRDefault="00E80EC7" w:rsidP="00E80EC7">
            <w:pPr>
              <w:jc w:val="center"/>
              <w:rPr>
                <w:sz w:val="20"/>
              </w:rPr>
            </w:pPr>
            <w:r>
              <w:rPr>
                <w:sz w:val="20"/>
              </w:rPr>
              <w:t xml:space="preserve">Цена за единицу товара, </w:t>
            </w:r>
            <w:r>
              <w:rPr>
                <w:b/>
                <w:sz w:val="20"/>
                <w:u w:val="single"/>
              </w:rPr>
              <w:t>в</w:t>
            </w:r>
            <w:r>
              <w:rPr>
                <w:sz w:val="20"/>
                <w:u w:val="single"/>
              </w:rPr>
              <w:t xml:space="preserve"> </w:t>
            </w:r>
            <w:r>
              <w:rPr>
                <w:b/>
                <w:sz w:val="20"/>
                <w:u w:val="single"/>
              </w:rPr>
              <w:t>долларах</w:t>
            </w:r>
            <w:r w:rsidR="006D7FC8">
              <w:rPr>
                <w:b/>
                <w:sz w:val="20"/>
                <w:u w:val="single"/>
              </w:rPr>
              <w:t xml:space="preserve"> США </w:t>
            </w:r>
            <w:r>
              <w:rPr>
                <w:sz w:val="20"/>
              </w:rPr>
              <w:t>без учета НДС</w:t>
            </w:r>
          </w:p>
        </w:tc>
        <w:tc>
          <w:tcPr>
            <w:tcW w:w="431" w:type="pct"/>
            <w:tcBorders>
              <w:top w:val="single" w:sz="4" w:space="0" w:color="auto"/>
              <w:left w:val="single" w:sz="4" w:space="0" w:color="auto"/>
              <w:bottom w:val="single" w:sz="4" w:space="0" w:color="auto"/>
              <w:right w:val="single" w:sz="4" w:space="0" w:color="auto"/>
            </w:tcBorders>
            <w:vAlign w:val="center"/>
          </w:tcPr>
          <w:p w:rsidR="00E80EC7" w:rsidRPr="00B93581" w:rsidRDefault="00E80EC7" w:rsidP="00E80EC7">
            <w:pPr>
              <w:jc w:val="center"/>
              <w:rPr>
                <w:sz w:val="20"/>
              </w:rPr>
            </w:pPr>
            <w:r>
              <w:rPr>
                <w:sz w:val="20"/>
                <w:szCs w:val="20"/>
              </w:rPr>
              <w:t>Кол-во</w:t>
            </w:r>
            <w:r>
              <w:rPr>
                <w:sz w:val="20"/>
              </w:rPr>
              <w:t xml:space="preserve"> поставляемых товаров, </w:t>
            </w:r>
            <w:r>
              <w:rPr>
                <w:sz w:val="20"/>
                <w:szCs w:val="20"/>
              </w:rPr>
              <w:t>шт.</w:t>
            </w:r>
          </w:p>
        </w:tc>
        <w:tc>
          <w:tcPr>
            <w:tcW w:w="575" w:type="pct"/>
            <w:tcBorders>
              <w:top w:val="single" w:sz="4" w:space="0" w:color="auto"/>
              <w:left w:val="single" w:sz="4" w:space="0" w:color="auto"/>
              <w:bottom w:val="single" w:sz="4" w:space="0" w:color="auto"/>
              <w:right w:val="single" w:sz="4" w:space="0" w:color="auto"/>
            </w:tcBorders>
            <w:vAlign w:val="center"/>
          </w:tcPr>
          <w:p w:rsidR="00E80EC7" w:rsidRPr="00B93581" w:rsidRDefault="00E80EC7" w:rsidP="00E80EC7">
            <w:pPr>
              <w:jc w:val="center"/>
              <w:rPr>
                <w:sz w:val="20"/>
              </w:rPr>
            </w:pPr>
            <w:r>
              <w:rPr>
                <w:sz w:val="20"/>
              </w:rPr>
              <w:t xml:space="preserve">Цена за весь закупаемый объем товаров, </w:t>
            </w:r>
            <w:r>
              <w:rPr>
                <w:b/>
                <w:sz w:val="20"/>
                <w:u w:val="single"/>
              </w:rPr>
              <w:t>в</w:t>
            </w:r>
            <w:r>
              <w:rPr>
                <w:sz w:val="20"/>
                <w:u w:val="single"/>
              </w:rPr>
              <w:t xml:space="preserve"> </w:t>
            </w:r>
            <w:r>
              <w:rPr>
                <w:b/>
                <w:sz w:val="20"/>
                <w:u w:val="single"/>
              </w:rPr>
              <w:t>долларах</w:t>
            </w:r>
            <w:r w:rsidR="006D7FC8">
              <w:rPr>
                <w:b/>
                <w:sz w:val="20"/>
                <w:u w:val="single"/>
              </w:rPr>
              <w:t xml:space="preserve"> США </w:t>
            </w:r>
            <w:r>
              <w:rPr>
                <w:sz w:val="20"/>
              </w:rPr>
              <w:t>без учета НДС</w:t>
            </w:r>
          </w:p>
        </w:tc>
        <w:tc>
          <w:tcPr>
            <w:tcW w:w="1583" w:type="pct"/>
            <w:tcBorders>
              <w:top w:val="single" w:sz="4" w:space="0" w:color="auto"/>
              <w:left w:val="nil"/>
              <w:bottom w:val="single" w:sz="4" w:space="0" w:color="auto"/>
              <w:right w:val="single" w:sz="4" w:space="0" w:color="auto"/>
            </w:tcBorders>
            <w:vAlign w:val="center"/>
          </w:tcPr>
          <w:p w:rsidR="00E80EC7" w:rsidRPr="00423A01" w:rsidRDefault="00E80EC7" w:rsidP="00E80EC7">
            <w:pPr>
              <w:jc w:val="center"/>
              <w:rPr>
                <w:sz w:val="20"/>
              </w:rPr>
            </w:pPr>
            <w:r>
              <w:rPr>
                <w:sz w:val="20"/>
                <w:szCs w:val="20"/>
              </w:rPr>
              <w:t xml:space="preserve">Условия оплаты товара </w:t>
            </w:r>
          </w:p>
        </w:tc>
        <w:tc>
          <w:tcPr>
            <w:tcW w:w="432"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r>
              <w:rPr>
                <w:sz w:val="20"/>
              </w:rPr>
              <w:t>Гарантийный срок</w:t>
            </w:r>
            <w:r>
              <w:rPr>
                <w:sz w:val="20"/>
                <w:szCs w:val="20"/>
              </w:rPr>
              <w:t xml:space="preserve"> на конструкцию, мес. </w:t>
            </w:r>
          </w:p>
          <w:p w:rsidR="00E80EC7" w:rsidRPr="00423A01" w:rsidRDefault="00E80EC7" w:rsidP="00E80EC7">
            <w:pPr>
              <w:jc w:val="center"/>
              <w:rPr>
                <w:sz w:val="20"/>
              </w:rPr>
            </w:pPr>
          </w:p>
        </w:tc>
        <w:tc>
          <w:tcPr>
            <w:tcW w:w="881" w:type="pct"/>
            <w:tcBorders>
              <w:top w:val="single" w:sz="4" w:space="0" w:color="auto"/>
              <w:left w:val="nil"/>
              <w:bottom w:val="single" w:sz="4" w:space="0" w:color="auto"/>
              <w:right w:val="single" w:sz="4" w:space="0" w:color="auto"/>
            </w:tcBorders>
            <w:vAlign w:val="center"/>
          </w:tcPr>
          <w:p w:rsidR="00E80EC7" w:rsidRPr="00CB4AFF" w:rsidRDefault="00E80EC7" w:rsidP="00E80EC7">
            <w:pPr>
              <w:jc w:val="center"/>
              <w:rPr>
                <w:sz w:val="20"/>
                <w:szCs w:val="20"/>
              </w:rPr>
            </w:pPr>
            <w:r>
              <w:rPr>
                <w:sz w:val="20"/>
                <w:szCs w:val="20"/>
              </w:rPr>
              <w:t xml:space="preserve">Гарантийный срок на лакокрасочное покрытие </w:t>
            </w:r>
            <w:proofErr w:type="gramStart"/>
            <w:r>
              <w:rPr>
                <w:sz w:val="20"/>
                <w:szCs w:val="20"/>
              </w:rPr>
              <w:t>с даты подписания</w:t>
            </w:r>
            <w:proofErr w:type="gramEnd"/>
            <w:r>
              <w:rPr>
                <w:sz w:val="20"/>
                <w:szCs w:val="20"/>
              </w:rPr>
              <w:t xml:space="preserve"> акта приема-передачи товара, мес. </w:t>
            </w:r>
          </w:p>
        </w:tc>
      </w:tr>
      <w:tr w:rsidR="00E80EC7" w:rsidRPr="00CB447A" w:rsidTr="00E80EC7">
        <w:trPr>
          <w:trHeight w:val="2484"/>
          <w:jc w:val="center"/>
        </w:trPr>
        <w:tc>
          <w:tcPr>
            <w:tcW w:w="163"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p>
        </w:tc>
        <w:tc>
          <w:tcPr>
            <w:tcW w:w="360"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p>
        </w:tc>
        <w:tc>
          <w:tcPr>
            <w:tcW w:w="575"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p>
        </w:tc>
        <w:tc>
          <w:tcPr>
            <w:tcW w:w="431" w:type="pct"/>
            <w:tcBorders>
              <w:top w:val="single" w:sz="4" w:space="0" w:color="auto"/>
              <w:left w:val="single" w:sz="4" w:space="0" w:color="auto"/>
              <w:bottom w:val="single" w:sz="4" w:space="0" w:color="auto"/>
              <w:right w:val="single" w:sz="4" w:space="0" w:color="auto"/>
            </w:tcBorders>
            <w:vAlign w:val="center"/>
          </w:tcPr>
          <w:p w:rsidR="00E80EC7" w:rsidRPr="00736878" w:rsidRDefault="00E80EC7" w:rsidP="00E80EC7">
            <w:pPr>
              <w:jc w:val="center"/>
              <w:rPr>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p>
        </w:tc>
        <w:tc>
          <w:tcPr>
            <w:tcW w:w="1583" w:type="pct"/>
            <w:tcBorders>
              <w:top w:val="single" w:sz="4" w:space="0" w:color="auto"/>
              <w:left w:val="nil"/>
              <w:bottom w:val="single" w:sz="4" w:space="0" w:color="auto"/>
              <w:right w:val="single" w:sz="4" w:space="0" w:color="auto"/>
            </w:tcBorders>
            <w:vAlign w:val="center"/>
          </w:tcPr>
          <w:p w:rsidR="00E80EC7" w:rsidRPr="008B57B3" w:rsidRDefault="00E80EC7" w:rsidP="00E80EC7">
            <w:pPr>
              <w:jc w:val="center"/>
              <w:rPr>
                <w:sz w:val="20"/>
                <w:szCs w:val="20"/>
              </w:rPr>
            </w:pPr>
            <w:r>
              <w:rPr>
                <w:sz w:val="20"/>
                <w:szCs w:val="20"/>
              </w:rPr>
              <w:t xml:space="preserve">Аванс в размере </w:t>
            </w:r>
            <w:r>
              <w:rPr>
                <w:sz w:val="20"/>
              </w:rPr>
              <w:t>___</w:t>
            </w:r>
            <w:r>
              <w:rPr>
                <w:sz w:val="20"/>
                <w:szCs w:val="20"/>
              </w:rPr>
              <w:t>% (</w:t>
            </w:r>
            <w:r>
              <w:rPr>
                <w:sz w:val="20"/>
              </w:rPr>
              <w:t>__прописью</w:t>
            </w:r>
            <w:r>
              <w:rPr>
                <w:sz w:val="20"/>
                <w:szCs w:val="20"/>
              </w:rPr>
              <w:t xml:space="preserve">) процентов от цены договора поставляемого Товара – в течение 10 (десять) календарных дней </w:t>
            </w:r>
            <w:proofErr w:type="gramStart"/>
            <w:r>
              <w:rPr>
                <w:sz w:val="20"/>
                <w:szCs w:val="20"/>
              </w:rPr>
              <w:t>с даты подписания</w:t>
            </w:r>
            <w:proofErr w:type="gramEnd"/>
            <w:r>
              <w:rPr>
                <w:sz w:val="20"/>
                <w:szCs w:val="20"/>
              </w:rPr>
              <w:t xml:space="preserve"> сторонами договора;</w:t>
            </w:r>
          </w:p>
          <w:p w:rsidR="00E80EC7" w:rsidRDefault="00E80EC7" w:rsidP="00E80EC7">
            <w:pPr>
              <w:jc w:val="center"/>
              <w:rPr>
                <w:sz w:val="20"/>
                <w:szCs w:val="20"/>
              </w:rPr>
            </w:pPr>
            <w:r>
              <w:rPr>
                <w:sz w:val="20"/>
                <w:szCs w:val="20"/>
              </w:rPr>
              <w:t xml:space="preserve">Окончательный расчет в размере </w:t>
            </w:r>
            <w:r>
              <w:rPr>
                <w:sz w:val="20"/>
              </w:rPr>
              <w:t>__</w:t>
            </w:r>
            <w:r>
              <w:rPr>
                <w:sz w:val="20"/>
                <w:szCs w:val="20"/>
              </w:rPr>
              <w:t>% (</w:t>
            </w:r>
            <w:r>
              <w:rPr>
                <w:sz w:val="20"/>
              </w:rPr>
              <w:t>__прописью</w:t>
            </w:r>
            <w:r>
              <w:rPr>
                <w:sz w:val="20"/>
                <w:szCs w:val="20"/>
              </w:rPr>
              <w:t xml:space="preserve">) процентов от цены поставляемого Товара (партии Товара) по договору в течение 30 (тридцати) календарных дней </w:t>
            </w:r>
            <w:proofErr w:type="gramStart"/>
            <w:r>
              <w:rPr>
                <w:sz w:val="20"/>
                <w:szCs w:val="20"/>
              </w:rPr>
              <w:t>с даты подписания</w:t>
            </w:r>
            <w:proofErr w:type="gramEnd"/>
            <w:r>
              <w:rPr>
                <w:sz w:val="20"/>
                <w:szCs w:val="20"/>
              </w:rPr>
              <w:t xml:space="preserve"> сторонами акта приема-передачи Товара (партии Товара)</w:t>
            </w:r>
          </w:p>
        </w:tc>
        <w:tc>
          <w:tcPr>
            <w:tcW w:w="432" w:type="pct"/>
            <w:tcBorders>
              <w:top w:val="single" w:sz="4" w:space="0" w:color="auto"/>
              <w:left w:val="single" w:sz="4" w:space="0" w:color="auto"/>
              <w:bottom w:val="single" w:sz="4" w:space="0" w:color="auto"/>
              <w:right w:val="single" w:sz="4" w:space="0" w:color="auto"/>
            </w:tcBorders>
            <w:vAlign w:val="center"/>
          </w:tcPr>
          <w:p w:rsidR="00E80EC7" w:rsidRPr="00423A01" w:rsidRDefault="00E80EC7" w:rsidP="00E80EC7">
            <w:pPr>
              <w:jc w:val="center"/>
              <w:rPr>
                <w:sz w:val="20"/>
              </w:rPr>
            </w:pPr>
          </w:p>
        </w:tc>
        <w:tc>
          <w:tcPr>
            <w:tcW w:w="881" w:type="pct"/>
            <w:tcBorders>
              <w:top w:val="single" w:sz="4" w:space="0" w:color="auto"/>
              <w:left w:val="nil"/>
              <w:bottom w:val="single" w:sz="4" w:space="0" w:color="auto"/>
              <w:right w:val="single" w:sz="4" w:space="0" w:color="auto"/>
            </w:tcBorders>
            <w:vAlign w:val="center"/>
          </w:tcPr>
          <w:p w:rsidR="00E80EC7" w:rsidRPr="00736878" w:rsidRDefault="00E80EC7" w:rsidP="00E80EC7">
            <w:pPr>
              <w:jc w:val="center"/>
              <w:rPr>
                <w:sz w:val="20"/>
                <w:szCs w:val="20"/>
              </w:rPr>
            </w:pPr>
          </w:p>
        </w:tc>
      </w:tr>
    </w:tbl>
    <w:p w:rsidR="00E80EC7" w:rsidRDefault="00E80EC7" w:rsidP="00E80EC7">
      <w:pPr>
        <w:ind w:firstLine="3"/>
        <w:jc w:val="center"/>
        <w:rPr>
          <w:i/>
        </w:rPr>
      </w:pPr>
    </w:p>
    <w:p w:rsidR="00E80EC7" w:rsidRDefault="00E80EC7" w:rsidP="00E80EC7">
      <w:pPr>
        <w:ind w:firstLine="567"/>
        <w:jc w:val="both"/>
        <w:rPr>
          <w:sz w:val="28"/>
          <w:szCs w:val="28"/>
        </w:rPr>
      </w:pPr>
    </w:p>
    <w:p w:rsidR="00E80EC7" w:rsidRPr="000379F8" w:rsidRDefault="00E80EC7" w:rsidP="00E80EC7">
      <w:pPr>
        <w:ind w:firstLine="567"/>
        <w:jc w:val="both"/>
        <w:rPr>
          <w:color w:val="BFBFBF"/>
          <w:sz w:val="28"/>
          <w:szCs w:val="28"/>
        </w:rPr>
      </w:pPr>
      <w:r>
        <w:rPr>
          <w:sz w:val="28"/>
          <w:szCs w:val="28"/>
        </w:rPr>
        <w:t>Гарантируется  предварительная обработка стали и покраска контейнеров, препятствующие коррозии и порче покрытия контейнера в течение 60 (шестидесяти) месяцев после подписания акта приема-передачи  контейнеров покупателем. Коррозия, вызванная истиранием, не покрывается гарантией.</w:t>
      </w:r>
    </w:p>
    <w:p w:rsidR="00E80EC7" w:rsidRDefault="00E80EC7" w:rsidP="00E80EC7">
      <w:pPr>
        <w:ind w:firstLine="708"/>
        <w:rPr>
          <w:bCs/>
          <w:sz w:val="28"/>
          <w:szCs w:val="28"/>
        </w:rPr>
      </w:pPr>
    </w:p>
    <w:p w:rsidR="00E80EC7" w:rsidRDefault="00E80EC7" w:rsidP="00E80EC7">
      <w:pPr>
        <w:ind w:firstLine="567"/>
        <w:jc w:val="both"/>
        <w:rPr>
          <w:b/>
          <w:sz w:val="28"/>
          <w:szCs w:val="28"/>
        </w:rPr>
      </w:pPr>
      <w:r>
        <w:rPr>
          <w:b/>
          <w:sz w:val="28"/>
          <w:szCs w:val="28"/>
        </w:rPr>
        <w:t>Срок бесплатного хранения товара на складе/контейнерной площадке ______________</w:t>
      </w:r>
      <w:r>
        <w:rPr>
          <w:i/>
          <w:sz w:val="28"/>
          <w:szCs w:val="28"/>
        </w:rPr>
        <w:t>(Полное наименование претендента)</w:t>
      </w:r>
      <w:r>
        <w:rPr>
          <w:b/>
          <w:sz w:val="28"/>
          <w:szCs w:val="28"/>
        </w:rPr>
        <w:t xml:space="preserve"> составляет   _____ календарных дней </w:t>
      </w:r>
      <w:proofErr w:type="gramStart"/>
      <w:r>
        <w:rPr>
          <w:b/>
          <w:sz w:val="28"/>
          <w:szCs w:val="28"/>
        </w:rPr>
        <w:t>с даты уведомления</w:t>
      </w:r>
      <w:proofErr w:type="gramEnd"/>
      <w:r>
        <w:rPr>
          <w:b/>
          <w:sz w:val="28"/>
          <w:szCs w:val="28"/>
        </w:rPr>
        <w:t xml:space="preserve"> Поставщиком Покупателя о готовности Товара к отгрузке.</w:t>
      </w:r>
    </w:p>
    <w:p w:rsidR="00E80EC7" w:rsidRPr="00CC7159" w:rsidRDefault="00E80EC7" w:rsidP="00E80EC7">
      <w:pPr>
        <w:ind w:firstLine="567"/>
        <w:jc w:val="both"/>
        <w:rPr>
          <w:b/>
          <w:sz w:val="28"/>
          <w:szCs w:val="28"/>
        </w:rPr>
      </w:pPr>
      <w:r>
        <w:rPr>
          <w:b/>
          <w:sz w:val="28"/>
          <w:szCs w:val="28"/>
        </w:rPr>
        <w:t>После истечения бесплатного хранения товара на складе/контейнерной площадке, стоимость за 1 единицу  __</w:t>
      </w:r>
      <w:proofErr w:type="gramStart"/>
      <w:r>
        <w:rPr>
          <w:b/>
          <w:sz w:val="28"/>
          <w:szCs w:val="28"/>
        </w:rPr>
        <w:t>_-</w:t>
      </w:r>
      <w:proofErr w:type="gramEnd"/>
      <w:r>
        <w:rPr>
          <w:b/>
          <w:sz w:val="28"/>
          <w:szCs w:val="28"/>
        </w:rPr>
        <w:t>футового контейнера составляет ___ дол.</w:t>
      </w:r>
      <w:r w:rsidR="006D7FC8">
        <w:rPr>
          <w:b/>
          <w:sz w:val="28"/>
          <w:szCs w:val="28"/>
        </w:rPr>
        <w:t xml:space="preserve"> США </w:t>
      </w:r>
      <w:r>
        <w:rPr>
          <w:b/>
          <w:sz w:val="28"/>
          <w:szCs w:val="28"/>
        </w:rPr>
        <w:t>в сутки</w:t>
      </w:r>
    </w:p>
    <w:p w:rsidR="00E80EC7" w:rsidRPr="000379F8" w:rsidRDefault="00E80EC7" w:rsidP="00E80EC7">
      <w:pPr>
        <w:ind w:firstLine="567"/>
        <w:jc w:val="both"/>
        <w:rPr>
          <w:color w:val="BFBFBF"/>
          <w:sz w:val="28"/>
          <w:szCs w:val="28"/>
        </w:rPr>
      </w:pPr>
    </w:p>
    <w:p w:rsidR="00E80EC7" w:rsidRPr="003339A2" w:rsidRDefault="00E80EC7" w:rsidP="00E80EC7">
      <w:pPr>
        <w:pStyle w:val="affff9"/>
        <w:jc w:val="both"/>
        <w:rPr>
          <w:szCs w:val="28"/>
        </w:rPr>
      </w:pPr>
      <w:r>
        <w:rPr>
          <w:szCs w:val="28"/>
        </w:rPr>
        <w:t xml:space="preserve">1. </w:t>
      </w:r>
      <w:proofErr w:type="gramStart"/>
      <w:r>
        <w:rPr>
          <w:szCs w:val="28"/>
        </w:rPr>
        <w:t xml:space="preserve">Цена товара указана с учетом всех возможных расходов поставщика, в том числе  расходов по доставке товара в пункты поставки, </w:t>
      </w:r>
      <w:r>
        <w:rPr>
          <w:bCs/>
          <w:szCs w:val="28"/>
        </w:rPr>
        <w:t>стоимости оформления сертификата</w:t>
      </w:r>
      <w:r>
        <w:rPr>
          <w:szCs w:val="28"/>
        </w:rPr>
        <w:t xml:space="preserve"> классификационного общества члена Международной Ассоциации Классификационных Обществ (МАКО)</w:t>
      </w:r>
      <w:r>
        <w:rPr>
          <w:bCs/>
          <w:szCs w:val="28"/>
        </w:rPr>
        <w:t>, расходов по нанесению на товар логотипа  Заказчика, расходов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Pr>
          <w:bCs/>
          <w:szCs w:val="28"/>
        </w:rPr>
        <w:t xml:space="preserve"> «АСЕР 001/06 </w:t>
      </w:r>
      <w:r>
        <w:rPr>
          <w:bCs/>
          <w:szCs w:val="28"/>
          <w:lang w:val="en-US"/>
        </w:rPr>
        <w:t>RUTKRU</w:t>
      </w:r>
      <w:r>
        <w:rPr>
          <w:bCs/>
          <w:szCs w:val="28"/>
        </w:rPr>
        <w:t xml:space="preserve">», а также серийного (инвентарного) номера контейнера, стоимости гарантии </w:t>
      </w:r>
      <w:r>
        <w:rPr>
          <w:szCs w:val="28"/>
        </w:rPr>
        <w:t>и всех видов налогов, кроме НДС, а также прочих расходов, связанных с поставкой Товара.</w:t>
      </w:r>
    </w:p>
    <w:p w:rsidR="00E80EC7" w:rsidRDefault="00E80EC7" w:rsidP="00E80EC7">
      <w:pPr>
        <w:pStyle w:val="affff9"/>
        <w:jc w:val="both"/>
        <w:rPr>
          <w:szCs w:val="28"/>
        </w:rPr>
      </w:pPr>
      <w:r>
        <w:rPr>
          <w:szCs w:val="28"/>
        </w:rPr>
        <w:t xml:space="preserve">Поставка товаров облагается НДС по ставке ____%, размер которого составляет ________/ НДС не облагается </w:t>
      </w:r>
      <w:r>
        <w:rPr>
          <w:i/>
          <w:sz w:val="24"/>
          <w:szCs w:val="24"/>
        </w:rPr>
        <w:t xml:space="preserve">(указать </w:t>
      </w:r>
      <w:proofErr w:type="gramStart"/>
      <w:r>
        <w:rPr>
          <w:i/>
          <w:sz w:val="24"/>
          <w:szCs w:val="24"/>
        </w:rPr>
        <w:t>необходимое</w:t>
      </w:r>
      <w:proofErr w:type="gramEnd"/>
      <w:r>
        <w:rPr>
          <w:i/>
          <w:sz w:val="24"/>
          <w:szCs w:val="24"/>
        </w:rPr>
        <w:t>)</w:t>
      </w:r>
      <w:r>
        <w:rPr>
          <w:i/>
          <w:szCs w:val="28"/>
        </w:rPr>
        <w:t>.</w:t>
      </w:r>
    </w:p>
    <w:p w:rsidR="00E80EC7" w:rsidRDefault="00E80EC7" w:rsidP="00E80EC7">
      <w:pPr>
        <w:pStyle w:val="affff9"/>
      </w:pPr>
      <w:r>
        <w:rPr>
          <w:szCs w:val="28"/>
        </w:rPr>
        <w:t xml:space="preserve">2. Дополнительные условия </w:t>
      </w:r>
      <w:r>
        <w:t xml:space="preserve">поставки товаров _______________________________________________________ </w:t>
      </w:r>
    </w:p>
    <w:p w:rsidR="00E80EC7" w:rsidRPr="00721D0D" w:rsidRDefault="00E80EC7" w:rsidP="00E80EC7">
      <w:pPr>
        <w:pStyle w:val="affff9"/>
        <w:jc w:val="center"/>
        <w:rPr>
          <w:i/>
          <w:sz w:val="24"/>
          <w:szCs w:val="24"/>
        </w:rPr>
      </w:pPr>
      <w:r>
        <w:rPr>
          <w:i/>
          <w:sz w:val="24"/>
          <w:szCs w:val="24"/>
        </w:rPr>
        <w:t>(заполняется претендентом при необходимости).</w:t>
      </w:r>
    </w:p>
    <w:p w:rsidR="00E80EC7" w:rsidRPr="00205668" w:rsidRDefault="00E80EC7" w:rsidP="00E80EC7">
      <w:pPr>
        <w:pStyle w:val="affff9"/>
        <w:jc w:val="both"/>
        <w:rPr>
          <w:szCs w:val="28"/>
        </w:rPr>
      </w:pPr>
      <w:r>
        <w:rPr>
          <w:szCs w:val="28"/>
        </w:rPr>
        <w:t xml:space="preserve">3. Срок действия настоящего финансово-коммерческого предложения составляет _______________ </w:t>
      </w:r>
      <w:r>
        <w:rPr>
          <w:i/>
          <w:sz w:val="24"/>
          <w:szCs w:val="24"/>
        </w:rPr>
        <w:t>(указывается срок не менее 90 (девяносто) календарных дней)</w:t>
      </w:r>
      <w:r>
        <w:t xml:space="preserve"> </w:t>
      </w:r>
      <w:proofErr w:type="gramStart"/>
      <w:r>
        <w:t>с даты окончания</w:t>
      </w:r>
      <w:proofErr w:type="gramEnd"/>
      <w:r>
        <w:t xml:space="preserve"> срока подачи Заявок, указанной в пункте 6 Информационной карты</w:t>
      </w:r>
      <w:r>
        <w:rPr>
          <w:i/>
          <w:sz w:val="24"/>
          <w:szCs w:val="24"/>
        </w:rPr>
        <w:t>.</w:t>
      </w:r>
    </w:p>
    <w:p w:rsidR="00E80EC7" w:rsidRPr="00205668" w:rsidRDefault="00E80EC7" w:rsidP="00E80EC7">
      <w:pPr>
        <w:pStyle w:val="affff9"/>
        <w:jc w:val="both"/>
        <w:rPr>
          <w:szCs w:val="28"/>
        </w:rPr>
      </w:pPr>
      <w:r>
        <w:rPr>
          <w:szCs w:val="28"/>
        </w:rPr>
        <w:t xml:space="preserve">4. Если наши предложения, изложенные выше, будут приняты, мы берем на себя обязательство </w:t>
      </w:r>
      <w:r>
        <w:rPr>
          <w:i/>
          <w:szCs w:val="28"/>
        </w:rPr>
        <w:t xml:space="preserve">поставить товар </w:t>
      </w:r>
      <w:r>
        <w:rPr>
          <w:szCs w:val="28"/>
        </w:rPr>
        <w:t xml:space="preserve">в соответствии с требованиями документации о закупке и согласно нашим предложениям. </w:t>
      </w:r>
    </w:p>
    <w:p w:rsidR="00E80EC7" w:rsidRPr="00205668" w:rsidRDefault="00E80EC7" w:rsidP="00E80EC7">
      <w:pPr>
        <w:pStyle w:val="affff9"/>
        <w:jc w:val="both"/>
        <w:rPr>
          <w:szCs w:val="28"/>
        </w:rPr>
      </w:pPr>
      <w:r>
        <w:rPr>
          <w:szCs w:val="28"/>
        </w:rPr>
        <w:t>5. В случае если наши предложения будут признаны лучшими, мы берем на себя обязательства подписать договор в соответствии с условиями участия в Запросе предложений и на условиях настоящего финансово-коммерческого предложения.</w:t>
      </w:r>
    </w:p>
    <w:p w:rsidR="00E80EC7" w:rsidRPr="00205668" w:rsidRDefault="00E80EC7" w:rsidP="00E80EC7">
      <w:pPr>
        <w:pStyle w:val="affff9"/>
        <w:jc w:val="both"/>
        <w:rPr>
          <w:szCs w:val="28"/>
        </w:rPr>
      </w:pPr>
      <w:r>
        <w:rPr>
          <w:szCs w:val="28"/>
        </w:rPr>
        <w:t xml:space="preserve">6. </w:t>
      </w:r>
      <w:proofErr w:type="gramStart"/>
      <w:r>
        <w:rPr>
          <w:szCs w:val="28"/>
        </w:rPr>
        <w:t>Мы согласны с тем, что в случае нашего отказа от заключения договора после признания нашей организации победителем Запроса предложений, а так же при нашем отказе приступить к переговорам о подписании нами договора в сроки, указанные в уведомлении заказчика, направленном нам в соответствии с пунктом 295 Положения о закупках, победителем будет признан другой участник.</w:t>
      </w:r>
      <w:proofErr w:type="gramEnd"/>
    </w:p>
    <w:p w:rsidR="00E80EC7" w:rsidRPr="00205668" w:rsidRDefault="00E80EC7" w:rsidP="00E80EC7">
      <w:pPr>
        <w:pStyle w:val="affff9"/>
        <w:jc w:val="both"/>
        <w:rPr>
          <w:szCs w:val="28"/>
        </w:rPr>
      </w:pPr>
      <w:r>
        <w:rPr>
          <w:szCs w:val="28"/>
        </w:rPr>
        <w:lastRenderedPageBreak/>
        <w:t>7. Мы объявляем, что до подписания договора, настоящее предложение и Ваше уведомление о нашей победе будут считаться имеющими силу договора между нами.</w:t>
      </w:r>
    </w:p>
    <w:p w:rsidR="00E80EC7" w:rsidRPr="008D67F8" w:rsidRDefault="00E80EC7" w:rsidP="00E80EC7">
      <w:pPr>
        <w:pStyle w:val="affff9"/>
        <w:jc w:val="both"/>
        <w:rPr>
          <w:i/>
          <w:szCs w:val="28"/>
          <w:highlight w:val="cyan"/>
        </w:rPr>
      </w:pPr>
      <w:r>
        <w:rPr>
          <w:szCs w:val="28"/>
        </w:rPr>
        <w:t> </w:t>
      </w:r>
    </w:p>
    <w:p w:rsidR="00E80EC7" w:rsidRPr="00E42D3B" w:rsidRDefault="00E80EC7" w:rsidP="00E80EC7">
      <w:pPr>
        <w:pStyle w:val="affff9"/>
        <w:jc w:val="both"/>
        <w:rPr>
          <w:b/>
        </w:rPr>
      </w:pPr>
      <w:r>
        <w:rPr>
          <w:b/>
        </w:rPr>
        <w:t>Представитель, имеющий полномочия подписать заявку на участие от имени ____________________________________________________________</w:t>
      </w:r>
    </w:p>
    <w:p w:rsidR="00E80EC7" w:rsidRPr="007415F9" w:rsidRDefault="00E80EC7" w:rsidP="00E80EC7">
      <w:pPr>
        <w:tabs>
          <w:tab w:val="left" w:pos="8640"/>
        </w:tabs>
        <w:jc w:val="center"/>
        <w:rPr>
          <w:i/>
        </w:rPr>
      </w:pPr>
      <w:r>
        <w:rPr>
          <w:i/>
        </w:rPr>
        <w:t>(наименование претендента)</w:t>
      </w:r>
    </w:p>
    <w:p w:rsidR="00E80EC7" w:rsidRPr="00445DDD" w:rsidRDefault="00E80EC7" w:rsidP="00E80EC7">
      <w:pPr>
        <w:pStyle w:val="3f0"/>
        <w:suppressAutoHyphens/>
        <w:spacing w:after="0"/>
        <w:rPr>
          <w:sz w:val="28"/>
          <w:szCs w:val="28"/>
        </w:rPr>
      </w:pPr>
      <w:r>
        <w:rPr>
          <w:sz w:val="28"/>
          <w:szCs w:val="28"/>
        </w:rPr>
        <w:t>____________________________________________________________________</w:t>
      </w:r>
    </w:p>
    <w:p w:rsidR="00E80EC7" w:rsidRPr="007415F9" w:rsidRDefault="00E80EC7" w:rsidP="00E80EC7">
      <w:pPr>
        <w:rPr>
          <w:i/>
        </w:rPr>
      </w:pPr>
      <w:r>
        <w:rPr>
          <w:i/>
        </w:rPr>
        <w:t xml:space="preserve">       Печать</w:t>
      </w:r>
      <w:r>
        <w:rPr>
          <w:i/>
        </w:rPr>
        <w:tab/>
      </w:r>
      <w:r>
        <w:rPr>
          <w:i/>
        </w:rPr>
        <w:tab/>
      </w:r>
      <w:r>
        <w:rPr>
          <w:i/>
        </w:rPr>
        <w:tab/>
        <w:t>(должность, подпись, ФИО)</w:t>
      </w:r>
    </w:p>
    <w:p w:rsidR="00E80EC7" w:rsidRDefault="00E80EC7" w:rsidP="00E80EC7">
      <w:r>
        <w:rPr>
          <w:sz w:val="28"/>
          <w:szCs w:val="28"/>
        </w:rPr>
        <w:t>"____" _________ 201__ г.</w:t>
      </w:r>
    </w:p>
    <w:p w:rsidR="003A724F" w:rsidRDefault="003A724F" w:rsidP="006A63F2">
      <w:pPr>
        <w:pStyle w:val="1"/>
        <w:jc w:val="right"/>
        <w:rPr>
          <w:b w:val="0"/>
          <w:sz w:val="28"/>
        </w:rPr>
        <w:sectPr w:rsidR="003A724F" w:rsidSect="00F32FCC">
          <w:pgSz w:w="16840" w:h="11907" w:orient="landscape" w:code="9"/>
          <w:pgMar w:top="1418" w:right="1134" w:bottom="851" w:left="851" w:header="794" w:footer="794" w:gutter="0"/>
          <w:cols w:space="720"/>
          <w:titlePg/>
          <w:docGrid w:linePitch="326"/>
        </w:sectPr>
      </w:pPr>
    </w:p>
    <w:p w:rsidR="002E480F" w:rsidRDefault="00E80EC7">
      <w:pPr>
        <w:jc w:val="right"/>
        <w:outlineLvl w:val="0"/>
        <w:rPr>
          <w:sz w:val="28"/>
          <w:szCs w:val="28"/>
        </w:rPr>
      </w:pPr>
      <w:r>
        <w:rPr>
          <w:sz w:val="28"/>
          <w:szCs w:val="28"/>
        </w:rPr>
        <w:lastRenderedPageBreak/>
        <w:t>Приложение № 4</w:t>
      </w:r>
    </w:p>
    <w:p w:rsidR="006A63F2" w:rsidRPr="008522E8" w:rsidRDefault="006A63F2" w:rsidP="006A63F2">
      <w:pPr>
        <w:pStyle w:val="affff6"/>
        <w:ind w:firstLine="0"/>
        <w:jc w:val="right"/>
        <w:rPr>
          <w:rFonts w:eastAsia="Times New Roman"/>
          <w:sz w:val="32"/>
          <w:szCs w:val="28"/>
        </w:rPr>
      </w:pPr>
      <w:r>
        <w:rPr>
          <w:sz w:val="28"/>
        </w:rPr>
        <w:t>к документации о закупке</w:t>
      </w:r>
    </w:p>
    <w:p w:rsidR="006A63F2" w:rsidRDefault="006A63F2" w:rsidP="006A63F2">
      <w:pPr>
        <w:pStyle w:val="affff6"/>
        <w:ind w:firstLine="0"/>
        <w:jc w:val="left"/>
        <w:rPr>
          <w:rFonts w:eastAsia="Times New Roman"/>
          <w:sz w:val="28"/>
          <w:szCs w:val="28"/>
        </w:rPr>
      </w:pPr>
    </w:p>
    <w:p w:rsidR="00E80EC7" w:rsidRPr="00C97E49" w:rsidRDefault="00E80EC7" w:rsidP="00A42F94">
      <w:pPr>
        <w:jc w:val="center"/>
        <w:outlineLvl w:val="1"/>
        <w:rPr>
          <w:b/>
          <w:bCs/>
          <w:sz w:val="28"/>
          <w:szCs w:val="28"/>
        </w:rPr>
      </w:pPr>
      <w:r>
        <w:rPr>
          <w:b/>
          <w:bCs/>
          <w:sz w:val="28"/>
          <w:szCs w:val="28"/>
        </w:rPr>
        <w:t>Сведения об опыте поставки крупнотоннажных контейнеров, ____________________________________________.</w:t>
      </w:r>
    </w:p>
    <w:p w:rsidR="00E80EC7" w:rsidRPr="007415F9" w:rsidRDefault="00E80EC7" w:rsidP="00E80EC7">
      <w:pPr>
        <w:jc w:val="center"/>
        <w:rPr>
          <w:i/>
        </w:rPr>
      </w:pPr>
      <w:r>
        <w:rPr>
          <w:i/>
        </w:rPr>
        <w:t xml:space="preserve">                                                           (наименование претендента)</w:t>
      </w:r>
    </w:p>
    <w:p w:rsidR="00E80EC7" w:rsidRDefault="00E80EC7" w:rsidP="00E80EC7">
      <w:pPr>
        <w:jc w:val="center"/>
      </w:pPr>
    </w:p>
    <w:p w:rsidR="00E80EC7" w:rsidRDefault="00E80EC7" w:rsidP="00E80EC7">
      <w:pPr>
        <w:jc w:val="center"/>
        <w:rPr>
          <w:b/>
          <w:szCs w:val="28"/>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16"/>
        <w:gridCol w:w="2187"/>
        <w:gridCol w:w="1560"/>
        <w:gridCol w:w="1134"/>
        <w:gridCol w:w="1797"/>
        <w:gridCol w:w="1286"/>
      </w:tblGrid>
      <w:tr w:rsidR="00E80EC7" w:rsidRPr="00C97E49" w:rsidTr="00E80EC7">
        <w:tc>
          <w:tcPr>
            <w:tcW w:w="674"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r>
              <w:t>№№</w:t>
            </w:r>
          </w:p>
        </w:tc>
        <w:tc>
          <w:tcPr>
            <w:tcW w:w="1216"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r>
              <w:t>Дата и номер договора</w:t>
            </w:r>
          </w:p>
        </w:tc>
        <w:tc>
          <w:tcPr>
            <w:tcW w:w="2187"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r>
              <w:t>Предмет договора (указываются только договоры поставки крупнотоннажных контейнеров)</w:t>
            </w:r>
          </w:p>
        </w:tc>
        <w:tc>
          <w:tcPr>
            <w:tcW w:w="1560" w:type="dxa"/>
            <w:tcBorders>
              <w:top w:val="single" w:sz="4" w:space="0" w:color="auto"/>
              <w:left w:val="single" w:sz="4" w:space="0" w:color="auto"/>
              <w:bottom w:val="single" w:sz="4" w:space="0" w:color="auto"/>
              <w:right w:val="single" w:sz="4" w:space="0" w:color="auto"/>
            </w:tcBorders>
            <w:vAlign w:val="center"/>
          </w:tcPr>
          <w:p w:rsidR="00E80EC7" w:rsidRPr="00D7613C" w:rsidRDefault="00E80EC7" w:rsidP="00E80EC7">
            <w:pPr>
              <w:jc w:val="center"/>
            </w:pPr>
            <w:r>
              <w:t>Количество поставляемого товара, шт.</w:t>
            </w:r>
          </w:p>
        </w:tc>
        <w:tc>
          <w:tcPr>
            <w:tcW w:w="1134"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r>
              <w:t>Цена договора</w:t>
            </w:r>
          </w:p>
        </w:tc>
        <w:tc>
          <w:tcPr>
            <w:tcW w:w="1797" w:type="dxa"/>
            <w:tcBorders>
              <w:top w:val="single" w:sz="4" w:space="0" w:color="auto"/>
              <w:left w:val="single" w:sz="4" w:space="0" w:color="auto"/>
              <w:bottom w:val="single" w:sz="4" w:space="0" w:color="auto"/>
              <w:right w:val="single" w:sz="4" w:space="0" w:color="auto"/>
            </w:tcBorders>
            <w:vAlign w:val="center"/>
          </w:tcPr>
          <w:p w:rsidR="00E80EC7" w:rsidRDefault="00E80EC7" w:rsidP="00E80EC7">
            <w:pPr>
              <w:jc w:val="center"/>
            </w:pPr>
            <w:r>
              <w:t>Наименование</w:t>
            </w:r>
          </w:p>
          <w:p w:rsidR="00E80EC7" w:rsidRPr="00C97E49" w:rsidRDefault="00E80EC7" w:rsidP="00E80EC7">
            <w:pPr>
              <w:jc w:val="center"/>
            </w:pPr>
            <w:r>
              <w:t xml:space="preserve"> контрагента</w:t>
            </w:r>
          </w:p>
        </w:tc>
        <w:tc>
          <w:tcPr>
            <w:tcW w:w="1286" w:type="dxa"/>
            <w:tcBorders>
              <w:top w:val="single" w:sz="4" w:space="0" w:color="auto"/>
              <w:left w:val="single" w:sz="4" w:space="0" w:color="auto"/>
              <w:bottom w:val="single" w:sz="4" w:space="0" w:color="auto"/>
              <w:right w:val="single" w:sz="4" w:space="0" w:color="auto"/>
            </w:tcBorders>
          </w:tcPr>
          <w:p w:rsidR="00E80EC7" w:rsidRPr="00C97E49" w:rsidRDefault="00E80EC7" w:rsidP="00E80EC7">
            <w:pPr>
              <w:jc w:val="center"/>
            </w:pPr>
            <w:r>
              <w:t xml:space="preserve"> Сумма стоимости поставки товара по договору, без учета НДС, в валюте договора</w:t>
            </w:r>
          </w:p>
        </w:tc>
      </w:tr>
      <w:tr w:rsidR="00E80EC7" w:rsidRPr="00C97E49" w:rsidTr="00E80EC7">
        <w:tc>
          <w:tcPr>
            <w:tcW w:w="674"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p>
        </w:tc>
        <w:tc>
          <w:tcPr>
            <w:tcW w:w="1216" w:type="dxa"/>
            <w:tcBorders>
              <w:top w:val="single" w:sz="4" w:space="0" w:color="auto"/>
              <w:left w:val="single" w:sz="4" w:space="0" w:color="auto"/>
              <w:bottom w:val="single" w:sz="4" w:space="0" w:color="auto"/>
              <w:right w:val="single" w:sz="4" w:space="0" w:color="auto"/>
            </w:tcBorders>
            <w:vAlign w:val="center"/>
          </w:tcPr>
          <w:p w:rsidR="00E80EC7" w:rsidRPr="00E96FF5" w:rsidRDefault="00E80EC7" w:rsidP="00E80EC7">
            <w:pPr>
              <w:jc w:val="center"/>
            </w:pPr>
          </w:p>
        </w:tc>
        <w:tc>
          <w:tcPr>
            <w:tcW w:w="2187" w:type="dxa"/>
            <w:tcBorders>
              <w:top w:val="single" w:sz="4" w:space="0" w:color="auto"/>
              <w:left w:val="single" w:sz="4" w:space="0" w:color="auto"/>
              <w:bottom w:val="single" w:sz="4" w:space="0" w:color="auto"/>
              <w:right w:val="single" w:sz="4" w:space="0" w:color="auto"/>
            </w:tcBorders>
            <w:vAlign w:val="center"/>
          </w:tcPr>
          <w:p w:rsidR="00E80EC7" w:rsidRPr="00BD5879" w:rsidRDefault="00E80EC7" w:rsidP="00E80EC7">
            <w:pPr>
              <w:jc w:val="center"/>
            </w:pPr>
          </w:p>
        </w:tc>
        <w:tc>
          <w:tcPr>
            <w:tcW w:w="1560" w:type="dxa"/>
            <w:tcBorders>
              <w:top w:val="single" w:sz="4" w:space="0" w:color="auto"/>
              <w:left w:val="single" w:sz="4" w:space="0" w:color="auto"/>
              <w:bottom w:val="single" w:sz="4" w:space="0" w:color="auto"/>
              <w:right w:val="single" w:sz="4" w:space="0" w:color="auto"/>
            </w:tcBorders>
            <w:vAlign w:val="center"/>
          </w:tcPr>
          <w:p w:rsidR="00E80EC7" w:rsidRDefault="00E80EC7" w:rsidP="00E80EC7">
            <w:pPr>
              <w:jc w:val="center"/>
            </w:pPr>
          </w:p>
        </w:tc>
        <w:tc>
          <w:tcPr>
            <w:tcW w:w="1134" w:type="dxa"/>
            <w:tcBorders>
              <w:top w:val="single" w:sz="4" w:space="0" w:color="auto"/>
              <w:left w:val="single" w:sz="4" w:space="0" w:color="auto"/>
              <w:bottom w:val="single" w:sz="4" w:space="0" w:color="auto"/>
              <w:right w:val="single" w:sz="4" w:space="0" w:color="auto"/>
            </w:tcBorders>
            <w:vAlign w:val="center"/>
          </w:tcPr>
          <w:p w:rsidR="00E80EC7" w:rsidRDefault="00E80EC7" w:rsidP="00E80EC7">
            <w:pPr>
              <w:jc w:val="center"/>
            </w:pPr>
          </w:p>
        </w:tc>
        <w:tc>
          <w:tcPr>
            <w:tcW w:w="1797" w:type="dxa"/>
            <w:tcBorders>
              <w:top w:val="single" w:sz="4" w:space="0" w:color="auto"/>
              <w:left w:val="single" w:sz="4" w:space="0" w:color="auto"/>
              <w:bottom w:val="single" w:sz="4" w:space="0" w:color="auto"/>
              <w:right w:val="single" w:sz="4" w:space="0" w:color="auto"/>
            </w:tcBorders>
            <w:vAlign w:val="center"/>
          </w:tcPr>
          <w:p w:rsidR="00E80EC7" w:rsidRPr="00C97E49" w:rsidRDefault="00E80EC7" w:rsidP="00E80EC7">
            <w:pPr>
              <w:jc w:val="center"/>
            </w:pPr>
          </w:p>
        </w:tc>
        <w:tc>
          <w:tcPr>
            <w:tcW w:w="1286" w:type="dxa"/>
            <w:tcBorders>
              <w:top w:val="single" w:sz="4" w:space="0" w:color="auto"/>
              <w:left w:val="single" w:sz="4" w:space="0" w:color="auto"/>
              <w:bottom w:val="single" w:sz="4" w:space="0" w:color="auto"/>
              <w:right w:val="single" w:sz="4" w:space="0" w:color="auto"/>
            </w:tcBorders>
          </w:tcPr>
          <w:p w:rsidR="00E80EC7" w:rsidRPr="005607C0" w:rsidRDefault="00E80EC7" w:rsidP="00E80EC7">
            <w:pPr>
              <w:jc w:val="center"/>
            </w:pPr>
          </w:p>
        </w:tc>
      </w:tr>
    </w:tbl>
    <w:p w:rsidR="00E80EC7" w:rsidRDefault="00E80EC7" w:rsidP="00E80EC7">
      <w:pPr>
        <w:ind w:firstLine="709"/>
      </w:pPr>
    </w:p>
    <w:p w:rsidR="00E80EC7" w:rsidRDefault="00E80EC7" w:rsidP="00E80EC7">
      <w:pPr>
        <w:ind w:firstLine="709"/>
      </w:pPr>
      <w:r>
        <w:t xml:space="preserve">Приложения: </w:t>
      </w:r>
    </w:p>
    <w:p w:rsidR="00E80EC7" w:rsidRDefault="00E80EC7" w:rsidP="00E80EC7">
      <w:pPr>
        <w:pStyle w:val="afffff4"/>
        <w:numPr>
          <w:ilvl w:val="0"/>
          <w:numId w:val="171"/>
        </w:numPr>
        <w:contextualSpacing/>
        <w:rPr>
          <w:i/>
        </w:rPr>
      </w:pPr>
      <w:r>
        <w:rPr>
          <w:i/>
        </w:rPr>
        <w:t xml:space="preserve">копии  указанных договоров на __ </w:t>
      </w:r>
      <w:proofErr w:type="gramStart"/>
      <w:r>
        <w:rPr>
          <w:i/>
        </w:rPr>
        <w:t>л</w:t>
      </w:r>
      <w:proofErr w:type="gramEnd"/>
      <w:r>
        <w:rPr>
          <w:i/>
        </w:rPr>
        <w:t>.;</w:t>
      </w:r>
    </w:p>
    <w:p w:rsidR="00E80EC7" w:rsidRPr="009D12B8" w:rsidRDefault="00E80EC7" w:rsidP="00E80EC7">
      <w:pPr>
        <w:pStyle w:val="afffff4"/>
        <w:numPr>
          <w:ilvl w:val="0"/>
          <w:numId w:val="171"/>
        </w:numPr>
        <w:contextualSpacing/>
        <w:rPr>
          <w:i/>
        </w:rPr>
      </w:pPr>
      <w:r>
        <w:rPr>
          <w:i/>
        </w:rPr>
        <w:t xml:space="preserve">копии документов, подтверждающих факт поставки крупнотоннажных контейнеров на __ </w:t>
      </w:r>
      <w:proofErr w:type="gramStart"/>
      <w:r>
        <w:rPr>
          <w:i/>
        </w:rPr>
        <w:t>л</w:t>
      </w:r>
      <w:proofErr w:type="gramEnd"/>
      <w:r>
        <w:rPr>
          <w:i/>
        </w:rPr>
        <w:t>.</w:t>
      </w:r>
    </w:p>
    <w:p w:rsidR="00E80EC7" w:rsidRPr="007415F9" w:rsidRDefault="00E80EC7" w:rsidP="00E80EC7"/>
    <w:p w:rsidR="00E80EC7" w:rsidRPr="00E42D3B" w:rsidRDefault="00E80EC7" w:rsidP="00E80EC7">
      <w:pPr>
        <w:pStyle w:val="affff9"/>
        <w:jc w:val="both"/>
        <w:rPr>
          <w:b/>
        </w:rPr>
      </w:pPr>
      <w:r>
        <w:rPr>
          <w:b/>
        </w:rPr>
        <w:t>Представитель, имеющий полномочия подписать заявку на участие от имени ____________________________________________________________</w:t>
      </w:r>
    </w:p>
    <w:p w:rsidR="00E80EC7" w:rsidRPr="007415F9" w:rsidRDefault="00E80EC7" w:rsidP="00E80EC7">
      <w:pPr>
        <w:tabs>
          <w:tab w:val="left" w:pos="8640"/>
        </w:tabs>
        <w:jc w:val="center"/>
        <w:rPr>
          <w:i/>
        </w:rPr>
      </w:pPr>
      <w:r>
        <w:rPr>
          <w:i/>
        </w:rPr>
        <w:t>(наименование претендента)</w:t>
      </w:r>
    </w:p>
    <w:p w:rsidR="00E80EC7" w:rsidRPr="00445DDD" w:rsidRDefault="00E80EC7" w:rsidP="00E80EC7">
      <w:pPr>
        <w:pStyle w:val="3f0"/>
        <w:suppressAutoHyphens/>
        <w:spacing w:after="0"/>
        <w:rPr>
          <w:sz w:val="28"/>
          <w:szCs w:val="28"/>
        </w:rPr>
      </w:pPr>
      <w:r>
        <w:rPr>
          <w:sz w:val="28"/>
          <w:szCs w:val="28"/>
        </w:rPr>
        <w:t>___________________________________________________________________</w:t>
      </w:r>
    </w:p>
    <w:p w:rsidR="00E80EC7" w:rsidRPr="007415F9" w:rsidRDefault="00E80EC7" w:rsidP="00E80EC7">
      <w:pPr>
        <w:rPr>
          <w:i/>
        </w:rPr>
      </w:pPr>
      <w:r>
        <w:rPr>
          <w:i/>
        </w:rPr>
        <w:t xml:space="preserve">       Печать</w:t>
      </w:r>
      <w:r>
        <w:rPr>
          <w:i/>
        </w:rPr>
        <w:tab/>
      </w:r>
      <w:r>
        <w:rPr>
          <w:i/>
        </w:rPr>
        <w:tab/>
      </w:r>
      <w:r>
        <w:rPr>
          <w:i/>
        </w:rPr>
        <w:tab/>
        <w:t>(должность, подпись, ФИО)</w:t>
      </w:r>
    </w:p>
    <w:p w:rsidR="00E80EC7" w:rsidRPr="00C366F8" w:rsidRDefault="00E80EC7" w:rsidP="00E80EC7">
      <w:pPr>
        <w:pStyle w:val="3f0"/>
        <w:suppressAutoHyphens/>
        <w:spacing w:after="0"/>
        <w:rPr>
          <w:sz w:val="28"/>
          <w:szCs w:val="28"/>
        </w:rPr>
      </w:pPr>
      <w:r>
        <w:rPr>
          <w:sz w:val="28"/>
          <w:szCs w:val="28"/>
        </w:rPr>
        <w:t>"____" _________ 201__ г.</w:t>
      </w:r>
    </w:p>
    <w:p w:rsidR="002E480F" w:rsidRDefault="00E80EC7">
      <w:pPr>
        <w:pStyle w:val="affff6"/>
        <w:ind w:firstLine="0"/>
        <w:jc w:val="left"/>
        <w:sectPr w:rsidR="002E480F" w:rsidSect="003A724F">
          <w:pgSz w:w="11907" w:h="16840" w:code="9"/>
          <w:pgMar w:top="1134" w:right="851" w:bottom="851" w:left="1418" w:header="794" w:footer="794" w:gutter="0"/>
          <w:cols w:space="720"/>
          <w:titlePg/>
          <w:docGrid w:linePitch="326"/>
        </w:sectPr>
      </w:pPr>
      <w:r>
        <w:br w:type="page"/>
      </w:r>
    </w:p>
    <w:p w:rsidR="002E480F" w:rsidRDefault="00E80EC7">
      <w:pPr>
        <w:jc w:val="right"/>
        <w:outlineLvl w:val="0"/>
        <w:rPr>
          <w:szCs w:val="28"/>
        </w:rPr>
      </w:pPr>
      <w:r>
        <w:rPr>
          <w:sz w:val="28"/>
          <w:szCs w:val="28"/>
        </w:rPr>
        <w:lastRenderedPageBreak/>
        <w:t>Приложение</w:t>
      </w:r>
      <w:r>
        <w:rPr>
          <w:sz w:val="28"/>
        </w:rPr>
        <w:t xml:space="preserve"> № 5</w:t>
      </w:r>
    </w:p>
    <w:p w:rsidR="006148C7" w:rsidRPr="006D087B" w:rsidRDefault="006148C7" w:rsidP="006D087B">
      <w:pPr>
        <w:pStyle w:val="ListParagraph5"/>
        <w:jc w:val="right"/>
        <w:rPr>
          <w:sz w:val="28"/>
        </w:rPr>
      </w:pPr>
      <w:r>
        <w:rPr>
          <w:sz w:val="28"/>
        </w:rPr>
        <w:t>к документации о закупке</w:t>
      </w:r>
    </w:p>
    <w:p w:rsidR="006148C7" w:rsidRPr="00CB183C" w:rsidRDefault="006148C7" w:rsidP="006148C7">
      <w:pPr>
        <w:suppressAutoHyphens w:val="0"/>
        <w:rPr>
          <w:iCs/>
          <w:szCs w:val="28"/>
        </w:rPr>
      </w:pPr>
    </w:p>
    <w:p w:rsidR="00E80EC7" w:rsidRDefault="00E80EC7" w:rsidP="00E80EC7">
      <w:pPr>
        <w:pStyle w:val="affff6"/>
        <w:ind w:firstLine="0"/>
        <w:jc w:val="right"/>
        <w:rPr>
          <w:sz w:val="28"/>
          <w:szCs w:val="28"/>
        </w:rPr>
      </w:pPr>
    </w:p>
    <w:p w:rsidR="00E80EC7" w:rsidRDefault="00E80EC7" w:rsidP="00A42F94">
      <w:pPr>
        <w:jc w:val="center"/>
        <w:outlineLvl w:val="1"/>
        <w:rPr>
          <w:b/>
          <w:bCs/>
          <w:sz w:val="28"/>
          <w:szCs w:val="28"/>
        </w:rPr>
      </w:pPr>
      <w:r>
        <w:rPr>
          <w:b/>
          <w:bCs/>
          <w:sz w:val="28"/>
          <w:szCs w:val="28"/>
        </w:rPr>
        <w:t>Проект договора</w:t>
      </w:r>
    </w:p>
    <w:p w:rsidR="00E80EC7" w:rsidRDefault="00E80EC7" w:rsidP="00A42F94">
      <w:pPr>
        <w:jc w:val="center"/>
        <w:rPr>
          <w:b/>
          <w:bCs/>
          <w:sz w:val="28"/>
          <w:szCs w:val="28"/>
        </w:rPr>
      </w:pPr>
    </w:p>
    <w:p w:rsidR="00E80EC7" w:rsidRPr="00D93FB8" w:rsidRDefault="00E80EC7" w:rsidP="00A42F94">
      <w:pPr>
        <w:jc w:val="center"/>
        <w:rPr>
          <w:rFonts w:eastAsia="MS Mincho"/>
          <w:b/>
          <w:sz w:val="16"/>
          <w:szCs w:val="16"/>
          <w:highlight w:val="cyan"/>
        </w:rPr>
      </w:pPr>
    </w:p>
    <w:tbl>
      <w:tblPr>
        <w:tblpPr w:leftFromText="180" w:rightFromText="180" w:vertAnchor="text" w:tblpXSpec="right" w:tblpY="1"/>
        <w:tblOverlap w:val="never"/>
        <w:tblW w:w="10314" w:type="dxa"/>
        <w:tblLayout w:type="fixed"/>
        <w:tblLook w:val="04A0" w:firstRow="1" w:lastRow="0" w:firstColumn="1" w:lastColumn="0" w:noHBand="0" w:noVBand="1"/>
      </w:tblPr>
      <w:tblGrid>
        <w:gridCol w:w="4787"/>
        <w:gridCol w:w="5527"/>
      </w:tblGrid>
      <w:tr w:rsidR="00E80EC7" w:rsidRPr="00687E2A" w:rsidTr="00B4404C">
        <w:trPr>
          <w:trHeight w:val="7376"/>
        </w:trPr>
        <w:tc>
          <w:tcPr>
            <w:tcW w:w="4787" w:type="dxa"/>
          </w:tcPr>
          <w:tbl>
            <w:tblPr>
              <w:tblW w:w="4820" w:type="dxa"/>
              <w:tblLayout w:type="fixed"/>
              <w:tblLook w:val="01E0" w:firstRow="1" w:lastRow="1" w:firstColumn="1" w:lastColumn="1" w:noHBand="0" w:noVBand="0"/>
            </w:tblPr>
            <w:tblGrid>
              <w:gridCol w:w="4820"/>
            </w:tblGrid>
            <w:tr w:rsidR="00E80EC7" w:rsidRPr="00845ABB" w:rsidTr="00BC0D2F">
              <w:trPr>
                <w:trHeight w:val="20"/>
              </w:trPr>
              <w:tc>
                <w:tcPr>
                  <w:tcW w:w="4820" w:type="dxa"/>
                </w:tcPr>
                <w:p w:rsidR="00E80EC7" w:rsidRPr="00687E2A" w:rsidRDefault="00E80EC7" w:rsidP="00E80EC7">
                  <w:pPr>
                    <w:framePr w:hSpace="180" w:wrap="around" w:vAnchor="text" w:hAnchor="text" w:xAlign="right" w:y="1"/>
                    <w:ind w:right="176"/>
                    <w:suppressOverlap/>
                    <w:jc w:val="center"/>
                    <w:rPr>
                      <w:b/>
                      <w:sz w:val="23"/>
                      <w:szCs w:val="23"/>
                      <w:lang w:val="en-US"/>
                    </w:rPr>
                  </w:pPr>
                  <w:r>
                    <w:rPr>
                      <w:sz w:val="23"/>
                      <w:szCs w:val="23"/>
                      <w:lang w:val="en-US"/>
                    </w:rPr>
                    <w:t xml:space="preserve">CONTAINERS </w:t>
                  </w:r>
                  <w:r>
                    <w:rPr>
                      <w:rFonts w:ascii="Arial" w:eastAsia="MS Mincho" w:hAnsi="Arial" w:cs="Arial"/>
                      <w:b/>
                      <w:bCs/>
                      <w:i/>
                      <w:iCs/>
                      <w:color w:val="222222"/>
                      <w:sz w:val="28"/>
                      <w:szCs w:val="28"/>
                      <w:lang w:val="en-US"/>
                    </w:rPr>
                    <w:t xml:space="preserve"> </w:t>
                  </w:r>
                  <w:r>
                    <w:rPr>
                      <w:sz w:val="23"/>
                      <w:szCs w:val="23"/>
                      <w:lang w:val="en-US"/>
                    </w:rPr>
                    <w:t xml:space="preserve">SUPPLY  AGREEMENT </w:t>
                  </w:r>
                </w:p>
                <w:p w:rsidR="00E80EC7" w:rsidRPr="00687E2A" w:rsidRDefault="00E80EC7" w:rsidP="00E80EC7">
                  <w:pPr>
                    <w:framePr w:hSpace="180" w:wrap="around" w:vAnchor="text" w:hAnchor="text" w:xAlign="right" w:y="1"/>
                    <w:ind w:right="176"/>
                    <w:suppressOverlap/>
                    <w:jc w:val="center"/>
                    <w:rPr>
                      <w:b/>
                      <w:sz w:val="23"/>
                      <w:szCs w:val="23"/>
                      <w:lang w:val="en-US"/>
                    </w:rPr>
                  </w:pPr>
                  <w:r>
                    <w:rPr>
                      <w:sz w:val="23"/>
                      <w:szCs w:val="23"/>
                      <w:lang w:val="en-US"/>
                    </w:rPr>
                    <w:t>No._________</w:t>
                  </w:r>
                </w:p>
                <w:p w:rsidR="00E80EC7" w:rsidRPr="00687E2A" w:rsidRDefault="00E80EC7" w:rsidP="00E80EC7">
                  <w:pPr>
                    <w:framePr w:hSpace="180" w:wrap="around" w:vAnchor="text" w:hAnchor="text" w:xAlign="right" w:y="1"/>
                    <w:ind w:right="176"/>
                    <w:suppressOverlap/>
                    <w:rPr>
                      <w:b/>
                      <w:sz w:val="23"/>
                      <w:szCs w:val="23"/>
                      <w:lang w:val="en-US"/>
                    </w:rPr>
                  </w:pPr>
                </w:p>
                <w:p w:rsidR="00E80EC7" w:rsidRPr="00687E2A" w:rsidRDefault="00E80EC7" w:rsidP="00E80EC7">
                  <w:pPr>
                    <w:framePr w:hSpace="180" w:wrap="around" w:vAnchor="text" w:hAnchor="text" w:xAlign="right" w:y="1"/>
                    <w:ind w:right="176"/>
                    <w:suppressOverlap/>
                    <w:rPr>
                      <w:b/>
                      <w:sz w:val="23"/>
                      <w:szCs w:val="23"/>
                      <w:lang w:val="en-US"/>
                    </w:rPr>
                  </w:pPr>
                </w:p>
                <w:p w:rsidR="00E80EC7" w:rsidRPr="00687E2A" w:rsidRDefault="00E80EC7" w:rsidP="00E80EC7">
                  <w:pPr>
                    <w:framePr w:hSpace="180" w:wrap="around" w:vAnchor="text" w:hAnchor="text" w:xAlign="right" w:y="1"/>
                    <w:ind w:right="176"/>
                    <w:suppressOverlap/>
                    <w:rPr>
                      <w:b/>
                      <w:sz w:val="23"/>
                      <w:szCs w:val="23"/>
                      <w:lang w:val="en-US"/>
                    </w:rPr>
                  </w:pPr>
                  <w:r>
                    <w:rPr>
                      <w:sz w:val="23"/>
                      <w:szCs w:val="23"/>
                      <w:lang w:val="en-US"/>
                    </w:rPr>
                    <w:t>“__” _____ 201_                              Moscow</w:t>
                  </w: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lang w:val="en-US"/>
                    </w:rPr>
                    <w:t>Parties:</w:t>
                  </w: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PJSC </w:t>
                  </w:r>
                  <w:proofErr w:type="spellStart"/>
                  <w:r>
                    <w:rPr>
                      <w:sz w:val="23"/>
                      <w:szCs w:val="23"/>
                      <w:lang w:val="en-US"/>
                    </w:rPr>
                    <w:t>TransContainer</w:t>
                  </w:r>
                  <w:proofErr w:type="spellEnd"/>
                  <w:r>
                    <w:rPr>
                      <w:sz w:val="23"/>
                      <w:szCs w:val="23"/>
                      <w:lang w:val="en-US"/>
                    </w:rPr>
                    <w:t xml:space="preserve"> (hereinafter referred to as the Buyer), a company established and operating in accordance with the laws of the Russian Federation and having its registered office at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 represented by ______________ acting under power of attorney ____________ on the one part and ___________ (hereinafter referred to as the Supplier), a company established and operating in accordance with ____________________ and having its registered office at __________________, represented by ____________ acting under __________ on the other part (together hereinafter referred to as the Parties) have concluded this Agreement as follows:</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1.CONTAINERS SALE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1.1. Taking into account the terms of this Agreement, the Supplier shall sell and deliver to the place (places) of supply specified in paragraph 2.1 hereof, and the Buyer in its turn shall pay for and accept new general purpose containers which have not been in operation (hereinafter referred to as the Containers) specified in paragraph 2.1 hereof, designed and produced by the Supplier under its responsibility and at its expense in accordance with the Specification provided in Appendix No. 1 hereof.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1.2. The Containers shall be painted in blue color RAL 5017 and bear the Buyer’s logotype.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1.3. The Containers shall be certified by one of the following classification societies – members of International Association of Classification Societies (IACS): </w:t>
                  </w:r>
                  <w:r>
                    <w:rPr>
                      <w:rFonts w:ascii="Arial" w:hAnsi="Arial" w:cs="Arial"/>
                      <w:i/>
                      <w:sz w:val="16"/>
                      <w:szCs w:val="16"/>
                      <w:lang w:val="en-US"/>
                    </w:rPr>
                    <w:t xml:space="preserve"> </w:t>
                  </w:r>
                  <w:r>
                    <w:rPr>
                      <w:sz w:val="23"/>
                      <w:szCs w:val="23"/>
                      <w:lang w:val="en-US"/>
                    </w:rPr>
                    <w:t xml:space="preserve">Russian Maritime Register </w:t>
                  </w:r>
                  <w:r>
                    <w:rPr>
                      <w:sz w:val="23"/>
                      <w:szCs w:val="23"/>
                      <w:lang w:val="en-US"/>
                    </w:rPr>
                    <w:lastRenderedPageBreak/>
                    <w:t>of Shipping (RS).</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 </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2. COST AND PAYMENT         </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2.1. The Supplier shall supply:</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Type: ___-foot standard container of ____ (G1______) size.</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Quantity: ___ units (___ TEU).</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Cost per unit: ____ net of VAT.</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Manufacturer: </w:t>
                  </w:r>
                  <w:r>
                    <w:rPr>
                      <w:rFonts w:eastAsia="SimSun"/>
                      <w:sz w:val="23"/>
                      <w:szCs w:val="23"/>
                      <w:lang w:val="en-US" w:eastAsia="zh-CN"/>
                    </w:rPr>
                    <w:t>_________</w:t>
                  </w:r>
                  <w:proofErr w:type="gramStart"/>
                  <w:r>
                    <w:rPr>
                      <w:rFonts w:eastAsia="SimSun"/>
                      <w:sz w:val="23"/>
                      <w:szCs w:val="23"/>
                      <w:lang w:val="en-US" w:eastAsia="zh-CN"/>
                    </w:rPr>
                    <w:t>_</w:t>
                  </w:r>
                  <w:r>
                    <w:rPr>
                      <w:sz w:val="23"/>
                      <w:szCs w:val="23"/>
                      <w:lang w:val="en-US"/>
                    </w:rPr>
                    <w:t xml:space="preserve"> .</w:t>
                  </w:r>
                  <w:proofErr w:type="gramEnd"/>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Time of supply: ______.</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Conditions of supply (DAP Incoterms 2010): ______.</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In total the Supplier shall supply </w:t>
                  </w:r>
                  <w:r>
                    <w:rPr>
                      <w:sz w:val="23"/>
                      <w:szCs w:val="23"/>
                      <w:lang w:val="en-US" w:eastAsia="zh-CN"/>
                    </w:rPr>
                    <w:t>___</w:t>
                  </w:r>
                  <w:r>
                    <w:rPr>
                      <w:sz w:val="23"/>
                      <w:szCs w:val="23"/>
                      <w:lang w:val="en-US"/>
                    </w:rPr>
                    <w:t xml:space="preserve"> Containers (</w:t>
                  </w:r>
                  <w:r>
                    <w:rPr>
                      <w:sz w:val="23"/>
                      <w:szCs w:val="23"/>
                      <w:lang w:val="en-US" w:eastAsia="zh-CN"/>
                    </w:rPr>
                    <w:t>___</w:t>
                  </w:r>
                  <w:r>
                    <w:rPr>
                      <w:sz w:val="23"/>
                      <w:szCs w:val="23"/>
                      <w:lang w:val="en-US"/>
                    </w:rPr>
                    <w:t xml:space="preserve"> TEU), the total cost (the cost of this Agreement) is: _______ net of VAT.</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The cost shall include transportation expenses connected with the delivery of Containers to the place of supply, cost of issuance of a certificate of classification society – member of International Association of Classification Societies (IACS), expenses on application of «</w:t>
                  </w:r>
                  <w:proofErr w:type="spellStart"/>
                  <w:r>
                    <w:rPr>
                      <w:sz w:val="23"/>
                      <w:szCs w:val="23"/>
                      <w:lang w:val="en-US"/>
                    </w:rPr>
                    <w:t>TransContainer</w:t>
                  </w:r>
                  <w:proofErr w:type="spellEnd"/>
                  <w:r>
                    <w:rPr>
                      <w:sz w:val="23"/>
                      <w:szCs w:val="23"/>
                      <w:lang w:val="en-US"/>
                    </w:rPr>
                    <w:t xml:space="preserve">» logotype on a Container, application of information on Approved Continuous Examination Program under the form </w:t>
                  </w:r>
                  <w:r>
                    <w:rPr>
                      <w:sz w:val="23"/>
                      <w:szCs w:val="23"/>
                    </w:rPr>
                    <w:t>АСЕР</w:t>
                  </w:r>
                  <w:r>
                    <w:rPr>
                      <w:sz w:val="23"/>
                      <w:szCs w:val="23"/>
                      <w:lang w:val="en-US"/>
                    </w:rPr>
                    <w:t xml:space="preserve"> 001/06 RU TKRU to the CSC plate in accordance with the Convention for Safe Containers as well as serial (inventory) number of a Container, the cost of guaranty and also other expenses connected with Containers supply.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2.2. Payment terms:</w:t>
                  </w:r>
                </w:p>
                <w:p w:rsidR="00E80EC7" w:rsidRPr="00687E2A" w:rsidRDefault="00E80EC7" w:rsidP="00E80EC7">
                  <w:pPr>
                    <w:ind w:right="176"/>
                    <w:jc w:val="both"/>
                    <w:rPr>
                      <w:sz w:val="23"/>
                      <w:szCs w:val="23"/>
                      <w:lang w:val="en-US"/>
                    </w:rPr>
                  </w:pPr>
                  <w:r>
                    <w:rPr>
                      <w:sz w:val="23"/>
                      <w:szCs w:val="23"/>
                      <w:lang w:val="en-US"/>
                    </w:rPr>
                    <w:t>______________</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2.3. If the Buyer has accepted containers, late payment charge shall be _ % per annum (simple interest) and shall accrue to the amount of untimely paid monetary funds from the expiration of the payment date (for the accepted lot of containers), indicated in paragraph 2.2 hereof until the actual date of payment. The date of payment shall be the date of funds’ debiting from the Buyer’s account.</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 xml:space="preserve">2.4. The right of full, unencumbered and unconditional possession and disposal of the Containers accepted by the Buyer and also the risk of accidental loss or damage of the Containers transfer from the Supplier to the Buyer from the moment of signing of   Containers Delivery-Acceptance Certificate. (Appendix No. 2).   </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3. INSPECTION AND ACCEPTANCE</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 xml:space="preserve">3.1. Control over manufacturing and testing of </w:t>
                  </w:r>
                  <w:r>
                    <w:rPr>
                      <w:sz w:val="23"/>
                      <w:szCs w:val="23"/>
                      <w:lang w:val="en-US"/>
                    </w:rPr>
                    <w:lastRenderedPageBreak/>
                    <w:t xml:space="preserve">new container shall be carried out by a representative of the Russian Maritime register of Shipping. </w:t>
                  </w:r>
                </w:p>
                <w:p w:rsidR="00E80EC7" w:rsidRPr="00687E2A" w:rsidRDefault="00E80EC7" w:rsidP="00E80EC7">
                  <w:pPr>
                    <w:framePr w:hSpace="180" w:wrap="around" w:vAnchor="text" w:hAnchor="text" w:xAlign="right" w:y="1"/>
                    <w:ind w:right="176"/>
                    <w:suppressOverlap/>
                    <w:jc w:val="both"/>
                    <w:rPr>
                      <w:sz w:val="23"/>
                      <w:szCs w:val="23"/>
                      <w:lang w:val="en-US"/>
                    </w:rPr>
                  </w:pPr>
                </w:p>
              </w:tc>
            </w:tr>
            <w:tr w:rsidR="00E80EC7" w:rsidRPr="00B2494A" w:rsidTr="00BC0D2F">
              <w:trPr>
                <w:trHeight w:val="20"/>
              </w:trPr>
              <w:tc>
                <w:tcPr>
                  <w:tcW w:w="4820" w:type="dxa"/>
                </w:tcPr>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lastRenderedPageBreak/>
                    <w:t>3.2. During the inspection, if the representative of the Russian Maritime register of Shipping disqualifies any Container or its parts which fail to meet the requirements of the Specification which constitutes an integral part hereof (Appendix No. 1), or other terms of this Agreement, the Buyer or its representatives shall give the Supplier written notification about defects or faults and detailed reasons for refusal from technical acceptance of such Container and the Supplier shall immediately comply with the Buyer’s requests and eliminate the revealed defects at its own expense.</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3.3. Free storage period of the Containers at the Supplier’s site shall be ___ calendar days beginning from the date when the Supplier notified the Buyer about the Products readiness for shipment. In case of termination of the free storage the Supplier shall notify the Buyer at least __ (___________) calendar days prior to the expiration of the Containers free storage period. Before the expiration of the Containers free storage period the Buyer shall send the Supplier instructions on the Containers export.</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3.4. The final technical acceptance of the Containers shall be carried out at the terminal located at: ______.</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3.5. When signing the Containers Delivery-Acceptance Certificate the Supplier shall provide the Buyer with the following documents: - Conformity certificate issued by RS – member of IACS;</w:t>
                  </w:r>
                </w:p>
                <w:p w:rsidR="00E80EC7" w:rsidRPr="00687E2A" w:rsidRDefault="00E80EC7" w:rsidP="00E80EC7">
                  <w:pPr>
                    <w:ind w:right="176"/>
                    <w:jc w:val="both"/>
                    <w:rPr>
                      <w:sz w:val="23"/>
                      <w:szCs w:val="23"/>
                      <w:lang w:val="en-US"/>
                    </w:rPr>
                  </w:pPr>
                  <w:r>
                    <w:rPr>
                      <w:sz w:val="23"/>
                      <w:szCs w:val="23"/>
                      <w:lang w:val="en-US"/>
                    </w:rPr>
                    <w:t>- Certificate for the fittings of the container issued by an authorized certification body;</w:t>
                  </w:r>
                  <w:r>
                    <w:rPr>
                      <w:sz w:val="23"/>
                      <w:szCs w:val="23"/>
                      <w:lang w:val="en-US"/>
                    </w:rPr>
                    <w:tab/>
                  </w:r>
                </w:p>
                <w:p w:rsidR="00E80EC7" w:rsidRPr="00687E2A" w:rsidRDefault="00E80EC7" w:rsidP="00E80EC7">
                  <w:pPr>
                    <w:ind w:right="176"/>
                    <w:jc w:val="both"/>
                    <w:rPr>
                      <w:sz w:val="23"/>
                      <w:szCs w:val="23"/>
                      <w:lang w:val="en-US"/>
                    </w:rPr>
                  </w:pPr>
                  <w:r>
                    <w:rPr>
                      <w:sz w:val="23"/>
                      <w:szCs w:val="23"/>
                      <w:lang w:val="en-US"/>
                    </w:rPr>
                    <w:t xml:space="preserve">- Accompanying documents necessary for the fulfillment of the customs and other procedures. </w:t>
                  </w:r>
                </w:p>
                <w:p w:rsidR="00E80EC7" w:rsidRPr="00687E2A" w:rsidRDefault="00E80EC7" w:rsidP="00E80EC7">
                  <w:pPr>
                    <w:ind w:right="176"/>
                    <w:jc w:val="both"/>
                    <w:rPr>
                      <w:sz w:val="23"/>
                      <w:szCs w:val="23"/>
                      <w:lang w:val="en-US"/>
                    </w:rPr>
                  </w:pPr>
                  <w:r>
                    <w:rPr>
                      <w:sz w:val="23"/>
                      <w:szCs w:val="23"/>
                      <w:lang w:val="en-US"/>
                    </w:rPr>
                    <w:t>- Specification and sketches of the container</w:t>
                  </w:r>
                </w:p>
                <w:p w:rsidR="00E80EC7" w:rsidRPr="00687E2A" w:rsidRDefault="00E80EC7" w:rsidP="00E80EC7">
                  <w:pPr>
                    <w:ind w:right="176"/>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4. WARRANTIES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4.1. The Supplier shall guaranty that the Containers are manufactured in accordance with the Specifications (Appendix No. 1), ISO Standards for general purpose containers.</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4.2. The Supplier shall be responsible for receipt of Certificates from </w:t>
                  </w:r>
                  <w:hyperlink r:id="rId37" w:tgtFrame="_blank" w:history="1">
                    <w:r>
                      <w:rPr>
                        <w:rFonts w:eastAsia="MS Mincho"/>
                        <w:spacing w:val="-2"/>
                        <w:sz w:val="23"/>
                        <w:szCs w:val="23"/>
                        <w:lang w:val="en-US" w:eastAsia="ja-JP"/>
                      </w:rPr>
                      <w:t>International Union of Railways</w:t>
                    </w:r>
                  </w:hyperlink>
                  <w:r>
                    <w:rPr>
                      <w:sz w:val="23"/>
                      <w:szCs w:val="23"/>
                      <w:lang w:val="en-US"/>
                    </w:rPr>
                    <w:t xml:space="preserve"> (UI</w:t>
                  </w:r>
                  <w:r>
                    <w:rPr>
                      <w:sz w:val="23"/>
                      <w:szCs w:val="23"/>
                    </w:rPr>
                    <w:t>С</w:t>
                  </w:r>
                  <w:r>
                    <w:rPr>
                      <w:sz w:val="23"/>
                      <w:szCs w:val="23"/>
                      <w:lang w:val="en-US"/>
                    </w:rPr>
                    <w:t xml:space="preserve">), Transport International </w:t>
                  </w:r>
                  <w:proofErr w:type="spellStart"/>
                  <w:r>
                    <w:rPr>
                      <w:sz w:val="23"/>
                      <w:szCs w:val="23"/>
                      <w:lang w:val="en-US"/>
                    </w:rPr>
                    <w:t>Routier</w:t>
                  </w:r>
                  <w:proofErr w:type="spellEnd"/>
                  <w:r>
                    <w:rPr>
                      <w:sz w:val="23"/>
                      <w:szCs w:val="23"/>
                      <w:lang w:val="en-US"/>
                    </w:rPr>
                    <w:t xml:space="preserve"> (TIR), Container Safety Convention (CSC), labeling, </w:t>
                  </w:r>
                  <w:proofErr w:type="gramStart"/>
                  <w:r>
                    <w:rPr>
                      <w:sz w:val="23"/>
                      <w:szCs w:val="23"/>
                      <w:lang w:val="en-US"/>
                    </w:rPr>
                    <w:t>plates</w:t>
                  </w:r>
                  <w:proofErr w:type="gramEnd"/>
                  <w:r>
                    <w:rPr>
                      <w:sz w:val="23"/>
                      <w:szCs w:val="23"/>
                      <w:lang w:val="en-US"/>
                    </w:rPr>
                    <w:t xml:space="preserve"> application and </w:t>
                  </w:r>
                  <w:r>
                    <w:rPr>
                      <w:sz w:val="23"/>
                      <w:szCs w:val="23"/>
                      <w:lang w:val="en-US"/>
                    </w:rPr>
                    <w:lastRenderedPageBreak/>
                    <w:t>stamping the Containers.</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4.3. The Supplier shall guaranty that each Container has no defects or omissions in design, quality, construction, components, materials and usage for the period of ___ years from the date of signing of Containers Delivery-Acceptance Certificate by the Buyer. The Supplier’s guarantee on lacquer coat shall be ___ years from the date of signing of Containers Delivery-Acceptance Certificate by the Buyer. The issuance of the Certificate by the members of International Association of Classification Societies (IACS) shall be ensured by the Supplier. If any defect or omission is discovered including during expert examination within the said period of one year, and the Buyer has provided the Supplier with the document, confirming such defect and/or omission, issued by an authorized expert organization, the Supplier shall compensate for the damage or omission at its own expense. Any damage caused by improper treatment, accident, fire or acid attack shall not be covered by this Agreement.</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4.4. In addition to the warranties mentioned in paragraph 4.3 hereof, the Supplier shall guaranty preparation of steel and application of paint to a Container against corrosion and coat damage within 60 (sixty) months from the date of signing of Containers Delivery-Acceptance Certificate by the Buyer. The corrosion caused by abrasion shall not be covered by the warranty.</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Note: Corrosion shall mean rusting which exceeds RE3 (European scale of rusting degree) on at least ten percent of the total container surface coated with the appropriate coating system.</w:t>
                  </w:r>
                </w:p>
                <w:p w:rsidR="00E80EC7"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lang w:val="en-US"/>
                    </w:rPr>
                    <w:t>5. PATENT</w:t>
                  </w: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5.1. The Supplier shall guaranty that the Containers all and each of their part do not infringe upon any patent or proprietary rights issued or created prior to the date hereof or any patent or  proprietary right issued or created on the basis of application made prior to the date of the signing of this Agreement. The Supplier shall protect and indemnify the Buyer and hold it harmless from and against all the damage, claims, actions, demands, court costs, attorney's fees and all other liabilities, losses, cost and damages which the Buyer may suffer through </w:t>
                  </w:r>
                  <w:r>
                    <w:rPr>
                      <w:sz w:val="23"/>
                      <w:szCs w:val="23"/>
                      <w:lang w:val="en-US"/>
                    </w:rPr>
                    <w:lastRenderedPageBreak/>
                    <w:t>or arising from any breach of the warranty and/or the design, manufacture, sale, operation or usage of the Containers.</w:t>
                  </w: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6. FORCE MAJEURE</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6.1. The Parties shall be released from liability for full or partial non-fulfillment of their obligations hereunder because of force major circumstances namely: fire, flood, earthquake or other natural disasters, blockade, embargo, wars or military operations, acts or actions of state authorities or any other circumstances, that the Parties couldn't foresee and prevent by reasonable means, arisen after signing of this Agreement. The Party which fails to fulfill its obligations shall immediately notify the other Party about it in writing.</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6.2. The certificates issued by the chamber of commerce and industry of the country, where force majeure circumstances take place, shall be adequate evidence of such circumstances and their duration.</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6.3. In case of force majeure circumstances the time for fulfillment of the Parties’ obligations shall be extended in proportion to the time of force majeure circumstances duration, but not longer than for 2 (two) months. If force majeure circumstances last for more than 2 (two) months, either Party can terminate this Agreement by sending a written notification to the other Party in writing.</w:t>
                  </w: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lang w:val="en-US"/>
                    </w:rPr>
                    <w:t xml:space="preserve">7. APPLICABLE LAW AND ARBITRATION </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7.1 The Parties agree that any dispute, controversy or claim arising out of or relating to this Agreement, its breach, termination or invalidity, shall be settled by means of negotiations. Before providing any dispute arising out of this Agreement for arbitration the interested Party shall send the other Party a written claim. The claim shall be in writing, signed by an authorized representative of the Party making the claim, and sent to the address of the other Party.</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The claim shall be considered within 30 (thirty) days from the date of its receipt. In case of admission of claim the Party shall fulfill its obligation under the claim in full within five days. Waiver of the claim </w:t>
                  </w:r>
                  <w:r>
                    <w:rPr>
                      <w:lang w:val="en-US"/>
                    </w:rPr>
                    <w:t>(full or</w:t>
                  </w:r>
                  <w:r>
                    <w:rPr>
                      <w:sz w:val="23"/>
                      <w:szCs w:val="23"/>
                      <w:lang w:val="en-US"/>
                    </w:rPr>
                    <w:t xml:space="preserve"> </w:t>
                  </w:r>
                  <w:r>
                    <w:rPr>
                      <w:lang w:val="en-US"/>
                    </w:rPr>
                    <w:t>partial</w:t>
                  </w:r>
                  <w:r>
                    <w:rPr>
                      <w:sz w:val="23"/>
                      <w:szCs w:val="23"/>
                      <w:lang w:val="en-US"/>
                    </w:rPr>
                    <w:t xml:space="preserve">) </w:t>
                  </w:r>
                  <w:r>
                    <w:rPr>
                      <w:lang w:val="en-US"/>
                    </w:rPr>
                    <w:t xml:space="preserve">shall be motivated </w:t>
                  </w:r>
                  <w:r>
                    <w:rPr>
                      <w:sz w:val="23"/>
                      <w:szCs w:val="23"/>
                      <w:lang w:val="en-US"/>
                    </w:rPr>
                    <w:t xml:space="preserve">and send in writing to the bearer </w:t>
                  </w:r>
                  <w:r>
                    <w:rPr>
                      <w:sz w:val="23"/>
                      <w:szCs w:val="23"/>
                      <w:lang w:val="en-US"/>
                    </w:rPr>
                    <w:lastRenderedPageBreak/>
                    <w:t>of a claim.</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7.2. The applicable law that is the law governing the relationship between the Parties arising out of this Agreement is the law of the Russian Federation. Any dispute arising out of this Agreement or in connection herewith, including any question regarding its existence, validity or termination of the Agreement itself, shall be referred to and finally resolved by Arbitration Court of Moscow in accordance with the legislation of the Russian Federation.</w:t>
                  </w:r>
                  <w:r>
                    <w:rPr>
                      <w:sz w:val="23"/>
                      <w:szCs w:val="23"/>
                      <w:lang w:val="en-US"/>
                    </w:rPr>
                    <w:br/>
                    <w:t xml:space="preserve">The place of the </w:t>
                  </w:r>
                  <w:proofErr w:type="spellStart"/>
                  <w:r>
                    <w:rPr>
                      <w:sz w:val="23"/>
                      <w:szCs w:val="23"/>
                      <w:lang w:val="en-US"/>
                    </w:rPr>
                    <w:t>adjudgement</w:t>
                  </w:r>
                  <w:proofErr w:type="spellEnd"/>
                  <w:r>
                    <w:rPr>
                      <w:sz w:val="23"/>
                      <w:szCs w:val="23"/>
                      <w:lang w:val="en-US"/>
                    </w:rPr>
                    <w:t xml:space="preserve"> shall be Moscow, the Russian Federation. </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The language of the arbitration shall be Russian.</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ind w:right="176"/>
                    <w:rPr>
                      <w:sz w:val="23"/>
                      <w:szCs w:val="23"/>
                      <w:lang w:val="en-US"/>
                    </w:rPr>
                  </w:pPr>
                  <w:r>
                    <w:rPr>
                      <w:sz w:val="23"/>
                      <w:szCs w:val="23"/>
                      <w:lang w:val="en-US"/>
                    </w:rPr>
                    <w:t>8. ANTI-CORRUPTION CLAUSE</w:t>
                  </w:r>
                </w:p>
                <w:p w:rsidR="00E80EC7" w:rsidRPr="00687E2A" w:rsidRDefault="00E80EC7" w:rsidP="00E80EC7">
                  <w:pPr>
                    <w:autoSpaceDE w:val="0"/>
                    <w:autoSpaceDN w:val="0"/>
                    <w:spacing w:line="276" w:lineRule="auto"/>
                    <w:ind w:firstLine="709"/>
                    <w:jc w:val="center"/>
                    <w:rPr>
                      <w:color w:val="000000"/>
                      <w:lang w:val="en-US"/>
                    </w:rPr>
                  </w:pPr>
                </w:p>
                <w:p w:rsidR="00E80EC7" w:rsidRPr="00687E2A" w:rsidRDefault="00E80EC7" w:rsidP="00E80EC7">
                  <w:pPr>
                    <w:ind w:right="176"/>
                    <w:jc w:val="both"/>
                    <w:rPr>
                      <w:sz w:val="23"/>
                      <w:szCs w:val="23"/>
                      <w:lang w:val="en-US"/>
                    </w:rPr>
                  </w:pPr>
                  <w:r>
                    <w:rPr>
                      <w:sz w:val="23"/>
                      <w:szCs w:val="23"/>
                      <w:lang w:val="en-US"/>
                    </w:rPr>
                    <w:t>8.1. During fulfillment of their obligations under this Agreement, the Parties, their affiliates, employees or intermediaries shall not pay, offer to pay, nor allow the payment of any money or values, directly or indirectly, to any person in order to influence the acts or decisions of those persons to obtain any improper advantage or achieve other illegal purposes.</w:t>
                  </w:r>
                </w:p>
                <w:p w:rsidR="00E80EC7" w:rsidRPr="00687E2A" w:rsidRDefault="00E80EC7" w:rsidP="00E80EC7">
                  <w:pPr>
                    <w:autoSpaceDE w:val="0"/>
                    <w:autoSpaceDN w:val="0"/>
                    <w:ind w:firstLine="709"/>
                    <w:jc w:val="both"/>
                    <w:rPr>
                      <w:color w:val="000000"/>
                      <w:lang w:val="en-US"/>
                    </w:rPr>
                  </w:pPr>
                </w:p>
                <w:p w:rsidR="00E80EC7" w:rsidRPr="00687E2A" w:rsidRDefault="00E80EC7" w:rsidP="00E80EC7">
                  <w:pPr>
                    <w:ind w:right="176"/>
                    <w:jc w:val="both"/>
                    <w:rPr>
                      <w:sz w:val="23"/>
                      <w:szCs w:val="23"/>
                      <w:lang w:val="en-US"/>
                    </w:rPr>
                  </w:pPr>
                  <w:r>
                    <w:rPr>
                      <w:sz w:val="23"/>
                      <w:szCs w:val="23"/>
                      <w:lang w:val="en-US"/>
                    </w:rPr>
                    <w:t>During fulfillment of their obligations hereunder, the Parties, their affiliates, employees or intermediaries shall not carry out activities qualified by the legislation applicable for the purposes of this Agreement as giving/ taking bribes, commercial bribery and other acts that violate the requirements of the applicable legislation and the international acts on combating corruption.</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8.2. Should either Party suspect that a violation of any provisions of paragraph 8.1 of this Agreement has occurred or may occur, such Party shall notify the other Party about it in writing. In the written notification, the notifying Party shall refer to the facts or provide materials reliably confirming or giving reasons to believe that a violation of any provisions of paragraph 8.1 hereof by the other Party, its affiliates, employees or intermediaries has occurred or may occur.</w:t>
                  </w:r>
                </w:p>
                <w:p w:rsidR="00E80EC7" w:rsidRPr="00687E2A" w:rsidRDefault="00E80EC7" w:rsidP="00E80EC7">
                  <w:pPr>
                    <w:ind w:right="176"/>
                    <w:jc w:val="both"/>
                    <w:rPr>
                      <w:sz w:val="23"/>
                      <w:szCs w:val="23"/>
                      <w:lang w:val="en-US"/>
                    </w:rPr>
                  </w:pPr>
                </w:p>
                <w:p w:rsidR="00E80EC7"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The Supplier’s channels for notification about violations of any provisions of paragraph 8.1 of this Agreement are as follows: _______________, the official website ______________.</w:t>
                  </w:r>
                </w:p>
                <w:p w:rsidR="00E80EC7" w:rsidRPr="00687E2A" w:rsidRDefault="00E80EC7" w:rsidP="00E80EC7">
                  <w:pPr>
                    <w:ind w:right="176"/>
                    <w:jc w:val="both"/>
                    <w:rPr>
                      <w:sz w:val="23"/>
                      <w:szCs w:val="23"/>
                      <w:lang w:val="en-US"/>
                    </w:rPr>
                  </w:pPr>
                  <w:proofErr w:type="spellStart"/>
                  <w:r>
                    <w:rPr>
                      <w:sz w:val="23"/>
                      <w:szCs w:val="23"/>
                      <w:lang w:val="en-US"/>
                    </w:rPr>
                    <w:t>TransContainer’s</w:t>
                  </w:r>
                  <w:proofErr w:type="spellEnd"/>
                  <w:r>
                    <w:rPr>
                      <w:sz w:val="23"/>
                      <w:szCs w:val="23"/>
                      <w:lang w:val="en-US"/>
                    </w:rPr>
                    <w:t xml:space="preserve"> channels for notification about violations of any provisions of paragraph 8.1 of this Agreement are as follows: 8 (495) 788-17-17, the official website </w:t>
                  </w:r>
                  <w:hyperlink r:id="rId38" w:history="1">
                    <w:r>
                      <w:rPr>
                        <w:sz w:val="23"/>
                        <w:szCs w:val="23"/>
                        <w:lang w:val="en-US"/>
                      </w:rPr>
                      <w:t>www.trcont.ru</w:t>
                    </w:r>
                  </w:hyperlink>
                  <w:r>
                    <w:rPr>
                      <w:sz w:val="23"/>
                      <w:szCs w:val="23"/>
                      <w:lang w:val="en-US"/>
                    </w:rPr>
                    <w:t>.</w:t>
                  </w:r>
                </w:p>
                <w:p w:rsidR="00E80EC7" w:rsidRPr="00687E2A" w:rsidRDefault="00E80EC7" w:rsidP="00E80EC7">
                  <w:pPr>
                    <w:ind w:right="176"/>
                    <w:jc w:val="both"/>
                    <w:rPr>
                      <w:sz w:val="23"/>
                      <w:szCs w:val="23"/>
                      <w:lang w:val="en-US"/>
                    </w:rPr>
                  </w:pPr>
                  <w:r>
                    <w:rPr>
                      <w:sz w:val="23"/>
                      <w:szCs w:val="23"/>
                      <w:lang w:val="en-US"/>
                    </w:rPr>
                    <w:t>A Party which has received the notification of violation of any provisions of paragraph 8.1 hereof, shall review the notification and inform the other Party about the results of its reviewing within 15 (fifteen) working days from the date of receipt thereof.</w:t>
                  </w:r>
                </w:p>
                <w:p w:rsidR="00E80EC7" w:rsidRPr="00687E2A" w:rsidRDefault="00E80EC7" w:rsidP="00E80EC7">
                  <w:pPr>
                    <w:ind w:right="176"/>
                    <w:jc w:val="both"/>
                    <w:rPr>
                      <w:sz w:val="23"/>
                      <w:szCs w:val="23"/>
                      <w:lang w:val="en-US"/>
                    </w:rPr>
                  </w:pPr>
                  <w:r>
                    <w:rPr>
                      <w:sz w:val="23"/>
                      <w:szCs w:val="23"/>
                      <w:lang w:val="en-US"/>
                    </w:rPr>
                    <w:t xml:space="preserve">8.3. The Parties shall ensure implementing a proper investigation of facts of violations of the provisions of paragraph 8.1 of this Agreement in compliance with the principles of confidentiality, and taking effective measures to prevent possible conflicts. The Parties shall ensure that no negative consequences for the notifying Party as a </w:t>
                  </w:r>
                  <w:proofErr w:type="gramStart"/>
                  <w:r>
                    <w:rPr>
                      <w:sz w:val="23"/>
                      <w:szCs w:val="23"/>
                      <w:lang w:val="en-US"/>
                    </w:rPr>
                    <w:t>whole,</w:t>
                  </w:r>
                  <w:proofErr w:type="gramEnd"/>
                  <w:r>
                    <w:rPr>
                      <w:sz w:val="23"/>
                      <w:szCs w:val="23"/>
                      <w:lang w:val="en-US"/>
                    </w:rPr>
                    <w:t xml:space="preserve"> and for individual employees of the notifying Party who reported a fact of violations will occur.</w:t>
                  </w:r>
                </w:p>
                <w:p w:rsidR="00E80EC7" w:rsidRPr="00687E2A" w:rsidRDefault="00E80EC7" w:rsidP="00E80EC7">
                  <w:pPr>
                    <w:ind w:right="176"/>
                    <w:jc w:val="both"/>
                    <w:rPr>
                      <w:b/>
                      <w:bCs/>
                      <w:smallCaps/>
                      <w:color w:val="000000"/>
                      <w:sz w:val="20"/>
                      <w:szCs w:val="20"/>
                      <w:lang w:val="en-US"/>
                    </w:rPr>
                  </w:pPr>
                  <w:r>
                    <w:rPr>
                      <w:sz w:val="23"/>
                      <w:szCs w:val="23"/>
                      <w:lang w:val="en-US"/>
                    </w:rPr>
                    <w:t>8.4. If a fact of violation by either Party of the provisions of paragraph 8.1 of this Agreement is confirmed, and / or the other Party fails to obtain the information on the results of review of the notification of violation in accordance with paragraph 8.2 hereof, the other Party shall have the right to terminate this Agreement unilaterally out of court by sending written notification at least 30 (thirty) calendar days prior to the date of termination of this Agreement.</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ind w:right="176"/>
                    <w:rPr>
                      <w:sz w:val="23"/>
                      <w:szCs w:val="23"/>
                      <w:lang w:val="en-US"/>
                    </w:rPr>
                  </w:pPr>
                  <w:r>
                    <w:rPr>
                      <w:sz w:val="23"/>
                      <w:szCs w:val="23"/>
                      <w:lang w:val="en-US"/>
                    </w:rPr>
                    <w:t>9. SUPPLIER'S REPRESENTATIONS AND WARRANTEES</w:t>
                  </w:r>
                </w:p>
                <w:p w:rsidR="00E80EC7" w:rsidRPr="00687E2A" w:rsidRDefault="00E80EC7" w:rsidP="00E80EC7">
                  <w:pPr>
                    <w:ind w:right="176"/>
                    <w:rPr>
                      <w:sz w:val="23"/>
                      <w:szCs w:val="23"/>
                      <w:lang w:val="en-US"/>
                    </w:rPr>
                  </w:pPr>
                </w:p>
                <w:p w:rsidR="00E80EC7" w:rsidRPr="00687E2A" w:rsidRDefault="00E80EC7" w:rsidP="00E80EC7">
                  <w:pPr>
                    <w:autoSpaceDE w:val="0"/>
                    <w:autoSpaceDN w:val="0"/>
                    <w:ind w:right="176"/>
                    <w:jc w:val="both"/>
                    <w:rPr>
                      <w:sz w:val="23"/>
                      <w:szCs w:val="23"/>
                      <w:lang w:val="en-US"/>
                    </w:rPr>
                  </w:pPr>
                  <w:r>
                    <w:rPr>
                      <w:color w:val="000000"/>
                      <w:sz w:val="23"/>
                      <w:szCs w:val="23"/>
                      <w:lang w:val="en-US"/>
                    </w:rPr>
                    <w:t xml:space="preserve">9.1. </w:t>
                  </w:r>
                  <w:r>
                    <w:rPr>
                      <w:sz w:val="23"/>
                      <w:szCs w:val="23"/>
                      <w:lang w:val="en-US"/>
                    </w:rPr>
                    <w:t>The Supplier hereby represents and warrants the Buyer that as of the date of this Agreement:</w:t>
                  </w:r>
                </w:p>
                <w:p w:rsidR="00E80EC7" w:rsidRPr="00687E2A" w:rsidRDefault="00E80EC7" w:rsidP="00E80EC7">
                  <w:pPr>
                    <w:autoSpaceDE w:val="0"/>
                    <w:autoSpaceDN w:val="0"/>
                    <w:ind w:right="176"/>
                    <w:jc w:val="both"/>
                    <w:rPr>
                      <w:sz w:val="23"/>
                      <w:szCs w:val="23"/>
                      <w:lang w:val="en-US"/>
                    </w:rPr>
                  </w:pPr>
                  <w:r>
                    <w:rPr>
                      <w:sz w:val="23"/>
                      <w:szCs w:val="23"/>
                      <w:lang w:val="en-US"/>
                    </w:rPr>
                    <w:t>9.1.1. the Supplier is a duly incorporated legal entity, acting in accordance with the applicable legislation;</w:t>
                  </w:r>
                </w:p>
                <w:p w:rsidR="00E80EC7" w:rsidRPr="00687E2A" w:rsidRDefault="00E80EC7" w:rsidP="00E80EC7">
                  <w:pPr>
                    <w:autoSpaceDE w:val="0"/>
                    <w:autoSpaceDN w:val="0"/>
                    <w:ind w:right="176"/>
                    <w:jc w:val="both"/>
                    <w:rPr>
                      <w:sz w:val="23"/>
                      <w:szCs w:val="23"/>
                      <w:lang w:val="en-US"/>
                    </w:rPr>
                  </w:pPr>
                  <w:r>
                    <w:rPr>
                      <w:sz w:val="23"/>
                      <w:szCs w:val="23"/>
                      <w:lang w:val="en-US"/>
                    </w:rPr>
                    <w:t>9.1.2. the Supplier has complied with corporate procedures necessary for concluding this Agreement, conclusion of this Agreement has been approved by the Supplier’s management bodies;</w:t>
                  </w:r>
                </w:p>
                <w:p w:rsidR="00E80EC7" w:rsidRPr="00687E2A" w:rsidRDefault="00E80EC7" w:rsidP="00E80EC7">
                  <w:pPr>
                    <w:autoSpaceDE w:val="0"/>
                    <w:autoSpaceDN w:val="0"/>
                    <w:ind w:right="176"/>
                    <w:jc w:val="both"/>
                    <w:rPr>
                      <w:sz w:val="23"/>
                      <w:szCs w:val="23"/>
                      <w:lang w:val="en-US"/>
                    </w:rPr>
                  </w:pPr>
                  <w:r>
                    <w:rPr>
                      <w:sz w:val="23"/>
                      <w:szCs w:val="23"/>
                      <w:lang w:val="en-US"/>
                    </w:rPr>
                    <w:t xml:space="preserve">9.1.3. this Agreement is signed on the Supplier’s behalf by a person who is duly </w:t>
                  </w:r>
                  <w:r>
                    <w:rPr>
                      <w:sz w:val="23"/>
                      <w:szCs w:val="23"/>
                      <w:lang w:val="en-US"/>
                    </w:rPr>
                    <w:lastRenderedPageBreak/>
                    <w:t>authorized to take such actions;</w:t>
                  </w:r>
                </w:p>
                <w:p w:rsidR="00E80EC7" w:rsidRPr="00687E2A" w:rsidRDefault="00E80EC7" w:rsidP="00E80EC7">
                  <w:pPr>
                    <w:autoSpaceDE w:val="0"/>
                    <w:autoSpaceDN w:val="0"/>
                    <w:ind w:right="176"/>
                    <w:jc w:val="both"/>
                    <w:rPr>
                      <w:sz w:val="23"/>
                      <w:szCs w:val="23"/>
                      <w:lang w:val="en-US"/>
                    </w:rPr>
                  </w:pPr>
                  <w:r>
                    <w:rPr>
                      <w:sz w:val="23"/>
                      <w:szCs w:val="23"/>
                      <w:lang w:val="en-US"/>
                    </w:rPr>
                    <w:t>9.1.4. conclusion of this Agreement and fulfillment of its terms and conditions will not break and will not lead to a breach of constituent documents or any agreement or document, a party to which is the Supplier;</w:t>
                  </w:r>
                </w:p>
                <w:p w:rsidR="00E80EC7" w:rsidRPr="00687E2A" w:rsidRDefault="00E80EC7" w:rsidP="00E80EC7">
                  <w:pPr>
                    <w:framePr w:hSpace="180" w:wrap="around" w:vAnchor="text" w:hAnchor="text" w:xAlign="right" w:y="1"/>
                    <w:ind w:right="176"/>
                    <w:suppressOverlap/>
                    <w:jc w:val="both"/>
                    <w:rPr>
                      <w:sz w:val="23"/>
                      <w:szCs w:val="23"/>
                      <w:lang w:val="en-US"/>
                    </w:rPr>
                  </w:pPr>
                  <w:r>
                    <w:rPr>
                      <w:sz w:val="23"/>
                      <w:szCs w:val="23"/>
                      <w:lang w:val="en-US"/>
                    </w:rPr>
                    <w:t xml:space="preserve">9.1.5. </w:t>
                  </w:r>
                  <w:proofErr w:type="gramStart"/>
                  <w:r>
                    <w:rPr>
                      <w:sz w:val="23"/>
                      <w:szCs w:val="23"/>
                      <w:lang w:val="en-US"/>
                    </w:rPr>
                    <w:t>there</w:t>
                  </w:r>
                  <w:proofErr w:type="gramEnd"/>
                  <w:r>
                    <w:rPr>
                      <w:sz w:val="23"/>
                      <w:szCs w:val="23"/>
                      <w:lang w:val="en-US"/>
                    </w:rPr>
                    <w:t xml:space="preserve"> are no circumstances that restrict, prohibit the fulfillment of the obligations hereunder by the Supplier.</w:t>
                  </w:r>
                </w:p>
                <w:p w:rsidR="00E80EC7" w:rsidRPr="00687E2A" w:rsidRDefault="00E80EC7" w:rsidP="00E80EC7">
                  <w:pPr>
                    <w:framePr w:hSpace="180" w:wrap="around" w:vAnchor="text" w:hAnchor="text" w:xAlign="right" w:y="1"/>
                    <w:ind w:right="176"/>
                    <w:suppressOverlap/>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10. MISCELLANEOUS</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10.1. All amendments and additions to this Agreement shall be made in writing after being mutually approved by the Parties and shall be signed by the authorized persons.</w:t>
                  </w:r>
                </w:p>
                <w:p w:rsidR="00E80EC7" w:rsidRPr="00687E2A" w:rsidRDefault="00E80EC7" w:rsidP="00E80EC7">
                  <w:pPr>
                    <w:ind w:right="176"/>
                    <w:jc w:val="both"/>
                    <w:rPr>
                      <w:sz w:val="23"/>
                      <w:szCs w:val="23"/>
                      <w:lang w:val="en-US"/>
                    </w:rPr>
                  </w:pPr>
                  <w:r>
                    <w:rPr>
                      <w:sz w:val="23"/>
                      <w:szCs w:val="23"/>
                      <w:lang w:val="en-US"/>
                    </w:rPr>
                    <w:t>10.2. This Agreement is made in 2 (two) copies having equal legal force (in English and Russian each), 1 (one) copy for each Party.</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10.3. The signed copies of this Agreement and amendments and additions to the Agreement shall be sent to the Parties by means of mailing and facsimile or telex messages which shall have the force of the originals provided they are confirmed by the originals within 30 (thirty) days from the date of the copy receipt.</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11. AGREEMENT VALIDITY TERM</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11.1. This Agreement shall come into force from the date of its signing and remain in force ___________</w:t>
                  </w:r>
                  <w:proofErr w:type="gramStart"/>
                  <w:r>
                    <w:rPr>
                      <w:sz w:val="23"/>
                      <w:szCs w:val="23"/>
                      <w:lang w:val="en-US"/>
                    </w:rPr>
                    <w:t>_,</w:t>
                  </w:r>
                  <w:proofErr w:type="gramEnd"/>
                  <w:r>
                    <w:rPr>
                      <w:sz w:val="23"/>
                      <w:szCs w:val="23"/>
                      <w:lang w:val="en-US"/>
                    </w:rPr>
                    <w:t xml:space="preserve"> and with respect to the settlement– until the Parties have fulfilled their obligations in full.</w:t>
                  </w:r>
                </w:p>
                <w:p w:rsidR="00E80EC7" w:rsidRPr="00687E2A" w:rsidRDefault="00E80EC7" w:rsidP="00E80EC7">
                  <w:pPr>
                    <w:ind w:right="176"/>
                    <w:jc w:val="both"/>
                    <w:rPr>
                      <w:rFonts w:eastAsia="SimSun"/>
                      <w:sz w:val="23"/>
                      <w:szCs w:val="23"/>
                      <w:lang w:val="en-US" w:eastAsia="zh-CN"/>
                    </w:rPr>
                  </w:pPr>
                </w:p>
                <w:p w:rsidR="00E80EC7" w:rsidRPr="00687E2A" w:rsidRDefault="00E80EC7" w:rsidP="00E80EC7">
                  <w:pPr>
                    <w:ind w:right="176"/>
                    <w:jc w:val="both"/>
                    <w:rPr>
                      <w:sz w:val="23"/>
                      <w:szCs w:val="23"/>
                      <w:lang w:val="en-US"/>
                    </w:rPr>
                  </w:pPr>
                  <w:r>
                    <w:rPr>
                      <w:sz w:val="23"/>
                      <w:szCs w:val="23"/>
                      <w:lang w:val="en-US"/>
                    </w:rPr>
                    <w:t>12. HEADING</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 xml:space="preserve">Headings of this Agreement shall be additions hereto and shall be brought only for convenience and shall not be misunderstood regarding the structure or interpretation of this Agreement. </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13. LANGUAGE</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 xml:space="preserve">English and Russian languages shall be used in all official documents, including specifications, descriptions, agreements, correspondence and in oral communication of the Parties’ representatives. Chinese language may be used only in oral communication of the Parties’ representatives.   </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lastRenderedPageBreak/>
                    <w:t>14. LATE DELIVERY</w:t>
                  </w: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p>
                <w:p w:rsidR="00E80EC7" w:rsidRPr="00687E2A" w:rsidRDefault="00E80EC7" w:rsidP="00E80EC7">
                  <w:pPr>
                    <w:ind w:right="176"/>
                    <w:jc w:val="both"/>
                    <w:rPr>
                      <w:sz w:val="23"/>
                      <w:szCs w:val="23"/>
                      <w:lang w:val="en-US"/>
                    </w:rPr>
                  </w:pPr>
                  <w:r>
                    <w:rPr>
                      <w:sz w:val="23"/>
                      <w:szCs w:val="23"/>
                      <w:lang w:val="en-US"/>
                    </w:rPr>
                    <w:t>In case the Supplier breaches the Containers delivery terms for more than 20 (twenty) calendar days, the Buyer shall have the right to:</w:t>
                  </w:r>
                </w:p>
                <w:p w:rsidR="00E80EC7" w:rsidRPr="00687E2A" w:rsidRDefault="00E80EC7" w:rsidP="00E80EC7">
                  <w:pPr>
                    <w:ind w:right="176"/>
                    <w:jc w:val="both"/>
                    <w:rPr>
                      <w:sz w:val="23"/>
                      <w:szCs w:val="23"/>
                      <w:lang w:val="en-US"/>
                    </w:rPr>
                  </w:pPr>
                  <w:r>
                    <w:rPr>
                      <w:sz w:val="23"/>
                      <w:szCs w:val="23"/>
                      <w:lang w:val="en-US"/>
                    </w:rPr>
                    <w:t xml:space="preserve"> </w:t>
                  </w:r>
                </w:p>
                <w:p w:rsidR="00E80EC7" w:rsidRPr="00687E2A" w:rsidRDefault="00E80EC7" w:rsidP="00E80EC7">
                  <w:pPr>
                    <w:ind w:right="176"/>
                    <w:jc w:val="both"/>
                    <w:rPr>
                      <w:sz w:val="23"/>
                      <w:szCs w:val="23"/>
                      <w:lang w:val="en-US"/>
                    </w:rPr>
                  </w:pPr>
                  <w:r>
                    <w:rPr>
                      <w:sz w:val="23"/>
                      <w:szCs w:val="23"/>
                      <w:lang w:val="en-US"/>
                    </w:rPr>
                    <w:t>(</w:t>
                  </w:r>
                  <w:r>
                    <w:rPr>
                      <w:sz w:val="23"/>
                      <w:szCs w:val="23"/>
                    </w:rPr>
                    <w:t>а</w:t>
                  </w:r>
                  <w:r>
                    <w:rPr>
                      <w:sz w:val="23"/>
                      <w:szCs w:val="23"/>
                      <w:lang w:val="en-US"/>
                    </w:rPr>
                    <w:t xml:space="preserve">) return monetary funds transferred to the Supplier in order to pay for the untimely delivered Containers or </w:t>
                  </w:r>
                </w:p>
                <w:p w:rsidR="00E80EC7" w:rsidRPr="00687E2A" w:rsidRDefault="00E80EC7" w:rsidP="00E80EC7">
                  <w:pPr>
                    <w:ind w:right="176"/>
                    <w:jc w:val="both"/>
                    <w:rPr>
                      <w:sz w:val="23"/>
                      <w:szCs w:val="23"/>
                      <w:lang w:val="en-US"/>
                    </w:rPr>
                  </w:pPr>
                  <w:r>
                    <w:rPr>
                      <w:sz w:val="23"/>
                      <w:szCs w:val="23"/>
                      <w:lang w:val="en-US"/>
                    </w:rPr>
                    <w:t xml:space="preserve">(b) </w:t>
                  </w:r>
                  <w:proofErr w:type="gramStart"/>
                  <w:r>
                    <w:rPr>
                      <w:sz w:val="23"/>
                      <w:szCs w:val="23"/>
                      <w:lang w:val="en-US"/>
                    </w:rPr>
                    <w:t>get</w:t>
                  </w:r>
                  <w:proofErr w:type="gramEnd"/>
                  <w:r>
                    <w:rPr>
                      <w:sz w:val="23"/>
                      <w:szCs w:val="23"/>
                      <w:lang w:val="en-US"/>
                    </w:rPr>
                    <w:t xml:space="preserve"> penalty from the Supplier for Containers late delivery in the amount of 8% per annum (simple interest) from the cost of untimely delivered containers for every day of delay from the date when Containers were to be delivered till the actual date of Containers acceptance from the Supplier.</w:t>
                  </w:r>
                </w:p>
                <w:p w:rsidR="00E80EC7" w:rsidRPr="00687E2A" w:rsidRDefault="00E80EC7" w:rsidP="00E80EC7">
                  <w:pPr>
                    <w:ind w:right="176"/>
                    <w:jc w:val="both"/>
                    <w:rPr>
                      <w:sz w:val="23"/>
                      <w:szCs w:val="23"/>
                      <w:lang w:val="en-US"/>
                    </w:rPr>
                  </w:pPr>
                  <w:r>
                    <w:rPr>
                      <w:sz w:val="23"/>
                      <w:szCs w:val="23"/>
                      <w:lang w:val="en-US"/>
                    </w:rPr>
                    <w:t xml:space="preserve">The Buyer shall notify the Supplier about the chosen option within 30 (thirty) banking days from the day when the Buyer found out the violation of the delivery schedule. </w:t>
                  </w:r>
                </w:p>
                <w:p w:rsidR="00E80EC7" w:rsidRPr="00687E2A" w:rsidRDefault="00E80EC7" w:rsidP="00E80EC7">
                  <w:pPr>
                    <w:ind w:right="176"/>
                    <w:jc w:val="both"/>
                    <w:rPr>
                      <w:sz w:val="23"/>
                      <w:szCs w:val="23"/>
                      <w:lang w:val="en-US"/>
                    </w:rPr>
                  </w:pPr>
                  <w:r>
                    <w:rPr>
                      <w:sz w:val="23"/>
                      <w:szCs w:val="23"/>
                      <w:lang w:val="en-US"/>
                    </w:rPr>
                    <w:t xml:space="preserve"> </w:t>
                  </w:r>
                </w:p>
                <w:p w:rsidR="00E80EC7" w:rsidRPr="00687E2A" w:rsidRDefault="00E80EC7" w:rsidP="00E80EC7">
                  <w:pPr>
                    <w:ind w:right="176"/>
                    <w:jc w:val="both"/>
                    <w:rPr>
                      <w:sz w:val="23"/>
                      <w:szCs w:val="23"/>
                      <w:lang w:val="en-US"/>
                    </w:rPr>
                  </w:pPr>
                  <w:r>
                    <w:rPr>
                      <w:sz w:val="23"/>
                      <w:szCs w:val="23"/>
                      <w:lang w:val="en-US"/>
                    </w:rPr>
                    <w:t>Appendices to this Agreement are as follows:</w:t>
                  </w:r>
                </w:p>
                <w:p w:rsidR="00E80EC7" w:rsidRPr="00687E2A" w:rsidRDefault="00E80EC7" w:rsidP="00E80EC7">
                  <w:pPr>
                    <w:ind w:right="176"/>
                    <w:jc w:val="both"/>
                    <w:rPr>
                      <w:sz w:val="23"/>
                      <w:szCs w:val="23"/>
                      <w:lang w:val="en-US"/>
                    </w:rPr>
                  </w:pPr>
                  <w:r>
                    <w:rPr>
                      <w:sz w:val="23"/>
                      <w:szCs w:val="23"/>
                      <w:lang w:val="en-US"/>
                    </w:rPr>
                    <w:t>1. Specification (Appendix No. 1).</w:t>
                  </w:r>
                </w:p>
                <w:p w:rsidR="00E80EC7" w:rsidRDefault="00E80EC7" w:rsidP="00E80EC7">
                  <w:pPr>
                    <w:ind w:right="176"/>
                    <w:jc w:val="both"/>
                    <w:rPr>
                      <w:sz w:val="23"/>
                      <w:szCs w:val="23"/>
                      <w:lang w:val="en-US"/>
                    </w:rPr>
                  </w:pPr>
                  <w:r>
                    <w:rPr>
                      <w:sz w:val="23"/>
                      <w:szCs w:val="23"/>
                      <w:lang w:val="en-US"/>
                    </w:rPr>
                    <w:t>2. Form of Containers Delivery-Acceptance  Certificate (Appendix No. 2)</w:t>
                  </w:r>
                </w:p>
                <w:p w:rsidR="00BC0D2F" w:rsidRPr="00687E2A" w:rsidRDefault="00BC0D2F" w:rsidP="00E80EC7">
                  <w:pPr>
                    <w:ind w:right="176"/>
                    <w:jc w:val="both"/>
                    <w:rPr>
                      <w:sz w:val="23"/>
                      <w:szCs w:val="23"/>
                      <w:lang w:val="en-US"/>
                    </w:rPr>
                  </w:pPr>
                </w:p>
                <w:p w:rsidR="00E80EC7" w:rsidRPr="00687E2A" w:rsidRDefault="00E80EC7" w:rsidP="00E80EC7">
                  <w:pPr>
                    <w:ind w:right="176"/>
                    <w:jc w:val="both"/>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lang w:val="en-US"/>
                    </w:rPr>
                    <w:t>15. LEGAL ADDRESSES OF THE PARTIES</w:t>
                  </w:r>
                </w:p>
                <w:p w:rsidR="00E80EC7" w:rsidRPr="00687E2A" w:rsidRDefault="00E80EC7" w:rsidP="00E80EC7">
                  <w:pPr>
                    <w:framePr w:hSpace="180" w:wrap="around" w:vAnchor="text" w:hAnchor="text" w:xAlign="right" w:y="1"/>
                    <w:ind w:right="176"/>
                    <w:suppressOverlap/>
                    <w:rPr>
                      <w:sz w:val="23"/>
                      <w:szCs w:val="23"/>
                      <w:u w:val="single"/>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u w:val="single"/>
                      <w:lang w:val="en-US"/>
                    </w:rPr>
                    <w:t>The Buyer</w:t>
                  </w:r>
                  <w:r>
                    <w:rPr>
                      <w:sz w:val="23"/>
                      <w:szCs w:val="23"/>
                      <w:lang w:val="en-US"/>
                    </w:rPr>
                    <w:t>:</w:t>
                  </w:r>
                </w:p>
                <w:p w:rsidR="00E80EC7" w:rsidRPr="00687E2A" w:rsidRDefault="00E80EC7" w:rsidP="00E80EC7">
                  <w:pPr>
                    <w:rPr>
                      <w:rFonts w:eastAsia="Arial"/>
                      <w:b/>
                      <w:sz w:val="23"/>
                      <w:szCs w:val="23"/>
                      <w:lang w:val="en-US"/>
                    </w:rPr>
                  </w:pPr>
                  <w:r>
                    <w:rPr>
                      <w:b/>
                      <w:sz w:val="23"/>
                      <w:szCs w:val="23"/>
                      <w:lang w:val="en-US"/>
                    </w:rPr>
                    <w:t xml:space="preserve">PJSC </w:t>
                  </w:r>
                  <w:proofErr w:type="spellStart"/>
                  <w:r>
                    <w:rPr>
                      <w:b/>
                      <w:sz w:val="23"/>
                      <w:szCs w:val="23"/>
                      <w:lang w:val="en-US"/>
                    </w:rPr>
                    <w:t>TransContainer</w:t>
                  </w:r>
                  <w:proofErr w:type="spellEnd"/>
                </w:p>
                <w:p w:rsidR="00E80EC7" w:rsidRPr="00687E2A" w:rsidRDefault="00E80EC7" w:rsidP="00E80EC7">
                  <w:pPr>
                    <w:rPr>
                      <w:rFonts w:eastAsia="Arial"/>
                      <w:sz w:val="23"/>
                      <w:szCs w:val="23"/>
                      <w:lang w:val="en-US"/>
                    </w:rPr>
                  </w:pPr>
                  <w:r>
                    <w:rPr>
                      <w:sz w:val="23"/>
                      <w:szCs w:val="23"/>
                      <w:lang w:val="en-US"/>
                    </w:rPr>
                    <w:t xml:space="preserve">MSRN: 1067746341024, </w:t>
                  </w:r>
                </w:p>
                <w:p w:rsidR="00E80EC7" w:rsidRPr="00687E2A" w:rsidRDefault="00E80EC7" w:rsidP="00E80EC7">
                  <w:pPr>
                    <w:rPr>
                      <w:rFonts w:eastAsia="Arial"/>
                      <w:sz w:val="23"/>
                      <w:szCs w:val="23"/>
                      <w:lang w:val="en-US"/>
                    </w:rPr>
                  </w:pPr>
                  <w:r>
                    <w:rPr>
                      <w:sz w:val="23"/>
                      <w:szCs w:val="23"/>
                      <w:lang w:val="en-US"/>
                    </w:rPr>
                    <w:t>TIN: 7708591995</w:t>
                  </w:r>
                </w:p>
                <w:p w:rsidR="00E80EC7" w:rsidRPr="00687E2A" w:rsidRDefault="00E80EC7" w:rsidP="00E80EC7">
                  <w:pPr>
                    <w:jc w:val="both"/>
                    <w:rPr>
                      <w:sz w:val="23"/>
                      <w:szCs w:val="23"/>
                      <w:lang w:val="en-US"/>
                    </w:rPr>
                  </w:pPr>
                  <w:r>
                    <w:rPr>
                      <w:sz w:val="23"/>
                      <w:szCs w:val="23"/>
                      <w:lang w:val="en-US"/>
                    </w:rPr>
                    <w:t xml:space="preserve">Registered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 Moscow, 125047, Russian Federation</w:t>
                  </w:r>
                </w:p>
                <w:p w:rsidR="00E80EC7" w:rsidRPr="00687E2A" w:rsidRDefault="00E80EC7" w:rsidP="00E80EC7">
                  <w:pPr>
                    <w:jc w:val="both"/>
                    <w:rPr>
                      <w:sz w:val="23"/>
                      <w:szCs w:val="23"/>
                      <w:lang w:val="en-US"/>
                    </w:rPr>
                  </w:pPr>
                  <w:r>
                    <w:rPr>
                      <w:sz w:val="23"/>
                      <w:szCs w:val="23"/>
                      <w:lang w:val="en-US"/>
                    </w:rPr>
                    <w:t xml:space="preserve">Postal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w:t>
                  </w:r>
                </w:p>
                <w:p w:rsidR="00E80EC7" w:rsidRPr="00687E2A" w:rsidRDefault="00E80EC7" w:rsidP="00E80EC7">
                  <w:pPr>
                    <w:jc w:val="both"/>
                    <w:rPr>
                      <w:sz w:val="23"/>
                      <w:szCs w:val="23"/>
                      <w:lang w:val="en-US"/>
                    </w:rPr>
                  </w:pPr>
                  <w:r>
                    <w:rPr>
                      <w:sz w:val="23"/>
                      <w:szCs w:val="23"/>
                      <w:lang w:val="en-US"/>
                    </w:rPr>
                    <w:t>Tel.: +7(495) 788-1717</w:t>
                  </w:r>
                </w:p>
                <w:p w:rsidR="00E80EC7" w:rsidRPr="00687E2A" w:rsidRDefault="00E80EC7" w:rsidP="00E80EC7">
                  <w:pPr>
                    <w:jc w:val="both"/>
                    <w:rPr>
                      <w:sz w:val="23"/>
                      <w:szCs w:val="23"/>
                      <w:lang w:val="en-US"/>
                    </w:rPr>
                  </w:pPr>
                  <w:r>
                    <w:rPr>
                      <w:sz w:val="23"/>
                      <w:szCs w:val="23"/>
                      <w:lang w:val="en-US"/>
                    </w:rPr>
                    <w:t>Fax: +7(499) 262-75-78</w:t>
                  </w:r>
                </w:p>
                <w:p w:rsidR="00E80EC7" w:rsidRPr="00687E2A" w:rsidRDefault="00E80EC7" w:rsidP="00E80EC7">
                  <w:pPr>
                    <w:jc w:val="both"/>
                    <w:rPr>
                      <w:kern w:val="2"/>
                      <w:sz w:val="23"/>
                      <w:szCs w:val="23"/>
                      <w:lang w:val="en-US"/>
                    </w:rPr>
                  </w:pPr>
                  <w:r>
                    <w:rPr>
                      <w:kern w:val="2"/>
                      <w:sz w:val="23"/>
                      <w:szCs w:val="23"/>
                      <w:lang w:val="en-US"/>
                    </w:rPr>
                    <w:t>E-mail:</w:t>
                  </w:r>
                  <w:r>
                    <w:rPr>
                      <w:sz w:val="23"/>
                      <w:szCs w:val="23"/>
                      <w:lang w:val="en-US"/>
                    </w:rPr>
                    <w:t xml:space="preserve"> </w:t>
                  </w:r>
                  <w:hyperlink r:id="rId39" w:history="1">
                    <w:r>
                      <w:rPr>
                        <w:rFonts w:eastAsia="MS Mincho"/>
                        <w:color w:val="0000FF"/>
                        <w:kern w:val="2"/>
                        <w:sz w:val="23"/>
                        <w:szCs w:val="23"/>
                        <w:u w:val="single"/>
                        <w:lang w:val="en-US" w:eastAsia="zh-CN"/>
                      </w:rPr>
                      <w:t>trcont@trcont.ru</w:t>
                    </w:r>
                  </w:hyperlink>
                </w:p>
                <w:p w:rsidR="00E80EC7" w:rsidRPr="00687E2A" w:rsidRDefault="00E80EC7" w:rsidP="00E80EC7">
                  <w:pPr>
                    <w:rPr>
                      <w:b/>
                      <w:kern w:val="2"/>
                      <w:sz w:val="23"/>
                      <w:szCs w:val="23"/>
                      <w:lang w:val="en-US"/>
                    </w:rPr>
                  </w:pPr>
                  <w:r>
                    <w:rPr>
                      <w:b/>
                      <w:kern w:val="2"/>
                      <w:sz w:val="23"/>
                      <w:szCs w:val="23"/>
                      <w:lang w:val="en-US"/>
                    </w:rPr>
                    <w:t>Banking details for the accounts in US dollars (USD):</w:t>
                  </w:r>
                </w:p>
                <w:p w:rsidR="00E80EC7" w:rsidRPr="00687E2A" w:rsidRDefault="00E80EC7" w:rsidP="00E80EC7">
                  <w:pPr>
                    <w:jc w:val="both"/>
                    <w:rPr>
                      <w:sz w:val="23"/>
                      <w:szCs w:val="23"/>
                      <w:lang w:val="en-US"/>
                    </w:rPr>
                  </w:pPr>
                  <w:r>
                    <w:rPr>
                      <w:sz w:val="23"/>
                      <w:szCs w:val="23"/>
                      <w:lang w:val="en-US"/>
                    </w:rPr>
                    <w:t>Bank - JSC VTB Bank</w:t>
                  </w:r>
                </w:p>
                <w:p w:rsidR="00E80EC7" w:rsidRPr="00687E2A" w:rsidRDefault="00E80EC7" w:rsidP="00E80EC7">
                  <w:pPr>
                    <w:jc w:val="both"/>
                    <w:rPr>
                      <w:sz w:val="23"/>
                      <w:szCs w:val="23"/>
                      <w:lang w:val="en-US"/>
                    </w:rPr>
                  </w:pPr>
                  <w:r>
                    <w:rPr>
                      <w:sz w:val="23"/>
                      <w:szCs w:val="23"/>
                      <w:lang w:val="en-US"/>
                    </w:rPr>
                    <w:t xml:space="preserve">Bank Address - </w:t>
                  </w:r>
                  <w:proofErr w:type="spellStart"/>
                  <w:r>
                    <w:rPr>
                      <w:sz w:val="23"/>
                      <w:szCs w:val="23"/>
                      <w:lang w:val="en-US"/>
                    </w:rPr>
                    <w:t>Vorontsovskaya</w:t>
                  </w:r>
                  <w:proofErr w:type="spellEnd"/>
                  <w:r>
                    <w:rPr>
                      <w:sz w:val="23"/>
                      <w:szCs w:val="23"/>
                      <w:lang w:val="en-US"/>
                    </w:rPr>
                    <w:t xml:space="preserve"> str., 43,   Moscow,109044,Russia</w:t>
                  </w:r>
                </w:p>
                <w:p w:rsidR="00E80EC7" w:rsidRPr="00687E2A" w:rsidRDefault="00E80EC7" w:rsidP="00E80EC7">
                  <w:pPr>
                    <w:jc w:val="both"/>
                    <w:rPr>
                      <w:sz w:val="23"/>
                      <w:szCs w:val="23"/>
                      <w:lang w:val="de-DE"/>
                    </w:rPr>
                  </w:pPr>
                  <w:r>
                    <w:rPr>
                      <w:sz w:val="23"/>
                      <w:szCs w:val="23"/>
                      <w:lang w:val="de-DE"/>
                    </w:rPr>
                    <w:t xml:space="preserve">S.W.I.F.T. </w:t>
                  </w:r>
                  <w:proofErr w:type="spellStart"/>
                  <w:r>
                    <w:rPr>
                      <w:sz w:val="23"/>
                      <w:szCs w:val="23"/>
                      <w:lang w:val="de-DE"/>
                    </w:rPr>
                    <w:t>code</w:t>
                  </w:r>
                  <w:proofErr w:type="spellEnd"/>
                  <w:r>
                    <w:rPr>
                      <w:sz w:val="23"/>
                      <w:szCs w:val="23"/>
                      <w:lang w:val="de-DE"/>
                    </w:rPr>
                    <w:t xml:space="preserve"> - VTBR RU MM</w:t>
                  </w:r>
                </w:p>
                <w:p w:rsidR="00E80EC7" w:rsidRPr="00687E2A" w:rsidRDefault="00E80EC7" w:rsidP="00E80EC7">
                  <w:pPr>
                    <w:rPr>
                      <w:sz w:val="23"/>
                      <w:szCs w:val="23"/>
                      <w:lang w:val="en-US"/>
                    </w:rPr>
                  </w:pPr>
                  <w:r>
                    <w:rPr>
                      <w:sz w:val="23"/>
                      <w:szCs w:val="23"/>
                      <w:lang w:val="en-US"/>
                    </w:rPr>
                    <w:t>Correspondent Bank - Bank of New York Mellon, New York, USA</w:t>
                  </w:r>
                </w:p>
                <w:p w:rsidR="00E80EC7" w:rsidRPr="00687E2A" w:rsidRDefault="00E80EC7" w:rsidP="00E80EC7">
                  <w:pPr>
                    <w:rPr>
                      <w:sz w:val="23"/>
                      <w:szCs w:val="23"/>
                      <w:lang w:val="en-US"/>
                    </w:rPr>
                  </w:pPr>
                  <w:r>
                    <w:rPr>
                      <w:sz w:val="23"/>
                      <w:szCs w:val="23"/>
                      <w:lang w:val="en-US"/>
                    </w:rPr>
                    <w:t>S.W.I.F.T. code of Correspondent Bank – IRVT US 3N</w:t>
                  </w:r>
                </w:p>
                <w:p w:rsidR="00E80EC7" w:rsidRPr="00687E2A" w:rsidRDefault="00E80EC7" w:rsidP="00E80EC7">
                  <w:pPr>
                    <w:rPr>
                      <w:sz w:val="23"/>
                      <w:szCs w:val="23"/>
                      <w:lang w:val="en-US"/>
                    </w:rPr>
                  </w:pPr>
                  <w:r>
                    <w:rPr>
                      <w:sz w:val="23"/>
                      <w:szCs w:val="23"/>
                      <w:lang w:val="en-US"/>
                    </w:rPr>
                    <w:t>Account number of JSC VTB Bank with Correspondent Bank -# 890-0055-006</w:t>
                  </w:r>
                </w:p>
                <w:p w:rsidR="00E80EC7" w:rsidRPr="00687E2A" w:rsidRDefault="00E80EC7" w:rsidP="00E80EC7">
                  <w:pPr>
                    <w:jc w:val="both"/>
                    <w:rPr>
                      <w:sz w:val="23"/>
                      <w:szCs w:val="23"/>
                      <w:lang w:val="en-US"/>
                    </w:rPr>
                  </w:pPr>
                  <w:r>
                    <w:rPr>
                      <w:sz w:val="23"/>
                      <w:szCs w:val="23"/>
                      <w:lang w:val="en-US"/>
                    </w:rPr>
                    <w:t>Name - Public Joint Stock Company "Center for cargo container traffic "</w:t>
                  </w:r>
                  <w:proofErr w:type="spellStart"/>
                  <w:r>
                    <w:rPr>
                      <w:sz w:val="23"/>
                      <w:szCs w:val="23"/>
                      <w:lang w:val="en-US"/>
                    </w:rPr>
                    <w:t>TransContainer</w:t>
                  </w:r>
                  <w:proofErr w:type="spellEnd"/>
                  <w:r>
                    <w:rPr>
                      <w:sz w:val="23"/>
                      <w:szCs w:val="23"/>
                      <w:lang w:val="en-US"/>
                    </w:rPr>
                    <w:t>"</w:t>
                  </w:r>
                </w:p>
                <w:p w:rsidR="00E80EC7" w:rsidRPr="00687E2A" w:rsidRDefault="00E80EC7" w:rsidP="00E80EC7">
                  <w:pPr>
                    <w:ind w:right="176"/>
                    <w:jc w:val="both"/>
                    <w:rPr>
                      <w:sz w:val="23"/>
                      <w:szCs w:val="23"/>
                      <w:lang w:val="en-US"/>
                    </w:rPr>
                  </w:pPr>
                  <w:r>
                    <w:rPr>
                      <w:sz w:val="23"/>
                      <w:szCs w:val="23"/>
                      <w:lang w:val="en-US"/>
                    </w:rPr>
                    <w:t xml:space="preserve">Account number with JSC VTB Bank - </w:t>
                  </w:r>
                  <w:r>
                    <w:rPr>
                      <w:sz w:val="23"/>
                      <w:szCs w:val="23"/>
                      <w:lang w:val="en-US"/>
                    </w:rPr>
                    <w:lastRenderedPageBreak/>
                    <w:t>40702840700030002609</w:t>
                  </w:r>
                </w:p>
                <w:p w:rsidR="00E80EC7" w:rsidRPr="00687E2A" w:rsidRDefault="00E80EC7" w:rsidP="00E80EC7">
                  <w:pPr>
                    <w:rPr>
                      <w:b/>
                      <w:kern w:val="2"/>
                      <w:sz w:val="23"/>
                      <w:szCs w:val="23"/>
                      <w:lang w:val="en-US"/>
                    </w:rPr>
                  </w:pPr>
                  <w:r>
                    <w:rPr>
                      <w:b/>
                      <w:kern w:val="2"/>
                      <w:sz w:val="23"/>
                      <w:szCs w:val="23"/>
                      <w:lang w:val="en-US"/>
                    </w:rPr>
                    <w:t xml:space="preserve">Banking details for the accounts in Russian </w:t>
                  </w:r>
                  <w:proofErr w:type="spellStart"/>
                  <w:r>
                    <w:rPr>
                      <w:b/>
                      <w:kern w:val="2"/>
                      <w:sz w:val="23"/>
                      <w:szCs w:val="23"/>
                      <w:lang w:val="en-US"/>
                    </w:rPr>
                    <w:t>roubles</w:t>
                  </w:r>
                  <w:proofErr w:type="spellEnd"/>
                  <w:r>
                    <w:rPr>
                      <w:b/>
                      <w:kern w:val="2"/>
                      <w:sz w:val="23"/>
                      <w:szCs w:val="23"/>
                      <w:lang w:val="en-US"/>
                    </w:rPr>
                    <w:t xml:space="preserve"> (RUR):</w:t>
                  </w:r>
                </w:p>
                <w:p w:rsidR="00E80EC7" w:rsidRPr="00687E2A" w:rsidRDefault="00E80EC7" w:rsidP="00E80EC7">
                  <w:pPr>
                    <w:jc w:val="both"/>
                    <w:rPr>
                      <w:sz w:val="23"/>
                      <w:szCs w:val="23"/>
                      <w:lang w:val="en-US"/>
                    </w:rPr>
                  </w:pPr>
                  <w:r>
                    <w:rPr>
                      <w:sz w:val="23"/>
                      <w:szCs w:val="23"/>
                      <w:lang w:val="en-US"/>
                    </w:rPr>
                    <w:t xml:space="preserve">Registered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 Moscow, 125047, Russian Federation</w:t>
                  </w:r>
                </w:p>
                <w:p w:rsidR="00E80EC7" w:rsidRPr="00687E2A" w:rsidRDefault="00E80EC7" w:rsidP="00E80EC7">
                  <w:pPr>
                    <w:jc w:val="both"/>
                    <w:rPr>
                      <w:sz w:val="23"/>
                      <w:szCs w:val="23"/>
                      <w:lang w:val="en-US"/>
                    </w:rPr>
                  </w:pPr>
                  <w:r>
                    <w:rPr>
                      <w:sz w:val="23"/>
                      <w:szCs w:val="23"/>
                      <w:lang w:val="en-US"/>
                    </w:rPr>
                    <w:t xml:space="preserve">Postal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w:t>
                  </w:r>
                </w:p>
                <w:p w:rsidR="00E80EC7" w:rsidRPr="00687E2A" w:rsidRDefault="00E80EC7" w:rsidP="00E80EC7">
                  <w:pPr>
                    <w:rPr>
                      <w:lang w:val="en-US"/>
                    </w:rPr>
                  </w:pPr>
                  <w:r>
                    <w:rPr>
                      <w:lang w:val="en-US"/>
                    </w:rPr>
                    <w:t>RRC (Registration Reason Code): 997650001</w:t>
                  </w:r>
                </w:p>
                <w:p w:rsidR="00E80EC7" w:rsidRPr="00687E2A" w:rsidRDefault="00E80EC7" w:rsidP="00E80EC7">
                  <w:pPr>
                    <w:rPr>
                      <w:lang w:val="en-US"/>
                    </w:rPr>
                  </w:pPr>
                  <w:r>
                    <w:rPr>
                      <w:lang w:val="en-US"/>
                    </w:rPr>
                    <w:t xml:space="preserve">MSRN (Main State Registration Number): 1067746341024 </w:t>
                  </w:r>
                </w:p>
                <w:p w:rsidR="00E80EC7" w:rsidRPr="00687E2A" w:rsidRDefault="00E80EC7" w:rsidP="00E80EC7">
                  <w:pPr>
                    <w:rPr>
                      <w:lang w:val="en-US"/>
                    </w:rPr>
                  </w:pPr>
                  <w:r>
                    <w:rPr>
                      <w:lang w:val="en-US"/>
                    </w:rPr>
                    <w:t>TIN (Taxpayer Identification Number): 7708591995</w:t>
                  </w:r>
                </w:p>
                <w:p w:rsidR="00E80EC7" w:rsidRPr="00687E2A" w:rsidRDefault="00E80EC7" w:rsidP="00E80EC7">
                  <w:pPr>
                    <w:rPr>
                      <w:lang w:val="en-US"/>
                    </w:rPr>
                  </w:pPr>
                  <w:r>
                    <w:rPr>
                      <w:lang w:val="en-US"/>
                    </w:rPr>
                    <w:t>BIC (Bank Identification Code): 044525187</w:t>
                  </w:r>
                </w:p>
                <w:p w:rsidR="00E80EC7" w:rsidRPr="00687E2A" w:rsidRDefault="00E80EC7" w:rsidP="00E80EC7">
                  <w:pPr>
                    <w:rPr>
                      <w:lang w:val="en-US"/>
                    </w:rPr>
                  </w:pPr>
                  <w:r>
                    <w:rPr>
                      <w:lang w:val="en-US"/>
                    </w:rPr>
                    <w:t>OKPO (National Classifier of Enterprises and Organizations): 94421386</w:t>
                  </w:r>
                </w:p>
                <w:p w:rsidR="00E80EC7" w:rsidRPr="00687E2A" w:rsidRDefault="00E80EC7" w:rsidP="00E80EC7">
                  <w:pPr>
                    <w:rPr>
                      <w:lang w:val="en-US"/>
                    </w:rPr>
                  </w:pPr>
                  <w:r>
                    <w:rPr>
                      <w:lang w:val="en-US"/>
                    </w:rPr>
                    <w:t>OKTMO (Russian National Classifier of Administrative-Territorial Division Code): 45382000</w:t>
                  </w:r>
                </w:p>
                <w:p w:rsidR="00E80EC7" w:rsidRDefault="00E80EC7" w:rsidP="00E80EC7">
                  <w:pPr>
                    <w:rPr>
                      <w:sz w:val="23"/>
                      <w:szCs w:val="23"/>
                      <w:lang w:val="en-US"/>
                    </w:rPr>
                  </w:pPr>
                  <w:r>
                    <w:rPr>
                      <w:lang w:val="en-US"/>
                    </w:rPr>
                    <w:t>s/a 40702810200030004399</w:t>
                  </w:r>
                  <w:r>
                    <w:rPr>
                      <w:sz w:val="28"/>
                      <w:szCs w:val="20"/>
                      <w:lang w:val="en-US"/>
                    </w:rPr>
                    <w:t xml:space="preserve"> </w:t>
                  </w:r>
                  <w:r>
                    <w:rPr>
                      <w:lang w:val="en-US"/>
                    </w:rPr>
                    <w:t xml:space="preserve">with </w:t>
                  </w:r>
                  <w:r>
                    <w:rPr>
                      <w:sz w:val="23"/>
                      <w:szCs w:val="23"/>
                      <w:lang w:val="en-US"/>
                    </w:rPr>
                    <w:t>JSC VTB Bank</w:t>
                  </w:r>
                  <w:r>
                    <w:rPr>
                      <w:lang w:val="en-US"/>
                    </w:rPr>
                    <w:t xml:space="preserve"> c/a 30101810700000000187</w:t>
                  </w:r>
                </w:p>
                <w:p w:rsidR="00BC0D2F" w:rsidRPr="00687E2A" w:rsidRDefault="00BC0D2F" w:rsidP="00E80EC7">
                  <w:pPr>
                    <w:rPr>
                      <w:sz w:val="23"/>
                      <w:szCs w:val="23"/>
                      <w:lang w:val="en-US"/>
                    </w:rPr>
                  </w:pPr>
                </w:p>
                <w:p w:rsidR="00E80EC7" w:rsidRPr="00687E2A" w:rsidRDefault="00E80EC7" w:rsidP="00E80EC7">
                  <w:pPr>
                    <w:framePr w:hSpace="180" w:wrap="around" w:vAnchor="text" w:hAnchor="text" w:xAlign="right" w:y="1"/>
                    <w:ind w:right="176"/>
                    <w:suppressOverlap/>
                    <w:rPr>
                      <w:sz w:val="23"/>
                      <w:szCs w:val="23"/>
                      <w:lang w:val="en-US"/>
                    </w:rPr>
                  </w:pPr>
                  <w:r>
                    <w:rPr>
                      <w:sz w:val="23"/>
                      <w:szCs w:val="23"/>
                      <w:lang w:val="en-US"/>
                    </w:rPr>
                    <w:t>__________________</w:t>
                  </w:r>
                </w:p>
                <w:p w:rsidR="00E80EC7" w:rsidRPr="00B2494A" w:rsidRDefault="00E80EC7" w:rsidP="00A42F94">
                  <w:pPr>
                    <w:framePr w:hSpace="180" w:wrap="around" w:vAnchor="text" w:hAnchor="text" w:xAlign="right" w:y="1"/>
                    <w:ind w:right="176"/>
                    <w:suppressOverlap/>
                    <w:jc w:val="both"/>
                    <w:rPr>
                      <w:rFonts w:eastAsia="SimSun"/>
                      <w:sz w:val="23"/>
                      <w:szCs w:val="23"/>
                      <w:lang w:val="en-US" w:eastAsia="zh-CN"/>
                    </w:rPr>
                  </w:pPr>
                  <w:r>
                    <w:rPr>
                      <w:sz w:val="23"/>
                      <w:szCs w:val="23"/>
                      <w:lang w:val="en-US"/>
                    </w:rPr>
                    <w:t>The Supplier :</w:t>
                  </w:r>
                </w:p>
              </w:tc>
            </w:tr>
          </w:tbl>
          <w:p w:rsidR="00E80EC7" w:rsidRPr="00687E2A" w:rsidRDefault="00E80EC7" w:rsidP="00E80EC7">
            <w:pPr>
              <w:ind w:right="176"/>
              <w:rPr>
                <w:sz w:val="22"/>
                <w:lang w:val="en-US"/>
              </w:rPr>
            </w:pPr>
          </w:p>
        </w:tc>
        <w:tc>
          <w:tcPr>
            <w:tcW w:w="5527" w:type="dxa"/>
          </w:tcPr>
          <w:tbl>
            <w:tblPr>
              <w:tblW w:w="5421" w:type="dxa"/>
              <w:tblLayout w:type="fixed"/>
              <w:tblLook w:val="01E0" w:firstRow="1" w:lastRow="1" w:firstColumn="1" w:lastColumn="1" w:noHBand="0" w:noVBand="0"/>
            </w:tblPr>
            <w:tblGrid>
              <w:gridCol w:w="5421"/>
            </w:tblGrid>
            <w:tr w:rsidR="00E80EC7" w:rsidRPr="00687E2A" w:rsidTr="00E80EC7">
              <w:trPr>
                <w:trHeight w:val="14459"/>
              </w:trPr>
              <w:tc>
                <w:tcPr>
                  <w:tcW w:w="5421" w:type="dxa"/>
                </w:tcPr>
                <w:p w:rsidR="00E80EC7" w:rsidRPr="00687E2A" w:rsidRDefault="00E80EC7" w:rsidP="00E80EC7">
                  <w:pPr>
                    <w:framePr w:hSpace="180" w:wrap="around" w:vAnchor="text" w:hAnchor="text" w:xAlign="right" w:y="1"/>
                    <w:tabs>
                      <w:tab w:val="left" w:pos="5313"/>
                    </w:tabs>
                    <w:ind w:right="175"/>
                    <w:suppressOverlap/>
                    <w:jc w:val="center"/>
                    <w:rPr>
                      <w:b/>
                      <w:sz w:val="23"/>
                      <w:szCs w:val="23"/>
                    </w:rPr>
                  </w:pPr>
                  <w:r>
                    <w:rPr>
                      <w:sz w:val="23"/>
                      <w:szCs w:val="23"/>
                    </w:rPr>
                    <w:lastRenderedPageBreak/>
                    <w:t>ДОГОВОР ПОСТАВКИ</w:t>
                  </w:r>
                </w:p>
                <w:p w:rsidR="00E80EC7" w:rsidRPr="00687E2A" w:rsidRDefault="00E80EC7" w:rsidP="00E80EC7">
                  <w:pPr>
                    <w:framePr w:hSpace="180" w:wrap="around" w:vAnchor="text" w:hAnchor="text" w:xAlign="right" w:y="1"/>
                    <w:tabs>
                      <w:tab w:val="left" w:pos="5313"/>
                    </w:tabs>
                    <w:ind w:right="175"/>
                    <w:suppressOverlap/>
                    <w:jc w:val="center"/>
                    <w:rPr>
                      <w:b/>
                      <w:sz w:val="23"/>
                      <w:szCs w:val="23"/>
                    </w:rPr>
                  </w:pPr>
                  <w:r>
                    <w:rPr>
                      <w:sz w:val="23"/>
                      <w:szCs w:val="23"/>
                    </w:rPr>
                    <w:t>КОНТЕЙНЕРОВ</w:t>
                  </w:r>
                </w:p>
                <w:p w:rsidR="00E80EC7" w:rsidRPr="00687E2A" w:rsidRDefault="00E80EC7" w:rsidP="00E80EC7">
                  <w:pPr>
                    <w:framePr w:hSpace="180" w:wrap="around" w:vAnchor="text" w:hAnchor="text" w:xAlign="right" w:y="1"/>
                    <w:tabs>
                      <w:tab w:val="left" w:pos="5313"/>
                    </w:tabs>
                    <w:ind w:right="175"/>
                    <w:suppressOverlap/>
                    <w:jc w:val="center"/>
                    <w:rPr>
                      <w:b/>
                      <w:sz w:val="23"/>
                      <w:szCs w:val="23"/>
                    </w:rPr>
                  </w:pPr>
                  <w:proofErr w:type="spellStart"/>
                  <w:r>
                    <w:rPr>
                      <w:sz w:val="23"/>
                      <w:szCs w:val="23"/>
                    </w:rPr>
                    <w:t>No</w:t>
                  </w:r>
                  <w:proofErr w:type="spellEnd"/>
                  <w:r>
                    <w:rPr>
                      <w:sz w:val="23"/>
                      <w:szCs w:val="23"/>
                    </w:rPr>
                    <w:t>._______</w:t>
                  </w:r>
                </w:p>
                <w:p w:rsidR="00E80EC7" w:rsidRPr="00687E2A" w:rsidRDefault="00E80EC7" w:rsidP="00E80EC7">
                  <w:pPr>
                    <w:framePr w:hSpace="180" w:wrap="around" w:vAnchor="text" w:hAnchor="text" w:xAlign="right" w:y="1"/>
                    <w:tabs>
                      <w:tab w:val="left" w:pos="5313"/>
                    </w:tabs>
                    <w:ind w:right="175"/>
                    <w:suppressOverlap/>
                    <w:rPr>
                      <w:sz w:val="23"/>
                      <w:szCs w:val="23"/>
                    </w:rPr>
                  </w:pPr>
                </w:p>
                <w:p w:rsidR="00E80EC7" w:rsidRPr="00687E2A" w:rsidRDefault="00E80EC7" w:rsidP="00E80EC7">
                  <w:pPr>
                    <w:framePr w:hSpace="180" w:wrap="around" w:vAnchor="text" w:hAnchor="text" w:xAlign="right" w:y="1"/>
                    <w:ind w:right="175"/>
                    <w:suppressOverlap/>
                    <w:rPr>
                      <w:b/>
                      <w:sz w:val="23"/>
                      <w:szCs w:val="23"/>
                    </w:rPr>
                  </w:pPr>
                  <w:r>
                    <w:rPr>
                      <w:sz w:val="23"/>
                      <w:szCs w:val="23"/>
                    </w:rPr>
                    <w:t>“__” _____ 201_                                     г. Москва</w:t>
                  </w:r>
                </w:p>
                <w:p w:rsidR="00E80EC7" w:rsidRPr="00687E2A" w:rsidRDefault="00E80EC7" w:rsidP="00E80EC7">
                  <w:pPr>
                    <w:framePr w:hSpace="180" w:wrap="around" w:vAnchor="text" w:hAnchor="text" w:xAlign="right" w:y="1"/>
                    <w:tabs>
                      <w:tab w:val="left" w:pos="5313"/>
                    </w:tabs>
                    <w:ind w:right="175"/>
                    <w:suppressOverlap/>
                    <w:rPr>
                      <w:sz w:val="23"/>
                      <w:szCs w:val="23"/>
                    </w:rPr>
                  </w:pPr>
                </w:p>
                <w:p w:rsidR="00E80EC7" w:rsidRPr="00687E2A" w:rsidRDefault="00E80EC7" w:rsidP="00E80EC7">
                  <w:pPr>
                    <w:framePr w:hSpace="180" w:wrap="around" w:vAnchor="text" w:hAnchor="text" w:xAlign="right" w:y="1"/>
                    <w:tabs>
                      <w:tab w:val="left" w:pos="5313"/>
                    </w:tabs>
                    <w:ind w:right="175"/>
                    <w:suppressOverlap/>
                    <w:rPr>
                      <w:sz w:val="23"/>
                      <w:szCs w:val="23"/>
                    </w:rPr>
                  </w:pPr>
                  <w:r>
                    <w:rPr>
                      <w:sz w:val="23"/>
                      <w:szCs w:val="23"/>
                    </w:rPr>
                    <w:t xml:space="preserve">Стороны: </w:t>
                  </w:r>
                </w:p>
                <w:p w:rsidR="00E80EC7" w:rsidRPr="00687E2A" w:rsidRDefault="00E80EC7" w:rsidP="00E80EC7">
                  <w:pPr>
                    <w:framePr w:hSpace="180" w:wrap="around" w:vAnchor="text" w:hAnchor="text" w:xAlign="right" w:y="1"/>
                    <w:tabs>
                      <w:tab w:val="left" w:pos="5313"/>
                    </w:tabs>
                    <w:ind w:right="175"/>
                    <w:suppressOverlap/>
                    <w:rPr>
                      <w:sz w:val="23"/>
                      <w:szCs w:val="23"/>
                    </w:rPr>
                  </w:pPr>
                </w:p>
                <w:p w:rsidR="00E80EC7" w:rsidRPr="00687E2A" w:rsidRDefault="00E80EC7" w:rsidP="00E80EC7">
                  <w:pPr>
                    <w:framePr w:hSpace="180" w:wrap="around" w:vAnchor="text" w:hAnchor="text" w:xAlign="right" w:y="1"/>
                    <w:ind w:right="351"/>
                    <w:suppressOverlap/>
                    <w:jc w:val="both"/>
                    <w:rPr>
                      <w:sz w:val="23"/>
                      <w:szCs w:val="23"/>
                    </w:rPr>
                  </w:pPr>
                  <w:r>
                    <w:rPr>
                      <w:sz w:val="23"/>
                      <w:szCs w:val="23"/>
                    </w:rPr>
                    <w:t>ПАО «</w:t>
                  </w:r>
                  <w:proofErr w:type="spellStart"/>
                  <w:r>
                    <w:rPr>
                      <w:sz w:val="23"/>
                      <w:szCs w:val="23"/>
                    </w:rPr>
                    <w:t>ТрансКонтейнер</w:t>
                  </w:r>
                  <w:proofErr w:type="spellEnd"/>
                  <w:r>
                    <w:rPr>
                      <w:sz w:val="23"/>
                      <w:szCs w:val="23"/>
                    </w:rPr>
                    <w:t xml:space="preserve">» (здесь и далее – «Покупатель»), компания, созданная и действующая в соответствии с законодательством Российской Федерации, с адресом местонахождения: </w:t>
                  </w:r>
                  <w:proofErr w:type="gramStart"/>
                  <w:r>
                    <w:rPr>
                      <w:sz w:val="23"/>
                      <w:szCs w:val="23"/>
                    </w:rPr>
                    <w:t>Российская Федерация, 125047, Москва,  Оружейный переулок, д. 19, в лице ____________,   действующего  на   основании   ______________, с одной  стороны, и Компания _______________ (здесь и далее - «Поставщик»), компания, созданная и действующая в соответствии ____________________, с адресом местонахождения: ____________, в лице  __________, действующего на основании _________________, с другой стороны, (вместе по тексту договора − «Стороны»), заключили настоящий Договор о нижеследующем:</w:t>
                  </w:r>
                  <w:proofErr w:type="gramEnd"/>
                </w:p>
                <w:p w:rsidR="00E80EC7" w:rsidRPr="00687E2A" w:rsidRDefault="00E80EC7" w:rsidP="00E80EC7">
                  <w:pPr>
                    <w:framePr w:hSpace="180" w:wrap="around" w:vAnchor="text" w:hAnchor="text" w:xAlign="right" w:y="1"/>
                    <w:tabs>
                      <w:tab w:val="left" w:pos="5313"/>
                    </w:tabs>
                    <w:ind w:right="175"/>
                    <w:suppressOverlap/>
                    <w:rPr>
                      <w:sz w:val="23"/>
                      <w:szCs w:val="23"/>
                    </w:rPr>
                  </w:pPr>
                </w:p>
                <w:p w:rsidR="00E80EC7" w:rsidRPr="00687E2A" w:rsidRDefault="00E80EC7" w:rsidP="00E80EC7">
                  <w:pPr>
                    <w:framePr w:hSpace="180" w:wrap="around" w:vAnchor="text" w:hAnchor="text" w:xAlign="right" w:y="1"/>
                    <w:tabs>
                      <w:tab w:val="left" w:pos="5313"/>
                    </w:tabs>
                    <w:ind w:right="175"/>
                    <w:suppressOverlap/>
                    <w:rPr>
                      <w:sz w:val="23"/>
                      <w:szCs w:val="23"/>
                    </w:rPr>
                  </w:pPr>
                  <w:r>
                    <w:rPr>
                      <w:sz w:val="23"/>
                      <w:szCs w:val="23"/>
                    </w:rPr>
                    <w:t>1. ПРОДАЖА КОНТЕЙНЕРОВ</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p>
                <w:p w:rsidR="00E80EC7" w:rsidRPr="00687E2A" w:rsidRDefault="00E80EC7" w:rsidP="00E80EC7">
                  <w:pPr>
                    <w:framePr w:hSpace="180" w:wrap="around" w:vAnchor="text" w:hAnchor="text" w:xAlign="right" w:y="1"/>
                    <w:ind w:right="351"/>
                    <w:suppressOverlap/>
                    <w:jc w:val="both"/>
                    <w:rPr>
                      <w:sz w:val="23"/>
                      <w:szCs w:val="23"/>
                    </w:rPr>
                  </w:pPr>
                  <w:r>
                    <w:rPr>
                      <w:sz w:val="23"/>
                      <w:szCs w:val="23"/>
                    </w:rPr>
                    <w:t xml:space="preserve">1.1. </w:t>
                  </w:r>
                  <w:proofErr w:type="gramStart"/>
                  <w:r>
                    <w:rPr>
                      <w:sz w:val="23"/>
                      <w:szCs w:val="23"/>
                    </w:rPr>
                    <w:t xml:space="preserve">Учитывая условия настоящего Договора,   Поставщик  обязуется осуществить продажу и поставку до места (мест) поставки, указанных в пункте 2.1 настоящего Договора, а Покупатель, в свою очередь, обязуется оплатить и принять указанные в пункте 2.1 настоящего Договора новые, не находившиеся в эксплуатации универсальные крупнотоннажные контейнеры (здесь и далее «Контейнеры»), разработанные и произведенные под ответственностью </w:t>
                  </w:r>
                  <w:r>
                    <w:rPr>
                      <w:rFonts w:eastAsia="MS Mincho"/>
                      <w:sz w:val="28"/>
                      <w:szCs w:val="28"/>
                    </w:rPr>
                    <w:t xml:space="preserve"> </w:t>
                  </w:r>
                  <w:r>
                    <w:rPr>
                      <w:sz w:val="23"/>
                      <w:szCs w:val="23"/>
                    </w:rPr>
                    <w:t>Поставщика и за его счет в строгом соответствии</w:t>
                  </w:r>
                  <w:proofErr w:type="gramEnd"/>
                  <w:r>
                    <w:rPr>
                      <w:sz w:val="23"/>
                      <w:szCs w:val="23"/>
                    </w:rPr>
                    <w:t xml:space="preserve"> со Спецификацией, приведенной в приложении № 1 к настоящему Договору.</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 xml:space="preserve">1.2. Контейнеры должны быть окрашены краской синего цвета </w:t>
                  </w:r>
                  <w:r>
                    <w:rPr>
                      <w:sz w:val="23"/>
                      <w:szCs w:val="23"/>
                      <w:lang w:val="en-US"/>
                    </w:rPr>
                    <w:t>RAL</w:t>
                  </w:r>
                  <w:r>
                    <w:rPr>
                      <w:sz w:val="23"/>
                      <w:szCs w:val="23"/>
                    </w:rPr>
                    <w:t xml:space="preserve"> 5017 и на них должен быть нанесен логотип Покупателя.</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 xml:space="preserve">1.3. Контейнеры должны быть сертифицированы одним из следующих классификационных обществ – членов Международной Ассоциации Классификационных Обществ (МАКО):  </w:t>
                  </w:r>
                  <w:r>
                    <w:rPr>
                      <w:sz w:val="23"/>
                      <w:szCs w:val="23"/>
                    </w:rPr>
                    <w:lastRenderedPageBreak/>
                    <w:t>Российский морской регистр судоходства (РС).</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2. СТОИМОСТЬ И ОПЛАТА</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2.1.  Поставщик  обязуется поставить:</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Тип: ____ футовый контейнер типоразмера _____ (___</w:t>
                  </w:r>
                  <w:r>
                    <w:rPr>
                      <w:sz w:val="23"/>
                      <w:szCs w:val="23"/>
                      <w:lang w:val="en-US"/>
                    </w:rPr>
                    <w:t>G</w:t>
                  </w:r>
                  <w:r>
                    <w:rPr>
                      <w:sz w:val="23"/>
                      <w:szCs w:val="23"/>
                    </w:rPr>
                    <w:t>1).</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Количество: ___ единиц (___  ДФЭ).</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 xml:space="preserve">Цена за единицу: ______ без  учета НДС. </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 xml:space="preserve">Производитель: </w:t>
                  </w:r>
                  <w:r>
                    <w:rPr>
                      <w:rFonts w:eastAsia="SimSun"/>
                      <w:sz w:val="23"/>
                      <w:szCs w:val="23"/>
                      <w:lang w:eastAsia="zh-CN"/>
                    </w:rPr>
                    <w:t xml:space="preserve"> ______________.</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Срок поставки: ________.</w:t>
                  </w:r>
                </w:p>
                <w:p w:rsidR="00E80EC7" w:rsidRPr="00687E2A" w:rsidRDefault="00E80EC7" w:rsidP="00E80EC7">
                  <w:pPr>
                    <w:ind w:right="210"/>
                    <w:jc w:val="both"/>
                    <w:rPr>
                      <w:sz w:val="23"/>
                      <w:szCs w:val="23"/>
                    </w:rPr>
                  </w:pPr>
                  <w:r>
                    <w:rPr>
                      <w:sz w:val="23"/>
                      <w:szCs w:val="23"/>
                    </w:rPr>
                    <w:t xml:space="preserve">Условия поставки (DAP </w:t>
                  </w:r>
                  <w:proofErr w:type="spellStart"/>
                  <w:r>
                    <w:rPr>
                      <w:sz w:val="23"/>
                      <w:szCs w:val="23"/>
                    </w:rPr>
                    <w:t>Инкотермс</w:t>
                  </w:r>
                  <w:proofErr w:type="spellEnd"/>
                  <w:r>
                    <w:rPr>
                      <w:sz w:val="23"/>
                      <w:szCs w:val="23"/>
                    </w:rPr>
                    <w:t xml:space="preserve"> 2010): _______.</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Итого Поставщик обязуется поставить ___ Контейнеров (___ TEU) общей стоимостью (цена настоящего Договора): ________без учета НДС.</w:t>
                  </w:r>
                </w:p>
                <w:p w:rsidR="00E80EC7" w:rsidRPr="00687E2A" w:rsidRDefault="00E80EC7" w:rsidP="00E80EC7">
                  <w:pPr>
                    <w:tabs>
                      <w:tab w:val="left" w:pos="5313"/>
                    </w:tabs>
                    <w:ind w:right="175"/>
                    <w:jc w:val="both"/>
                    <w:rPr>
                      <w:sz w:val="23"/>
                      <w:szCs w:val="23"/>
                    </w:rPr>
                  </w:pPr>
                  <w:proofErr w:type="gramStart"/>
                  <w:r>
                    <w:rPr>
                      <w:sz w:val="23"/>
                      <w:szCs w:val="23"/>
                    </w:rPr>
                    <w:t>Цена включает в себя транспортные расходы по доставке Контейнеров до места поставки, стоимость оформления сертификата классификационного общества члена Международной Ассоциации Классификационных Обществ (МАКО), расходы по нанесению на Контейнер логотипа «</w:t>
                  </w:r>
                  <w:proofErr w:type="spellStart"/>
                  <w:r>
                    <w:rPr>
                      <w:sz w:val="23"/>
                      <w:szCs w:val="23"/>
                    </w:rPr>
                    <w:t>ТрансКонтейнер</w:t>
                  </w:r>
                  <w:proofErr w:type="spellEnd"/>
                  <w:r>
                    <w:rPr>
                      <w:sz w:val="23"/>
                      <w:szCs w:val="23"/>
                    </w:rPr>
                    <w:t>», расходы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Pr>
                      <w:sz w:val="23"/>
                      <w:szCs w:val="23"/>
                    </w:rPr>
                    <w:t xml:space="preserve"> «АСЕР 001/06 RU TKRU», а также серийного (инвентарного) номера Контейнера, стоимость </w:t>
                  </w:r>
                  <w:proofErr w:type="gramStart"/>
                  <w:r>
                    <w:rPr>
                      <w:sz w:val="23"/>
                      <w:szCs w:val="23"/>
                    </w:rPr>
                    <w:t>гарантии</w:t>
                  </w:r>
                  <w:proofErr w:type="gramEnd"/>
                  <w:r>
                    <w:rPr>
                      <w:sz w:val="23"/>
                      <w:szCs w:val="23"/>
                    </w:rPr>
                    <w:t xml:space="preserve"> а также прочие расходы, связанные с поставкой Контейнеров.</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p>
                <w:p w:rsidR="00E80EC7" w:rsidRPr="00687E2A" w:rsidRDefault="00E80EC7" w:rsidP="00E80EC7">
                  <w:pPr>
                    <w:framePr w:hSpace="180" w:wrap="around" w:vAnchor="text" w:hAnchor="text" w:xAlign="right" w:y="1"/>
                    <w:tabs>
                      <w:tab w:val="left" w:pos="5313"/>
                    </w:tabs>
                    <w:ind w:right="175"/>
                    <w:suppressOverlap/>
                    <w:jc w:val="both"/>
                    <w:rPr>
                      <w:sz w:val="23"/>
                      <w:szCs w:val="23"/>
                    </w:rPr>
                  </w:pPr>
                  <w:r>
                    <w:rPr>
                      <w:sz w:val="23"/>
                      <w:szCs w:val="23"/>
                    </w:rPr>
                    <w:t xml:space="preserve">2.2. Условия оплаты: </w:t>
                  </w:r>
                </w:p>
                <w:p w:rsidR="00E80EC7" w:rsidRPr="00687E2A" w:rsidRDefault="00E80EC7" w:rsidP="00E80EC7">
                  <w:pPr>
                    <w:tabs>
                      <w:tab w:val="left" w:pos="5313"/>
                    </w:tabs>
                    <w:ind w:right="175"/>
                    <w:jc w:val="both"/>
                    <w:rPr>
                      <w:sz w:val="23"/>
                      <w:szCs w:val="23"/>
                    </w:rPr>
                  </w:pPr>
                  <w:r>
                    <w:rPr>
                      <w:sz w:val="23"/>
                      <w:szCs w:val="23"/>
                    </w:rPr>
                    <w:t>______________________________</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2.3. Комиссия за просрочку выплаты будет составлять _ % годовых (простые проценты) и </w:t>
                  </w:r>
                  <w:proofErr w:type="gramStart"/>
                  <w:r>
                    <w:rPr>
                      <w:sz w:val="23"/>
                      <w:szCs w:val="23"/>
                    </w:rPr>
                    <w:t>будет</w:t>
                  </w:r>
                  <w:proofErr w:type="gramEnd"/>
                  <w:r>
                    <w:rPr>
                      <w:sz w:val="23"/>
                      <w:szCs w:val="23"/>
                    </w:rPr>
                    <w:t xml:space="preserve"> начисляется на сумму несвоевременно оплаченных денежных средств при условии приемки Покупателем Контейнеров с даты истечения срока платежа (по принятой партии Контейнеров), указанного в пункте 2.2 настоящего Договора, до даты осуществления платежа. Датой платежа считается дата списания денежных средств со счета Покупателя.</w:t>
                  </w:r>
                </w:p>
                <w:p w:rsidR="00E80EC7" w:rsidRPr="00687E2A" w:rsidRDefault="00E80EC7" w:rsidP="00E80EC7">
                  <w:pPr>
                    <w:tabs>
                      <w:tab w:val="left" w:pos="5313"/>
                    </w:tabs>
                    <w:ind w:right="175"/>
                    <w:jc w:val="both"/>
                    <w:rPr>
                      <w:sz w:val="23"/>
                      <w:szCs w:val="23"/>
                    </w:rPr>
                  </w:pPr>
                  <w:r>
                    <w:rPr>
                      <w:sz w:val="23"/>
                      <w:szCs w:val="23"/>
                    </w:rPr>
                    <w:t xml:space="preserve">2.4. Право полного, свободного и безусловного владения и распоряжения принятыми Покупателем Контейнерами, а также   риск случайной гибели или повреждения Контейнеров переходит от Поставщика к Покупателю </w:t>
                  </w:r>
                  <w:proofErr w:type="gramStart"/>
                  <w:r>
                    <w:rPr>
                      <w:sz w:val="23"/>
                      <w:szCs w:val="23"/>
                    </w:rPr>
                    <w:t>с даты подписания</w:t>
                  </w:r>
                  <w:proofErr w:type="gramEnd"/>
                  <w:r>
                    <w:rPr>
                      <w:sz w:val="23"/>
                      <w:szCs w:val="23"/>
                    </w:rPr>
                    <w:t xml:space="preserve"> Акта приема-передачи контейнеров (приложение № 2). </w:t>
                  </w:r>
                </w:p>
                <w:p w:rsidR="00E80EC7" w:rsidRPr="00687E2A" w:rsidRDefault="00E80EC7" w:rsidP="00E80EC7">
                  <w:pPr>
                    <w:framePr w:hSpace="180" w:wrap="around" w:vAnchor="text" w:hAnchor="text" w:xAlign="right" w:y="1"/>
                    <w:tabs>
                      <w:tab w:val="left" w:pos="5313"/>
                    </w:tabs>
                    <w:ind w:right="175"/>
                    <w:suppressOverlap/>
                    <w:jc w:val="both"/>
                    <w:rPr>
                      <w:sz w:val="23"/>
                      <w:szCs w:val="23"/>
                    </w:rPr>
                  </w:pPr>
                </w:p>
                <w:p w:rsidR="00E80EC7" w:rsidRPr="00687E2A" w:rsidRDefault="00E80EC7" w:rsidP="00E80EC7">
                  <w:pPr>
                    <w:framePr w:hSpace="180" w:wrap="around" w:vAnchor="text" w:hAnchor="text" w:xAlign="right" w:y="1"/>
                    <w:tabs>
                      <w:tab w:val="left" w:pos="5313"/>
                    </w:tabs>
                    <w:ind w:right="175"/>
                    <w:suppressOverlap/>
                    <w:jc w:val="both"/>
                    <w:rPr>
                      <w:sz w:val="23"/>
                      <w:szCs w:val="23"/>
                    </w:rPr>
                  </w:pPr>
                </w:p>
                <w:p w:rsidR="00E80EC7" w:rsidRPr="00687E2A" w:rsidRDefault="00E80EC7" w:rsidP="00E80EC7">
                  <w:pPr>
                    <w:tabs>
                      <w:tab w:val="left" w:pos="5313"/>
                    </w:tabs>
                    <w:ind w:right="175"/>
                    <w:jc w:val="both"/>
                    <w:rPr>
                      <w:sz w:val="23"/>
                      <w:szCs w:val="23"/>
                    </w:rPr>
                  </w:pPr>
                  <w:r>
                    <w:rPr>
                      <w:sz w:val="23"/>
                      <w:szCs w:val="23"/>
                    </w:rPr>
                    <w:t>3. ОСМОТР И ПРИЕМ</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3.1. </w:t>
                  </w:r>
                  <w:proofErr w:type="gramStart"/>
                  <w:r>
                    <w:rPr>
                      <w:sz w:val="23"/>
                      <w:szCs w:val="23"/>
                    </w:rPr>
                    <w:t>Контроль за</w:t>
                  </w:r>
                  <w:proofErr w:type="gramEnd"/>
                  <w:r>
                    <w:rPr>
                      <w:sz w:val="23"/>
                      <w:szCs w:val="23"/>
                    </w:rPr>
                    <w:t xml:space="preserve"> изготовлением, испытаниями  </w:t>
                  </w:r>
                  <w:r>
                    <w:rPr>
                      <w:sz w:val="23"/>
                      <w:szCs w:val="23"/>
                    </w:rPr>
                    <w:lastRenderedPageBreak/>
                    <w:t>новых контейнеров осуществляет представитель Российского Морского Регистра Судоходства.</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3.2. </w:t>
                  </w:r>
                  <w:proofErr w:type="gramStart"/>
                  <w:r>
                    <w:rPr>
                      <w:sz w:val="23"/>
                      <w:szCs w:val="23"/>
                    </w:rPr>
                    <w:t>Во время осмотра, в случае если представитель Российского Морского Регистра Судоходства признает негодным любой Контейнер или его составляющие, или не соответствующим и/или не отвечающим требованиям Спецификации, являющейся неотъемлемой частью настоящего Договора (приложение №1), или иным условиям настоящего Договора, Покупатель или его представители выдают Поставщику письменное уведомление о выявленных дефектах или ошибках и подробные причины отказа от технической приемки такого</w:t>
                  </w:r>
                  <w:proofErr w:type="gramEnd"/>
                  <w:r>
                    <w:rPr>
                      <w:sz w:val="23"/>
                      <w:szCs w:val="23"/>
                    </w:rPr>
                    <w:t xml:space="preserve"> Контейнера, а Поставщик за свой счет незамедлительно должен удовлетворить просьбы  Покупателя и устранить выявленные дефекты.</w:t>
                  </w:r>
                </w:p>
                <w:p w:rsidR="00E80EC7" w:rsidRPr="00687E2A" w:rsidRDefault="00E80EC7" w:rsidP="00E80EC7">
                  <w:pPr>
                    <w:tabs>
                      <w:tab w:val="left" w:pos="5313"/>
                    </w:tabs>
                    <w:ind w:right="175"/>
                    <w:jc w:val="both"/>
                    <w:rPr>
                      <w:sz w:val="23"/>
                      <w:szCs w:val="23"/>
                    </w:rPr>
                  </w:pPr>
                  <w:r>
                    <w:rPr>
                      <w:sz w:val="23"/>
                      <w:szCs w:val="23"/>
                    </w:rPr>
                    <w:t xml:space="preserve">3.3. Срок бесплатного хранения Контейнеров у Поставщика составляет ___ календарных дней, начиная </w:t>
                  </w:r>
                  <w:proofErr w:type="gramStart"/>
                  <w:r>
                    <w:rPr>
                      <w:sz w:val="23"/>
                      <w:szCs w:val="23"/>
                    </w:rPr>
                    <w:t>с даты уведомления</w:t>
                  </w:r>
                  <w:proofErr w:type="gramEnd"/>
                  <w:r>
                    <w:rPr>
                      <w:sz w:val="23"/>
                      <w:szCs w:val="23"/>
                    </w:rPr>
                    <w:t xml:space="preserve"> Поставщиком Покупателя о готовности Товара к отгрузке. В случае окончания бесплатного хранения Поставщик обязан уведомить Покупателя об этом  не менее чем </w:t>
                  </w:r>
                  <w:proofErr w:type="gramStart"/>
                  <w:r>
                    <w:rPr>
                      <w:sz w:val="23"/>
                      <w:szCs w:val="23"/>
                    </w:rPr>
                    <w:t>за</w:t>
                  </w:r>
                  <w:proofErr w:type="gramEnd"/>
                  <w:r>
                    <w:rPr>
                      <w:sz w:val="23"/>
                      <w:szCs w:val="23"/>
                    </w:rPr>
                    <w:t xml:space="preserve"> __ (___________) </w:t>
                  </w:r>
                  <w:proofErr w:type="gramStart"/>
                  <w:r>
                    <w:rPr>
                      <w:sz w:val="23"/>
                      <w:szCs w:val="23"/>
                    </w:rPr>
                    <w:t>календарных</w:t>
                  </w:r>
                  <w:proofErr w:type="gramEnd"/>
                  <w:r>
                    <w:rPr>
                      <w:sz w:val="23"/>
                      <w:szCs w:val="23"/>
                    </w:rPr>
                    <w:t xml:space="preserve"> дней до окончания срока бесплатного хранения Контейнеров. До окончания срока бесплатного хранения Контейнеров Покупатель обязуется направить инструкции Поставщику о вывозе Контейнеров. </w:t>
                  </w:r>
                </w:p>
                <w:p w:rsidR="00E80EC7" w:rsidRPr="00687E2A" w:rsidRDefault="00E80EC7" w:rsidP="00E80EC7">
                  <w:pPr>
                    <w:tabs>
                      <w:tab w:val="left" w:pos="5313"/>
                    </w:tabs>
                    <w:ind w:right="175"/>
                    <w:jc w:val="both"/>
                    <w:rPr>
                      <w:sz w:val="23"/>
                      <w:szCs w:val="23"/>
                    </w:rPr>
                  </w:pPr>
                  <w:r>
                    <w:rPr>
                      <w:sz w:val="23"/>
                      <w:szCs w:val="23"/>
                    </w:rPr>
                    <w:t xml:space="preserve">3.4. Окончательная техническая  приемка Контейнеров осуществляется на терминале расположенном по адресу: </w:t>
                  </w:r>
                  <w:r>
                    <w:rPr>
                      <w:rFonts w:eastAsia="SimSun"/>
                      <w:sz w:val="23"/>
                      <w:szCs w:val="23"/>
                      <w:lang w:eastAsia="zh-CN"/>
                    </w:rPr>
                    <w:t xml:space="preserve"> _______</w:t>
                  </w:r>
                  <w:r>
                    <w:rPr>
                      <w:sz w:val="23"/>
                      <w:szCs w:val="23"/>
                    </w:rPr>
                    <w:t>.</w:t>
                  </w:r>
                </w:p>
                <w:p w:rsidR="00E80EC7" w:rsidRPr="00687E2A" w:rsidRDefault="00E80EC7" w:rsidP="00E80EC7">
                  <w:pPr>
                    <w:tabs>
                      <w:tab w:val="left" w:pos="5313"/>
                    </w:tabs>
                    <w:ind w:right="175"/>
                    <w:jc w:val="both"/>
                    <w:rPr>
                      <w:sz w:val="23"/>
                      <w:szCs w:val="23"/>
                    </w:rPr>
                  </w:pPr>
                  <w:r>
                    <w:rPr>
                      <w:sz w:val="23"/>
                      <w:szCs w:val="23"/>
                    </w:rPr>
                    <w:t xml:space="preserve">3.5.  При подписании Акта приема - передачи контейнеров Поставщик </w:t>
                  </w:r>
                  <w:proofErr w:type="gramStart"/>
                  <w:r>
                    <w:rPr>
                      <w:sz w:val="23"/>
                      <w:szCs w:val="23"/>
                    </w:rPr>
                    <w:t>предоставляет Покупателю следующие документы</w:t>
                  </w:r>
                  <w:proofErr w:type="gramEnd"/>
                  <w:r>
                    <w:rPr>
                      <w:sz w:val="23"/>
                      <w:szCs w:val="23"/>
                    </w:rPr>
                    <w:t>:</w:t>
                  </w:r>
                </w:p>
                <w:p w:rsidR="00E80EC7" w:rsidRPr="00687E2A" w:rsidRDefault="00E80EC7" w:rsidP="00E80EC7">
                  <w:pPr>
                    <w:tabs>
                      <w:tab w:val="left" w:pos="5313"/>
                    </w:tabs>
                    <w:ind w:right="175"/>
                    <w:jc w:val="both"/>
                    <w:rPr>
                      <w:sz w:val="23"/>
                      <w:szCs w:val="23"/>
                    </w:rPr>
                  </w:pPr>
                  <w:r>
                    <w:rPr>
                      <w:sz w:val="23"/>
                      <w:szCs w:val="23"/>
                    </w:rPr>
                    <w:t>- Сертификат соответствия, выданный РС – членом МАКО;</w:t>
                  </w:r>
                </w:p>
                <w:p w:rsidR="00E80EC7" w:rsidRPr="00687E2A" w:rsidRDefault="00E80EC7" w:rsidP="00E80EC7">
                  <w:pPr>
                    <w:tabs>
                      <w:tab w:val="left" w:pos="5313"/>
                    </w:tabs>
                    <w:ind w:right="175"/>
                    <w:jc w:val="both"/>
                    <w:rPr>
                      <w:sz w:val="23"/>
                      <w:szCs w:val="23"/>
                    </w:rPr>
                  </w:pPr>
                  <w:r>
                    <w:rPr>
                      <w:sz w:val="23"/>
                      <w:szCs w:val="23"/>
                    </w:rPr>
                    <w:t>- Сертификат на фитинги контейнера</w:t>
                  </w:r>
                  <w:proofErr w:type="gramStart"/>
                  <w:r>
                    <w:rPr>
                      <w:sz w:val="23"/>
                      <w:szCs w:val="23"/>
                    </w:rPr>
                    <w:t>.</w:t>
                  </w:r>
                  <w:proofErr w:type="gramEnd"/>
                  <w:r>
                    <w:rPr>
                      <w:sz w:val="23"/>
                      <w:szCs w:val="23"/>
                    </w:rPr>
                    <w:t xml:space="preserve"> </w:t>
                  </w:r>
                  <w:proofErr w:type="gramStart"/>
                  <w:r>
                    <w:rPr>
                      <w:sz w:val="23"/>
                      <w:szCs w:val="23"/>
                    </w:rPr>
                    <w:t>в</w:t>
                  </w:r>
                  <w:proofErr w:type="gramEnd"/>
                  <w:r>
                    <w:rPr>
                      <w:sz w:val="23"/>
                      <w:szCs w:val="23"/>
                    </w:rPr>
                    <w:t>ыданный уполномоченным органом сертификации;</w:t>
                  </w:r>
                </w:p>
                <w:p w:rsidR="00E80EC7" w:rsidRPr="00687E2A" w:rsidRDefault="00E80EC7" w:rsidP="00E80EC7">
                  <w:pPr>
                    <w:tabs>
                      <w:tab w:val="left" w:pos="5313"/>
                    </w:tabs>
                    <w:ind w:right="175"/>
                    <w:jc w:val="both"/>
                    <w:rPr>
                      <w:sz w:val="23"/>
                      <w:szCs w:val="23"/>
                    </w:rPr>
                  </w:pPr>
                  <w:r>
                    <w:rPr>
                      <w:sz w:val="23"/>
                      <w:szCs w:val="23"/>
                    </w:rPr>
                    <w:t xml:space="preserve">- Сопроводительные документы, необходимые для выполнения таможенных и других правил. </w:t>
                  </w:r>
                </w:p>
                <w:p w:rsidR="00E80EC7" w:rsidRPr="00687E2A" w:rsidRDefault="00E80EC7" w:rsidP="00E80EC7">
                  <w:pPr>
                    <w:tabs>
                      <w:tab w:val="left" w:pos="5313"/>
                    </w:tabs>
                    <w:ind w:right="175"/>
                    <w:jc w:val="both"/>
                    <w:rPr>
                      <w:sz w:val="23"/>
                      <w:szCs w:val="23"/>
                    </w:rPr>
                  </w:pPr>
                  <w:r>
                    <w:rPr>
                      <w:sz w:val="23"/>
                      <w:szCs w:val="23"/>
                    </w:rPr>
                    <w:t>- Спецификацию и чертежи контейнера.</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4. ГАРАНТИИ</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4.1. Поставщик гарантирует изготовление Контейнеров в соответствии со Спецификацией (Приложение № 1), стандартами  ISO, установленными для универсальных крупнотоннажных контейнеров.</w:t>
                  </w:r>
                </w:p>
                <w:p w:rsidR="00E80EC7" w:rsidRPr="00687E2A" w:rsidRDefault="00E80EC7" w:rsidP="00E80EC7">
                  <w:pPr>
                    <w:tabs>
                      <w:tab w:val="left" w:pos="5313"/>
                    </w:tabs>
                    <w:ind w:right="175"/>
                    <w:jc w:val="both"/>
                    <w:rPr>
                      <w:sz w:val="23"/>
                      <w:szCs w:val="23"/>
                    </w:rPr>
                  </w:pPr>
                  <w:r>
                    <w:rPr>
                      <w:sz w:val="23"/>
                      <w:szCs w:val="23"/>
                    </w:rPr>
                    <w:t xml:space="preserve">4.2. Поставщик является ответственным за получение Сертификатов </w:t>
                  </w:r>
                  <w:hyperlink r:id="rId40" w:tgtFrame="_blank" w:history="1">
                    <w:proofErr w:type="spellStart"/>
                    <w:r>
                      <w:rPr>
                        <w:sz w:val="23"/>
                        <w:szCs w:val="23"/>
                      </w:rPr>
                      <w:t>International</w:t>
                    </w:r>
                    <w:proofErr w:type="spellEnd"/>
                    <w:r>
                      <w:rPr>
                        <w:sz w:val="23"/>
                        <w:szCs w:val="23"/>
                      </w:rPr>
                      <w:t xml:space="preserve"> </w:t>
                    </w:r>
                    <w:proofErr w:type="spellStart"/>
                    <w:r>
                      <w:rPr>
                        <w:sz w:val="23"/>
                        <w:szCs w:val="23"/>
                      </w:rPr>
                      <w:t>Union</w:t>
                    </w:r>
                    <w:proofErr w:type="spellEnd"/>
                    <w:r>
                      <w:rPr>
                        <w:sz w:val="23"/>
                        <w:szCs w:val="23"/>
                      </w:rPr>
                      <w:t xml:space="preserve"> </w:t>
                    </w:r>
                    <w:proofErr w:type="spellStart"/>
                    <w:r>
                      <w:rPr>
                        <w:sz w:val="23"/>
                        <w:szCs w:val="23"/>
                      </w:rPr>
                      <w:t>of</w:t>
                    </w:r>
                    <w:proofErr w:type="spellEnd"/>
                    <w:r>
                      <w:rPr>
                        <w:sz w:val="23"/>
                        <w:szCs w:val="23"/>
                      </w:rPr>
                      <w:t xml:space="preserve"> </w:t>
                    </w:r>
                    <w:proofErr w:type="spellStart"/>
                    <w:r>
                      <w:rPr>
                        <w:sz w:val="23"/>
                        <w:szCs w:val="23"/>
                      </w:rPr>
                      <w:t>Railways</w:t>
                    </w:r>
                    <w:proofErr w:type="spellEnd"/>
                  </w:hyperlink>
                  <w:r>
                    <w:rPr>
                      <w:sz w:val="23"/>
                      <w:szCs w:val="23"/>
                    </w:rPr>
                    <w:t xml:space="preserve"> (UI</w:t>
                  </w:r>
                  <w:proofErr w:type="gramStart"/>
                  <w:r>
                    <w:rPr>
                      <w:sz w:val="23"/>
                      <w:szCs w:val="23"/>
                    </w:rPr>
                    <w:t>С</w:t>
                  </w:r>
                  <w:proofErr w:type="gramEnd"/>
                  <w:r>
                    <w:rPr>
                      <w:sz w:val="23"/>
                      <w:szCs w:val="23"/>
                    </w:rPr>
                    <w:t xml:space="preserve">), Международные дорожные перевозки (TIR), Конвенция по безопасным </w:t>
                  </w:r>
                  <w:r>
                    <w:rPr>
                      <w:sz w:val="23"/>
                      <w:szCs w:val="23"/>
                    </w:rPr>
                    <w:lastRenderedPageBreak/>
                    <w:t>контейнерам (CSC), нанесение отметок, табличек и штампов на Контейнерах.</w:t>
                  </w:r>
                </w:p>
                <w:p w:rsidR="00E80EC7" w:rsidRPr="00687E2A" w:rsidRDefault="00E80EC7" w:rsidP="00E80EC7">
                  <w:pPr>
                    <w:tabs>
                      <w:tab w:val="left" w:pos="5313"/>
                    </w:tabs>
                    <w:ind w:right="175"/>
                    <w:jc w:val="both"/>
                    <w:rPr>
                      <w:sz w:val="23"/>
                      <w:szCs w:val="23"/>
                    </w:rPr>
                  </w:pPr>
                  <w:r>
                    <w:rPr>
                      <w:sz w:val="23"/>
                      <w:szCs w:val="23"/>
                    </w:rPr>
                    <w:t xml:space="preserve">4.3. Поставщик гарантирует, что каждый Контейнер не будет иметь никаких  дефектов и упущений во внешнем виде, качестве, конструкции, составляющих, материалах и эксплуатации в течение __ лет </w:t>
                  </w:r>
                  <w:proofErr w:type="gramStart"/>
                  <w:r>
                    <w:rPr>
                      <w:sz w:val="23"/>
                      <w:szCs w:val="23"/>
                    </w:rPr>
                    <w:t>с даты подписания</w:t>
                  </w:r>
                  <w:proofErr w:type="gramEnd"/>
                  <w:r>
                    <w:rPr>
                      <w:sz w:val="23"/>
                      <w:szCs w:val="23"/>
                    </w:rPr>
                    <w:t xml:space="preserve"> акта приема-передачи контейнеров Покупателем. Гарантия Поставщика на лакокрасочное покрытие составляет __ лет </w:t>
                  </w:r>
                  <w:proofErr w:type="gramStart"/>
                  <w:r>
                    <w:rPr>
                      <w:sz w:val="23"/>
                      <w:szCs w:val="23"/>
                    </w:rPr>
                    <w:t>с даты подписания</w:t>
                  </w:r>
                  <w:proofErr w:type="gramEnd"/>
                  <w:r>
                    <w:rPr>
                      <w:sz w:val="23"/>
                      <w:szCs w:val="23"/>
                    </w:rPr>
                    <w:t xml:space="preserve"> акта приема-передачи контейнеров Покупателем. Оформление Сертификата, выдаваемого членами Международной ассоциации классификационных обществ (МАКО) осуществляет Поставщик. В случае выявления любого брака или упущений, в том числе при проведении экспертизы,  в течение указанного срока в один год и  предъявления Покупателем Поставщику документа, подтверждающего такой брак и/или упущение, выданного уполномоченной на то экспертной организацией, Поставщик обязуется возместить  ущерб от брака или упущения за свой счет. Любой дефект, вызванный ненадлежащим обращением, несчастным случаем, пожаром, воздействием кислоты, не покрываются условиями  настоящего  Договора.</w:t>
                  </w:r>
                </w:p>
                <w:p w:rsidR="00E80EC7" w:rsidRPr="00687E2A" w:rsidRDefault="00E80EC7" w:rsidP="00E80EC7">
                  <w:pPr>
                    <w:tabs>
                      <w:tab w:val="left" w:pos="5313"/>
                    </w:tabs>
                    <w:ind w:right="175"/>
                    <w:jc w:val="both"/>
                    <w:rPr>
                      <w:sz w:val="23"/>
                      <w:szCs w:val="23"/>
                    </w:rPr>
                  </w:pPr>
                  <w:r>
                    <w:rPr>
                      <w:sz w:val="23"/>
                      <w:szCs w:val="23"/>
                    </w:rPr>
                    <w:t xml:space="preserve">4.4. В дополнение к упомянутым в пункте 4.3 настоящего Договора гарантиям Поставщик  гарантирует предварительную обработку стали и покраску Контейнеров, препятствующие коррозии и порче покрытия Контейнера в течение 60 (шестидесяти) месяцев после подписания акта приема-передачи  контейнеров Покупателем. Коррозия, вызванная истиранием, не покрывается гарантией. </w:t>
                  </w:r>
                </w:p>
                <w:p w:rsidR="00E80EC7" w:rsidRPr="00687E2A" w:rsidRDefault="00E80EC7" w:rsidP="00E80EC7">
                  <w:pPr>
                    <w:tabs>
                      <w:tab w:val="left" w:pos="5313"/>
                    </w:tabs>
                    <w:ind w:right="175"/>
                    <w:jc w:val="both"/>
                    <w:rPr>
                      <w:sz w:val="23"/>
                      <w:szCs w:val="23"/>
                    </w:rPr>
                  </w:pPr>
                  <w:r>
                    <w:rPr>
                      <w:sz w:val="23"/>
                      <w:szCs w:val="23"/>
                    </w:rPr>
                    <w:t xml:space="preserve">Примечание: Под коррозией понимается покрытие ржавчиной, превышающей </w:t>
                  </w:r>
                  <w:r>
                    <w:rPr>
                      <w:sz w:val="23"/>
                      <w:szCs w:val="23"/>
                      <w:lang w:val="en-US"/>
                    </w:rPr>
                    <w:t>RE</w:t>
                  </w:r>
                  <w:r>
                    <w:rPr>
                      <w:sz w:val="23"/>
                      <w:szCs w:val="23"/>
                    </w:rPr>
                    <w:t>3 (Европейская шкала исчисления уровня ржавчины), как минимум, десяти процентов всей поверхности контейнера, обработанной соответствующей системой покрытия.</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5. ПАТЕНТ</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5.1. Поставщик гарантирует, что Контейнеры, все и каждая их составляющая  не будут нарушать патент или права собственности, выданные или оформленные предшествующей датой или патент и права собственности, выданные или оформленные на основании заявления, датированного числом, предшествующим дате подписания настоящего Договора. Поставщик должен защищать и обезопасить Покупателя  от вреда, обвинений, противодействий, требований, судебных исков, юридических выплат и прочих  обязательств, потерь, выплат и ущербов, которые </w:t>
                  </w:r>
                  <w:r>
                    <w:rPr>
                      <w:sz w:val="23"/>
                      <w:szCs w:val="23"/>
                    </w:rPr>
                    <w:lastRenderedPageBreak/>
                    <w:t>могут возникнуть у Покупателя или быть вызваны нарушением гарантии и/или внешнего вида, производства, продажи, операций или использования Контейнеров.</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6. </w:t>
                  </w:r>
                  <w:proofErr w:type="gramStart"/>
                  <w:r>
                    <w:rPr>
                      <w:sz w:val="23"/>
                      <w:szCs w:val="23"/>
                    </w:rPr>
                    <w:t>ФОРС</w:t>
                  </w:r>
                  <w:proofErr w:type="gramEnd"/>
                  <w:r>
                    <w:rPr>
                      <w:sz w:val="23"/>
                      <w:szCs w:val="23"/>
                    </w:rPr>
                    <w:t xml:space="preserve"> МАЖОР</w:t>
                  </w:r>
                </w:p>
                <w:p w:rsidR="00E80EC7" w:rsidRPr="00687E2A" w:rsidRDefault="00E80EC7" w:rsidP="00E80EC7">
                  <w:pPr>
                    <w:tabs>
                      <w:tab w:val="left" w:pos="5313"/>
                    </w:tabs>
                    <w:ind w:right="175"/>
                    <w:jc w:val="both"/>
                    <w:rPr>
                      <w:sz w:val="23"/>
                      <w:szCs w:val="23"/>
                    </w:rPr>
                  </w:pPr>
                </w:p>
                <w:p w:rsidR="00E80EC7" w:rsidRPr="00687E2A" w:rsidRDefault="00E80EC7" w:rsidP="00E80EC7">
                  <w:pPr>
                    <w:ind w:right="34"/>
                    <w:jc w:val="both"/>
                    <w:rPr>
                      <w:sz w:val="23"/>
                      <w:szCs w:val="23"/>
                    </w:rPr>
                  </w:pPr>
                  <w:r>
                    <w:rPr>
                      <w:sz w:val="23"/>
                      <w:szCs w:val="23"/>
                    </w:rPr>
                    <w:t xml:space="preserve">6.1. </w:t>
                  </w:r>
                  <w:proofErr w:type="gramStart"/>
                  <w:r>
                    <w:rPr>
                      <w:sz w:val="23"/>
                      <w:szCs w:val="23"/>
                    </w:rPr>
                    <w:t>Стороны освобождаются от ответственности за частичное или полное неисполнение обязательств по настоящему Договору по причине обстоятельств непреодолимой силы, а именно: пожара, наводнения, землетрясения и других стихийных бедствий, блокады, эмбарго, войны и военных действий, актов или действий государственных органов или любых иных обстоятельств, которые Стороны не могли предвидеть и предотвратить разумными средствами, возникающих после подписания настоящего Договора.</w:t>
                  </w:r>
                  <w:proofErr w:type="gramEnd"/>
                  <w:r>
                    <w:rPr>
                      <w:sz w:val="23"/>
                      <w:szCs w:val="23"/>
                    </w:rPr>
                    <w:t xml:space="preserve"> Сторона, для которой создалась невозможность исполнения обязательства, немедленно в письменной форме должна известить об этом другую Сторону.</w:t>
                  </w:r>
                </w:p>
                <w:p w:rsidR="00E80EC7" w:rsidRPr="00687E2A" w:rsidRDefault="00E80EC7" w:rsidP="00E80EC7">
                  <w:pPr>
                    <w:tabs>
                      <w:tab w:val="left" w:pos="5313"/>
                    </w:tabs>
                    <w:ind w:right="175"/>
                    <w:jc w:val="both"/>
                    <w:rPr>
                      <w:sz w:val="23"/>
                      <w:szCs w:val="23"/>
                    </w:rPr>
                  </w:pPr>
                  <w:r>
                    <w:rPr>
                      <w:sz w:val="23"/>
                      <w:szCs w:val="23"/>
                    </w:rPr>
                    <w:t>6.2. Надлежащим доказательством наличия указанных обстоятельств и их продолжительности будут служить справки, выдаваемые торгово-промышленной палатой страны возникновения таких обстоятельств.</w:t>
                  </w:r>
                </w:p>
                <w:p w:rsidR="00E80EC7" w:rsidRPr="00687E2A" w:rsidRDefault="00E80EC7" w:rsidP="00E80EC7">
                  <w:pPr>
                    <w:tabs>
                      <w:tab w:val="left" w:pos="5313"/>
                    </w:tabs>
                    <w:ind w:right="175"/>
                    <w:jc w:val="both"/>
                    <w:rPr>
                      <w:sz w:val="23"/>
                      <w:szCs w:val="23"/>
                    </w:rPr>
                  </w:pPr>
                  <w:r>
                    <w:rPr>
                      <w:sz w:val="23"/>
                      <w:szCs w:val="23"/>
                    </w:rPr>
                    <w:t xml:space="preserve">6.3. В случае наступления обстоятельств непреодолимой силы срок исполнения Сторонами своих обязательств отодвигается соразмерно времени, в течение которого будут действовать такие обстоятельства, но не более чем на 2 (два) месяца. Если обстоятельства непреодолимой силы действуют на протяжении 2 (двух) месяцев, настоящий </w:t>
                  </w:r>
                  <w:proofErr w:type="gramStart"/>
                  <w:r>
                    <w:rPr>
                      <w:sz w:val="23"/>
                      <w:szCs w:val="23"/>
                    </w:rPr>
                    <w:t>Договор</w:t>
                  </w:r>
                  <w:proofErr w:type="gramEnd"/>
                  <w:r>
                    <w:rPr>
                      <w:sz w:val="23"/>
                      <w:szCs w:val="23"/>
                    </w:rPr>
                    <w:t xml:space="preserve"> может быть расторгнут любой из Сторон путем направления письменного уведомления другой Стороне.</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7.  РЕГУЛИРУЮЩИЙ ЗАКОН И АРБИТРАЖ</w:t>
                  </w:r>
                </w:p>
                <w:p w:rsidR="00E80EC7" w:rsidRPr="00687E2A" w:rsidRDefault="00E80EC7" w:rsidP="00E80EC7">
                  <w:pPr>
                    <w:widowControl w:val="0"/>
                    <w:tabs>
                      <w:tab w:val="left" w:pos="5313"/>
                    </w:tabs>
                    <w:autoSpaceDE w:val="0"/>
                    <w:spacing w:line="300" w:lineRule="auto"/>
                    <w:ind w:left="28" w:right="175" w:firstLine="680"/>
                    <w:jc w:val="both"/>
                    <w:rPr>
                      <w:rFonts w:eastAsia="MS Mincho"/>
                      <w:spacing w:val="-2"/>
                      <w:sz w:val="23"/>
                      <w:szCs w:val="23"/>
                      <w:lang w:eastAsia="ja-JP"/>
                    </w:rPr>
                  </w:pPr>
                </w:p>
                <w:p w:rsidR="00E80EC7" w:rsidRPr="00687E2A" w:rsidRDefault="00E80EC7" w:rsidP="00E80EC7">
                  <w:pPr>
                    <w:tabs>
                      <w:tab w:val="left" w:pos="5313"/>
                    </w:tabs>
                    <w:ind w:right="176" w:firstLine="284"/>
                    <w:jc w:val="both"/>
                    <w:rPr>
                      <w:sz w:val="23"/>
                      <w:szCs w:val="23"/>
                    </w:rPr>
                  </w:pPr>
                  <w:r>
                    <w:rPr>
                      <w:sz w:val="23"/>
                      <w:szCs w:val="23"/>
                    </w:rPr>
                    <w:t xml:space="preserve">7.1. Стороны согласны, что все споры, разногласия или требования, возникающие </w:t>
                  </w:r>
                  <w:proofErr w:type="gramStart"/>
                  <w:r>
                    <w:rPr>
                      <w:sz w:val="23"/>
                      <w:szCs w:val="23"/>
                    </w:rPr>
                    <w:t>из</w:t>
                  </w:r>
                  <w:proofErr w:type="gramEnd"/>
                  <w:r>
                    <w:rPr>
                      <w:sz w:val="23"/>
                      <w:szCs w:val="23"/>
                    </w:rPr>
                    <w:t xml:space="preserve"> или </w:t>
                  </w:r>
                  <w:proofErr w:type="gramStart"/>
                  <w:r>
                    <w:rPr>
                      <w:sz w:val="23"/>
                      <w:szCs w:val="23"/>
                    </w:rPr>
                    <w:t>касающиеся</w:t>
                  </w:r>
                  <w:proofErr w:type="gramEnd"/>
                  <w:r>
                    <w:rPr>
                      <w:sz w:val="23"/>
                      <w:szCs w:val="23"/>
                    </w:rPr>
                    <w:t xml:space="preserve"> настоящего Договора  либо его нарушения, прекращения или недействительности, будут урегулироваться путем переговоров. До направления любого спора, вытекающего из настоящего Договора, на арбитражное рассмотрение заинтересованная Сторона направляет другой Стороне письменную претензию. Претензия оформляется в письменной форме, подписывается уполномоченным представителем Стороны, заявляющей претензию, и направляются в адрес другой Стороны.</w:t>
                  </w:r>
                </w:p>
                <w:p w:rsidR="00E80EC7" w:rsidRPr="00687E2A" w:rsidRDefault="00E80EC7" w:rsidP="00E80EC7">
                  <w:pPr>
                    <w:tabs>
                      <w:tab w:val="left" w:pos="5313"/>
                    </w:tabs>
                    <w:ind w:right="176"/>
                    <w:jc w:val="both"/>
                    <w:rPr>
                      <w:sz w:val="23"/>
                      <w:szCs w:val="23"/>
                    </w:rPr>
                  </w:pPr>
                  <w:r>
                    <w:rPr>
                      <w:sz w:val="23"/>
                      <w:szCs w:val="23"/>
                    </w:rPr>
                    <w:t xml:space="preserve">Претензия подлежит рассмотрению в течение 30 (тридцати) дней со дня ее получения. В случае признания претензии Сторона обязана в полном </w:t>
                  </w:r>
                  <w:r>
                    <w:rPr>
                      <w:sz w:val="23"/>
                      <w:szCs w:val="23"/>
                    </w:rPr>
                    <w:lastRenderedPageBreak/>
                    <w:t>объеме исполнить в пятидневный срок свое обязательство согласно претензии.</w:t>
                  </w:r>
                </w:p>
                <w:p w:rsidR="00E80EC7" w:rsidRPr="00687E2A" w:rsidRDefault="00E80EC7" w:rsidP="00E80EC7">
                  <w:pPr>
                    <w:tabs>
                      <w:tab w:val="left" w:pos="5313"/>
                    </w:tabs>
                    <w:ind w:right="176"/>
                    <w:jc w:val="both"/>
                    <w:rPr>
                      <w:sz w:val="23"/>
                      <w:szCs w:val="23"/>
                    </w:rPr>
                  </w:pPr>
                  <w:r>
                    <w:rPr>
                      <w:sz w:val="23"/>
                      <w:szCs w:val="23"/>
                    </w:rPr>
                    <w:t>Отказ от претензии (полный или частичный) должен быть мотивированным и в письменной форме направлен предъявителю претензии.</w:t>
                  </w:r>
                </w:p>
                <w:p w:rsidR="00E80EC7" w:rsidRPr="00687E2A" w:rsidRDefault="00E80EC7" w:rsidP="00E80EC7">
                  <w:pPr>
                    <w:tabs>
                      <w:tab w:val="left" w:pos="5313"/>
                    </w:tabs>
                    <w:ind w:right="176" w:firstLine="284"/>
                    <w:jc w:val="both"/>
                    <w:rPr>
                      <w:sz w:val="23"/>
                      <w:szCs w:val="23"/>
                    </w:rPr>
                  </w:pPr>
                </w:p>
                <w:p w:rsidR="00E80EC7" w:rsidRPr="00687E2A" w:rsidRDefault="00E80EC7" w:rsidP="00E80EC7">
                  <w:pPr>
                    <w:tabs>
                      <w:tab w:val="left" w:pos="5313"/>
                    </w:tabs>
                    <w:ind w:right="176"/>
                    <w:jc w:val="both"/>
                    <w:rPr>
                      <w:sz w:val="23"/>
                      <w:szCs w:val="23"/>
                    </w:rPr>
                  </w:pPr>
                  <w:r>
                    <w:rPr>
                      <w:sz w:val="23"/>
                      <w:szCs w:val="23"/>
                    </w:rPr>
                    <w:t>7.2. Применимым правом, то есть правом, регулирующим отношения Сторон, вытекающие из настоящего Договора, является право Российской Федерации. Любой спор, возникающий по настоящему Договору или в связи с ним, в том числе любой вопрос, касающийся его существования, действительности или расторжения самого Договора, будет передан на рассмотрение и окончательно разрешен в Арбитражном Суде г. Москвы в соответствии с законодательством Российской Федерации. Место рассмотрения спора – Российская Федерация, г. Москва.</w:t>
                  </w:r>
                </w:p>
                <w:p w:rsidR="00E80EC7" w:rsidRPr="00687E2A" w:rsidRDefault="00E80EC7" w:rsidP="00E80EC7">
                  <w:pPr>
                    <w:ind w:right="176" w:firstLine="567"/>
                    <w:jc w:val="both"/>
                    <w:rPr>
                      <w:sz w:val="23"/>
                      <w:szCs w:val="23"/>
                    </w:rPr>
                  </w:pPr>
                  <w:r>
                    <w:rPr>
                      <w:sz w:val="23"/>
                      <w:szCs w:val="23"/>
                    </w:rPr>
                    <w:t xml:space="preserve">Язык арбитражного разбирательства – русский язык. </w:t>
                  </w:r>
                </w:p>
                <w:p w:rsidR="00E80EC7" w:rsidRPr="00687E2A" w:rsidRDefault="00E80EC7" w:rsidP="00E80EC7">
                  <w:pPr>
                    <w:tabs>
                      <w:tab w:val="left" w:pos="5313"/>
                    </w:tabs>
                    <w:ind w:right="175"/>
                    <w:rPr>
                      <w:sz w:val="23"/>
                      <w:szCs w:val="23"/>
                    </w:rPr>
                  </w:pPr>
                </w:p>
                <w:p w:rsidR="00E80EC7" w:rsidRPr="00687E2A" w:rsidRDefault="00E80EC7" w:rsidP="00E80EC7">
                  <w:pPr>
                    <w:tabs>
                      <w:tab w:val="left" w:pos="5313"/>
                    </w:tabs>
                    <w:ind w:right="175"/>
                    <w:jc w:val="both"/>
                    <w:rPr>
                      <w:sz w:val="23"/>
                      <w:szCs w:val="23"/>
                    </w:rPr>
                  </w:pPr>
                  <w:r>
                    <w:rPr>
                      <w:sz w:val="23"/>
                      <w:szCs w:val="23"/>
                    </w:rPr>
                    <w:t>8. АНТИКОРРУПЦИОННАЯ ОГОВОРКА</w:t>
                  </w:r>
                </w:p>
                <w:p w:rsidR="00E80EC7" w:rsidRPr="00687E2A" w:rsidRDefault="00E80EC7" w:rsidP="00E80EC7">
                  <w:pPr>
                    <w:autoSpaceDE w:val="0"/>
                    <w:autoSpaceDN w:val="0"/>
                    <w:spacing w:line="276" w:lineRule="auto"/>
                    <w:ind w:firstLine="709"/>
                    <w:jc w:val="center"/>
                    <w:rPr>
                      <w:color w:val="000000"/>
                    </w:rPr>
                  </w:pPr>
                </w:p>
                <w:p w:rsidR="00E80EC7" w:rsidRPr="00687E2A" w:rsidRDefault="00E80EC7" w:rsidP="00E80EC7">
                  <w:pPr>
                    <w:tabs>
                      <w:tab w:val="left" w:pos="5313"/>
                    </w:tabs>
                    <w:ind w:right="176"/>
                    <w:jc w:val="both"/>
                    <w:rPr>
                      <w:sz w:val="23"/>
                      <w:szCs w:val="23"/>
                    </w:rPr>
                  </w:pPr>
                  <w:r>
                    <w:rPr>
                      <w:sz w:val="23"/>
                      <w:szCs w:val="23"/>
                    </w:rPr>
                    <w:t xml:space="preserve">8.1. </w:t>
                  </w:r>
                  <w:proofErr w:type="gramStart"/>
                  <w:r>
                    <w:rPr>
                      <w:sz w:val="23"/>
                      <w:szCs w:val="23"/>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E80EC7" w:rsidRPr="00687E2A" w:rsidRDefault="00E80EC7" w:rsidP="00E80EC7">
                  <w:pPr>
                    <w:tabs>
                      <w:tab w:val="left" w:pos="5313"/>
                    </w:tabs>
                    <w:ind w:right="176"/>
                    <w:jc w:val="both"/>
                    <w:rPr>
                      <w:sz w:val="23"/>
                      <w:szCs w:val="23"/>
                    </w:rPr>
                  </w:pPr>
                  <w:r>
                    <w:rPr>
                      <w:sz w:val="23"/>
                      <w:szCs w:val="23"/>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rsidR="00E80EC7" w:rsidRPr="00687E2A" w:rsidRDefault="00E80EC7" w:rsidP="00E80EC7">
                  <w:pPr>
                    <w:ind w:right="176"/>
                    <w:jc w:val="both"/>
                    <w:rPr>
                      <w:sz w:val="23"/>
                      <w:szCs w:val="23"/>
                    </w:rPr>
                  </w:pPr>
                  <w:r>
                    <w:rPr>
                      <w:sz w:val="23"/>
                      <w:szCs w:val="23"/>
                    </w:rPr>
                    <w:t xml:space="preserve">8.2.  В случае возникновения у Стороны подозрений, что произошло или может произойти нарушение каких-либо положений пункта 8.1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w:t>
                  </w:r>
                  <w:r>
                    <w:rPr>
                      <w:sz w:val="23"/>
                      <w:szCs w:val="23"/>
                    </w:rPr>
                    <w:lastRenderedPageBreak/>
                    <w:t xml:space="preserve">пункта 8.1 настоящего Договора другой Стороной, ее аффилированными лицами, работниками или посредниками. </w:t>
                  </w:r>
                </w:p>
                <w:p w:rsidR="00E80EC7" w:rsidRPr="00687E2A" w:rsidRDefault="00E80EC7" w:rsidP="00E80EC7">
                  <w:pPr>
                    <w:ind w:right="176"/>
                    <w:jc w:val="both"/>
                    <w:rPr>
                      <w:sz w:val="23"/>
                      <w:szCs w:val="23"/>
                    </w:rPr>
                  </w:pPr>
                  <w:r>
                    <w:rPr>
                      <w:sz w:val="23"/>
                      <w:szCs w:val="23"/>
                    </w:rPr>
                    <w:t>Каналы уведомления Поставщика о нарушениях каких-либо положений пункта 8.1 настоящего Договора: _________________, официальный сайт ______________.</w:t>
                  </w:r>
                </w:p>
                <w:p w:rsidR="00E80EC7" w:rsidRPr="00687E2A" w:rsidRDefault="00E80EC7" w:rsidP="00E80EC7">
                  <w:pPr>
                    <w:ind w:right="176"/>
                    <w:jc w:val="both"/>
                    <w:rPr>
                      <w:sz w:val="23"/>
                      <w:szCs w:val="23"/>
                    </w:rPr>
                  </w:pPr>
                  <w:r>
                    <w:rPr>
                      <w:sz w:val="23"/>
                      <w:szCs w:val="23"/>
                    </w:rPr>
                    <w:t xml:space="preserve">Каналы уведомления </w:t>
                  </w:r>
                  <w:proofErr w:type="spellStart"/>
                  <w:r>
                    <w:rPr>
                      <w:sz w:val="23"/>
                      <w:szCs w:val="23"/>
                    </w:rPr>
                    <w:t>ТрансКонтейнера</w:t>
                  </w:r>
                  <w:proofErr w:type="spellEnd"/>
                  <w:r>
                    <w:rPr>
                      <w:sz w:val="23"/>
                      <w:szCs w:val="23"/>
                    </w:rPr>
                    <w:t xml:space="preserve"> о нарушениях каких-либо положений пункта 8.1 настоящего Договора: 8 (495) 788-17-17, официальный сайт </w:t>
                  </w:r>
                  <w:hyperlink r:id="rId41" w:history="1">
                    <w:r>
                      <w:rPr>
                        <w:sz w:val="23"/>
                        <w:szCs w:val="23"/>
                      </w:rPr>
                      <w:t>www.trcont.ru</w:t>
                    </w:r>
                  </w:hyperlink>
                  <w:r>
                    <w:rPr>
                      <w:sz w:val="23"/>
                      <w:szCs w:val="23"/>
                    </w:rPr>
                    <w:t xml:space="preserve">. </w:t>
                  </w:r>
                </w:p>
                <w:p w:rsidR="00E80EC7" w:rsidRPr="00687E2A" w:rsidRDefault="00E80EC7" w:rsidP="00E80EC7">
                  <w:pPr>
                    <w:ind w:right="176"/>
                    <w:jc w:val="both"/>
                    <w:rPr>
                      <w:sz w:val="23"/>
                      <w:szCs w:val="23"/>
                    </w:rPr>
                  </w:pPr>
                  <w:r>
                    <w:rPr>
                      <w:sz w:val="23"/>
                      <w:szCs w:val="23"/>
                    </w:rPr>
                    <w:t xml:space="preserve">Сторона, получившая уведомление о нарушении каких-либо положений пункта 8.1 настоящего Договора, обязана рассмотреть уведомление и сообщить другой Стороне об итогах его рассмотрения в течение 15 (пятнадцати) рабочих дней </w:t>
                  </w:r>
                  <w:proofErr w:type="gramStart"/>
                  <w:r>
                    <w:rPr>
                      <w:sz w:val="23"/>
                      <w:szCs w:val="23"/>
                    </w:rPr>
                    <w:t>с даты получения</w:t>
                  </w:r>
                  <w:proofErr w:type="gramEnd"/>
                  <w:r>
                    <w:rPr>
                      <w:sz w:val="23"/>
                      <w:szCs w:val="23"/>
                    </w:rPr>
                    <w:t xml:space="preserve"> письменного уведомления.</w:t>
                  </w:r>
                </w:p>
                <w:p w:rsidR="00E80EC7" w:rsidRPr="00687E2A" w:rsidRDefault="00E80EC7" w:rsidP="00E80EC7">
                  <w:pPr>
                    <w:tabs>
                      <w:tab w:val="left" w:pos="5313"/>
                    </w:tabs>
                    <w:ind w:right="176"/>
                    <w:jc w:val="both"/>
                    <w:rPr>
                      <w:sz w:val="23"/>
                      <w:szCs w:val="23"/>
                    </w:rPr>
                  </w:pPr>
                  <w:r>
                    <w:rPr>
                      <w:sz w:val="23"/>
                      <w:szCs w:val="23"/>
                    </w:rPr>
                    <w:t>8.3. Стороны гарантируют осуществление надлежащего разбирательства по фактам нарушения положений пункта 8.1 настоящего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rsidR="00E80EC7" w:rsidRPr="00687E2A" w:rsidRDefault="00E80EC7" w:rsidP="00E80EC7">
                  <w:pPr>
                    <w:tabs>
                      <w:tab w:val="left" w:pos="5313"/>
                    </w:tabs>
                    <w:ind w:right="176"/>
                    <w:jc w:val="both"/>
                    <w:rPr>
                      <w:sz w:val="23"/>
                      <w:szCs w:val="23"/>
                    </w:rPr>
                  </w:pPr>
                  <w:r>
                    <w:rPr>
                      <w:sz w:val="23"/>
                      <w:szCs w:val="23"/>
                    </w:rPr>
                    <w:t xml:space="preserve">8.4. </w:t>
                  </w:r>
                  <w:proofErr w:type="gramStart"/>
                  <w:r>
                    <w:rPr>
                      <w:sz w:val="23"/>
                      <w:szCs w:val="23"/>
                    </w:rPr>
                    <w:t>В случае подтверждения факта нарушения одной Стороной положений пункта 8.1 настоящего Договора и/или неполучения другой Стороной информации об итогах рассмотрения уведомления о нарушении в соответствии с пунктом 8.2 настоящего Договора,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roofErr w:type="gramEnd"/>
                </w:p>
                <w:p w:rsidR="00E80EC7" w:rsidRPr="00687E2A" w:rsidRDefault="00E80EC7" w:rsidP="00E80EC7">
                  <w:pPr>
                    <w:tabs>
                      <w:tab w:val="left" w:pos="5313"/>
                    </w:tabs>
                    <w:ind w:right="176"/>
                    <w:jc w:val="both"/>
                    <w:rPr>
                      <w:sz w:val="23"/>
                      <w:szCs w:val="23"/>
                    </w:rPr>
                  </w:pPr>
                </w:p>
                <w:p w:rsidR="00E80EC7" w:rsidRPr="00687E2A" w:rsidRDefault="00E80EC7" w:rsidP="00E80EC7">
                  <w:pPr>
                    <w:numPr>
                      <w:ilvl w:val="0"/>
                      <w:numId w:val="172"/>
                    </w:numPr>
                    <w:suppressAutoHyphens w:val="0"/>
                    <w:autoSpaceDE w:val="0"/>
                    <w:autoSpaceDN w:val="0"/>
                    <w:ind w:left="67" w:firstLine="0"/>
                    <w:rPr>
                      <w:sz w:val="23"/>
                      <w:szCs w:val="23"/>
                    </w:rPr>
                  </w:pPr>
                  <w:r>
                    <w:rPr>
                      <w:sz w:val="23"/>
                      <w:szCs w:val="23"/>
                    </w:rPr>
                    <w:t xml:space="preserve">ГАРАНТИИ И ЗАВЕРЕНИЯ ПОСТАВЩИКА </w:t>
                  </w:r>
                </w:p>
                <w:p w:rsidR="00E80EC7" w:rsidRPr="00687E2A" w:rsidRDefault="00E80EC7" w:rsidP="00E80EC7">
                  <w:pPr>
                    <w:autoSpaceDE w:val="0"/>
                    <w:autoSpaceDN w:val="0"/>
                    <w:ind w:left="432"/>
                    <w:rPr>
                      <w:b/>
                      <w:bCs/>
                      <w:smallCaps/>
                      <w:color w:val="000000"/>
                      <w:sz w:val="23"/>
                      <w:szCs w:val="23"/>
                    </w:rPr>
                  </w:pPr>
                </w:p>
                <w:p w:rsidR="00E80EC7" w:rsidRPr="00687E2A" w:rsidRDefault="00E80EC7" w:rsidP="00E80EC7">
                  <w:pPr>
                    <w:numPr>
                      <w:ilvl w:val="1"/>
                      <w:numId w:val="172"/>
                    </w:numPr>
                    <w:ind w:left="0" w:right="35" w:firstLine="0"/>
                    <w:jc w:val="both"/>
                    <w:rPr>
                      <w:sz w:val="23"/>
                      <w:szCs w:val="23"/>
                    </w:rPr>
                  </w:pPr>
                  <w:r>
                    <w:rPr>
                      <w:sz w:val="23"/>
                      <w:szCs w:val="23"/>
                    </w:rPr>
                    <w:t>Поставщик настоящим заверяет Покупателя и гарантирует, что на дату заключения настоящего Договора:</w:t>
                  </w:r>
                </w:p>
                <w:p w:rsidR="00E80EC7" w:rsidRPr="00687E2A" w:rsidRDefault="00E80EC7" w:rsidP="00E80EC7">
                  <w:pPr>
                    <w:numPr>
                      <w:ilvl w:val="2"/>
                      <w:numId w:val="172"/>
                    </w:numPr>
                    <w:ind w:left="0" w:right="35"/>
                    <w:jc w:val="both"/>
                    <w:rPr>
                      <w:sz w:val="23"/>
                      <w:szCs w:val="23"/>
                    </w:rPr>
                  </w:pPr>
                  <w:r>
                    <w:rPr>
                      <w:sz w:val="23"/>
                      <w:szCs w:val="23"/>
                    </w:rPr>
                    <w:t xml:space="preserve">Поставщик является надлежащим </w:t>
                  </w:r>
                  <w:proofErr w:type="gramStart"/>
                  <w:r>
                    <w:rPr>
                      <w:sz w:val="23"/>
                      <w:szCs w:val="23"/>
                    </w:rPr>
                    <w:t>образом</w:t>
                  </w:r>
                  <w:proofErr w:type="gramEnd"/>
                  <w:r>
                    <w:rPr>
                      <w:sz w:val="23"/>
                      <w:szCs w:val="23"/>
                    </w:rPr>
                    <w:t xml:space="preserve"> созданным юридическим лицом, действующим в соответствии с применимым законодательством;</w:t>
                  </w:r>
                </w:p>
                <w:p w:rsidR="00E80EC7" w:rsidRPr="00687E2A" w:rsidRDefault="00E80EC7" w:rsidP="00E80EC7">
                  <w:pPr>
                    <w:numPr>
                      <w:ilvl w:val="2"/>
                      <w:numId w:val="172"/>
                    </w:numPr>
                    <w:ind w:left="0" w:right="35"/>
                    <w:jc w:val="both"/>
                    <w:rPr>
                      <w:sz w:val="23"/>
                      <w:szCs w:val="23"/>
                    </w:rPr>
                  </w:pPr>
                  <w:r>
                    <w:rPr>
                      <w:sz w:val="23"/>
                      <w:szCs w:val="23"/>
                    </w:rPr>
                    <w:t>Поставщиком соблюдены корпоративные процедуры, необходимые для заключения настоящего Договора, заключение настоящего Договора получило одобрение органов управления Поставщика;</w:t>
                  </w:r>
                </w:p>
                <w:p w:rsidR="00E80EC7" w:rsidRPr="00687E2A" w:rsidRDefault="00E80EC7" w:rsidP="00E80EC7">
                  <w:pPr>
                    <w:numPr>
                      <w:ilvl w:val="2"/>
                      <w:numId w:val="172"/>
                    </w:numPr>
                    <w:ind w:left="0" w:right="35"/>
                    <w:jc w:val="both"/>
                    <w:rPr>
                      <w:sz w:val="23"/>
                      <w:szCs w:val="23"/>
                    </w:rPr>
                  </w:pPr>
                  <w:r>
                    <w:rPr>
                      <w:sz w:val="23"/>
                      <w:szCs w:val="23"/>
                    </w:rPr>
                    <w:t xml:space="preserve">настоящий Договор от имени Поставщика подписан лицом, которое надлежащим образом </w:t>
                  </w:r>
                  <w:r>
                    <w:rPr>
                      <w:sz w:val="23"/>
                      <w:szCs w:val="23"/>
                    </w:rPr>
                    <w:lastRenderedPageBreak/>
                    <w:t>уполномочено совершать такие действия;</w:t>
                  </w:r>
                </w:p>
                <w:p w:rsidR="00E80EC7" w:rsidRPr="00687E2A" w:rsidRDefault="00E80EC7" w:rsidP="00E80EC7">
                  <w:pPr>
                    <w:numPr>
                      <w:ilvl w:val="2"/>
                      <w:numId w:val="172"/>
                    </w:numPr>
                    <w:ind w:left="0" w:right="35"/>
                    <w:jc w:val="both"/>
                    <w:rPr>
                      <w:sz w:val="23"/>
                      <w:szCs w:val="23"/>
                    </w:rPr>
                  </w:pPr>
                  <w:r>
                    <w:rPr>
                      <w:sz w:val="23"/>
                      <w:szCs w:val="23"/>
                    </w:rPr>
                    <w:t> заключение настоящего Договора и исполнение его условий не нарушит и не приведет к нарушению учредительных документов или какого-либо договора или документа, стороной по которому является Поставщик;</w:t>
                  </w:r>
                </w:p>
                <w:p w:rsidR="00E80EC7" w:rsidRPr="00687E2A" w:rsidRDefault="00E80EC7" w:rsidP="00E80EC7">
                  <w:pPr>
                    <w:numPr>
                      <w:ilvl w:val="2"/>
                      <w:numId w:val="172"/>
                    </w:numPr>
                    <w:ind w:left="0" w:right="35"/>
                    <w:jc w:val="both"/>
                    <w:rPr>
                      <w:sz w:val="23"/>
                      <w:szCs w:val="23"/>
                    </w:rPr>
                  </w:pPr>
                  <w:r>
                    <w:rPr>
                      <w:sz w:val="23"/>
                      <w:szCs w:val="23"/>
                    </w:rPr>
                    <w:t>не существует каких-либо обстоятельств, которые ограничивают, запрещают исполнение Поставщиком обязательств по настоящему Договору.</w:t>
                  </w:r>
                </w:p>
                <w:p w:rsidR="00E80EC7" w:rsidRPr="00687E2A" w:rsidRDefault="00E80EC7" w:rsidP="00E80EC7">
                  <w:pPr>
                    <w:tabs>
                      <w:tab w:val="left" w:pos="5313"/>
                    </w:tabs>
                    <w:ind w:right="175"/>
                    <w:rPr>
                      <w:sz w:val="23"/>
                      <w:szCs w:val="23"/>
                    </w:rPr>
                  </w:pPr>
                </w:p>
                <w:p w:rsidR="00E80EC7" w:rsidRPr="00687E2A" w:rsidRDefault="00E80EC7" w:rsidP="00E80EC7">
                  <w:pPr>
                    <w:tabs>
                      <w:tab w:val="left" w:pos="5313"/>
                    </w:tabs>
                    <w:ind w:right="175"/>
                    <w:rPr>
                      <w:sz w:val="23"/>
                      <w:szCs w:val="23"/>
                    </w:rPr>
                  </w:pPr>
                  <w:r>
                    <w:rPr>
                      <w:sz w:val="23"/>
                      <w:szCs w:val="23"/>
                    </w:rPr>
                    <w:t>10.   ПРОЧИЕ УСЛОВИЯ</w:t>
                  </w:r>
                </w:p>
                <w:p w:rsidR="00E80EC7" w:rsidRPr="00687E2A" w:rsidRDefault="00E80EC7" w:rsidP="00E80EC7">
                  <w:pPr>
                    <w:tabs>
                      <w:tab w:val="left" w:pos="5313"/>
                    </w:tabs>
                    <w:ind w:right="175"/>
                    <w:rPr>
                      <w:sz w:val="23"/>
                      <w:szCs w:val="23"/>
                    </w:rPr>
                  </w:pPr>
                </w:p>
                <w:p w:rsidR="00E80EC7" w:rsidRPr="00687E2A" w:rsidRDefault="00E80EC7" w:rsidP="00E80EC7">
                  <w:pPr>
                    <w:tabs>
                      <w:tab w:val="left" w:pos="5313"/>
                    </w:tabs>
                    <w:ind w:right="175"/>
                    <w:jc w:val="both"/>
                    <w:rPr>
                      <w:sz w:val="23"/>
                      <w:szCs w:val="23"/>
                    </w:rPr>
                  </w:pPr>
                  <w:r>
                    <w:rPr>
                      <w:sz w:val="23"/>
                      <w:szCs w:val="23"/>
                    </w:rPr>
                    <w:t>10.1. Все изменения и дополнения к настоящему Договору вносятся в письменной форме после взаимного согласования Сторон и подписываются уполномоченными на то лицами.</w:t>
                  </w:r>
                </w:p>
                <w:p w:rsidR="00E80EC7" w:rsidRPr="00687E2A" w:rsidRDefault="00E80EC7" w:rsidP="00E80EC7">
                  <w:pPr>
                    <w:tabs>
                      <w:tab w:val="left" w:pos="5313"/>
                    </w:tabs>
                    <w:ind w:right="175"/>
                    <w:jc w:val="both"/>
                    <w:rPr>
                      <w:sz w:val="23"/>
                      <w:szCs w:val="23"/>
                    </w:rPr>
                  </w:pPr>
                  <w:r>
                    <w:rPr>
                      <w:sz w:val="23"/>
                      <w:szCs w:val="23"/>
                    </w:rPr>
                    <w:t>10.2. Настоящий Договор составлен в 2 (двух) равно аутентичных экземплярах (на русском и английском языках каждый), имеющих одинаковую юридическую силу, по 1 (одному) экземпляру для каждой из Сторон.</w:t>
                  </w:r>
                </w:p>
                <w:p w:rsidR="00E80EC7" w:rsidRPr="00687E2A" w:rsidRDefault="00E80EC7" w:rsidP="00E80EC7">
                  <w:pPr>
                    <w:tabs>
                      <w:tab w:val="left" w:pos="5313"/>
                    </w:tabs>
                    <w:ind w:right="175"/>
                    <w:jc w:val="both"/>
                    <w:rPr>
                      <w:sz w:val="23"/>
                      <w:szCs w:val="23"/>
                    </w:rPr>
                  </w:pPr>
                  <w:r>
                    <w:rPr>
                      <w:sz w:val="23"/>
                      <w:szCs w:val="23"/>
                    </w:rPr>
                    <w:t xml:space="preserve">10.3. Подписанные экземпляры настоящего Договора, а также изменения и Дополнения к нему, направленные в адрес Сторон с помощью средств электронно-вычислительной техники, факсимильной и телексной связи, имеют силу оригинала при условии их подтверждения оригиналом в течение 30 (тридцати) дней </w:t>
                  </w:r>
                  <w:proofErr w:type="gramStart"/>
                  <w:r>
                    <w:rPr>
                      <w:sz w:val="23"/>
                      <w:szCs w:val="23"/>
                    </w:rPr>
                    <w:t>с даты получения</w:t>
                  </w:r>
                  <w:proofErr w:type="gramEnd"/>
                  <w:r>
                    <w:rPr>
                      <w:sz w:val="23"/>
                      <w:szCs w:val="23"/>
                    </w:rPr>
                    <w:t xml:space="preserve"> копии.</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11. СРОК ДЕЙСТВИЯ ДОГОВОРА</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 xml:space="preserve">11.1. Настоящий Договор вступает в силу </w:t>
                  </w:r>
                  <w:proofErr w:type="gramStart"/>
                  <w:r>
                    <w:rPr>
                      <w:sz w:val="23"/>
                      <w:szCs w:val="23"/>
                    </w:rPr>
                    <w:t>с даты</w:t>
                  </w:r>
                  <w:proofErr w:type="gramEnd"/>
                  <w:r>
                    <w:rPr>
                      <w:sz w:val="23"/>
                      <w:szCs w:val="23"/>
                    </w:rPr>
                    <w:t xml:space="preserve"> его подписания и действует ____________, а в части взаиморасчетов – до полного исполнения Сторонами своих обязательств.</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12.  ЗАГОЛОВКИ</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Заголовки в настоящем Договоре дополняют его, приведены только  для удобства  и не должны влиять  или быть неправильно истолкованы касательно структуры и интерпретации настоящего Договора.</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13.  ЯЗЫК</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Английский и русский язык используется во всех официальных документах, в том числе в спецификациях, описаниях, соглашениях, корреспонденции, а так же при устном общении представителей Сторон. Китайский  язык может быть использован  только при устном общении представителей Сторон.</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14. НЕСОБЛЮДЕНИЕ СРОКОВ ПОСТАВКИ ПРОДУКЦИИ</w:t>
                  </w:r>
                </w:p>
                <w:p w:rsidR="00E80EC7" w:rsidRPr="00687E2A" w:rsidRDefault="00E80EC7"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В случае, когда сроки поставки Контейнеров нарушаются Поставщиком более чем на 20 (двадцать) календарных дней, Покупатель имеет право:</w:t>
                  </w:r>
                </w:p>
                <w:p w:rsidR="00E80EC7" w:rsidRPr="00687E2A" w:rsidRDefault="00E80EC7" w:rsidP="00E80EC7">
                  <w:pPr>
                    <w:tabs>
                      <w:tab w:val="left" w:pos="5313"/>
                    </w:tabs>
                    <w:ind w:right="175"/>
                    <w:jc w:val="both"/>
                    <w:rPr>
                      <w:sz w:val="23"/>
                      <w:szCs w:val="23"/>
                    </w:rPr>
                  </w:pPr>
                  <w:r>
                    <w:rPr>
                      <w:sz w:val="23"/>
                      <w:szCs w:val="23"/>
                    </w:rPr>
                    <w:t xml:space="preserve">  (а) на возврат денежных средств, перечисленных Поставщику в счет оплаты  не поставленных в срок Контейнеров, либо</w:t>
                  </w:r>
                </w:p>
                <w:p w:rsidR="00E80EC7" w:rsidRPr="00687E2A" w:rsidRDefault="00E80EC7" w:rsidP="00E80EC7">
                  <w:pPr>
                    <w:tabs>
                      <w:tab w:val="left" w:pos="5313"/>
                    </w:tabs>
                    <w:ind w:right="175"/>
                    <w:jc w:val="both"/>
                    <w:rPr>
                      <w:sz w:val="23"/>
                      <w:szCs w:val="23"/>
                    </w:rPr>
                  </w:pPr>
                  <w:r>
                    <w:rPr>
                      <w:sz w:val="23"/>
                      <w:szCs w:val="23"/>
                    </w:rPr>
                    <w:t xml:space="preserve"> (b) на взыскание с Поставщика неустойки за просрочку поставки Контейнеров в размере 8 % годовых (простые проценты) от стоимости несвоевременно поставленных Контейнеров за каждый день просрочки с даты, когда Контейнеры должны были быть поставлены, до даты фактической приемки от Поставщика этих Контейнеров.</w:t>
                  </w:r>
                </w:p>
                <w:p w:rsidR="00E80EC7" w:rsidRPr="00687E2A" w:rsidRDefault="00E80EC7" w:rsidP="00E80EC7">
                  <w:pPr>
                    <w:tabs>
                      <w:tab w:val="left" w:pos="5313"/>
                    </w:tabs>
                    <w:ind w:right="175"/>
                    <w:jc w:val="both"/>
                    <w:rPr>
                      <w:sz w:val="23"/>
                      <w:szCs w:val="23"/>
                    </w:rPr>
                  </w:pPr>
                  <w:r>
                    <w:rPr>
                      <w:sz w:val="23"/>
                      <w:szCs w:val="23"/>
                    </w:rPr>
                    <w:t xml:space="preserve"> О выбранной позиции Покупатель обязуется уведомить Поставщика в течение 30 (тридцати) банковских дней со дня, когда Покупателю стало известно о нарушении сроков поставки.</w:t>
                  </w:r>
                </w:p>
                <w:p w:rsidR="00E80EC7" w:rsidRPr="00687E2A" w:rsidRDefault="00E80EC7" w:rsidP="00E80EC7">
                  <w:pPr>
                    <w:tabs>
                      <w:tab w:val="left" w:pos="5313"/>
                    </w:tabs>
                    <w:ind w:right="175"/>
                    <w:jc w:val="both"/>
                    <w:rPr>
                      <w:sz w:val="23"/>
                      <w:szCs w:val="23"/>
                    </w:rPr>
                  </w:pPr>
                  <w:r>
                    <w:rPr>
                      <w:sz w:val="23"/>
                      <w:szCs w:val="23"/>
                    </w:rPr>
                    <w:t>Приложения к настоящему Договору:</w:t>
                  </w:r>
                </w:p>
                <w:p w:rsidR="00E80EC7" w:rsidRPr="00687E2A" w:rsidRDefault="00E80EC7" w:rsidP="00E80EC7">
                  <w:pPr>
                    <w:tabs>
                      <w:tab w:val="left" w:pos="5313"/>
                    </w:tabs>
                    <w:ind w:right="175"/>
                    <w:jc w:val="both"/>
                    <w:rPr>
                      <w:sz w:val="23"/>
                      <w:szCs w:val="23"/>
                    </w:rPr>
                  </w:pPr>
                  <w:r>
                    <w:rPr>
                      <w:sz w:val="23"/>
                      <w:szCs w:val="23"/>
                    </w:rPr>
                    <w:t>1. Спецификация (Приложение № 1).</w:t>
                  </w:r>
                </w:p>
                <w:p w:rsidR="00E80EC7" w:rsidRPr="00687E2A" w:rsidRDefault="00E80EC7" w:rsidP="00E80EC7">
                  <w:pPr>
                    <w:tabs>
                      <w:tab w:val="left" w:pos="5313"/>
                    </w:tabs>
                    <w:ind w:right="175"/>
                    <w:jc w:val="both"/>
                    <w:rPr>
                      <w:sz w:val="23"/>
                      <w:szCs w:val="23"/>
                    </w:rPr>
                  </w:pPr>
                  <w:r>
                    <w:rPr>
                      <w:sz w:val="23"/>
                      <w:szCs w:val="23"/>
                    </w:rPr>
                    <w:t>2. Форма акта приема – передачи контейнеров (Приложение № 2).</w:t>
                  </w:r>
                </w:p>
                <w:p w:rsidR="00E80EC7" w:rsidRPr="00687E2A" w:rsidRDefault="00E80EC7" w:rsidP="00E80EC7">
                  <w:pPr>
                    <w:tabs>
                      <w:tab w:val="left" w:pos="5313"/>
                    </w:tabs>
                    <w:ind w:right="175"/>
                    <w:jc w:val="both"/>
                    <w:rPr>
                      <w:bCs/>
                      <w:sz w:val="23"/>
                      <w:szCs w:val="23"/>
                    </w:rPr>
                  </w:pPr>
                </w:p>
                <w:p w:rsidR="00E80EC7" w:rsidRPr="00687E2A" w:rsidRDefault="00E80EC7" w:rsidP="00E80EC7">
                  <w:pPr>
                    <w:tabs>
                      <w:tab w:val="left" w:pos="5313"/>
                    </w:tabs>
                    <w:ind w:right="175"/>
                    <w:jc w:val="both"/>
                    <w:rPr>
                      <w:bCs/>
                      <w:sz w:val="23"/>
                      <w:szCs w:val="23"/>
                    </w:rPr>
                  </w:pPr>
                  <w:r>
                    <w:rPr>
                      <w:bCs/>
                      <w:sz w:val="23"/>
                      <w:szCs w:val="23"/>
                    </w:rPr>
                    <w:t>15. ЮРИДИЧЕСКИЕ АДРЕСА СТОРОН</w:t>
                  </w:r>
                </w:p>
                <w:p w:rsidR="00E80EC7" w:rsidRPr="00687E2A" w:rsidRDefault="00E80EC7" w:rsidP="00E80EC7">
                  <w:pPr>
                    <w:tabs>
                      <w:tab w:val="left" w:pos="5313"/>
                    </w:tabs>
                    <w:ind w:right="175"/>
                    <w:jc w:val="both"/>
                    <w:rPr>
                      <w:bCs/>
                      <w:sz w:val="23"/>
                      <w:szCs w:val="23"/>
                    </w:rPr>
                  </w:pPr>
                </w:p>
                <w:p w:rsidR="00E80EC7" w:rsidRPr="00687E2A" w:rsidRDefault="00E80EC7" w:rsidP="00E80EC7">
                  <w:pPr>
                    <w:tabs>
                      <w:tab w:val="left" w:pos="5313"/>
                    </w:tabs>
                    <w:ind w:right="175"/>
                    <w:jc w:val="both"/>
                    <w:rPr>
                      <w:sz w:val="23"/>
                      <w:szCs w:val="23"/>
                      <w:u w:val="single"/>
                    </w:rPr>
                  </w:pPr>
                  <w:r>
                    <w:rPr>
                      <w:sz w:val="23"/>
                      <w:szCs w:val="23"/>
                      <w:u w:val="single"/>
                    </w:rPr>
                    <w:t>Покупатель:</w:t>
                  </w:r>
                </w:p>
                <w:p w:rsidR="00E80EC7" w:rsidRPr="00687E2A" w:rsidRDefault="00E80EC7" w:rsidP="00E80EC7">
                  <w:pPr>
                    <w:rPr>
                      <w:rFonts w:eastAsia="Arial"/>
                      <w:b/>
                      <w:sz w:val="23"/>
                      <w:szCs w:val="23"/>
                    </w:rPr>
                  </w:pPr>
                  <w:r>
                    <w:rPr>
                      <w:rFonts w:eastAsia="Arial"/>
                      <w:b/>
                      <w:sz w:val="23"/>
                      <w:szCs w:val="23"/>
                    </w:rPr>
                    <w:t>ПАО «</w:t>
                  </w:r>
                  <w:proofErr w:type="spellStart"/>
                  <w:r>
                    <w:rPr>
                      <w:rFonts w:eastAsia="Arial"/>
                      <w:b/>
                      <w:sz w:val="23"/>
                      <w:szCs w:val="23"/>
                    </w:rPr>
                    <w:t>ТрансКонтейнер</w:t>
                  </w:r>
                  <w:proofErr w:type="spellEnd"/>
                  <w:r>
                    <w:rPr>
                      <w:rFonts w:eastAsia="Arial"/>
                      <w:b/>
                      <w:sz w:val="23"/>
                      <w:szCs w:val="23"/>
                    </w:rPr>
                    <w:t>»</w:t>
                  </w:r>
                </w:p>
                <w:p w:rsidR="00E80EC7" w:rsidRPr="00687E2A" w:rsidRDefault="00E80EC7" w:rsidP="00E80EC7">
                  <w:pPr>
                    <w:rPr>
                      <w:rFonts w:eastAsia="Arial"/>
                      <w:sz w:val="23"/>
                      <w:szCs w:val="23"/>
                    </w:rPr>
                  </w:pPr>
                  <w:r>
                    <w:rPr>
                      <w:rFonts w:eastAsia="Arial"/>
                      <w:sz w:val="23"/>
                      <w:szCs w:val="23"/>
                    </w:rPr>
                    <w:t xml:space="preserve">ОГРН: 1067746341024, </w:t>
                  </w:r>
                </w:p>
                <w:p w:rsidR="00E80EC7" w:rsidRPr="00687E2A" w:rsidRDefault="00E80EC7" w:rsidP="00E80EC7">
                  <w:pPr>
                    <w:rPr>
                      <w:rFonts w:eastAsia="Arial"/>
                      <w:sz w:val="23"/>
                      <w:szCs w:val="23"/>
                    </w:rPr>
                  </w:pPr>
                  <w:r>
                    <w:rPr>
                      <w:rFonts w:eastAsia="Arial"/>
                      <w:sz w:val="23"/>
                      <w:szCs w:val="23"/>
                    </w:rPr>
                    <w:t>ИНН: 7708591995</w:t>
                  </w:r>
                </w:p>
                <w:p w:rsidR="00E80EC7" w:rsidRPr="00687E2A" w:rsidRDefault="00E80EC7" w:rsidP="00E80EC7">
                  <w:pPr>
                    <w:jc w:val="both"/>
                    <w:rPr>
                      <w:sz w:val="23"/>
                      <w:szCs w:val="23"/>
                    </w:rPr>
                  </w:pPr>
                  <w:r>
                    <w:rPr>
                      <w:sz w:val="23"/>
                      <w:szCs w:val="23"/>
                    </w:rPr>
                    <w:t>Адрес местонахождения: Российская Федерация, 125047, г. Москва, Оружейный пер., д.19</w:t>
                  </w:r>
                </w:p>
                <w:p w:rsidR="00E80EC7" w:rsidRPr="00687E2A" w:rsidRDefault="00E80EC7" w:rsidP="00E80EC7">
                  <w:pPr>
                    <w:jc w:val="both"/>
                    <w:rPr>
                      <w:sz w:val="23"/>
                      <w:szCs w:val="23"/>
                    </w:rPr>
                  </w:pPr>
                  <w:r>
                    <w:rPr>
                      <w:sz w:val="23"/>
                      <w:szCs w:val="23"/>
                    </w:rPr>
                    <w:t>Почтовый адрес: Российская Федерация, 125047, г. Москва, Оружейный пер., д.19</w:t>
                  </w:r>
                </w:p>
                <w:p w:rsidR="00E80EC7" w:rsidRPr="00687E2A" w:rsidRDefault="00E80EC7" w:rsidP="00E80EC7">
                  <w:pPr>
                    <w:jc w:val="both"/>
                    <w:rPr>
                      <w:sz w:val="23"/>
                      <w:szCs w:val="23"/>
                    </w:rPr>
                  </w:pPr>
                  <w:r>
                    <w:rPr>
                      <w:sz w:val="23"/>
                      <w:szCs w:val="23"/>
                    </w:rPr>
                    <w:t>Тел.: +7(495) 788-1717</w:t>
                  </w:r>
                </w:p>
                <w:p w:rsidR="00E80EC7" w:rsidRPr="00687E2A" w:rsidRDefault="00E80EC7" w:rsidP="00E80EC7">
                  <w:pPr>
                    <w:jc w:val="both"/>
                    <w:rPr>
                      <w:sz w:val="23"/>
                      <w:szCs w:val="23"/>
                    </w:rPr>
                  </w:pPr>
                  <w:r>
                    <w:rPr>
                      <w:sz w:val="23"/>
                      <w:szCs w:val="23"/>
                    </w:rPr>
                    <w:t>Факс: +7(499) 262-75-78</w:t>
                  </w:r>
                </w:p>
                <w:p w:rsidR="00E80EC7" w:rsidRPr="00687E2A" w:rsidRDefault="00E80EC7" w:rsidP="00E80EC7">
                  <w:pPr>
                    <w:jc w:val="both"/>
                    <w:rPr>
                      <w:rFonts w:eastAsia="MS Mincho"/>
                      <w:kern w:val="2"/>
                      <w:sz w:val="23"/>
                      <w:szCs w:val="23"/>
                      <w:lang w:eastAsia="zh-CN"/>
                    </w:rPr>
                  </w:pPr>
                  <w:r>
                    <w:rPr>
                      <w:rFonts w:eastAsia="MS Mincho"/>
                      <w:kern w:val="2"/>
                      <w:sz w:val="23"/>
                      <w:szCs w:val="23"/>
                      <w:lang w:val="en-US" w:eastAsia="zh-CN"/>
                    </w:rPr>
                    <w:t>E</w:t>
                  </w:r>
                  <w:r>
                    <w:rPr>
                      <w:rFonts w:eastAsia="MS Mincho"/>
                      <w:kern w:val="2"/>
                      <w:sz w:val="23"/>
                      <w:szCs w:val="23"/>
                      <w:lang w:eastAsia="zh-CN"/>
                    </w:rPr>
                    <w:t>-</w:t>
                  </w:r>
                  <w:r>
                    <w:rPr>
                      <w:rFonts w:eastAsia="MS Mincho"/>
                      <w:kern w:val="2"/>
                      <w:sz w:val="23"/>
                      <w:szCs w:val="23"/>
                      <w:lang w:val="en-US" w:eastAsia="zh-CN"/>
                    </w:rPr>
                    <w:t>mail</w:t>
                  </w:r>
                  <w:r>
                    <w:rPr>
                      <w:rFonts w:eastAsia="MS Mincho"/>
                      <w:kern w:val="2"/>
                      <w:sz w:val="23"/>
                      <w:szCs w:val="23"/>
                      <w:lang w:eastAsia="zh-CN"/>
                    </w:rPr>
                    <w:t>:</w:t>
                  </w:r>
                  <w:r>
                    <w:rPr>
                      <w:rFonts w:eastAsia="MS Mincho"/>
                      <w:sz w:val="23"/>
                      <w:szCs w:val="23"/>
                    </w:rPr>
                    <w:t xml:space="preserve"> </w:t>
                  </w:r>
                  <w:hyperlink r:id="rId42" w:history="1">
                    <w:r>
                      <w:rPr>
                        <w:rFonts w:eastAsia="MS Mincho"/>
                        <w:color w:val="0000FF"/>
                        <w:kern w:val="2"/>
                        <w:sz w:val="23"/>
                        <w:szCs w:val="23"/>
                        <w:u w:val="single"/>
                        <w:lang w:val="en-US" w:eastAsia="zh-CN"/>
                      </w:rPr>
                      <w:t>trcont</w:t>
                    </w:r>
                    <w:r>
                      <w:rPr>
                        <w:rFonts w:eastAsia="MS Mincho"/>
                        <w:color w:val="0000FF"/>
                        <w:kern w:val="2"/>
                        <w:sz w:val="23"/>
                        <w:szCs w:val="23"/>
                        <w:u w:val="single"/>
                        <w:lang w:eastAsia="zh-CN"/>
                      </w:rPr>
                      <w:t>@</w:t>
                    </w:r>
                    <w:r>
                      <w:rPr>
                        <w:rFonts w:eastAsia="MS Mincho"/>
                        <w:color w:val="0000FF"/>
                        <w:kern w:val="2"/>
                        <w:sz w:val="23"/>
                        <w:szCs w:val="23"/>
                        <w:u w:val="single"/>
                        <w:lang w:val="en-US" w:eastAsia="zh-CN"/>
                      </w:rPr>
                      <w:t>trcont</w:t>
                    </w:r>
                    <w:r>
                      <w:rPr>
                        <w:rFonts w:eastAsia="MS Mincho"/>
                        <w:color w:val="0000FF"/>
                        <w:kern w:val="2"/>
                        <w:sz w:val="23"/>
                        <w:szCs w:val="23"/>
                        <w:u w:val="single"/>
                        <w:lang w:eastAsia="zh-CN"/>
                      </w:rPr>
                      <w:t>.</w:t>
                    </w:r>
                    <w:proofErr w:type="spellStart"/>
                    <w:r>
                      <w:rPr>
                        <w:rFonts w:eastAsia="MS Mincho"/>
                        <w:color w:val="0000FF"/>
                        <w:kern w:val="2"/>
                        <w:sz w:val="23"/>
                        <w:szCs w:val="23"/>
                        <w:u w:val="single"/>
                        <w:lang w:val="en-US" w:eastAsia="zh-CN"/>
                      </w:rPr>
                      <w:t>ru</w:t>
                    </w:r>
                    <w:proofErr w:type="spellEnd"/>
                  </w:hyperlink>
                </w:p>
                <w:p w:rsidR="00E80EC7" w:rsidRPr="00687E2A" w:rsidRDefault="00E80EC7" w:rsidP="00E80EC7">
                  <w:pPr>
                    <w:jc w:val="both"/>
                    <w:rPr>
                      <w:rFonts w:eastAsia="MS Mincho"/>
                      <w:b/>
                      <w:kern w:val="2"/>
                      <w:sz w:val="23"/>
                      <w:szCs w:val="23"/>
                      <w:lang w:eastAsia="zh-CN"/>
                    </w:rPr>
                  </w:pPr>
                  <w:r>
                    <w:rPr>
                      <w:rFonts w:eastAsia="MS Mincho"/>
                      <w:b/>
                      <w:kern w:val="2"/>
                      <w:sz w:val="23"/>
                      <w:szCs w:val="23"/>
                      <w:lang w:eastAsia="zh-CN"/>
                    </w:rPr>
                    <w:t>Банковские реквизиты для расчета в долларах</w:t>
                  </w:r>
                  <w:r w:rsidR="006D7FC8">
                    <w:rPr>
                      <w:rFonts w:eastAsia="MS Mincho"/>
                      <w:b/>
                      <w:kern w:val="2"/>
                      <w:sz w:val="23"/>
                      <w:szCs w:val="23"/>
                      <w:lang w:eastAsia="zh-CN"/>
                    </w:rPr>
                    <w:t xml:space="preserve"> США </w:t>
                  </w:r>
                  <w:r>
                    <w:rPr>
                      <w:rFonts w:eastAsia="MS Mincho"/>
                      <w:b/>
                      <w:kern w:val="2"/>
                      <w:sz w:val="23"/>
                      <w:szCs w:val="23"/>
                      <w:lang w:eastAsia="zh-CN"/>
                    </w:rPr>
                    <w:t>(</w:t>
                  </w:r>
                  <w:r>
                    <w:rPr>
                      <w:rFonts w:eastAsia="MS Mincho"/>
                      <w:b/>
                      <w:kern w:val="2"/>
                      <w:sz w:val="23"/>
                      <w:szCs w:val="23"/>
                      <w:lang w:val="en-US" w:eastAsia="zh-CN"/>
                    </w:rPr>
                    <w:t>USD</w:t>
                  </w:r>
                  <w:r>
                    <w:rPr>
                      <w:rFonts w:eastAsia="MS Mincho"/>
                      <w:b/>
                      <w:kern w:val="2"/>
                      <w:sz w:val="23"/>
                      <w:szCs w:val="23"/>
                      <w:lang w:eastAsia="zh-CN"/>
                    </w:rPr>
                    <w:t>):</w:t>
                  </w:r>
                </w:p>
                <w:p w:rsidR="00E80EC7" w:rsidRPr="00687E2A" w:rsidRDefault="00E80EC7" w:rsidP="00E80EC7">
                  <w:pPr>
                    <w:jc w:val="both"/>
                    <w:rPr>
                      <w:sz w:val="23"/>
                      <w:szCs w:val="23"/>
                      <w:lang w:val="en-US"/>
                    </w:rPr>
                  </w:pPr>
                  <w:r>
                    <w:rPr>
                      <w:sz w:val="23"/>
                      <w:szCs w:val="23"/>
                    </w:rPr>
                    <w:t>Банк</w:t>
                  </w:r>
                  <w:r>
                    <w:rPr>
                      <w:sz w:val="23"/>
                      <w:szCs w:val="23"/>
                      <w:lang w:val="en-US"/>
                    </w:rPr>
                    <w:t xml:space="preserve"> (Bank)- JSC VTB Bank</w:t>
                  </w:r>
                </w:p>
                <w:p w:rsidR="00E80EC7" w:rsidRPr="00687E2A" w:rsidRDefault="00E80EC7" w:rsidP="00E80EC7">
                  <w:pPr>
                    <w:jc w:val="both"/>
                    <w:rPr>
                      <w:sz w:val="23"/>
                      <w:szCs w:val="23"/>
                      <w:lang w:val="en-US"/>
                    </w:rPr>
                  </w:pPr>
                  <w:r>
                    <w:rPr>
                      <w:sz w:val="23"/>
                      <w:szCs w:val="23"/>
                    </w:rPr>
                    <w:t>Адрес</w:t>
                  </w:r>
                  <w:r>
                    <w:rPr>
                      <w:sz w:val="23"/>
                      <w:szCs w:val="23"/>
                      <w:lang w:val="en-US"/>
                    </w:rPr>
                    <w:t xml:space="preserve"> </w:t>
                  </w:r>
                  <w:r>
                    <w:rPr>
                      <w:sz w:val="23"/>
                      <w:szCs w:val="23"/>
                    </w:rPr>
                    <w:t>банка</w:t>
                  </w:r>
                  <w:r>
                    <w:rPr>
                      <w:sz w:val="23"/>
                      <w:szCs w:val="23"/>
                      <w:lang w:val="en-US"/>
                    </w:rPr>
                    <w:t xml:space="preserve">  (Bank Address)- </w:t>
                  </w:r>
                  <w:proofErr w:type="spellStart"/>
                  <w:r>
                    <w:rPr>
                      <w:sz w:val="23"/>
                      <w:szCs w:val="23"/>
                      <w:lang w:val="en-US"/>
                    </w:rPr>
                    <w:t>Vorontsovskaya</w:t>
                  </w:r>
                  <w:proofErr w:type="spellEnd"/>
                  <w:r>
                    <w:rPr>
                      <w:sz w:val="23"/>
                      <w:szCs w:val="23"/>
                      <w:lang w:val="en-US"/>
                    </w:rPr>
                    <w:t xml:space="preserve"> str., 43,   Moscow,109044,Russia</w:t>
                  </w:r>
                </w:p>
                <w:p w:rsidR="00E80EC7" w:rsidRPr="00687E2A" w:rsidRDefault="00E80EC7" w:rsidP="00E80EC7">
                  <w:pPr>
                    <w:jc w:val="both"/>
                    <w:rPr>
                      <w:sz w:val="23"/>
                      <w:szCs w:val="23"/>
                      <w:lang w:val="en-US"/>
                    </w:rPr>
                  </w:pPr>
                  <w:r>
                    <w:rPr>
                      <w:sz w:val="23"/>
                      <w:szCs w:val="23"/>
                      <w:lang w:val="en-US"/>
                    </w:rPr>
                    <w:t xml:space="preserve">S.W.I.F.T. </w:t>
                  </w:r>
                  <w:r>
                    <w:rPr>
                      <w:sz w:val="23"/>
                      <w:szCs w:val="23"/>
                    </w:rPr>
                    <w:t>код</w:t>
                  </w:r>
                  <w:r>
                    <w:rPr>
                      <w:sz w:val="23"/>
                      <w:szCs w:val="23"/>
                      <w:lang w:val="en-US"/>
                    </w:rPr>
                    <w:t xml:space="preserve"> (S.W.I.F.T. code)- VTBR RU MM</w:t>
                  </w:r>
                </w:p>
                <w:p w:rsidR="00E80EC7" w:rsidRPr="00687E2A" w:rsidRDefault="00E80EC7" w:rsidP="00E80EC7">
                  <w:pPr>
                    <w:rPr>
                      <w:sz w:val="23"/>
                      <w:szCs w:val="23"/>
                      <w:lang w:val="en-US"/>
                    </w:rPr>
                  </w:pPr>
                  <w:r>
                    <w:rPr>
                      <w:sz w:val="23"/>
                      <w:szCs w:val="23"/>
                    </w:rPr>
                    <w:t>Банк</w:t>
                  </w:r>
                  <w:r>
                    <w:rPr>
                      <w:sz w:val="23"/>
                      <w:szCs w:val="23"/>
                      <w:lang w:val="en-US"/>
                    </w:rPr>
                    <w:t>-</w:t>
                  </w:r>
                  <w:r>
                    <w:rPr>
                      <w:sz w:val="23"/>
                      <w:szCs w:val="23"/>
                    </w:rPr>
                    <w:t>корреспондент</w:t>
                  </w:r>
                  <w:r>
                    <w:rPr>
                      <w:sz w:val="23"/>
                      <w:szCs w:val="23"/>
                      <w:lang w:val="en-US"/>
                    </w:rPr>
                    <w:t xml:space="preserve"> (Correspondent Bank)- Bank of New York Mellon, New York, USA</w:t>
                  </w:r>
                </w:p>
                <w:p w:rsidR="00E80EC7" w:rsidRPr="00687E2A" w:rsidRDefault="00E80EC7" w:rsidP="00E80EC7">
                  <w:pPr>
                    <w:rPr>
                      <w:sz w:val="23"/>
                      <w:szCs w:val="23"/>
                      <w:lang w:val="en-US"/>
                    </w:rPr>
                  </w:pPr>
                  <w:r>
                    <w:rPr>
                      <w:sz w:val="23"/>
                      <w:szCs w:val="23"/>
                      <w:lang w:val="en-US"/>
                    </w:rPr>
                    <w:t xml:space="preserve">S.W.I.F.T. </w:t>
                  </w:r>
                  <w:r>
                    <w:rPr>
                      <w:sz w:val="23"/>
                      <w:szCs w:val="23"/>
                    </w:rPr>
                    <w:t>код</w:t>
                  </w:r>
                  <w:r>
                    <w:rPr>
                      <w:sz w:val="23"/>
                      <w:szCs w:val="23"/>
                      <w:lang w:val="en-US"/>
                    </w:rPr>
                    <w:t xml:space="preserve"> </w:t>
                  </w:r>
                  <w:r>
                    <w:rPr>
                      <w:sz w:val="23"/>
                      <w:szCs w:val="23"/>
                    </w:rPr>
                    <w:t>банка</w:t>
                  </w:r>
                  <w:r>
                    <w:rPr>
                      <w:sz w:val="23"/>
                      <w:szCs w:val="23"/>
                      <w:lang w:val="en-US"/>
                    </w:rPr>
                    <w:t>-</w:t>
                  </w:r>
                  <w:r>
                    <w:rPr>
                      <w:sz w:val="23"/>
                      <w:szCs w:val="23"/>
                    </w:rPr>
                    <w:t>корреспондента</w:t>
                  </w:r>
                  <w:r>
                    <w:rPr>
                      <w:sz w:val="23"/>
                      <w:szCs w:val="23"/>
                      <w:lang w:val="en-US"/>
                    </w:rPr>
                    <w:t xml:space="preserve"> (S.W.I.F.T. code of Correspondent Bank) – IRVT US 3N</w:t>
                  </w:r>
                </w:p>
                <w:p w:rsidR="00E80EC7" w:rsidRPr="00687E2A" w:rsidRDefault="00E80EC7" w:rsidP="00E80EC7">
                  <w:pPr>
                    <w:rPr>
                      <w:sz w:val="23"/>
                      <w:szCs w:val="23"/>
                      <w:lang w:val="en-US"/>
                    </w:rPr>
                  </w:pPr>
                  <w:r>
                    <w:rPr>
                      <w:sz w:val="23"/>
                      <w:szCs w:val="23"/>
                      <w:lang w:val="en-US"/>
                    </w:rPr>
                    <w:t xml:space="preserve"> </w:t>
                  </w:r>
                  <w:r>
                    <w:rPr>
                      <w:sz w:val="23"/>
                      <w:szCs w:val="23"/>
                    </w:rPr>
                    <w:t>Номер</w:t>
                  </w:r>
                  <w:r>
                    <w:rPr>
                      <w:sz w:val="23"/>
                      <w:szCs w:val="23"/>
                      <w:lang w:val="en-US"/>
                    </w:rPr>
                    <w:t xml:space="preserve"> </w:t>
                  </w:r>
                  <w:r>
                    <w:rPr>
                      <w:sz w:val="23"/>
                      <w:szCs w:val="23"/>
                    </w:rPr>
                    <w:t>счета</w:t>
                  </w:r>
                  <w:r>
                    <w:rPr>
                      <w:sz w:val="23"/>
                      <w:szCs w:val="23"/>
                      <w:lang w:val="en-US"/>
                    </w:rPr>
                    <w:t xml:space="preserve"> </w:t>
                  </w:r>
                  <w:r>
                    <w:rPr>
                      <w:sz w:val="23"/>
                      <w:szCs w:val="23"/>
                    </w:rPr>
                    <w:t>ОАО</w:t>
                  </w:r>
                  <w:r>
                    <w:rPr>
                      <w:sz w:val="23"/>
                      <w:szCs w:val="23"/>
                      <w:lang w:val="en-US"/>
                    </w:rPr>
                    <w:t xml:space="preserve"> </w:t>
                  </w:r>
                  <w:r>
                    <w:rPr>
                      <w:sz w:val="23"/>
                      <w:szCs w:val="23"/>
                    </w:rPr>
                    <w:t>Банк</w:t>
                  </w:r>
                  <w:r>
                    <w:rPr>
                      <w:sz w:val="23"/>
                      <w:szCs w:val="23"/>
                      <w:lang w:val="en-US"/>
                    </w:rPr>
                    <w:t xml:space="preserve"> </w:t>
                  </w:r>
                  <w:r>
                    <w:rPr>
                      <w:sz w:val="23"/>
                      <w:szCs w:val="23"/>
                    </w:rPr>
                    <w:t>ВТБ</w:t>
                  </w:r>
                  <w:r>
                    <w:rPr>
                      <w:sz w:val="23"/>
                      <w:szCs w:val="23"/>
                      <w:lang w:val="en-US"/>
                    </w:rPr>
                    <w:t xml:space="preserve"> </w:t>
                  </w:r>
                  <w:r>
                    <w:rPr>
                      <w:sz w:val="23"/>
                      <w:szCs w:val="23"/>
                    </w:rPr>
                    <w:t>в</w:t>
                  </w:r>
                  <w:r>
                    <w:rPr>
                      <w:sz w:val="23"/>
                      <w:szCs w:val="23"/>
                      <w:lang w:val="en-US"/>
                    </w:rPr>
                    <w:t xml:space="preserve"> </w:t>
                  </w:r>
                  <w:r>
                    <w:rPr>
                      <w:sz w:val="23"/>
                      <w:szCs w:val="23"/>
                    </w:rPr>
                    <w:t>банке</w:t>
                  </w:r>
                  <w:r>
                    <w:rPr>
                      <w:sz w:val="23"/>
                      <w:szCs w:val="23"/>
                      <w:lang w:val="en-US"/>
                    </w:rPr>
                    <w:t>-</w:t>
                  </w:r>
                  <w:r>
                    <w:rPr>
                      <w:sz w:val="23"/>
                      <w:szCs w:val="23"/>
                    </w:rPr>
                    <w:t>корреспонденте</w:t>
                  </w:r>
                  <w:r>
                    <w:rPr>
                      <w:sz w:val="23"/>
                      <w:szCs w:val="23"/>
                      <w:lang w:val="en-US"/>
                    </w:rPr>
                    <w:t xml:space="preserve">  (account number of JSC VTB Bank with Correspondent Bank)-№ 890-0055-006</w:t>
                  </w:r>
                </w:p>
                <w:p w:rsidR="00E80EC7" w:rsidRPr="00687E2A" w:rsidRDefault="00E80EC7" w:rsidP="00E80EC7">
                  <w:pPr>
                    <w:jc w:val="both"/>
                    <w:rPr>
                      <w:sz w:val="23"/>
                      <w:szCs w:val="23"/>
                      <w:lang w:val="en-US"/>
                    </w:rPr>
                  </w:pPr>
                  <w:r>
                    <w:rPr>
                      <w:sz w:val="23"/>
                      <w:szCs w:val="23"/>
                      <w:lang w:val="en-US"/>
                    </w:rPr>
                    <w:t xml:space="preserve"> </w:t>
                  </w:r>
                  <w:r>
                    <w:rPr>
                      <w:sz w:val="23"/>
                      <w:szCs w:val="23"/>
                    </w:rPr>
                    <w:t>Наименование</w:t>
                  </w:r>
                  <w:r>
                    <w:rPr>
                      <w:sz w:val="23"/>
                      <w:szCs w:val="23"/>
                      <w:lang w:val="en-US"/>
                    </w:rPr>
                    <w:t xml:space="preserve">  (Name)- Public Joint Stock Company «Center for cargo container traffic «</w:t>
                  </w:r>
                  <w:proofErr w:type="spellStart"/>
                  <w:r>
                    <w:rPr>
                      <w:sz w:val="23"/>
                      <w:szCs w:val="23"/>
                      <w:lang w:val="en-US"/>
                    </w:rPr>
                    <w:t>TransContainer</w:t>
                  </w:r>
                  <w:proofErr w:type="spellEnd"/>
                  <w:r>
                    <w:rPr>
                      <w:sz w:val="23"/>
                      <w:szCs w:val="23"/>
                      <w:lang w:val="en-US"/>
                    </w:rPr>
                    <w:t>»</w:t>
                  </w:r>
                </w:p>
                <w:p w:rsidR="00E80EC7" w:rsidRPr="00687E2A" w:rsidRDefault="00E80EC7" w:rsidP="00E80EC7">
                  <w:pPr>
                    <w:jc w:val="both"/>
                    <w:outlineLvl w:val="0"/>
                    <w:rPr>
                      <w:sz w:val="23"/>
                      <w:szCs w:val="23"/>
                      <w:lang w:val="en-US"/>
                    </w:rPr>
                  </w:pPr>
                  <w:r>
                    <w:rPr>
                      <w:sz w:val="23"/>
                      <w:szCs w:val="23"/>
                    </w:rPr>
                    <w:lastRenderedPageBreak/>
                    <w:t>Номер</w:t>
                  </w:r>
                  <w:r>
                    <w:rPr>
                      <w:sz w:val="23"/>
                      <w:szCs w:val="23"/>
                      <w:lang w:val="en-US"/>
                    </w:rPr>
                    <w:t xml:space="preserve"> </w:t>
                  </w:r>
                  <w:r>
                    <w:rPr>
                      <w:sz w:val="23"/>
                      <w:szCs w:val="23"/>
                    </w:rPr>
                    <w:t>счета</w:t>
                  </w:r>
                  <w:r>
                    <w:rPr>
                      <w:sz w:val="23"/>
                      <w:szCs w:val="23"/>
                      <w:lang w:val="en-US"/>
                    </w:rPr>
                    <w:t xml:space="preserve"> </w:t>
                  </w:r>
                  <w:r>
                    <w:rPr>
                      <w:sz w:val="23"/>
                      <w:szCs w:val="23"/>
                    </w:rPr>
                    <w:t>в</w:t>
                  </w:r>
                  <w:r>
                    <w:rPr>
                      <w:sz w:val="23"/>
                      <w:szCs w:val="23"/>
                      <w:lang w:val="en-US"/>
                    </w:rPr>
                    <w:t xml:space="preserve">  </w:t>
                  </w:r>
                  <w:r>
                    <w:rPr>
                      <w:sz w:val="23"/>
                      <w:szCs w:val="23"/>
                    </w:rPr>
                    <w:t>ОАО</w:t>
                  </w:r>
                  <w:r>
                    <w:rPr>
                      <w:sz w:val="23"/>
                      <w:szCs w:val="23"/>
                      <w:lang w:val="en-US"/>
                    </w:rPr>
                    <w:t xml:space="preserve"> </w:t>
                  </w:r>
                  <w:r>
                    <w:rPr>
                      <w:sz w:val="23"/>
                      <w:szCs w:val="23"/>
                    </w:rPr>
                    <w:t>Банк</w:t>
                  </w:r>
                  <w:r>
                    <w:rPr>
                      <w:sz w:val="23"/>
                      <w:szCs w:val="23"/>
                      <w:lang w:val="en-US"/>
                    </w:rPr>
                    <w:t xml:space="preserve"> </w:t>
                  </w:r>
                  <w:r>
                    <w:rPr>
                      <w:sz w:val="23"/>
                      <w:szCs w:val="23"/>
                    </w:rPr>
                    <w:t>ВТБ</w:t>
                  </w:r>
                  <w:r>
                    <w:rPr>
                      <w:sz w:val="23"/>
                      <w:szCs w:val="23"/>
                      <w:lang w:val="en-US"/>
                    </w:rPr>
                    <w:t xml:space="preserve"> </w:t>
                  </w:r>
                  <w:proofErr w:type="gramStart"/>
                  <w:r>
                    <w:rPr>
                      <w:sz w:val="23"/>
                      <w:szCs w:val="23"/>
                      <w:lang w:val="en-US"/>
                    </w:rPr>
                    <w:t xml:space="preserve">( </w:t>
                  </w:r>
                  <w:proofErr w:type="gramEnd"/>
                  <w:r>
                    <w:rPr>
                      <w:sz w:val="23"/>
                      <w:szCs w:val="23"/>
                      <w:lang w:val="en-US"/>
                    </w:rPr>
                    <w:t>Account number with JSC VTB Bank)- 40702840700030002609</w:t>
                  </w:r>
                </w:p>
                <w:p w:rsidR="00E80EC7" w:rsidRPr="00687E2A" w:rsidRDefault="00E80EC7" w:rsidP="00E80EC7">
                  <w:pPr>
                    <w:jc w:val="both"/>
                    <w:rPr>
                      <w:rFonts w:eastAsia="MS Mincho"/>
                      <w:b/>
                      <w:kern w:val="2"/>
                      <w:sz w:val="23"/>
                      <w:szCs w:val="23"/>
                      <w:lang w:eastAsia="zh-CN"/>
                    </w:rPr>
                  </w:pPr>
                  <w:r>
                    <w:rPr>
                      <w:rFonts w:eastAsia="MS Mincho"/>
                      <w:b/>
                      <w:kern w:val="2"/>
                      <w:sz w:val="23"/>
                      <w:szCs w:val="23"/>
                      <w:lang w:eastAsia="zh-CN"/>
                    </w:rPr>
                    <w:t>Банковские реквизиты для расчета в рублях РФ:</w:t>
                  </w:r>
                </w:p>
                <w:p w:rsidR="00E80EC7" w:rsidRPr="00687E2A" w:rsidRDefault="00E80EC7" w:rsidP="00E80EC7">
                  <w:pPr>
                    <w:rPr>
                      <w:rFonts w:eastAsia="Arial"/>
                      <w:b/>
                    </w:rPr>
                  </w:pPr>
                  <w:r>
                    <w:rPr>
                      <w:rFonts w:eastAsia="Arial"/>
                      <w:b/>
                    </w:rPr>
                    <w:t>ПАО «</w:t>
                  </w:r>
                  <w:proofErr w:type="spellStart"/>
                  <w:r>
                    <w:rPr>
                      <w:rFonts w:eastAsia="Arial"/>
                      <w:b/>
                    </w:rPr>
                    <w:t>ТрансКонтейнер</w:t>
                  </w:r>
                  <w:proofErr w:type="spellEnd"/>
                  <w:r>
                    <w:rPr>
                      <w:rFonts w:eastAsia="Arial"/>
                      <w:b/>
                    </w:rPr>
                    <w:t>»</w:t>
                  </w:r>
                </w:p>
                <w:p w:rsidR="00E80EC7" w:rsidRPr="00687E2A" w:rsidRDefault="00E80EC7" w:rsidP="00E80EC7">
                  <w:r>
                    <w:t>Адрес местонахождения: Российская Федерация, 125047, г. Москва, Оружейный пер., д.19</w:t>
                  </w:r>
                </w:p>
                <w:p w:rsidR="00E80EC7" w:rsidRPr="00687E2A" w:rsidRDefault="00E80EC7" w:rsidP="00E80EC7">
                  <w:r>
                    <w:t>Почтовый адрес: Российская Федерация, 125047, г. Москва, Оружейный пер., д.19</w:t>
                  </w:r>
                </w:p>
                <w:p w:rsidR="00E80EC7" w:rsidRPr="00687E2A" w:rsidRDefault="00E80EC7" w:rsidP="00E80EC7">
                  <w:r>
                    <w:t>КПП: 997650001</w:t>
                  </w:r>
                </w:p>
                <w:p w:rsidR="00E80EC7" w:rsidRPr="00687E2A" w:rsidRDefault="00E80EC7" w:rsidP="00E80EC7">
                  <w:r>
                    <w:t xml:space="preserve">ОГРН: 1067746341024 </w:t>
                  </w:r>
                </w:p>
                <w:p w:rsidR="00E80EC7" w:rsidRPr="00687E2A" w:rsidRDefault="00E80EC7" w:rsidP="00E80EC7">
                  <w:r>
                    <w:t>ИНН: 7708591995</w:t>
                  </w:r>
                </w:p>
                <w:p w:rsidR="00E80EC7" w:rsidRPr="00687E2A" w:rsidRDefault="00E80EC7" w:rsidP="00E80EC7">
                  <w:r>
                    <w:t>БИК: 044525187</w:t>
                  </w:r>
                </w:p>
                <w:p w:rsidR="00E80EC7" w:rsidRPr="00687E2A" w:rsidRDefault="00E80EC7" w:rsidP="00E80EC7">
                  <w:r>
                    <w:t>ОКПО: 94421386</w:t>
                  </w:r>
                </w:p>
                <w:p w:rsidR="00E80EC7" w:rsidRPr="00687E2A" w:rsidRDefault="00E80EC7" w:rsidP="00E80EC7">
                  <w:r>
                    <w:t>ОКТМО: 45382000</w:t>
                  </w:r>
                </w:p>
                <w:p w:rsidR="00E80EC7" w:rsidRPr="00687E2A" w:rsidRDefault="00E80EC7" w:rsidP="00E80EC7">
                  <w:proofErr w:type="gramStart"/>
                  <w:r>
                    <w:t>р</w:t>
                  </w:r>
                  <w:proofErr w:type="gramEnd"/>
                  <w:r>
                    <w:t>/с 40702810200030004399</w:t>
                  </w:r>
                  <w:r>
                    <w:rPr>
                      <w:sz w:val="28"/>
                      <w:szCs w:val="20"/>
                    </w:rPr>
                    <w:t xml:space="preserve"> </w:t>
                  </w:r>
                  <w:r>
                    <w:t>в Банк ВТБ (ПАО)</w:t>
                  </w:r>
                </w:p>
                <w:p w:rsidR="00E80EC7" w:rsidRPr="00687E2A" w:rsidRDefault="00E80EC7" w:rsidP="00E80EC7">
                  <w:pPr>
                    <w:tabs>
                      <w:tab w:val="left" w:pos="5313"/>
                    </w:tabs>
                    <w:ind w:right="175"/>
                    <w:jc w:val="both"/>
                    <w:rPr>
                      <w:sz w:val="23"/>
                      <w:szCs w:val="23"/>
                      <w:lang w:val="en-US"/>
                    </w:rPr>
                  </w:pPr>
                  <w:r>
                    <w:t>к/с 30101810700000000187</w:t>
                  </w:r>
                </w:p>
                <w:p w:rsidR="00E80EC7" w:rsidRPr="00687E2A" w:rsidRDefault="00E80EC7" w:rsidP="00E80EC7">
                  <w:pPr>
                    <w:tabs>
                      <w:tab w:val="left" w:pos="5313"/>
                    </w:tabs>
                    <w:ind w:right="175"/>
                    <w:jc w:val="both"/>
                    <w:rPr>
                      <w:sz w:val="23"/>
                      <w:szCs w:val="23"/>
                    </w:rPr>
                  </w:pPr>
                </w:p>
                <w:p w:rsidR="00E80EC7" w:rsidRDefault="00E80EC7" w:rsidP="00E80EC7">
                  <w:pPr>
                    <w:tabs>
                      <w:tab w:val="left" w:pos="5313"/>
                    </w:tabs>
                    <w:ind w:right="175"/>
                    <w:jc w:val="both"/>
                    <w:rPr>
                      <w:sz w:val="23"/>
                      <w:szCs w:val="23"/>
                    </w:rPr>
                  </w:pPr>
                </w:p>
                <w:p w:rsidR="00E80EC7" w:rsidRDefault="00E80EC7" w:rsidP="00E80EC7">
                  <w:pPr>
                    <w:tabs>
                      <w:tab w:val="left" w:pos="5313"/>
                    </w:tabs>
                    <w:ind w:right="175"/>
                    <w:jc w:val="both"/>
                    <w:rPr>
                      <w:sz w:val="23"/>
                      <w:szCs w:val="23"/>
                    </w:rPr>
                  </w:pPr>
                </w:p>
                <w:p w:rsidR="00E80EC7" w:rsidRDefault="00E80EC7" w:rsidP="00E80EC7">
                  <w:pPr>
                    <w:tabs>
                      <w:tab w:val="left" w:pos="5313"/>
                    </w:tabs>
                    <w:ind w:right="175"/>
                    <w:jc w:val="both"/>
                    <w:rPr>
                      <w:sz w:val="23"/>
                      <w:szCs w:val="23"/>
                    </w:rPr>
                  </w:pPr>
                </w:p>
                <w:p w:rsidR="00BC0D2F" w:rsidRDefault="00BC0D2F" w:rsidP="00E80EC7">
                  <w:pPr>
                    <w:tabs>
                      <w:tab w:val="left" w:pos="5313"/>
                    </w:tabs>
                    <w:ind w:right="175"/>
                    <w:jc w:val="both"/>
                    <w:rPr>
                      <w:sz w:val="23"/>
                      <w:szCs w:val="23"/>
                    </w:rPr>
                  </w:pPr>
                </w:p>
                <w:p w:rsidR="00E80EC7" w:rsidRPr="00687E2A" w:rsidRDefault="00E80EC7" w:rsidP="00E80EC7">
                  <w:pPr>
                    <w:tabs>
                      <w:tab w:val="left" w:pos="5313"/>
                    </w:tabs>
                    <w:ind w:right="175"/>
                    <w:jc w:val="both"/>
                    <w:rPr>
                      <w:sz w:val="23"/>
                      <w:szCs w:val="23"/>
                    </w:rPr>
                  </w:pPr>
                  <w:r>
                    <w:rPr>
                      <w:sz w:val="23"/>
                      <w:szCs w:val="23"/>
                    </w:rPr>
                    <w:t>_____________________</w:t>
                  </w:r>
                </w:p>
                <w:p w:rsidR="00BC0D2F" w:rsidRDefault="00E80EC7" w:rsidP="00E80EC7">
                  <w:pPr>
                    <w:tabs>
                      <w:tab w:val="left" w:pos="5313"/>
                    </w:tabs>
                    <w:ind w:right="175"/>
                  </w:pPr>
                  <w:r>
                    <w:rPr>
                      <w:sz w:val="23"/>
                      <w:szCs w:val="23"/>
                    </w:rPr>
                    <w:t xml:space="preserve"> Поставщик</w:t>
                  </w:r>
                  <w:r>
                    <w:rPr>
                      <w:rFonts w:eastAsia="PMingLiU"/>
                      <w:sz w:val="23"/>
                      <w:szCs w:val="23"/>
                      <w:lang w:val="en-US"/>
                    </w:rPr>
                    <w:t>:</w:t>
                  </w:r>
                </w:p>
                <w:p w:rsidR="00E80EC7" w:rsidRPr="00BC0D2F" w:rsidRDefault="00E80EC7" w:rsidP="00BC0D2F">
                  <w:pPr>
                    <w:tabs>
                      <w:tab w:val="left" w:pos="1073"/>
                    </w:tabs>
                  </w:pPr>
                </w:p>
              </w:tc>
            </w:tr>
          </w:tbl>
          <w:p w:rsidR="00E80EC7" w:rsidRPr="00687E2A" w:rsidRDefault="00E80EC7" w:rsidP="00E80EC7">
            <w:pPr>
              <w:ind w:right="33"/>
              <w:rPr>
                <w:sz w:val="22"/>
              </w:rPr>
            </w:pPr>
          </w:p>
        </w:tc>
      </w:tr>
    </w:tbl>
    <w:p w:rsidR="00B4404C" w:rsidRDefault="00B4404C" w:rsidP="00E80EC7">
      <w:pPr>
        <w:ind w:left="4820" w:right="-1"/>
        <w:rPr>
          <w:sz w:val="22"/>
          <w:szCs w:val="22"/>
        </w:rPr>
      </w:pPr>
    </w:p>
    <w:p w:rsidR="00E80EC7" w:rsidRPr="00B4404C" w:rsidRDefault="00B4404C" w:rsidP="00F32FCC">
      <w:pPr>
        <w:suppressAutoHyphens w:val="0"/>
        <w:jc w:val="right"/>
        <w:rPr>
          <w:sz w:val="22"/>
          <w:szCs w:val="22"/>
          <w:lang w:val="en-US"/>
        </w:rPr>
      </w:pPr>
      <w:r>
        <w:rPr>
          <w:sz w:val="22"/>
          <w:szCs w:val="22"/>
        </w:rPr>
        <w:br w:type="page"/>
      </w:r>
      <w:r w:rsidR="00E80EC7">
        <w:rPr>
          <w:sz w:val="22"/>
          <w:szCs w:val="22"/>
        </w:rPr>
        <w:lastRenderedPageBreak/>
        <w:t>Приложение</w:t>
      </w:r>
      <w:r w:rsidR="00F32FCC">
        <w:rPr>
          <w:sz w:val="22"/>
          <w:szCs w:val="22"/>
          <w:lang w:val="en-US"/>
        </w:rPr>
        <w:t xml:space="preserve"> №1</w:t>
      </w:r>
    </w:p>
    <w:p w:rsidR="00E80EC7" w:rsidRPr="00B4404C" w:rsidRDefault="00E80EC7" w:rsidP="00E80EC7">
      <w:pPr>
        <w:ind w:left="4820" w:right="-1"/>
        <w:rPr>
          <w:sz w:val="22"/>
          <w:szCs w:val="22"/>
          <w:lang w:val="en-US"/>
        </w:rPr>
      </w:pPr>
      <w:r>
        <w:rPr>
          <w:sz w:val="22"/>
          <w:szCs w:val="22"/>
        </w:rPr>
        <w:t>к</w:t>
      </w:r>
      <w:r w:rsidRPr="00B4404C">
        <w:rPr>
          <w:sz w:val="22"/>
          <w:szCs w:val="22"/>
          <w:lang w:val="en-US"/>
        </w:rPr>
        <w:t xml:space="preserve"> </w:t>
      </w:r>
      <w:r>
        <w:rPr>
          <w:sz w:val="22"/>
          <w:szCs w:val="22"/>
        </w:rPr>
        <w:t>Договору</w:t>
      </w:r>
      <w:r w:rsidRPr="00B4404C">
        <w:rPr>
          <w:sz w:val="22"/>
          <w:szCs w:val="22"/>
          <w:lang w:val="en-US"/>
        </w:rPr>
        <w:t xml:space="preserve"> </w:t>
      </w:r>
      <w:r>
        <w:rPr>
          <w:sz w:val="22"/>
          <w:szCs w:val="22"/>
        </w:rPr>
        <w:t>поставки</w:t>
      </w:r>
      <w:r w:rsidRPr="00B4404C">
        <w:rPr>
          <w:sz w:val="22"/>
          <w:szCs w:val="22"/>
          <w:lang w:val="en-US"/>
        </w:rPr>
        <w:t xml:space="preserve"> </w:t>
      </w:r>
      <w:r>
        <w:rPr>
          <w:sz w:val="22"/>
          <w:szCs w:val="22"/>
        </w:rPr>
        <w:t>контейнеров</w:t>
      </w:r>
    </w:p>
    <w:p w:rsidR="00E80EC7" w:rsidRPr="00B4404C" w:rsidRDefault="00E80EC7" w:rsidP="00E80EC7">
      <w:pPr>
        <w:tabs>
          <w:tab w:val="left" w:pos="4894"/>
        </w:tabs>
        <w:ind w:left="4820" w:right="-1"/>
        <w:rPr>
          <w:sz w:val="22"/>
          <w:szCs w:val="22"/>
          <w:lang w:val="en-US"/>
        </w:rPr>
      </w:pPr>
      <w:r w:rsidRPr="00B4404C">
        <w:rPr>
          <w:sz w:val="22"/>
          <w:szCs w:val="22"/>
          <w:lang w:val="en-US"/>
        </w:rPr>
        <w:t xml:space="preserve">№ ____________ </w:t>
      </w:r>
    </w:p>
    <w:p w:rsidR="00E80EC7" w:rsidRPr="00687E2A" w:rsidRDefault="00E80EC7" w:rsidP="00E80EC7">
      <w:pPr>
        <w:tabs>
          <w:tab w:val="left" w:pos="4894"/>
        </w:tabs>
        <w:ind w:left="4820" w:right="-1"/>
        <w:rPr>
          <w:sz w:val="22"/>
          <w:szCs w:val="22"/>
          <w:lang w:val="en-US"/>
        </w:rPr>
      </w:pPr>
      <w:r>
        <w:rPr>
          <w:sz w:val="22"/>
          <w:szCs w:val="22"/>
        </w:rPr>
        <w:t>от</w:t>
      </w:r>
      <w:r>
        <w:rPr>
          <w:sz w:val="22"/>
          <w:szCs w:val="22"/>
          <w:lang w:val="en-US"/>
        </w:rPr>
        <w:t xml:space="preserve"> _______ 201_</w:t>
      </w:r>
    </w:p>
    <w:p w:rsidR="00E80EC7" w:rsidRPr="00687E2A" w:rsidRDefault="00E80EC7" w:rsidP="00E80EC7">
      <w:pPr>
        <w:tabs>
          <w:tab w:val="left" w:pos="4894"/>
        </w:tabs>
        <w:ind w:left="4820"/>
        <w:rPr>
          <w:sz w:val="22"/>
          <w:szCs w:val="22"/>
          <w:lang w:val="en-US"/>
        </w:rPr>
      </w:pPr>
      <w:r>
        <w:rPr>
          <w:sz w:val="22"/>
          <w:szCs w:val="22"/>
          <w:lang w:val="en-US"/>
        </w:rPr>
        <w:t>Appendix No.1</w:t>
      </w:r>
    </w:p>
    <w:p w:rsidR="00E80EC7" w:rsidRPr="00687E2A" w:rsidRDefault="00E80EC7" w:rsidP="00E80EC7">
      <w:pPr>
        <w:tabs>
          <w:tab w:val="left" w:pos="4894"/>
        </w:tabs>
        <w:ind w:left="4820"/>
        <w:rPr>
          <w:sz w:val="22"/>
          <w:szCs w:val="22"/>
          <w:lang w:val="en-US"/>
        </w:rPr>
      </w:pPr>
      <w:proofErr w:type="gramStart"/>
      <w:r>
        <w:rPr>
          <w:sz w:val="22"/>
          <w:szCs w:val="22"/>
          <w:lang w:val="en-US"/>
        </w:rPr>
        <w:t>to</w:t>
      </w:r>
      <w:proofErr w:type="gramEnd"/>
      <w:r>
        <w:rPr>
          <w:sz w:val="22"/>
          <w:szCs w:val="22"/>
          <w:lang w:val="en-US"/>
        </w:rPr>
        <w:t xml:space="preserve"> Containers Supply Agreement </w:t>
      </w:r>
    </w:p>
    <w:p w:rsidR="00E80EC7" w:rsidRPr="00687E2A" w:rsidRDefault="00E80EC7" w:rsidP="00E80EC7">
      <w:pPr>
        <w:tabs>
          <w:tab w:val="left" w:pos="4894"/>
        </w:tabs>
        <w:ind w:left="4820"/>
        <w:rPr>
          <w:sz w:val="22"/>
          <w:szCs w:val="22"/>
          <w:lang w:val="en-US"/>
        </w:rPr>
      </w:pPr>
      <w:r>
        <w:rPr>
          <w:sz w:val="22"/>
          <w:szCs w:val="22"/>
          <w:lang w:val="en-US"/>
        </w:rPr>
        <w:t>No. ___________</w:t>
      </w:r>
    </w:p>
    <w:p w:rsidR="00E80EC7" w:rsidRPr="00687E2A" w:rsidRDefault="00E80EC7" w:rsidP="00E80EC7">
      <w:pPr>
        <w:tabs>
          <w:tab w:val="left" w:pos="4894"/>
        </w:tabs>
        <w:ind w:left="4820"/>
        <w:rPr>
          <w:sz w:val="22"/>
          <w:szCs w:val="22"/>
          <w:lang w:val="en-US"/>
        </w:rPr>
      </w:pPr>
      <w:r>
        <w:rPr>
          <w:sz w:val="22"/>
          <w:szCs w:val="22"/>
          <w:lang w:val="en-US"/>
        </w:rPr>
        <w:t>dated_________, 201_</w:t>
      </w:r>
    </w:p>
    <w:p w:rsidR="00E80EC7" w:rsidRPr="00687E2A" w:rsidRDefault="00E80EC7" w:rsidP="00E80EC7">
      <w:pPr>
        <w:rPr>
          <w:sz w:val="18"/>
          <w:szCs w:val="18"/>
          <w:lang w:val="en-US"/>
        </w:rPr>
      </w:pPr>
    </w:p>
    <w:p w:rsidR="00E80EC7" w:rsidRPr="00687E2A" w:rsidRDefault="00E80EC7" w:rsidP="00E80EC7">
      <w:pPr>
        <w:jc w:val="center"/>
        <w:rPr>
          <w:b/>
          <w:lang w:val="en-US"/>
        </w:rPr>
      </w:pPr>
      <w:r>
        <w:rPr>
          <w:b/>
        </w:rPr>
        <w:t>СПЕЦИФИКАЦИЯ</w:t>
      </w:r>
    </w:p>
    <w:p w:rsidR="00E80EC7" w:rsidRPr="00687E2A" w:rsidRDefault="00E80EC7" w:rsidP="00E80EC7">
      <w:pPr>
        <w:jc w:val="center"/>
        <w:rPr>
          <w:b/>
          <w:lang w:val="en-US"/>
        </w:rPr>
      </w:pPr>
      <w:r>
        <w:rPr>
          <w:b/>
          <w:lang w:val="en-US"/>
        </w:rPr>
        <w:t>SPECIFICATION</w:t>
      </w:r>
    </w:p>
    <w:p w:rsidR="00E80EC7" w:rsidRPr="00687E2A" w:rsidRDefault="00E80EC7" w:rsidP="00E80EC7">
      <w:pPr>
        <w:jc w:val="center"/>
        <w:rPr>
          <w:b/>
          <w:lang w:val="en-US"/>
        </w:rPr>
      </w:pPr>
    </w:p>
    <w:p w:rsidR="00E80EC7" w:rsidRPr="00687E2A" w:rsidRDefault="00E80EC7" w:rsidP="00E80EC7">
      <w:pPr>
        <w:jc w:val="center"/>
        <w:rPr>
          <w:b/>
          <w:lang w:val="en-US"/>
        </w:rPr>
      </w:pPr>
      <w:r>
        <w:rPr>
          <w:b/>
        </w:rPr>
        <w:t>Поставщик</w:t>
      </w:r>
      <w:r>
        <w:rPr>
          <w:b/>
          <w:lang w:val="en-US"/>
        </w:rPr>
        <w:t>: _______________ /Supplier: _______________</w:t>
      </w:r>
    </w:p>
    <w:p w:rsidR="00E80EC7" w:rsidRPr="00687E2A" w:rsidRDefault="00E80EC7" w:rsidP="00E80EC7">
      <w:pPr>
        <w:jc w:val="center"/>
        <w:rPr>
          <w:b/>
        </w:rPr>
      </w:pPr>
      <w:r>
        <w:rPr>
          <w:b/>
        </w:rPr>
        <w:t>Покупатель: ПАО «</w:t>
      </w:r>
      <w:proofErr w:type="spellStart"/>
      <w:r>
        <w:rPr>
          <w:b/>
        </w:rPr>
        <w:t>ТрансКонтейнер</w:t>
      </w:r>
      <w:proofErr w:type="spellEnd"/>
      <w:r>
        <w:rPr>
          <w:b/>
        </w:rPr>
        <w:t xml:space="preserve">»/ </w:t>
      </w:r>
      <w:r>
        <w:rPr>
          <w:b/>
          <w:lang w:val="en-US"/>
        </w:rPr>
        <w:t>Buyer</w:t>
      </w:r>
      <w:r>
        <w:rPr>
          <w:b/>
        </w:rPr>
        <w:t xml:space="preserve">: </w:t>
      </w:r>
      <w:r>
        <w:rPr>
          <w:b/>
          <w:lang w:val="en-US"/>
        </w:rPr>
        <w:t>PJSC</w:t>
      </w:r>
      <w:r>
        <w:rPr>
          <w:b/>
        </w:rPr>
        <w:t xml:space="preserve"> </w:t>
      </w:r>
      <w:proofErr w:type="spellStart"/>
      <w:r>
        <w:rPr>
          <w:b/>
          <w:lang w:val="en-US"/>
        </w:rPr>
        <w:t>TransContainer</w:t>
      </w:r>
      <w:proofErr w:type="spellEnd"/>
      <w:r>
        <w:rPr>
          <w:b/>
        </w:rPr>
        <w:br/>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8"/>
        <w:gridCol w:w="1400"/>
        <w:gridCol w:w="2110"/>
        <w:gridCol w:w="2159"/>
      </w:tblGrid>
      <w:tr w:rsidR="00E80EC7" w:rsidRPr="00687E2A" w:rsidTr="00E80EC7">
        <w:trPr>
          <w:trHeight w:val="502"/>
          <w:jc w:val="center"/>
        </w:trPr>
        <w:tc>
          <w:tcPr>
            <w:tcW w:w="3688" w:type="dxa"/>
            <w:vAlign w:val="center"/>
          </w:tcPr>
          <w:p w:rsidR="00E80EC7" w:rsidRPr="00687E2A" w:rsidRDefault="00E80EC7" w:rsidP="00E80EC7">
            <w:pPr>
              <w:tabs>
                <w:tab w:val="left" w:pos="3600"/>
              </w:tabs>
              <w:jc w:val="center"/>
              <w:rPr>
                <w:sz w:val="18"/>
                <w:szCs w:val="18"/>
              </w:rPr>
            </w:pPr>
            <w:r>
              <w:rPr>
                <w:sz w:val="18"/>
                <w:szCs w:val="18"/>
              </w:rPr>
              <w:t>Наименование товара</w:t>
            </w:r>
          </w:p>
          <w:p w:rsidR="00E80EC7" w:rsidRPr="00687E2A" w:rsidRDefault="00E80EC7" w:rsidP="00E80EC7">
            <w:pPr>
              <w:tabs>
                <w:tab w:val="left" w:pos="3600"/>
              </w:tabs>
              <w:jc w:val="center"/>
              <w:rPr>
                <w:sz w:val="18"/>
                <w:szCs w:val="18"/>
              </w:rPr>
            </w:pPr>
            <w:r>
              <w:rPr>
                <w:sz w:val="18"/>
                <w:szCs w:val="18"/>
                <w:lang w:val="en-US"/>
              </w:rPr>
              <w:t>Product</w:t>
            </w:r>
            <w:r>
              <w:rPr>
                <w:sz w:val="18"/>
                <w:szCs w:val="18"/>
              </w:rPr>
              <w:t xml:space="preserve"> </w:t>
            </w:r>
            <w:r>
              <w:rPr>
                <w:sz w:val="18"/>
                <w:szCs w:val="18"/>
                <w:lang w:val="en-US"/>
              </w:rPr>
              <w:t>name</w:t>
            </w:r>
          </w:p>
        </w:tc>
        <w:tc>
          <w:tcPr>
            <w:tcW w:w="5669" w:type="dxa"/>
            <w:gridSpan w:val="3"/>
            <w:vAlign w:val="center"/>
          </w:tcPr>
          <w:p w:rsidR="00E80EC7" w:rsidRPr="00687E2A" w:rsidRDefault="00E80EC7" w:rsidP="00E80EC7">
            <w:pPr>
              <w:tabs>
                <w:tab w:val="left" w:pos="3600"/>
              </w:tabs>
              <w:jc w:val="center"/>
              <w:rPr>
                <w:sz w:val="18"/>
                <w:szCs w:val="18"/>
                <w:lang w:val="en-US"/>
              </w:rPr>
            </w:pPr>
            <w:r>
              <w:rPr>
                <w:sz w:val="18"/>
                <w:szCs w:val="18"/>
              </w:rPr>
              <w:t xml:space="preserve">Внешние размеры / </w:t>
            </w:r>
            <w:proofErr w:type="spellStart"/>
            <w:r>
              <w:rPr>
                <w:sz w:val="18"/>
                <w:szCs w:val="18"/>
              </w:rPr>
              <w:t>External</w:t>
            </w:r>
            <w:proofErr w:type="spellEnd"/>
            <w:r>
              <w:rPr>
                <w:sz w:val="18"/>
                <w:szCs w:val="18"/>
                <w:lang w:val="en-US"/>
              </w:rPr>
              <w:t xml:space="preserve"> dimensions</w:t>
            </w:r>
          </w:p>
        </w:tc>
      </w:tr>
      <w:tr w:rsidR="00E80EC7" w:rsidRPr="00687E2A" w:rsidTr="00E80EC7">
        <w:trPr>
          <w:trHeight w:val="502"/>
          <w:jc w:val="center"/>
        </w:trPr>
        <w:tc>
          <w:tcPr>
            <w:tcW w:w="3688" w:type="dxa"/>
            <w:vMerge w:val="restart"/>
            <w:vAlign w:val="center"/>
          </w:tcPr>
          <w:p w:rsidR="00E80EC7" w:rsidRPr="00687E2A" w:rsidRDefault="00E80EC7" w:rsidP="00E80EC7">
            <w:pPr>
              <w:tabs>
                <w:tab w:val="left" w:pos="3600"/>
              </w:tabs>
              <w:jc w:val="center"/>
              <w:rPr>
                <w:sz w:val="18"/>
                <w:szCs w:val="18"/>
              </w:rPr>
            </w:pPr>
            <w:r>
              <w:rPr>
                <w:sz w:val="18"/>
                <w:szCs w:val="18"/>
              </w:rPr>
              <w:t xml:space="preserve">Крупнотоннажный контейнер производства завода ______________ длиной ____ футов типоразмера 1____(____G1), массой брутто 30,48 тонн, </w:t>
            </w:r>
          </w:p>
          <w:p w:rsidR="00E80EC7" w:rsidRPr="00687E2A" w:rsidRDefault="00E80EC7" w:rsidP="00E80EC7">
            <w:pPr>
              <w:tabs>
                <w:tab w:val="left" w:pos="3600"/>
              </w:tabs>
              <w:jc w:val="center"/>
              <w:rPr>
                <w:sz w:val="18"/>
                <w:szCs w:val="18"/>
              </w:rPr>
            </w:pPr>
            <w:r>
              <w:rPr>
                <w:sz w:val="18"/>
                <w:szCs w:val="18"/>
              </w:rPr>
              <w:t>Цвет контейнеров по RAL 5017 (синий), знаки и маркировка по RAL 9016 (белый)</w:t>
            </w:r>
          </w:p>
          <w:p w:rsidR="00E80EC7" w:rsidRPr="00687E2A" w:rsidRDefault="00E80EC7" w:rsidP="00E80EC7">
            <w:pPr>
              <w:tabs>
                <w:tab w:val="left" w:pos="3600"/>
              </w:tabs>
              <w:jc w:val="center"/>
              <w:rPr>
                <w:sz w:val="18"/>
                <w:szCs w:val="18"/>
                <w:lang w:val="en-US"/>
              </w:rPr>
            </w:pPr>
            <w:r>
              <w:rPr>
                <w:sz w:val="18"/>
                <w:szCs w:val="18"/>
                <w:lang w:val="en-US"/>
              </w:rPr>
              <w:t xml:space="preserve">High-capacity container manufactured by the factory of ___________ </w:t>
            </w:r>
            <w:r>
              <w:rPr>
                <w:sz w:val="18"/>
                <w:szCs w:val="18"/>
                <w:lang w:val="en-US"/>
              </w:rPr>
              <w:br/>
              <w:t>___-foot standard container of 1____ (____G1) size, weight gross</w:t>
            </w:r>
          </w:p>
          <w:p w:rsidR="00E80EC7" w:rsidRPr="00687E2A" w:rsidRDefault="00E80EC7" w:rsidP="00E80EC7">
            <w:pPr>
              <w:tabs>
                <w:tab w:val="left" w:pos="3600"/>
              </w:tabs>
              <w:jc w:val="center"/>
              <w:rPr>
                <w:sz w:val="18"/>
                <w:szCs w:val="18"/>
                <w:lang w:val="en-US"/>
              </w:rPr>
            </w:pPr>
            <w:r>
              <w:rPr>
                <w:sz w:val="18"/>
                <w:szCs w:val="18"/>
                <w:lang w:val="en-US"/>
              </w:rPr>
              <w:t xml:space="preserve"> 30,48 tons,  container’s color : body RAL 5017 (blue), logotype and marks RAL 9016 (white)</w:t>
            </w:r>
          </w:p>
        </w:tc>
        <w:tc>
          <w:tcPr>
            <w:tcW w:w="1400" w:type="dxa"/>
            <w:vAlign w:val="center"/>
          </w:tcPr>
          <w:p w:rsidR="00E80EC7" w:rsidRPr="00687E2A" w:rsidRDefault="00E80EC7" w:rsidP="00E80EC7">
            <w:pPr>
              <w:tabs>
                <w:tab w:val="left" w:pos="3600"/>
              </w:tabs>
              <w:jc w:val="center"/>
              <w:rPr>
                <w:sz w:val="18"/>
                <w:szCs w:val="18"/>
                <w:lang w:val="en-US"/>
              </w:rPr>
            </w:pPr>
            <w:r>
              <w:rPr>
                <w:sz w:val="18"/>
                <w:szCs w:val="18"/>
              </w:rPr>
              <w:t>Длина</w:t>
            </w:r>
            <w:r>
              <w:rPr>
                <w:sz w:val="18"/>
                <w:szCs w:val="18"/>
                <w:lang w:val="en-US"/>
              </w:rPr>
              <w:t>,</w:t>
            </w:r>
          </w:p>
          <w:p w:rsidR="00E80EC7" w:rsidRPr="00687E2A" w:rsidRDefault="00E80EC7" w:rsidP="00E80EC7">
            <w:pPr>
              <w:tabs>
                <w:tab w:val="left" w:pos="3600"/>
              </w:tabs>
              <w:jc w:val="center"/>
              <w:rPr>
                <w:sz w:val="18"/>
                <w:szCs w:val="18"/>
                <w:lang w:val="en-US"/>
              </w:rPr>
            </w:pPr>
            <w:r>
              <w:rPr>
                <w:sz w:val="18"/>
                <w:szCs w:val="18"/>
                <w:lang w:val="en-US"/>
              </w:rPr>
              <w:t xml:space="preserve">Length, </w:t>
            </w:r>
          </w:p>
          <w:p w:rsidR="00E80EC7" w:rsidRPr="00687E2A" w:rsidRDefault="00E80EC7" w:rsidP="00E80EC7">
            <w:pPr>
              <w:tabs>
                <w:tab w:val="left" w:pos="3600"/>
              </w:tabs>
              <w:jc w:val="center"/>
              <w:rPr>
                <w:sz w:val="18"/>
                <w:szCs w:val="18"/>
                <w:lang w:val="en-US"/>
              </w:rPr>
            </w:pPr>
            <w:proofErr w:type="gramStart"/>
            <w:r>
              <w:rPr>
                <w:sz w:val="18"/>
                <w:szCs w:val="18"/>
              </w:rPr>
              <w:t>мм</w:t>
            </w:r>
            <w:proofErr w:type="gramEnd"/>
            <w:r>
              <w:rPr>
                <w:sz w:val="18"/>
                <w:szCs w:val="18"/>
                <w:lang w:val="en-US"/>
              </w:rPr>
              <w:t xml:space="preserve"> /mm</w:t>
            </w:r>
          </w:p>
        </w:tc>
        <w:tc>
          <w:tcPr>
            <w:tcW w:w="2110" w:type="dxa"/>
            <w:vAlign w:val="center"/>
          </w:tcPr>
          <w:p w:rsidR="00E80EC7" w:rsidRPr="00687E2A" w:rsidRDefault="00E80EC7" w:rsidP="00E80EC7">
            <w:pPr>
              <w:tabs>
                <w:tab w:val="left" w:pos="3600"/>
              </w:tabs>
              <w:jc w:val="center"/>
              <w:rPr>
                <w:sz w:val="18"/>
                <w:szCs w:val="18"/>
                <w:lang w:val="en-US"/>
              </w:rPr>
            </w:pPr>
            <w:r>
              <w:rPr>
                <w:sz w:val="18"/>
                <w:szCs w:val="18"/>
              </w:rPr>
              <w:t>Высота</w:t>
            </w:r>
            <w:r>
              <w:rPr>
                <w:sz w:val="18"/>
                <w:szCs w:val="18"/>
                <w:lang w:val="en-US"/>
              </w:rPr>
              <w:t>,</w:t>
            </w:r>
          </w:p>
          <w:p w:rsidR="00E80EC7" w:rsidRPr="00687E2A" w:rsidRDefault="00E80EC7" w:rsidP="00E80EC7">
            <w:pPr>
              <w:tabs>
                <w:tab w:val="left" w:pos="3600"/>
              </w:tabs>
              <w:jc w:val="center"/>
              <w:rPr>
                <w:sz w:val="18"/>
                <w:szCs w:val="18"/>
                <w:lang w:val="en-US"/>
              </w:rPr>
            </w:pPr>
            <w:r>
              <w:rPr>
                <w:sz w:val="18"/>
                <w:szCs w:val="18"/>
                <w:lang w:val="en-US"/>
              </w:rPr>
              <w:t>Height</w:t>
            </w:r>
          </w:p>
          <w:p w:rsidR="00E80EC7" w:rsidRPr="00687E2A" w:rsidRDefault="00E80EC7" w:rsidP="00E80EC7">
            <w:pPr>
              <w:tabs>
                <w:tab w:val="left" w:pos="3600"/>
              </w:tabs>
              <w:jc w:val="center"/>
              <w:rPr>
                <w:sz w:val="18"/>
                <w:szCs w:val="18"/>
                <w:lang w:val="en-US"/>
              </w:rPr>
            </w:pPr>
            <w:proofErr w:type="gramStart"/>
            <w:r>
              <w:rPr>
                <w:sz w:val="18"/>
                <w:szCs w:val="18"/>
              </w:rPr>
              <w:t>Мм</w:t>
            </w:r>
            <w:proofErr w:type="gramEnd"/>
            <w:r>
              <w:rPr>
                <w:sz w:val="18"/>
                <w:szCs w:val="18"/>
                <w:lang w:val="en-US"/>
              </w:rPr>
              <w:t>/mm</w:t>
            </w:r>
          </w:p>
        </w:tc>
        <w:tc>
          <w:tcPr>
            <w:tcW w:w="2159" w:type="dxa"/>
            <w:vAlign w:val="center"/>
          </w:tcPr>
          <w:p w:rsidR="00E80EC7" w:rsidRPr="00687E2A" w:rsidRDefault="00E80EC7" w:rsidP="00E80EC7">
            <w:pPr>
              <w:tabs>
                <w:tab w:val="left" w:pos="3600"/>
              </w:tabs>
              <w:jc w:val="center"/>
              <w:rPr>
                <w:sz w:val="18"/>
                <w:szCs w:val="18"/>
                <w:lang w:val="en-US"/>
              </w:rPr>
            </w:pPr>
            <w:r>
              <w:rPr>
                <w:sz w:val="18"/>
                <w:szCs w:val="18"/>
              </w:rPr>
              <w:t>Ширина</w:t>
            </w:r>
            <w:r>
              <w:rPr>
                <w:sz w:val="18"/>
                <w:szCs w:val="18"/>
                <w:lang w:val="en-US"/>
              </w:rPr>
              <w:t>,</w:t>
            </w:r>
          </w:p>
          <w:p w:rsidR="00E80EC7" w:rsidRPr="00687E2A" w:rsidRDefault="00E80EC7" w:rsidP="00E80EC7">
            <w:pPr>
              <w:tabs>
                <w:tab w:val="left" w:pos="3600"/>
              </w:tabs>
              <w:jc w:val="center"/>
              <w:rPr>
                <w:sz w:val="18"/>
                <w:szCs w:val="18"/>
                <w:lang w:val="en-US"/>
              </w:rPr>
            </w:pPr>
            <w:r>
              <w:rPr>
                <w:sz w:val="18"/>
                <w:szCs w:val="18"/>
                <w:lang w:val="en-US"/>
              </w:rPr>
              <w:t>Width</w:t>
            </w:r>
          </w:p>
          <w:p w:rsidR="00E80EC7" w:rsidRPr="00687E2A" w:rsidRDefault="00E80EC7" w:rsidP="00E80EC7">
            <w:pPr>
              <w:tabs>
                <w:tab w:val="left" w:pos="3600"/>
              </w:tabs>
              <w:jc w:val="center"/>
              <w:rPr>
                <w:sz w:val="18"/>
                <w:szCs w:val="18"/>
                <w:lang w:val="en-US"/>
              </w:rPr>
            </w:pPr>
            <w:proofErr w:type="gramStart"/>
            <w:r>
              <w:rPr>
                <w:sz w:val="18"/>
                <w:szCs w:val="18"/>
              </w:rPr>
              <w:t>Мм</w:t>
            </w:r>
            <w:proofErr w:type="gramEnd"/>
            <w:r>
              <w:rPr>
                <w:sz w:val="18"/>
                <w:szCs w:val="18"/>
                <w:lang w:val="en-US"/>
              </w:rPr>
              <w:t>/mm</w:t>
            </w:r>
          </w:p>
        </w:tc>
      </w:tr>
      <w:tr w:rsidR="00E80EC7" w:rsidRPr="00687E2A" w:rsidTr="00E80EC7">
        <w:trPr>
          <w:trHeight w:val="502"/>
          <w:jc w:val="center"/>
        </w:trPr>
        <w:tc>
          <w:tcPr>
            <w:tcW w:w="3688" w:type="dxa"/>
            <w:vMerge/>
            <w:vAlign w:val="center"/>
          </w:tcPr>
          <w:p w:rsidR="00E80EC7" w:rsidRPr="00687E2A" w:rsidRDefault="00E80EC7" w:rsidP="00E80EC7">
            <w:pPr>
              <w:tabs>
                <w:tab w:val="left" w:pos="3600"/>
              </w:tabs>
              <w:jc w:val="center"/>
              <w:rPr>
                <w:sz w:val="18"/>
                <w:szCs w:val="18"/>
                <w:lang w:val="en-US"/>
              </w:rPr>
            </w:pPr>
          </w:p>
        </w:tc>
        <w:tc>
          <w:tcPr>
            <w:tcW w:w="1400" w:type="dxa"/>
            <w:vAlign w:val="center"/>
          </w:tcPr>
          <w:p w:rsidR="00E80EC7" w:rsidRPr="00687E2A" w:rsidRDefault="00E80EC7" w:rsidP="00E80EC7">
            <w:pPr>
              <w:tabs>
                <w:tab w:val="left" w:pos="3600"/>
              </w:tabs>
              <w:jc w:val="center"/>
              <w:rPr>
                <w:sz w:val="18"/>
                <w:szCs w:val="18"/>
                <w:lang w:val="en-US"/>
              </w:rPr>
            </w:pPr>
            <w:r>
              <w:rPr>
                <w:sz w:val="18"/>
                <w:szCs w:val="18"/>
                <w:lang w:val="en-US"/>
              </w:rPr>
              <w:t>____</w:t>
            </w:r>
          </w:p>
        </w:tc>
        <w:tc>
          <w:tcPr>
            <w:tcW w:w="2110" w:type="dxa"/>
            <w:vAlign w:val="center"/>
          </w:tcPr>
          <w:p w:rsidR="00E80EC7" w:rsidRPr="00687E2A" w:rsidRDefault="00E80EC7" w:rsidP="00E80EC7">
            <w:pPr>
              <w:tabs>
                <w:tab w:val="left" w:pos="3600"/>
              </w:tabs>
              <w:jc w:val="center"/>
              <w:rPr>
                <w:sz w:val="18"/>
                <w:szCs w:val="18"/>
                <w:lang w:val="en-US"/>
              </w:rPr>
            </w:pPr>
            <w:r>
              <w:rPr>
                <w:sz w:val="18"/>
                <w:szCs w:val="18"/>
                <w:lang w:val="en-US"/>
              </w:rPr>
              <w:t>____</w:t>
            </w:r>
          </w:p>
        </w:tc>
        <w:tc>
          <w:tcPr>
            <w:tcW w:w="2159" w:type="dxa"/>
            <w:vAlign w:val="center"/>
          </w:tcPr>
          <w:p w:rsidR="00E80EC7" w:rsidRPr="00687E2A" w:rsidRDefault="00E80EC7" w:rsidP="00E80EC7">
            <w:pPr>
              <w:tabs>
                <w:tab w:val="left" w:pos="3600"/>
              </w:tabs>
              <w:jc w:val="center"/>
              <w:rPr>
                <w:sz w:val="18"/>
                <w:szCs w:val="18"/>
                <w:lang w:val="en-US"/>
              </w:rPr>
            </w:pPr>
            <w:r>
              <w:rPr>
                <w:sz w:val="18"/>
                <w:szCs w:val="18"/>
                <w:lang w:val="en-US"/>
              </w:rPr>
              <w:t>____</w:t>
            </w:r>
          </w:p>
        </w:tc>
      </w:tr>
      <w:tr w:rsidR="00E80EC7" w:rsidRPr="00845ABB" w:rsidTr="00E80EC7">
        <w:trPr>
          <w:trHeight w:val="502"/>
          <w:jc w:val="center"/>
        </w:trPr>
        <w:tc>
          <w:tcPr>
            <w:tcW w:w="3688" w:type="dxa"/>
            <w:vMerge/>
            <w:vAlign w:val="center"/>
          </w:tcPr>
          <w:p w:rsidR="00E80EC7" w:rsidRPr="00687E2A" w:rsidRDefault="00E80EC7" w:rsidP="00E80EC7">
            <w:pPr>
              <w:tabs>
                <w:tab w:val="left" w:pos="3600"/>
              </w:tabs>
              <w:jc w:val="center"/>
              <w:rPr>
                <w:sz w:val="18"/>
                <w:szCs w:val="18"/>
                <w:lang w:val="en-US"/>
              </w:rPr>
            </w:pPr>
          </w:p>
        </w:tc>
        <w:tc>
          <w:tcPr>
            <w:tcW w:w="5669" w:type="dxa"/>
            <w:gridSpan w:val="3"/>
            <w:vAlign w:val="center"/>
          </w:tcPr>
          <w:p w:rsidR="00E80EC7" w:rsidRPr="00687E2A" w:rsidRDefault="00E80EC7" w:rsidP="00E80EC7">
            <w:pPr>
              <w:tabs>
                <w:tab w:val="left" w:pos="3600"/>
              </w:tabs>
              <w:jc w:val="center"/>
              <w:rPr>
                <w:sz w:val="18"/>
                <w:szCs w:val="18"/>
                <w:lang w:val="en-US"/>
              </w:rPr>
            </w:pPr>
            <w:r>
              <w:rPr>
                <w:sz w:val="18"/>
                <w:szCs w:val="18"/>
              </w:rPr>
              <w:t>Внутренние</w:t>
            </w:r>
            <w:r>
              <w:rPr>
                <w:sz w:val="18"/>
                <w:szCs w:val="18"/>
                <w:lang w:val="en-US"/>
              </w:rPr>
              <w:t xml:space="preserve"> </w:t>
            </w:r>
            <w:r>
              <w:rPr>
                <w:sz w:val="18"/>
                <w:szCs w:val="18"/>
              </w:rPr>
              <w:t>размеры</w:t>
            </w:r>
            <w:r>
              <w:rPr>
                <w:sz w:val="18"/>
                <w:szCs w:val="18"/>
                <w:lang w:val="en-US"/>
              </w:rPr>
              <w:t xml:space="preserve">, </w:t>
            </w:r>
            <w:r>
              <w:rPr>
                <w:sz w:val="18"/>
                <w:szCs w:val="18"/>
              </w:rPr>
              <w:t>не</w:t>
            </w:r>
            <w:r>
              <w:rPr>
                <w:sz w:val="18"/>
                <w:szCs w:val="18"/>
                <w:lang w:val="en-US"/>
              </w:rPr>
              <w:t xml:space="preserve"> </w:t>
            </w:r>
            <w:r>
              <w:rPr>
                <w:sz w:val="18"/>
                <w:szCs w:val="18"/>
              </w:rPr>
              <w:t>менее</w:t>
            </w:r>
            <w:r>
              <w:rPr>
                <w:sz w:val="18"/>
                <w:szCs w:val="18"/>
                <w:lang w:val="en-US"/>
              </w:rPr>
              <w:t xml:space="preserve"> / Internal dimensions of not less than</w:t>
            </w:r>
          </w:p>
        </w:tc>
      </w:tr>
      <w:tr w:rsidR="00E80EC7" w:rsidRPr="00687E2A" w:rsidTr="00E80EC7">
        <w:trPr>
          <w:trHeight w:val="502"/>
          <w:jc w:val="center"/>
        </w:trPr>
        <w:tc>
          <w:tcPr>
            <w:tcW w:w="3688" w:type="dxa"/>
            <w:vMerge/>
            <w:vAlign w:val="center"/>
          </w:tcPr>
          <w:p w:rsidR="00E80EC7" w:rsidRPr="00687E2A" w:rsidRDefault="00E80EC7" w:rsidP="00E80EC7">
            <w:pPr>
              <w:tabs>
                <w:tab w:val="left" w:pos="3600"/>
              </w:tabs>
              <w:jc w:val="center"/>
              <w:rPr>
                <w:sz w:val="18"/>
                <w:szCs w:val="18"/>
                <w:lang w:val="en-US"/>
              </w:rPr>
            </w:pPr>
          </w:p>
        </w:tc>
        <w:tc>
          <w:tcPr>
            <w:tcW w:w="1400" w:type="dxa"/>
            <w:vAlign w:val="center"/>
          </w:tcPr>
          <w:p w:rsidR="00E80EC7" w:rsidRPr="00687E2A" w:rsidRDefault="00E80EC7" w:rsidP="00E80EC7">
            <w:pPr>
              <w:tabs>
                <w:tab w:val="left" w:pos="3600"/>
              </w:tabs>
              <w:jc w:val="center"/>
              <w:rPr>
                <w:sz w:val="18"/>
                <w:szCs w:val="18"/>
              </w:rPr>
            </w:pPr>
            <w:r>
              <w:rPr>
                <w:sz w:val="18"/>
                <w:szCs w:val="18"/>
              </w:rPr>
              <w:t>Длина,</w:t>
            </w:r>
          </w:p>
          <w:p w:rsidR="00E80EC7" w:rsidRPr="00687E2A" w:rsidRDefault="00E80EC7" w:rsidP="00E80EC7">
            <w:pPr>
              <w:tabs>
                <w:tab w:val="left" w:pos="3600"/>
              </w:tabs>
              <w:jc w:val="center"/>
              <w:rPr>
                <w:sz w:val="18"/>
                <w:szCs w:val="18"/>
              </w:rPr>
            </w:pPr>
            <w:r>
              <w:rPr>
                <w:sz w:val="18"/>
                <w:szCs w:val="18"/>
                <w:lang w:val="en-US"/>
              </w:rPr>
              <w:t xml:space="preserve">Length, </w:t>
            </w:r>
          </w:p>
          <w:p w:rsidR="00E80EC7" w:rsidRPr="00687E2A" w:rsidRDefault="00E80EC7" w:rsidP="00E80EC7">
            <w:pPr>
              <w:tabs>
                <w:tab w:val="left" w:pos="3600"/>
              </w:tabs>
              <w:jc w:val="center"/>
              <w:rPr>
                <w:sz w:val="18"/>
                <w:szCs w:val="18"/>
              </w:rPr>
            </w:pPr>
            <w:proofErr w:type="gramStart"/>
            <w:r>
              <w:rPr>
                <w:sz w:val="18"/>
                <w:szCs w:val="18"/>
              </w:rPr>
              <w:t>мм</w:t>
            </w:r>
            <w:proofErr w:type="gramEnd"/>
            <w:r>
              <w:rPr>
                <w:sz w:val="18"/>
                <w:szCs w:val="18"/>
                <w:lang w:val="en-US"/>
              </w:rPr>
              <w:t xml:space="preserve"> /mm</w:t>
            </w:r>
          </w:p>
        </w:tc>
        <w:tc>
          <w:tcPr>
            <w:tcW w:w="2110" w:type="dxa"/>
            <w:vAlign w:val="center"/>
          </w:tcPr>
          <w:p w:rsidR="00E80EC7" w:rsidRPr="00687E2A" w:rsidRDefault="00E80EC7" w:rsidP="00E80EC7">
            <w:pPr>
              <w:tabs>
                <w:tab w:val="left" w:pos="3600"/>
              </w:tabs>
              <w:jc w:val="center"/>
              <w:rPr>
                <w:sz w:val="18"/>
                <w:szCs w:val="18"/>
              </w:rPr>
            </w:pPr>
            <w:r>
              <w:rPr>
                <w:sz w:val="18"/>
                <w:szCs w:val="18"/>
              </w:rPr>
              <w:t>Высота,</w:t>
            </w:r>
          </w:p>
          <w:p w:rsidR="00E80EC7" w:rsidRPr="00687E2A" w:rsidRDefault="00E80EC7" w:rsidP="00E80EC7">
            <w:pPr>
              <w:tabs>
                <w:tab w:val="left" w:pos="3600"/>
              </w:tabs>
              <w:jc w:val="center"/>
              <w:rPr>
                <w:sz w:val="18"/>
                <w:szCs w:val="18"/>
              </w:rPr>
            </w:pPr>
            <w:r>
              <w:rPr>
                <w:sz w:val="18"/>
                <w:szCs w:val="18"/>
                <w:lang w:val="en-US"/>
              </w:rPr>
              <w:t>Height</w:t>
            </w:r>
          </w:p>
          <w:p w:rsidR="00E80EC7" w:rsidRPr="00687E2A" w:rsidRDefault="00E80EC7" w:rsidP="00E80EC7">
            <w:pPr>
              <w:tabs>
                <w:tab w:val="left" w:pos="3600"/>
              </w:tabs>
              <w:jc w:val="center"/>
              <w:rPr>
                <w:sz w:val="18"/>
                <w:szCs w:val="18"/>
                <w:lang w:val="en-US"/>
              </w:rPr>
            </w:pPr>
            <w:proofErr w:type="gramStart"/>
            <w:r>
              <w:rPr>
                <w:sz w:val="18"/>
                <w:szCs w:val="18"/>
              </w:rPr>
              <w:t>Мм</w:t>
            </w:r>
            <w:proofErr w:type="gramEnd"/>
            <w:r>
              <w:rPr>
                <w:sz w:val="18"/>
                <w:szCs w:val="18"/>
                <w:lang w:val="en-US"/>
              </w:rPr>
              <w:t>/mm</w:t>
            </w:r>
          </w:p>
        </w:tc>
        <w:tc>
          <w:tcPr>
            <w:tcW w:w="2159" w:type="dxa"/>
            <w:vAlign w:val="center"/>
          </w:tcPr>
          <w:p w:rsidR="00E80EC7" w:rsidRPr="00687E2A" w:rsidRDefault="00E80EC7" w:rsidP="00E80EC7">
            <w:pPr>
              <w:tabs>
                <w:tab w:val="left" w:pos="3600"/>
              </w:tabs>
              <w:jc w:val="center"/>
              <w:rPr>
                <w:sz w:val="18"/>
                <w:szCs w:val="18"/>
              </w:rPr>
            </w:pPr>
            <w:r>
              <w:rPr>
                <w:sz w:val="18"/>
                <w:szCs w:val="18"/>
              </w:rPr>
              <w:t>Ширина,</w:t>
            </w:r>
          </w:p>
          <w:p w:rsidR="00E80EC7" w:rsidRPr="00687E2A" w:rsidRDefault="00E80EC7" w:rsidP="00E80EC7">
            <w:pPr>
              <w:tabs>
                <w:tab w:val="left" w:pos="3600"/>
              </w:tabs>
              <w:jc w:val="center"/>
              <w:rPr>
                <w:sz w:val="18"/>
                <w:szCs w:val="18"/>
              </w:rPr>
            </w:pPr>
            <w:r>
              <w:rPr>
                <w:sz w:val="18"/>
                <w:szCs w:val="18"/>
                <w:lang w:val="en-US"/>
              </w:rPr>
              <w:t>Width</w:t>
            </w:r>
          </w:p>
          <w:p w:rsidR="00E80EC7" w:rsidRPr="00687E2A" w:rsidRDefault="00E80EC7" w:rsidP="00E80EC7">
            <w:pPr>
              <w:tabs>
                <w:tab w:val="left" w:pos="3600"/>
              </w:tabs>
              <w:jc w:val="center"/>
              <w:rPr>
                <w:sz w:val="18"/>
                <w:szCs w:val="18"/>
                <w:lang w:val="en-US"/>
              </w:rPr>
            </w:pPr>
            <w:proofErr w:type="gramStart"/>
            <w:r>
              <w:rPr>
                <w:sz w:val="18"/>
                <w:szCs w:val="18"/>
              </w:rPr>
              <w:t>Мм</w:t>
            </w:r>
            <w:proofErr w:type="gramEnd"/>
            <w:r>
              <w:rPr>
                <w:sz w:val="18"/>
                <w:szCs w:val="18"/>
                <w:lang w:val="en-US"/>
              </w:rPr>
              <w:t>/mm</w:t>
            </w:r>
          </w:p>
        </w:tc>
      </w:tr>
      <w:tr w:rsidR="00E80EC7" w:rsidRPr="00687E2A" w:rsidTr="00E80EC7">
        <w:trPr>
          <w:trHeight w:val="502"/>
          <w:jc w:val="center"/>
        </w:trPr>
        <w:tc>
          <w:tcPr>
            <w:tcW w:w="3688" w:type="dxa"/>
            <w:vMerge/>
            <w:vAlign w:val="center"/>
          </w:tcPr>
          <w:p w:rsidR="00E80EC7" w:rsidRPr="00687E2A" w:rsidRDefault="00E80EC7" w:rsidP="00E80EC7">
            <w:pPr>
              <w:tabs>
                <w:tab w:val="left" w:pos="3600"/>
              </w:tabs>
              <w:jc w:val="center"/>
              <w:rPr>
                <w:sz w:val="18"/>
                <w:szCs w:val="18"/>
              </w:rPr>
            </w:pPr>
          </w:p>
        </w:tc>
        <w:tc>
          <w:tcPr>
            <w:tcW w:w="1400" w:type="dxa"/>
            <w:vAlign w:val="center"/>
          </w:tcPr>
          <w:p w:rsidR="00E80EC7" w:rsidRPr="00687E2A" w:rsidRDefault="00E80EC7" w:rsidP="00E80EC7">
            <w:pPr>
              <w:tabs>
                <w:tab w:val="left" w:pos="3600"/>
              </w:tabs>
              <w:jc w:val="center"/>
              <w:rPr>
                <w:sz w:val="18"/>
                <w:szCs w:val="18"/>
                <w:lang w:val="en-US"/>
              </w:rPr>
            </w:pPr>
            <w:r>
              <w:rPr>
                <w:sz w:val="18"/>
                <w:szCs w:val="18"/>
                <w:lang w:val="en-US"/>
              </w:rPr>
              <w:t>____</w:t>
            </w:r>
          </w:p>
        </w:tc>
        <w:tc>
          <w:tcPr>
            <w:tcW w:w="2110" w:type="dxa"/>
            <w:vAlign w:val="center"/>
          </w:tcPr>
          <w:p w:rsidR="00E80EC7" w:rsidRPr="00687E2A" w:rsidRDefault="00E80EC7" w:rsidP="00E80EC7">
            <w:pPr>
              <w:tabs>
                <w:tab w:val="left" w:pos="3600"/>
              </w:tabs>
              <w:jc w:val="center"/>
              <w:rPr>
                <w:sz w:val="18"/>
                <w:szCs w:val="18"/>
              </w:rPr>
            </w:pPr>
            <w:r>
              <w:rPr>
                <w:sz w:val="18"/>
                <w:szCs w:val="18"/>
              </w:rPr>
              <w:t>_____</w:t>
            </w:r>
          </w:p>
        </w:tc>
        <w:tc>
          <w:tcPr>
            <w:tcW w:w="2159" w:type="dxa"/>
            <w:vAlign w:val="center"/>
          </w:tcPr>
          <w:p w:rsidR="00E80EC7" w:rsidRPr="00687E2A" w:rsidRDefault="00E80EC7" w:rsidP="00E80EC7">
            <w:pPr>
              <w:tabs>
                <w:tab w:val="left" w:pos="3600"/>
              </w:tabs>
              <w:jc w:val="center"/>
              <w:rPr>
                <w:sz w:val="18"/>
                <w:szCs w:val="18"/>
              </w:rPr>
            </w:pPr>
            <w:r>
              <w:rPr>
                <w:sz w:val="18"/>
                <w:szCs w:val="18"/>
              </w:rPr>
              <w:t>_____</w:t>
            </w:r>
          </w:p>
        </w:tc>
      </w:tr>
    </w:tbl>
    <w:p w:rsidR="00E80EC7" w:rsidRPr="00687E2A" w:rsidRDefault="00E80EC7" w:rsidP="00E80EC7">
      <w:pPr>
        <w:jc w:val="center"/>
        <w:rPr>
          <w:b/>
        </w:rPr>
      </w:pPr>
    </w:p>
    <w:tbl>
      <w:tblPr>
        <w:tblStyle w:val="affffff1"/>
        <w:tblW w:w="0" w:type="auto"/>
        <w:tblLook w:val="04A0" w:firstRow="1" w:lastRow="0" w:firstColumn="1" w:lastColumn="0" w:noHBand="0" w:noVBand="1"/>
      </w:tblPr>
      <w:tblGrid>
        <w:gridCol w:w="5353"/>
        <w:gridCol w:w="4501"/>
      </w:tblGrid>
      <w:tr w:rsidR="00E80EC7" w:rsidRPr="00687E2A" w:rsidTr="00E80EC7">
        <w:tc>
          <w:tcPr>
            <w:tcW w:w="5353" w:type="dxa"/>
          </w:tcPr>
          <w:p w:rsidR="00E80EC7" w:rsidRPr="00687E2A" w:rsidRDefault="00E80EC7" w:rsidP="00E80EC7">
            <w:pPr>
              <w:jc w:val="center"/>
              <w:rPr>
                <w:b/>
                <w:sz w:val="18"/>
                <w:szCs w:val="18"/>
              </w:rPr>
            </w:pPr>
            <w:r>
              <w:rPr>
                <w:sz w:val="18"/>
                <w:szCs w:val="18"/>
              </w:rPr>
              <w:t>Дополнительные требования:</w:t>
            </w:r>
          </w:p>
        </w:tc>
        <w:tc>
          <w:tcPr>
            <w:tcW w:w="4501" w:type="dxa"/>
          </w:tcPr>
          <w:p w:rsidR="00E80EC7" w:rsidRPr="00687E2A" w:rsidRDefault="00E80EC7" w:rsidP="00E80EC7">
            <w:pPr>
              <w:jc w:val="center"/>
              <w:rPr>
                <w:sz w:val="18"/>
                <w:szCs w:val="18"/>
              </w:rPr>
            </w:pPr>
            <w:proofErr w:type="spellStart"/>
            <w:r>
              <w:rPr>
                <w:sz w:val="18"/>
                <w:szCs w:val="18"/>
              </w:rPr>
              <w:t>Additional</w:t>
            </w:r>
            <w:proofErr w:type="spellEnd"/>
            <w:r>
              <w:rPr>
                <w:sz w:val="18"/>
                <w:szCs w:val="18"/>
              </w:rPr>
              <w:t xml:space="preserve"> </w:t>
            </w:r>
            <w:proofErr w:type="spellStart"/>
            <w:r>
              <w:rPr>
                <w:sz w:val="18"/>
                <w:szCs w:val="18"/>
              </w:rPr>
              <w:t>requirements</w:t>
            </w:r>
            <w:proofErr w:type="spellEnd"/>
            <w:r>
              <w:rPr>
                <w:sz w:val="18"/>
                <w:szCs w:val="18"/>
              </w:rPr>
              <w:t>:</w:t>
            </w:r>
          </w:p>
        </w:tc>
      </w:tr>
      <w:tr w:rsidR="00E80EC7" w:rsidRPr="00845ABB" w:rsidTr="00E80EC7">
        <w:tc>
          <w:tcPr>
            <w:tcW w:w="5353" w:type="dxa"/>
          </w:tcPr>
          <w:p w:rsidR="00E80EC7" w:rsidRPr="00687E2A" w:rsidRDefault="00E80EC7" w:rsidP="00E80EC7">
            <w:pPr>
              <w:jc w:val="both"/>
              <w:rPr>
                <w:rFonts w:eastAsia="MS Mincho"/>
                <w:sz w:val="18"/>
                <w:szCs w:val="18"/>
              </w:rPr>
            </w:pPr>
            <w:r>
              <w:rPr>
                <w:rFonts w:eastAsia="MS Mincho"/>
                <w:sz w:val="18"/>
                <w:szCs w:val="18"/>
              </w:rPr>
              <w:t>- все анкерные оцинкованные болты на рабочей (правой) двери должны быть с полукруглой головкой (типа SL-14/4 или эквивалент);</w:t>
            </w:r>
          </w:p>
          <w:p w:rsidR="00E80EC7" w:rsidRPr="00687E2A" w:rsidRDefault="00E80EC7" w:rsidP="00E80EC7">
            <w:pPr>
              <w:jc w:val="both"/>
              <w:rPr>
                <w:rFonts w:eastAsia="MS Mincho"/>
                <w:sz w:val="18"/>
                <w:szCs w:val="18"/>
              </w:rPr>
            </w:pPr>
            <w:r>
              <w:rPr>
                <w:rFonts w:eastAsia="MS Mincho"/>
                <w:sz w:val="18"/>
                <w:szCs w:val="18"/>
              </w:rPr>
              <w:t xml:space="preserve">- ровный пол из фанеры (применяемой для контейнеров) толщиной не менее 28 мм, без порогов в стыке с продольной балкой; </w:t>
            </w:r>
          </w:p>
          <w:p w:rsidR="00E80EC7" w:rsidRPr="00687E2A" w:rsidRDefault="00E80EC7" w:rsidP="00E80EC7">
            <w:pPr>
              <w:jc w:val="both"/>
              <w:rPr>
                <w:rFonts w:eastAsia="MS Mincho"/>
                <w:sz w:val="18"/>
                <w:szCs w:val="18"/>
              </w:rPr>
            </w:pPr>
            <w:r>
              <w:rPr>
                <w:rFonts w:eastAsia="MS Mincho"/>
                <w:sz w:val="18"/>
                <w:szCs w:val="18"/>
              </w:rPr>
              <w:t xml:space="preserve">- усиленные точки для крепления груза (скобы) внутри контейнера, выдерживающих расчетную нагрузку не менее 1500 кг; </w:t>
            </w:r>
          </w:p>
          <w:p w:rsidR="00E80EC7" w:rsidRPr="00687E2A" w:rsidRDefault="00E80EC7" w:rsidP="00E80EC7">
            <w:pPr>
              <w:jc w:val="both"/>
              <w:rPr>
                <w:rFonts w:eastAsia="MS Mincho"/>
                <w:sz w:val="18"/>
                <w:szCs w:val="18"/>
              </w:rPr>
            </w:pPr>
            <w:r>
              <w:rPr>
                <w:rFonts w:eastAsia="MS Mincho"/>
                <w:sz w:val="18"/>
                <w:szCs w:val="18"/>
              </w:rPr>
              <w:t>- толщина металла боковых панелей стенок не менее  –1,5 мм,  крыши не менее 2,0 мм</w:t>
            </w:r>
          </w:p>
          <w:p w:rsidR="00E80EC7" w:rsidRPr="00687E2A" w:rsidRDefault="00E80EC7" w:rsidP="00E80EC7">
            <w:pPr>
              <w:jc w:val="both"/>
              <w:rPr>
                <w:rFonts w:eastAsia="MS Mincho"/>
                <w:sz w:val="18"/>
                <w:szCs w:val="18"/>
              </w:rPr>
            </w:pPr>
            <w:r>
              <w:rPr>
                <w:rFonts w:eastAsia="MS Mincho"/>
                <w:sz w:val="18"/>
                <w:szCs w:val="18"/>
              </w:rPr>
              <w:t xml:space="preserve">- на рабочей двери устанавливаются две накладки, усиленные ребрами жесткости, накладка заходит в рамку на нерабочей двери;    </w:t>
            </w:r>
          </w:p>
          <w:p w:rsidR="00E80EC7" w:rsidRPr="00687E2A" w:rsidRDefault="00E80EC7" w:rsidP="00E80EC7">
            <w:pPr>
              <w:jc w:val="both"/>
              <w:rPr>
                <w:rFonts w:eastAsia="MS Mincho"/>
                <w:sz w:val="18"/>
                <w:szCs w:val="18"/>
              </w:rPr>
            </w:pPr>
            <w:r>
              <w:rPr>
                <w:rFonts w:eastAsia="MS Mincho"/>
                <w:sz w:val="18"/>
                <w:szCs w:val="18"/>
              </w:rPr>
              <w:t>- наличие паза для ограждения щитами задней стенки контейнера (дверей) глубиной до места установки щита – 110 мм, ширина паза для установки щита – 55 мм;</w:t>
            </w:r>
          </w:p>
          <w:p w:rsidR="00E80EC7" w:rsidRPr="00687E2A" w:rsidRDefault="00E80EC7" w:rsidP="00E80EC7">
            <w:pPr>
              <w:jc w:val="both"/>
              <w:rPr>
                <w:rFonts w:eastAsia="MS Mincho"/>
                <w:sz w:val="18"/>
                <w:szCs w:val="18"/>
              </w:rPr>
            </w:pPr>
            <w:r>
              <w:rPr>
                <w:rFonts w:eastAsia="MS Mincho"/>
                <w:sz w:val="18"/>
                <w:szCs w:val="18"/>
              </w:rPr>
              <w:t>- совмещенная табличка КБК (Конвенции по безопасным  контейнерам) и КТК (Таможенной конвенции контейнеров) с информацией по программе ACEP (Программа непрерывного освидетельствования контейнеров);</w:t>
            </w:r>
          </w:p>
          <w:p w:rsidR="00E80EC7" w:rsidRPr="00687E2A" w:rsidRDefault="00E80EC7" w:rsidP="00E80EC7">
            <w:pPr>
              <w:jc w:val="both"/>
              <w:rPr>
                <w:rFonts w:eastAsia="MS Mincho"/>
                <w:sz w:val="18"/>
                <w:szCs w:val="18"/>
              </w:rPr>
            </w:pPr>
            <w:r>
              <w:rPr>
                <w:rFonts w:eastAsia="MS Mincho"/>
                <w:sz w:val="18"/>
                <w:szCs w:val="18"/>
              </w:rPr>
              <w:t>- возле фитингов на нижних поперечных балках наличие выемки путем приварки фрагментов швеллера;</w:t>
            </w:r>
          </w:p>
          <w:p w:rsidR="00E80EC7" w:rsidRPr="00687E2A" w:rsidRDefault="00E80EC7" w:rsidP="00E80EC7">
            <w:pPr>
              <w:jc w:val="both"/>
              <w:rPr>
                <w:rFonts w:eastAsia="MS Mincho"/>
                <w:sz w:val="18"/>
                <w:szCs w:val="18"/>
              </w:rPr>
            </w:pPr>
            <w:r>
              <w:rPr>
                <w:rFonts w:eastAsia="MS Mincho"/>
                <w:sz w:val="18"/>
                <w:szCs w:val="18"/>
              </w:rPr>
              <w:t>- крепление рукоятки к штанге контейнера осуществляется с помощью заклепки с полукруглой головкой;</w:t>
            </w:r>
          </w:p>
          <w:p w:rsidR="00E80EC7" w:rsidRPr="00687E2A" w:rsidRDefault="00E80EC7" w:rsidP="00E80EC7">
            <w:pPr>
              <w:jc w:val="both"/>
              <w:rPr>
                <w:rFonts w:eastAsia="MS Mincho"/>
                <w:sz w:val="18"/>
                <w:szCs w:val="18"/>
              </w:rPr>
            </w:pPr>
            <w:r>
              <w:rPr>
                <w:rFonts w:eastAsia="MS Mincho"/>
                <w:sz w:val="18"/>
                <w:szCs w:val="18"/>
              </w:rPr>
              <w:t>- дополнительное укрепление нижней передней нижней балки с помощью четырех креплений;</w:t>
            </w:r>
          </w:p>
          <w:p w:rsidR="00E80EC7" w:rsidRPr="00687E2A" w:rsidRDefault="00E80EC7" w:rsidP="00E80EC7">
            <w:pPr>
              <w:jc w:val="both"/>
              <w:rPr>
                <w:rFonts w:eastAsia="MS Mincho"/>
                <w:b/>
                <w:sz w:val="18"/>
                <w:szCs w:val="18"/>
              </w:rPr>
            </w:pPr>
            <w:r>
              <w:rPr>
                <w:rFonts w:eastAsia="MS Mincho"/>
                <w:sz w:val="18"/>
                <w:szCs w:val="18"/>
              </w:rPr>
              <w:t>- отсутствие козырька над дверьми</w:t>
            </w:r>
            <w:r>
              <w:rPr>
                <w:rFonts w:eastAsia="MS Mincho"/>
                <w:b/>
                <w:sz w:val="18"/>
                <w:szCs w:val="18"/>
              </w:rPr>
              <w:t>.</w:t>
            </w:r>
          </w:p>
        </w:tc>
        <w:tc>
          <w:tcPr>
            <w:tcW w:w="4501" w:type="dxa"/>
          </w:tcPr>
          <w:p w:rsidR="00E80EC7" w:rsidRPr="00687E2A" w:rsidRDefault="00E80EC7" w:rsidP="00E80EC7">
            <w:pPr>
              <w:rPr>
                <w:rFonts w:eastAsia="MS Mincho"/>
                <w:sz w:val="18"/>
                <w:szCs w:val="18"/>
                <w:lang w:val="en-US"/>
              </w:rPr>
            </w:pPr>
            <w:r>
              <w:rPr>
                <w:rFonts w:ascii="Arial" w:hAnsi="Arial" w:cs="Arial"/>
                <w:color w:val="222222"/>
                <w:sz w:val="18"/>
                <w:szCs w:val="18"/>
                <w:lang w:val="en-US"/>
              </w:rPr>
              <w:t xml:space="preserve">- </w:t>
            </w:r>
            <w:r>
              <w:rPr>
                <w:rFonts w:eastAsia="MS Mincho"/>
                <w:sz w:val="18"/>
                <w:szCs w:val="18"/>
                <w:lang w:val="en-US"/>
              </w:rPr>
              <w:t>all galvanized anchor bolts on working (right) door shall be cap-head (SL-14/4 type or equivalent);</w:t>
            </w:r>
          </w:p>
          <w:p w:rsidR="00E80EC7" w:rsidRPr="00687E2A" w:rsidRDefault="00E80EC7" w:rsidP="00E80EC7">
            <w:pPr>
              <w:rPr>
                <w:rFonts w:eastAsia="MS Mincho"/>
                <w:sz w:val="18"/>
                <w:szCs w:val="18"/>
                <w:lang w:val="en-US"/>
              </w:rPr>
            </w:pPr>
          </w:p>
          <w:p w:rsidR="00E80EC7" w:rsidRPr="00687E2A" w:rsidRDefault="00E80EC7" w:rsidP="00E80EC7">
            <w:pPr>
              <w:rPr>
                <w:rFonts w:eastAsia="MS Mincho"/>
                <w:sz w:val="18"/>
                <w:szCs w:val="18"/>
                <w:lang w:val="en-US"/>
              </w:rPr>
            </w:pPr>
            <w:r>
              <w:rPr>
                <w:rFonts w:eastAsia="MS Mincho"/>
                <w:sz w:val="18"/>
                <w:szCs w:val="18"/>
                <w:lang w:val="en-US"/>
              </w:rPr>
              <w:t>- flat floor made of at least 28 mm thick plywood (used for containers), with no sills at conjunction with the longitudinal beam;</w:t>
            </w:r>
          </w:p>
          <w:p w:rsidR="00E80EC7" w:rsidRPr="00687E2A" w:rsidRDefault="00E80EC7" w:rsidP="00E80EC7">
            <w:pPr>
              <w:rPr>
                <w:rFonts w:eastAsia="MS Mincho"/>
                <w:sz w:val="18"/>
                <w:szCs w:val="18"/>
                <w:lang w:val="en-US"/>
              </w:rPr>
            </w:pPr>
            <w:r>
              <w:rPr>
                <w:rFonts w:eastAsia="MS Mincho"/>
                <w:sz w:val="18"/>
                <w:szCs w:val="18"/>
                <w:lang w:val="en-US"/>
              </w:rPr>
              <w:t xml:space="preserve">- </w:t>
            </w:r>
            <w:r>
              <w:rPr>
                <w:sz w:val="18"/>
                <w:szCs w:val="18"/>
                <w:lang w:val="en-US"/>
              </w:rPr>
              <w:t xml:space="preserve">strengthened </w:t>
            </w:r>
            <w:r>
              <w:rPr>
                <w:rFonts w:eastAsia="MS Mincho"/>
                <w:sz w:val="18"/>
                <w:szCs w:val="18"/>
                <w:lang w:val="en-US"/>
              </w:rPr>
              <w:t>points for cargo securing (clips) inside the container which can withstand the design load at least 1500 kg;</w:t>
            </w:r>
            <w:r>
              <w:rPr>
                <w:rFonts w:eastAsia="MS Mincho"/>
                <w:sz w:val="18"/>
                <w:szCs w:val="18"/>
                <w:lang w:val="en-US"/>
              </w:rPr>
              <w:br/>
              <w:t>- metal panels on the side walls shall be at least 1.5 mm thick; and on the roof- at least 2.0 mm;</w:t>
            </w:r>
            <w:r>
              <w:rPr>
                <w:rFonts w:eastAsia="MS Mincho"/>
                <w:sz w:val="18"/>
                <w:szCs w:val="18"/>
                <w:lang w:val="en-US"/>
              </w:rPr>
              <w:br/>
              <w:t xml:space="preserve">- working door </w:t>
            </w:r>
            <w:r>
              <w:rPr>
                <w:sz w:val="18"/>
                <w:szCs w:val="18"/>
                <w:lang w:val="en-US"/>
              </w:rPr>
              <w:t>shall have two braced plates</w:t>
            </w:r>
            <w:r>
              <w:rPr>
                <w:rFonts w:eastAsia="MS Mincho"/>
                <w:sz w:val="18"/>
                <w:szCs w:val="18"/>
                <w:lang w:val="en-US"/>
              </w:rPr>
              <w:t>, a plate shall come into a frame on the inactive door;</w:t>
            </w:r>
          </w:p>
          <w:p w:rsidR="00E80EC7" w:rsidRPr="00687E2A" w:rsidRDefault="00E80EC7" w:rsidP="00E80EC7">
            <w:pPr>
              <w:rPr>
                <w:rFonts w:eastAsia="MS Mincho"/>
                <w:sz w:val="18"/>
                <w:szCs w:val="18"/>
                <w:lang w:val="en-US"/>
              </w:rPr>
            </w:pPr>
            <w:r>
              <w:rPr>
                <w:rFonts w:eastAsia="MS Mincho"/>
                <w:sz w:val="18"/>
                <w:szCs w:val="18"/>
                <w:lang w:val="en-US"/>
              </w:rPr>
              <w:br/>
              <w:t xml:space="preserve">- </w:t>
            </w:r>
            <w:r>
              <w:rPr>
                <w:sz w:val="18"/>
                <w:szCs w:val="18"/>
                <w:lang w:val="en-US"/>
              </w:rPr>
              <w:t>there shall be a dap for the shields protection of the back wall of the container (doors); depth to the dap installation place - 110 mm, width of the dap for shield installation - 55 mm</w:t>
            </w:r>
            <w:r>
              <w:rPr>
                <w:rFonts w:eastAsia="MS Mincho"/>
                <w:sz w:val="18"/>
                <w:szCs w:val="18"/>
                <w:lang w:val="en-US"/>
              </w:rPr>
              <w:t>;</w:t>
            </w:r>
            <w:r>
              <w:rPr>
                <w:rFonts w:eastAsia="MS Mincho"/>
                <w:sz w:val="18"/>
                <w:szCs w:val="18"/>
                <w:lang w:val="en-US"/>
              </w:rPr>
              <w:br/>
              <w:t xml:space="preserve">- </w:t>
            </w:r>
            <w:r>
              <w:rPr>
                <w:sz w:val="18"/>
                <w:szCs w:val="18"/>
                <w:lang w:val="en-US"/>
              </w:rPr>
              <w:t>combined CSC (Convention for Safe Containers) and CCC (Container Customs Convention) plate bearing information on ACEP program (Approved Continuous Examination Program)</w:t>
            </w:r>
            <w:r>
              <w:rPr>
                <w:rFonts w:eastAsia="MS Mincho"/>
                <w:sz w:val="18"/>
                <w:szCs w:val="18"/>
                <w:lang w:val="en-US"/>
              </w:rPr>
              <w:t>;</w:t>
            </w:r>
            <w:r>
              <w:rPr>
                <w:rFonts w:eastAsia="MS Mincho"/>
                <w:sz w:val="18"/>
                <w:szCs w:val="18"/>
                <w:lang w:val="en-US"/>
              </w:rPr>
              <w:br/>
              <w:t xml:space="preserve">- </w:t>
            </w:r>
            <w:r>
              <w:rPr>
                <w:sz w:val="18"/>
                <w:szCs w:val="18"/>
                <w:lang w:val="en-US"/>
              </w:rPr>
              <w:t>near the fittings on the lower transverse beams there shall be a groove with channel pieces welded into it</w:t>
            </w:r>
            <w:r>
              <w:rPr>
                <w:rFonts w:eastAsia="MS Mincho"/>
                <w:sz w:val="18"/>
                <w:szCs w:val="18"/>
                <w:lang w:val="en-US"/>
              </w:rPr>
              <w:t>;</w:t>
            </w:r>
            <w:r>
              <w:rPr>
                <w:rFonts w:eastAsia="MS Mincho"/>
                <w:sz w:val="18"/>
                <w:szCs w:val="18"/>
                <w:lang w:val="en-US"/>
              </w:rPr>
              <w:br/>
              <w:t xml:space="preserve">- </w:t>
            </w:r>
            <w:r>
              <w:rPr>
                <w:sz w:val="18"/>
                <w:szCs w:val="18"/>
                <w:lang w:val="en-US"/>
              </w:rPr>
              <w:t>the handle shall be fixed to the container bar by means of cap-head rivet</w:t>
            </w:r>
            <w:r>
              <w:rPr>
                <w:rFonts w:eastAsia="MS Mincho"/>
                <w:sz w:val="18"/>
                <w:szCs w:val="18"/>
                <w:lang w:val="en-US"/>
              </w:rPr>
              <w:t>;</w:t>
            </w:r>
            <w:r>
              <w:rPr>
                <w:rFonts w:eastAsia="MS Mincho"/>
                <w:sz w:val="18"/>
                <w:szCs w:val="18"/>
                <w:lang w:val="en-US"/>
              </w:rPr>
              <w:br/>
              <w:t xml:space="preserve">- additional </w:t>
            </w:r>
            <w:r>
              <w:rPr>
                <w:sz w:val="18"/>
                <w:szCs w:val="18"/>
                <w:lang w:val="en-US"/>
              </w:rPr>
              <w:t xml:space="preserve">strengthening </w:t>
            </w:r>
            <w:r>
              <w:rPr>
                <w:rFonts w:eastAsia="MS Mincho"/>
                <w:sz w:val="18"/>
                <w:szCs w:val="18"/>
                <w:lang w:val="en-US"/>
              </w:rPr>
              <w:t>of the lower front beam by means of four fasteners;</w:t>
            </w:r>
          </w:p>
          <w:p w:rsidR="00E80EC7" w:rsidRPr="00687E2A" w:rsidRDefault="00E80EC7" w:rsidP="00E80EC7">
            <w:pPr>
              <w:rPr>
                <w:b/>
                <w:lang w:val="en-US"/>
              </w:rPr>
            </w:pPr>
            <w:r>
              <w:rPr>
                <w:rFonts w:eastAsia="MS Mincho"/>
                <w:sz w:val="18"/>
                <w:szCs w:val="18"/>
                <w:lang w:val="en-US"/>
              </w:rPr>
              <w:t>- absence of a canopy above the door</w:t>
            </w:r>
          </w:p>
        </w:tc>
      </w:tr>
    </w:tbl>
    <w:p w:rsidR="00A42F94" w:rsidRPr="00180552" w:rsidRDefault="00A42F94">
      <w:pPr>
        <w:suppressAutoHyphens w:val="0"/>
        <w:rPr>
          <w:sz w:val="22"/>
          <w:szCs w:val="22"/>
          <w:lang w:val="en-US"/>
        </w:rPr>
      </w:pPr>
      <w:r w:rsidRPr="00180552">
        <w:rPr>
          <w:sz w:val="22"/>
          <w:szCs w:val="22"/>
          <w:lang w:val="en-US"/>
        </w:rPr>
        <w:br w:type="page"/>
      </w:r>
    </w:p>
    <w:p w:rsidR="00E80EC7" w:rsidRPr="00CC7159" w:rsidRDefault="00E80EC7" w:rsidP="00E80EC7">
      <w:pPr>
        <w:ind w:left="4820" w:right="-1"/>
        <w:rPr>
          <w:sz w:val="22"/>
          <w:szCs w:val="22"/>
        </w:rPr>
      </w:pPr>
      <w:r>
        <w:rPr>
          <w:sz w:val="22"/>
          <w:szCs w:val="22"/>
        </w:rPr>
        <w:lastRenderedPageBreak/>
        <w:t>Приложение № 2</w:t>
      </w:r>
    </w:p>
    <w:p w:rsidR="00E80EC7" w:rsidRPr="00CC7159" w:rsidRDefault="00E80EC7" w:rsidP="00E80EC7">
      <w:pPr>
        <w:tabs>
          <w:tab w:val="left" w:pos="4894"/>
        </w:tabs>
        <w:ind w:left="4820" w:right="-1"/>
        <w:rPr>
          <w:sz w:val="22"/>
          <w:szCs w:val="22"/>
        </w:rPr>
      </w:pPr>
      <w:r>
        <w:rPr>
          <w:sz w:val="22"/>
          <w:szCs w:val="22"/>
        </w:rPr>
        <w:t xml:space="preserve">к Договору поставки контейнеров </w:t>
      </w:r>
    </w:p>
    <w:p w:rsidR="00E80EC7" w:rsidRPr="00CC7159" w:rsidRDefault="00E80EC7" w:rsidP="00E80EC7">
      <w:pPr>
        <w:tabs>
          <w:tab w:val="left" w:pos="4894"/>
        </w:tabs>
        <w:ind w:left="4820" w:right="-1"/>
        <w:rPr>
          <w:sz w:val="22"/>
          <w:szCs w:val="22"/>
        </w:rPr>
      </w:pPr>
      <w:r>
        <w:rPr>
          <w:sz w:val="22"/>
          <w:szCs w:val="22"/>
        </w:rPr>
        <w:t xml:space="preserve">№ ____________ </w:t>
      </w:r>
    </w:p>
    <w:p w:rsidR="00E80EC7" w:rsidRPr="00687E2A" w:rsidRDefault="00E80EC7" w:rsidP="00E80EC7">
      <w:pPr>
        <w:tabs>
          <w:tab w:val="left" w:pos="4894"/>
        </w:tabs>
        <w:ind w:left="4820" w:right="-1"/>
        <w:rPr>
          <w:sz w:val="22"/>
          <w:lang w:val="en-US"/>
        </w:rPr>
      </w:pPr>
      <w:r>
        <w:rPr>
          <w:sz w:val="22"/>
          <w:szCs w:val="22"/>
        </w:rPr>
        <w:t>от</w:t>
      </w:r>
      <w:r>
        <w:rPr>
          <w:sz w:val="22"/>
          <w:szCs w:val="22"/>
          <w:lang w:val="en-US"/>
        </w:rPr>
        <w:t xml:space="preserve"> _______</w:t>
      </w:r>
      <w:r>
        <w:rPr>
          <w:sz w:val="22"/>
          <w:lang w:val="en-US"/>
        </w:rPr>
        <w:t xml:space="preserve"> 201</w:t>
      </w:r>
      <w:r>
        <w:rPr>
          <w:sz w:val="22"/>
          <w:szCs w:val="22"/>
          <w:lang w:val="en-US"/>
        </w:rPr>
        <w:t>_</w:t>
      </w:r>
    </w:p>
    <w:p w:rsidR="00E80EC7" w:rsidRPr="00687E2A" w:rsidRDefault="00E80EC7" w:rsidP="00E80EC7">
      <w:pPr>
        <w:tabs>
          <w:tab w:val="left" w:pos="4894"/>
        </w:tabs>
        <w:ind w:left="4820"/>
        <w:rPr>
          <w:sz w:val="22"/>
          <w:szCs w:val="22"/>
          <w:lang w:val="en-US"/>
        </w:rPr>
      </w:pPr>
      <w:r>
        <w:rPr>
          <w:sz w:val="22"/>
          <w:szCs w:val="22"/>
          <w:lang w:val="en-US"/>
        </w:rPr>
        <w:t>Appendix No. 2</w:t>
      </w:r>
    </w:p>
    <w:p w:rsidR="00E80EC7" w:rsidRPr="00687E2A" w:rsidRDefault="00E80EC7" w:rsidP="00E80EC7">
      <w:pPr>
        <w:tabs>
          <w:tab w:val="left" w:pos="4894"/>
        </w:tabs>
        <w:ind w:left="4820"/>
        <w:rPr>
          <w:sz w:val="22"/>
          <w:szCs w:val="22"/>
          <w:lang w:val="en-US"/>
        </w:rPr>
      </w:pPr>
      <w:proofErr w:type="gramStart"/>
      <w:r>
        <w:rPr>
          <w:sz w:val="22"/>
          <w:szCs w:val="22"/>
          <w:lang w:val="en-US"/>
        </w:rPr>
        <w:t>to</w:t>
      </w:r>
      <w:proofErr w:type="gramEnd"/>
      <w:r>
        <w:rPr>
          <w:sz w:val="22"/>
          <w:szCs w:val="22"/>
          <w:lang w:val="en-US"/>
        </w:rPr>
        <w:t xml:space="preserve"> Containers Supply Agreement </w:t>
      </w:r>
    </w:p>
    <w:p w:rsidR="00E80EC7" w:rsidRPr="00687E2A" w:rsidRDefault="00E80EC7" w:rsidP="00E80EC7">
      <w:pPr>
        <w:tabs>
          <w:tab w:val="left" w:pos="4894"/>
        </w:tabs>
        <w:ind w:left="4820"/>
        <w:rPr>
          <w:sz w:val="22"/>
          <w:szCs w:val="22"/>
          <w:lang w:val="en-US"/>
        </w:rPr>
      </w:pPr>
      <w:r>
        <w:rPr>
          <w:sz w:val="22"/>
          <w:szCs w:val="22"/>
          <w:lang w:val="en-US"/>
        </w:rPr>
        <w:t>No. ___________</w:t>
      </w:r>
    </w:p>
    <w:p w:rsidR="00E80EC7" w:rsidRPr="00687E2A" w:rsidRDefault="00E80EC7" w:rsidP="00E80EC7">
      <w:pPr>
        <w:tabs>
          <w:tab w:val="left" w:pos="4894"/>
        </w:tabs>
        <w:ind w:left="4820"/>
        <w:rPr>
          <w:sz w:val="22"/>
          <w:szCs w:val="22"/>
          <w:lang w:val="en-US"/>
        </w:rPr>
      </w:pPr>
      <w:proofErr w:type="gramStart"/>
      <w:r>
        <w:rPr>
          <w:sz w:val="22"/>
          <w:szCs w:val="22"/>
          <w:lang w:val="en-US"/>
        </w:rPr>
        <w:t>dated</w:t>
      </w:r>
      <w:proofErr w:type="gramEnd"/>
      <w:r>
        <w:rPr>
          <w:sz w:val="22"/>
          <w:szCs w:val="22"/>
          <w:lang w:val="en-US"/>
        </w:rPr>
        <w:t xml:space="preserve"> _________ , 201_</w:t>
      </w:r>
    </w:p>
    <w:p w:rsidR="00E80EC7" w:rsidRPr="00687E2A" w:rsidRDefault="00E80EC7" w:rsidP="00E80EC7">
      <w:pPr>
        <w:tabs>
          <w:tab w:val="left" w:pos="4894"/>
        </w:tabs>
        <w:jc w:val="center"/>
        <w:rPr>
          <w:b/>
          <w:sz w:val="18"/>
          <w:szCs w:val="18"/>
          <w:lang w:val="en-US"/>
        </w:rPr>
      </w:pPr>
    </w:p>
    <w:p w:rsidR="00E80EC7" w:rsidRPr="00687E2A" w:rsidRDefault="00E80EC7" w:rsidP="00E80EC7">
      <w:pPr>
        <w:tabs>
          <w:tab w:val="left" w:pos="4894"/>
        </w:tabs>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E80EC7" w:rsidRPr="00845ABB" w:rsidTr="00E80EC7">
        <w:trPr>
          <w:trHeight w:val="681"/>
        </w:trPr>
        <w:tc>
          <w:tcPr>
            <w:tcW w:w="4819" w:type="dxa"/>
          </w:tcPr>
          <w:p w:rsidR="00E80EC7" w:rsidRPr="00687E2A" w:rsidRDefault="00E80EC7" w:rsidP="00E80EC7">
            <w:pPr>
              <w:jc w:val="center"/>
              <w:rPr>
                <w:b/>
                <w:sz w:val="22"/>
                <w:szCs w:val="22"/>
              </w:rPr>
            </w:pPr>
            <w:r>
              <w:rPr>
                <w:b/>
                <w:sz w:val="22"/>
                <w:szCs w:val="22"/>
              </w:rPr>
              <w:t xml:space="preserve">Форма акта  приема-передачи контейнеров </w:t>
            </w:r>
          </w:p>
        </w:tc>
        <w:tc>
          <w:tcPr>
            <w:tcW w:w="4820" w:type="dxa"/>
          </w:tcPr>
          <w:p w:rsidR="00E80EC7" w:rsidRPr="00687E2A" w:rsidRDefault="00E80EC7" w:rsidP="00E80EC7">
            <w:pPr>
              <w:jc w:val="center"/>
              <w:rPr>
                <w:b/>
                <w:szCs w:val="22"/>
                <w:lang w:val="en-US"/>
              </w:rPr>
            </w:pPr>
            <w:r>
              <w:rPr>
                <w:b/>
                <w:sz w:val="22"/>
                <w:szCs w:val="22"/>
                <w:lang w:val="en-US"/>
              </w:rPr>
              <w:t>Form of Containers Delivery-Acceptance Certificate</w:t>
            </w:r>
          </w:p>
          <w:p w:rsidR="00E80EC7" w:rsidRPr="00687E2A" w:rsidRDefault="00E80EC7" w:rsidP="00E80EC7">
            <w:pPr>
              <w:jc w:val="center"/>
              <w:rPr>
                <w:b/>
                <w:sz w:val="22"/>
                <w:szCs w:val="22"/>
                <w:lang w:val="en-US"/>
              </w:rPr>
            </w:pPr>
          </w:p>
        </w:tc>
      </w:tr>
      <w:tr w:rsidR="00E80EC7" w:rsidRPr="00845ABB" w:rsidTr="00E80EC7">
        <w:tc>
          <w:tcPr>
            <w:tcW w:w="4819" w:type="dxa"/>
          </w:tcPr>
          <w:p w:rsidR="00E80EC7" w:rsidRPr="00687E2A" w:rsidRDefault="00E80EC7" w:rsidP="00E80EC7">
            <w:pPr>
              <w:jc w:val="center"/>
              <w:outlineLvl w:val="0"/>
              <w:rPr>
                <w:b/>
                <w:sz w:val="18"/>
                <w:szCs w:val="18"/>
                <w:lang w:val="en-US"/>
              </w:rPr>
            </w:pPr>
          </w:p>
        </w:tc>
        <w:tc>
          <w:tcPr>
            <w:tcW w:w="4820" w:type="dxa"/>
          </w:tcPr>
          <w:p w:rsidR="00E80EC7" w:rsidRPr="00687E2A" w:rsidRDefault="00E80EC7" w:rsidP="00E80EC7">
            <w:pPr>
              <w:jc w:val="center"/>
              <w:rPr>
                <w:b/>
                <w:sz w:val="18"/>
                <w:szCs w:val="18"/>
                <w:lang w:val="en-US"/>
              </w:rPr>
            </w:pPr>
          </w:p>
        </w:tc>
      </w:tr>
      <w:tr w:rsidR="00E80EC7" w:rsidRPr="00845ABB" w:rsidTr="00E80EC7">
        <w:trPr>
          <w:trHeight w:val="3743"/>
        </w:trPr>
        <w:tc>
          <w:tcPr>
            <w:tcW w:w="4819" w:type="dxa"/>
          </w:tcPr>
          <w:p w:rsidR="00E80EC7" w:rsidRPr="00687E2A" w:rsidRDefault="00E80EC7" w:rsidP="00E80EC7">
            <w:pPr>
              <w:ind w:firstLine="284"/>
              <w:jc w:val="both"/>
              <w:outlineLvl w:val="0"/>
              <w:rPr>
                <w:b/>
                <w:sz w:val="18"/>
                <w:szCs w:val="18"/>
              </w:rPr>
            </w:pPr>
            <w:r>
              <w:rPr>
                <w:b/>
                <w:sz w:val="18"/>
                <w:szCs w:val="18"/>
              </w:rPr>
              <w:t>Акт  № ___ от «     » _____________ 201_ г.</w:t>
            </w:r>
          </w:p>
          <w:p w:rsidR="00E80EC7" w:rsidRPr="00687E2A" w:rsidRDefault="00E80EC7" w:rsidP="00E80EC7">
            <w:pPr>
              <w:ind w:firstLine="284"/>
              <w:jc w:val="both"/>
              <w:outlineLvl w:val="0"/>
              <w:rPr>
                <w:b/>
                <w:sz w:val="18"/>
                <w:szCs w:val="18"/>
              </w:rPr>
            </w:pPr>
            <w:r>
              <w:rPr>
                <w:b/>
                <w:sz w:val="18"/>
                <w:szCs w:val="18"/>
              </w:rPr>
              <w:t>приема-передачи контейнеров</w:t>
            </w:r>
          </w:p>
          <w:p w:rsidR="00E80EC7" w:rsidRPr="00687E2A" w:rsidRDefault="00E80EC7" w:rsidP="00E80EC7">
            <w:pPr>
              <w:ind w:firstLine="284"/>
              <w:jc w:val="both"/>
              <w:outlineLvl w:val="0"/>
              <w:rPr>
                <w:b/>
                <w:sz w:val="18"/>
                <w:szCs w:val="18"/>
              </w:rPr>
            </w:pPr>
          </w:p>
          <w:p w:rsidR="00E80EC7" w:rsidRPr="00687E2A" w:rsidRDefault="00E80EC7" w:rsidP="00E80EC7">
            <w:pPr>
              <w:ind w:firstLine="284"/>
              <w:jc w:val="both"/>
              <w:outlineLvl w:val="0"/>
              <w:rPr>
                <w:sz w:val="18"/>
                <w:szCs w:val="18"/>
              </w:rPr>
            </w:pPr>
            <w:r>
              <w:rPr>
                <w:sz w:val="18"/>
                <w:szCs w:val="18"/>
              </w:rPr>
              <w:t>ПАО «</w:t>
            </w:r>
            <w:proofErr w:type="spellStart"/>
            <w:r>
              <w:rPr>
                <w:sz w:val="18"/>
                <w:szCs w:val="18"/>
              </w:rPr>
              <w:t>ТрансКонтейнер</w:t>
            </w:r>
            <w:proofErr w:type="spellEnd"/>
            <w:r>
              <w:rPr>
                <w:sz w:val="18"/>
                <w:szCs w:val="18"/>
              </w:rPr>
              <w:t>» (здесь и далее – «Покупатель»), в лице ___________________,   действующего  на   основании   ________________</w:t>
            </w:r>
            <w:r>
              <w:rPr>
                <w:iCs/>
                <w:sz w:val="18"/>
                <w:szCs w:val="18"/>
              </w:rPr>
              <w:t>, с одной стороны,</w:t>
            </w:r>
            <w:r>
              <w:rPr>
                <w:sz w:val="18"/>
                <w:szCs w:val="18"/>
              </w:rPr>
              <w:t xml:space="preserve"> и</w:t>
            </w:r>
          </w:p>
          <w:p w:rsidR="00E80EC7" w:rsidRPr="00687E2A" w:rsidRDefault="00E80EC7" w:rsidP="00E80EC7">
            <w:pPr>
              <w:ind w:firstLine="284"/>
              <w:jc w:val="both"/>
              <w:rPr>
                <w:sz w:val="18"/>
                <w:szCs w:val="18"/>
              </w:rPr>
            </w:pPr>
            <w:r>
              <w:rPr>
                <w:sz w:val="18"/>
                <w:szCs w:val="18"/>
              </w:rPr>
              <w:t>______________________ (здесь и далее - «Поставщик»), в лице ______________________, действующего на основании _________________________, с другой стороны, (вместе по тексту договора − «Стороны»), подписали настоящий акт о нижеследующем:</w:t>
            </w:r>
          </w:p>
          <w:p w:rsidR="00E80EC7" w:rsidRPr="00687E2A" w:rsidRDefault="00E80EC7" w:rsidP="00E80EC7">
            <w:pPr>
              <w:ind w:firstLine="284"/>
              <w:jc w:val="both"/>
              <w:rPr>
                <w:szCs w:val="22"/>
              </w:rPr>
            </w:pPr>
            <w:r>
              <w:rPr>
                <w:sz w:val="18"/>
                <w:szCs w:val="18"/>
              </w:rPr>
              <w:t xml:space="preserve">В соответствии с Договором поставки  контейнеров от «___» ___________ 201_ г. № ________ Поставщик поставил Покупателю </w:t>
            </w:r>
            <w:proofErr w:type="gramStart"/>
            <w:r>
              <w:rPr>
                <w:sz w:val="18"/>
                <w:szCs w:val="18"/>
              </w:rPr>
              <w:t>контейнеры</w:t>
            </w:r>
            <w:proofErr w:type="gramEnd"/>
            <w:r>
              <w:rPr>
                <w:sz w:val="18"/>
                <w:szCs w:val="18"/>
              </w:rPr>
              <w:t xml:space="preserve"> а Покупатель принял указанные контейнеры:</w:t>
            </w:r>
          </w:p>
        </w:tc>
        <w:tc>
          <w:tcPr>
            <w:tcW w:w="4820" w:type="dxa"/>
          </w:tcPr>
          <w:p w:rsidR="00E80EC7" w:rsidRPr="00687E2A" w:rsidRDefault="00E80EC7" w:rsidP="00E80EC7">
            <w:pPr>
              <w:ind w:firstLine="284"/>
              <w:jc w:val="both"/>
              <w:outlineLvl w:val="0"/>
              <w:rPr>
                <w:b/>
                <w:sz w:val="18"/>
                <w:szCs w:val="18"/>
                <w:lang w:val="en-US"/>
              </w:rPr>
            </w:pPr>
            <w:r>
              <w:rPr>
                <w:b/>
                <w:sz w:val="18"/>
                <w:szCs w:val="18"/>
                <w:lang w:val="en-US"/>
              </w:rPr>
              <w:t xml:space="preserve">Containers Delivery-Acceptance </w:t>
            </w:r>
          </w:p>
          <w:p w:rsidR="00E80EC7" w:rsidRPr="00687E2A" w:rsidRDefault="00E80EC7" w:rsidP="00E80EC7">
            <w:pPr>
              <w:ind w:firstLine="284"/>
              <w:jc w:val="both"/>
              <w:outlineLvl w:val="0"/>
              <w:rPr>
                <w:b/>
                <w:sz w:val="18"/>
                <w:szCs w:val="18"/>
                <w:lang w:val="en-US"/>
              </w:rPr>
            </w:pPr>
            <w:r>
              <w:rPr>
                <w:b/>
                <w:sz w:val="18"/>
                <w:szCs w:val="18"/>
                <w:lang w:val="en-US"/>
              </w:rPr>
              <w:t xml:space="preserve">Certificate No._______ dated___________ </w:t>
            </w:r>
          </w:p>
          <w:p w:rsidR="00E80EC7" w:rsidRPr="00687E2A" w:rsidRDefault="00E80EC7" w:rsidP="00E80EC7">
            <w:pPr>
              <w:ind w:firstLine="284"/>
              <w:jc w:val="both"/>
              <w:outlineLvl w:val="0"/>
              <w:rPr>
                <w:sz w:val="18"/>
                <w:szCs w:val="18"/>
                <w:lang w:val="en-US"/>
              </w:rPr>
            </w:pPr>
          </w:p>
          <w:p w:rsidR="00E80EC7" w:rsidRPr="00687E2A" w:rsidRDefault="00E80EC7" w:rsidP="00E80EC7">
            <w:pPr>
              <w:ind w:firstLine="284"/>
              <w:jc w:val="both"/>
              <w:outlineLvl w:val="0"/>
              <w:rPr>
                <w:sz w:val="18"/>
                <w:szCs w:val="18"/>
                <w:lang w:val="en-US"/>
              </w:rPr>
            </w:pPr>
            <w:r>
              <w:rPr>
                <w:sz w:val="18"/>
                <w:szCs w:val="18"/>
                <w:lang w:val="en-US"/>
              </w:rPr>
              <w:t xml:space="preserve">PJSC </w:t>
            </w:r>
            <w:proofErr w:type="spellStart"/>
            <w:r>
              <w:rPr>
                <w:sz w:val="18"/>
                <w:szCs w:val="18"/>
                <w:lang w:val="en-US"/>
              </w:rPr>
              <w:t>TransContainer</w:t>
            </w:r>
            <w:proofErr w:type="spellEnd"/>
            <w:r>
              <w:rPr>
                <w:sz w:val="18"/>
                <w:szCs w:val="18"/>
                <w:lang w:val="en-US"/>
              </w:rPr>
              <w:t xml:space="preserve"> (hereinafter referred to as the Buyer), represented by ______________acting under ________________, on the one part, and</w:t>
            </w:r>
            <w:r>
              <w:rPr>
                <w:sz w:val="18"/>
                <w:szCs w:val="18"/>
                <w:lang w:val="en-US"/>
              </w:rPr>
              <w:br/>
              <w:t>_____________ (hereinafter referred to as the Supplier), _______________represented by _________acting under ______________, on the other part, (hereinafter referred to as the Parties) have signed this Certificate as follows:</w:t>
            </w:r>
          </w:p>
          <w:p w:rsidR="00E80EC7" w:rsidRPr="00687E2A" w:rsidRDefault="00E80EC7" w:rsidP="00E80EC7">
            <w:pPr>
              <w:ind w:firstLine="284"/>
              <w:jc w:val="both"/>
              <w:outlineLvl w:val="0"/>
              <w:rPr>
                <w:sz w:val="18"/>
                <w:szCs w:val="18"/>
                <w:lang w:val="en-US"/>
              </w:rPr>
            </w:pPr>
            <w:r>
              <w:rPr>
                <w:sz w:val="18"/>
                <w:szCs w:val="18"/>
                <w:lang w:val="en-US"/>
              </w:rPr>
              <w:t xml:space="preserve">In accordance with Containers Supply Agreement No. ________  dated ___________, 201_ the Supplier has delivered and the Buyer has accepted the following containers: </w:t>
            </w:r>
          </w:p>
        </w:tc>
      </w:tr>
    </w:tbl>
    <w:p w:rsidR="00E80EC7" w:rsidRPr="00687E2A" w:rsidRDefault="00E80EC7" w:rsidP="00E80EC7">
      <w:pPr>
        <w:jc w:val="center"/>
        <w:rPr>
          <w:b/>
          <w:sz w:val="18"/>
          <w:szCs w:val="18"/>
          <w:lang w:val="en-US"/>
        </w:rPr>
      </w:pP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154"/>
        <w:gridCol w:w="1228"/>
        <w:gridCol w:w="1276"/>
        <w:gridCol w:w="2127"/>
        <w:gridCol w:w="1841"/>
      </w:tblGrid>
      <w:tr w:rsidR="00E80EC7" w:rsidRPr="00687E2A" w:rsidTr="00E80EC7">
        <w:trPr>
          <w:trHeight w:val="1707"/>
          <w:jc w:val="center"/>
        </w:trPr>
        <w:tc>
          <w:tcPr>
            <w:tcW w:w="454" w:type="dxa"/>
          </w:tcPr>
          <w:p w:rsidR="00E80EC7" w:rsidRPr="00687E2A" w:rsidRDefault="00E80EC7" w:rsidP="00E80EC7">
            <w:pPr>
              <w:jc w:val="center"/>
              <w:rPr>
                <w:sz w:val="18"/>
                <w:szCs w:val="18"/>
                <w:lang w:val="en-US"/>
              </w:rPr>
            </w:pPr>
            <w:r>
              <w:rPr>
                <w:sz w:val="18"/>
                <w:szCs w:val="18"/>
              </w:rPr>
              <w:t xml:space="preserve">№ </w:t>
            </w:r>
            <w:proofErr w:type="spellStart"/>
            <w:r>
              <w:rPr>
                <w:sz w:val="18"/>
                <w:szCs w:val="18"/>
              </w:rPr>
              <w:t>пп</w:t>
            </w:r>
            <w:proofErr w:type="spellEnd"/>
          </w:p>
          <w:p w:rsidR="00E80EC7" w:rsidRPr="00687E2A" w:rsidRDefault="00E80EC7" w:rsidP="00E80EC7">
            <w:pPr>
              <w:jc w:val="center"/>
              <w:rPr>
                <w:sz w:val="18"/>
                <w:szCs w:val="18"/>
              </w:rPr>
            </w:pPr>
            <w:r>
              <w:rPr>
                <w:sz w:val="18"/>
                <w:szCs w:val="18"/>
                <w:lang w:val="en-US"/>
              </w:rPr>
              <w:t>No</w:t>
            </w:r>
            <w:r>
              <w:rPr>
                <w:sz w:val="18"/>
                <w:szCs w:val="18"/>
              </w:rPr>
              <w:t xml:space="preserve"> </w:t>
            </w:r>
          </w:p>
        </w:tc>
        <w:tc>
          <w:tcPr>
            <w:tcW w:w="1154" w:type="dxa"/>
          </w:tcPr>
          <w:p w:rsidR="00E80EC7" w:rsidRPr="00687E2A" w:rsidRDefault="00E80EC7" w:rsidP="00E80EC7">
            <w:pPr>
              <w:jc w:val="center"/>
              <w:rPr>
                <w:sz w:val="18"/>
                <w:szCs w:val="18"/>
              </w:rPr>
            </w:pPr>
            <w:r>
              <w:rPr>
                <w:sz w:val="18"/>
                <w:szCs w:val="18"/>
              </w:rPr>
              <w:t xml:space="preserve"> Номер контейнера </w:t>
            </w:r>
          </w:p>
          <w:p w:rsidR="00E80EC7" w:rsidRPr="00687E2A" w:rsidRDefault="00E80EC7" w:rsidP="00E80EC7">
            <w:pPr>
              <w:jc w:val="center"/>
              <w:rPr>
                <w:sz w:val="18"/>
                <w:szCs w:val="18"/>
                <w:lang w:val="en-US"/>
              </w:rPr>
            </w:pPr>
            <w:r>
              <w:rPr>
                <w:sz w:val="18"/>
                <w:szCs w:val="18"/>
              </w:rPr>
              <w:t>/</w:t>
            </w:r>
          </w:p>
          <w:p w:rsidR="00E80EC7" w:rsidRPr="00687E2A" w:rsidRDefault="00E80EC7" w:rsidP="00E80EC7">
            <w:pPr>
              <w:jc w:val="center"/>
              <w:rPr>
                <w:sz w:val="18"/>
                <w:szCs w:val="18"/>
                <w:lang w:val="en-US"/>
              </w:rPr>
            </w:pPr>
            <w:r>
              <w:rPr>
                <w:sz w:val="18"/>
                <w:szCs w:val="18"/>
                <w:lang w:val="en-US"/>
              </w:rPr>
              <w:t>Container’s number</w:t>
            </w:r>
          </w:p>
        </w:tc>
        <w:tc>
          <w:tcPr>
            <w:tcW w:w="1228" w:type="dxa"/>
          </w:tcPr>
          <w:p w:rsidR="00E80EC7" w:rsidRPr="00687E2A" w:rsidRDefault="00E80EC7" w:rsidP="00E80EC7">
            <w:pPr>
              <w:jc w:val="center"/>
              <w:rPr>
                <w:sz w:val="18"/>
                <w:szCs w:val="18"/>
              </w:rPr>
            </w:pPr>
            <w:r>
              <w:rPr>
                <w:sz w:val="18"/>
                <w:szCs w:val="18"/>
              </w:rPr>
              <w:t xml:space="preserve">Типоразмер контейнера </w:t>
            </w:r>
          </w:p>
          <w:p w:rsidR="00E80EC7" w:rsidRPr="00687E2A" w:rsidRDefault="00E80EC7" w:rsidP="00E80EC7">
            <w:pPr>
              <w:jc w:val="center"/>
              <w:rPr>
                <w:sz w:val="18"/>
                <w:szCs w:val="18"/>
              </w:rPr>
            </w:pPr>
            <w:r>
              <w:rPr>
                <w:sz w:val="18"/>
                <w:szCs w:val="18"/>
              </w:rPr>
              <w:t>/</w:t>
            </w:r>
          </w:p>
          <w:p w:rsidR="00E80EC7" w:rsidRPr="00687E2A" w:rsidRDefault="00E80EC7" w:rsidP="00E80EC7">
            <w:pPr>
              <w:jc w:val="center"/>
              <w:rPr>
                <w:sz w:val="18"/>
                <w:szCs w:val="18"/>
              </w:rPr>
            </w:pPr>
            <w:r>
              <w:rPr>
                <w:sz w:val="18"/>
                <w:szCs w:val="18"/>
                <w:lang w:val="en-US"/>
              </w:rPr>
              <w:t>Container’s size</w:t>
            </w:r>
          </w:p>
        </w:tc>
        <w:tc>
          <w:tcPr>
            <w:tcW w:w="1276" w:type="dxa"/>
          </w:tcPr>
          <w:p w:rsidR="00E80EC7" w:rsidRPr="00687E2A" w:rsidRDefault="00E80EC7" w:rsidP="00E80EC7">
            <w:pPr>
              <w:jc w:val="center"/>
              <w:rPr>
                <w:sz w:val="18"/>
                <w:szCs w:val="18"/>
              </w:rPr>
            </w:pPr>
            <w:proofErr w:type="spellStart"/>
            <w:r>
              <w:rPr>
                <w:sz w:val="18"/>
                <w:szCs w:val="18"/>
              </w:rPr>
              <w:t>Техсостояние</w:t>
            </w:r>
            <w:proofErr w:type="spellEnd"/>
            <w:r>
              <w:rPr>
                <w:sz w:val="18"/>
                <w:szCs w:val="18"/>
              </w:rPr>
              <w:t xml:space="preserve"> </w:t>
            </w:r>
          </w:p>
          <w:p w:rsidR="00E80EC7" w:rsidRPr="00687E2A" w:rsidRDefault="00E80EC7" w:rsidP="00E80EC7">
            <w:pPr>
              <w:jc w:val="center"/>
              <w:rPr>
                <w:sz w:val="18"/>
                <w:szCs w:val="18"/>
              </w:rPr>
            </w:pPr>
            <w:r>
              <w:rPr>
                <w:sz w:val="18"/>
                <w:szCs w:val="18"/>
              </w:rPr>
              <w:t>/</w:t>
            </w:r>
          </w:p>
          <w:p w:rsidR="00E80EC7" w:rsidRPr="00687E2A" w:rsidRDefault="00E80EC7" w:rsidP="00E80EC7">
            <w:pPr>
              <w:jc w:val="center"/>
              <w:rPr>
                <w:sz w:val="18"/>
                <w:szCs w:val="18"/>
              </w:rPr>
            </w:pPr>
            <w:r>
              <w:rPr>
                <w:sz w:val="18"/>
                <w:szCs w:val="18"/>
                <w:lang w:val="en-US"/>
              </w:rPr>
              <w:t>Technical condition</w:t>
            </w:r>
          </w:p>
        </w:tc>
        <w:tc>
          <w:tcPr>
            <w:tcW w:w="2127" w:type="dxa"/>
          </w:tcPr>
          <w:p w:rsidR="00E80EC7" w:rsidRPr="00687E2A" w:rsidRDefault="00E80EC7" w:rsidP="00E80EC7">
            <w:pPr>
              <w:jc w:val="center"/>
              <w:rPr>
                <w:sz w:val="18"/>
                <w:szCs w:val="18"/>
                <w:lang w:val="en-US"/>
              </w:rPr>
            </w:pPr>
            <w:r>
              <w:rPr>
                <w:sz w:val="18"/>
                <w:szCs w:val="18"/>
              </w:rPr>
              <w:t>Место</w:t>
            </w:r>
            <w:r>
              <w:rPr>
                <w:sz w:val="18"/>
                <w:szCs w:val="18"/>
                <w:lang w:val="en-US"/>
              </w:rPr>
              <w:t xml:space="preserve"> </w:t>
            </w:r>
            <w:r>
              <w:rPr>
                <w:sz w:val="18"/>
                <w:szCs w:val="18"/>
              </w:rPr>
              <w:t>поставки</w:t>
            </w:r>
          </w:p>
          <w:p w:rsidR="00E80EC7" w:rsidRPr="00687E2A" w:rsidRDefault="00E80EC7" w:rsidP="00E80EC7">
            <w:pPr>
              <w:jc w:val="center"/>
              <w:rPr>
                <w:sz w:val="18"/>
                <w:szCs w:val="18"/>
                <w:lang w:val="en-US"/>
              </w:rPr>
            </w:pPr>
            <w:r>
              <w:rPr>
                <w:sz w:val="18"/>
                <w:szCs w:val="18"/>
                <w:lang w:val="en-US"/>
              </w:rPr>
              <w:t>/</w:t>
            </w:r>
          </w:p>
          <w:p w:rsidR="00E80EC7" w:rsidRPr="00687E2A" w:rsidRDefault="00E80EC7" w:rsidP="00E80EC7">
            <w:pPr>
              <w:jc w:val="center"/>
              <w:rPr>
                <w:sz w:val="18"/>
                <w:szCs w:val="18"/>
                <w:lang w:val="en-US"/>
              </w:rPr>
            </w:pPr>
            <w:r>
              <w:rPr>
                <w:sz w:val="18"/>
                <w:szCs w:val="18"/>
                <w:lang w:val="en-US"/>
              </w:rPr>
              <w:t>Place of delivery</w:t>
            </w:r>
          </w:p>
        </w:tc>
        <w:tc>
          <w:tcPr>
            <w:tcW w:w="1841" w:type="dxa"/>
          </w:tcPr>
          <w:p w:rsidR="00E80EC7" w:rsidRPr="00687E2A" w:rsidRDefault="00E80EC7" w:rsidP="00E80EC7">
            <w:pPr>
              <w:jc w:val="center"/>
              <w:rPr>
                <w:sz w:val="18"/>
                <w:szCs w:val="18"/>
              </w:rPr>
            </w:pPr>
            <w:r>
              <w:rPr>
                <w:sz w:val="18"/>
                <w:szCs w:val="18"/>
              </w:rPr>
              <w:t xml:space="preserve">Стоимость         1 (одного) контейнера </w:t>
            </w:r>
          </w:p>
          <w:p w:rsidR="00E80EC7" w:rsidRPr="00687E2A" w:rsidRDefault="00E80EC7" w:rsidP="00E80EC7">
            <w:pPr>
              <w:jc w:val="center"/>
              <w:rPr>
                <w:sz w:val="18"/>
                <w:szCs w:val="18"/>
              </w:rPr>
            </w:pPr>
            <w:r>
              <w:rPr>
                <w:sz w:val="18"/>
                <w:szCs w:val="18"/>
              </w:rPr>
              <w:t>/</w:t>
            </w:r>
          </w:p>
          <w:p w:rsidR="00E80EC7" w:rsidRPr="00687E2A" w:rsidRDefault="00E80EC7" w:rsidP="00E80EC7">
            <w:pPr>
              <w:jc w:val="center"/>
              <w:rPr>
                <w:sz w:val="18"/>
                <w:szCs w:val="18"/>
                <w:lang w:val="en-US"/>
              </w:rPr>
            </w:pPr>
            <w:r>
              <w:rPr>
                <w:sz w:val="18"/>
                <w:szCs w:val="18"/>
                <w:lang w:val="en-US"/>
              </w:rPr>
              <w:t>Cost of 1(one) container</w:t>
            </w:r>
          </w:p>
        </w:tc>
      </w:tr>
      <w:tr w:rsidR="00E80EC7" w:rsidRPr="00687E2A" w:rsidTr="00E80EC7">
        <w:trPr>
          <w:jc w:val="center"/>
        </w:trPr>
        <w:tc>
          <w:tcPr>
            <w:tcW w:w="454" w:type="dxa"/>
          </w:tcPr>
          <w:p w:rsidR="00E80EC7" w:rsidRPr="00687E2A" w:rsidRDefault="00E80EC7" w:rsidP="00E80EC7">
            <w:pPr>
              <w:jc w:val="center"/>
              <w:rPr>
                <w:sz w:val="18"/>
                <w:szCs w:val="18"/>
                <w:lang w:val="en-US"/>
              </w:rPr>
            </w:pPr>
          </w:p>
        </w:tc>
        <w:tc>
          <w:tcPr>
            <w:tcW w:w="1154" w:type="dxa"/>
          </w:tcPr>
          <w:p w:rsidR="00E80EC7" w:rsidRPr="00687E2A" w:rsidRDefault="00E80EC7" w:rsidP="00E80EC7">
            <w:pPr>
              <w:jc w:val="center"/>
              <w:rPr>
                <w:sz w:val="18"/>
                <w:szCs w:val="18"/>
                <w:lang w:val="en-US"/>
              </w:rPr>
            </w:pPr>
          </w:p>
        </w:tc>
        <w:tc>
          <w:tcPr>
            <w:tcW w:w="1228" w:type="dxa"/>
          </w:tcPr>
          <w:p w:rsidR="00E80EC7" w:rsidRPr="00687E2A" w:rsidRDefault="00E80EC7" w:rsidP="00E80EC7">
            <w:pPr>
              <w:jc w:val="center"/>
              <w:rPr>
                <w:sz w:val="18"/>
                <w:szCs w:val="18"/>
                <w:lang w:val="en-US"/>
              </w:rPr>
            </w:pPr>
          </w:p>
        </w:tc>
        <w:tc>
          <w:tcPr>
            <w:tcW w:w="1276" w:type="dxa"/>
          </w:tcPr>
          <w:p w:rsidR="00E80EC7" w:rsidRPr="00687E2A" w:rsidRDefault="00E80EC7" w:rsidP="00E80EC7">
            <w:pPr>
              <w:jc w:val="center"/>
              <w:rPr>
                <w:sz w:val="18"/>
                <w:szCs w:val="18"/>
                <w:lang w:val="en-US"/>
              </w:rPr>
            </w:pPr>
          </w:p>
        </w:tc>
        <w:tc>
          <w:tcPr>
            <w:tcW w:w="2127" w:type="dxa"/>
          </w:tcPr>
          <w:p w:rsidR="00E80EC7" w:rsidRPr="00687E2A" w:rsidRDefault="00E80EC7" w:rsidP="00E80EC7">
            <w:pPr>
              <w:jc w:val="center"/>
              <w:rPr>
                <w:sz w:val="18"/>
                <w:szCs w:val="18"/>
                <w:lang w:val="en-US"/>
              </w:rPr>
            </w:pPr>
          </w:p>
        </w:tc>
        <w:tc>
          <w:tcPr>
            <w:tcW w:w="1841" w:type="dxa"/>
          </w:tcPr>
          <w:p w:rsidR="00E80EC7" w:rsidRPr="00687E2A" w:rsidRDefault="00E80EC7" w:rsidP="00E80EC7">
            <w:pPr>
              <w:jc w:val="center"/>
              <w:rPr>
                <w:sz w:val="18"/>
                <w:szCs w:val="18"/>
                <w:lang w:val="en-US"/>
              </w:rPr>
            </w:pPr>
          </w:p>
        </w:tc>
      </w:tr>
      <w:tr w:rsidR="00E80EC7" w:rsidRPr="00687E2A" w:rsidTr="00E80EC7">
        <w:trPr>
          <w:jc w:val="center"/>
        </w:trPr>
        <w:tc>
          <w:tcPr>
            <w:tcW w:w="454" w:type="dxa"/>
          </w:tcPr>
          <w:p w:rsidR="00E80EC7" w:rsidRPr="00687E2A" w:rsidRDefault="00E80EC7" w:rsidP="00E80EC7">
            <w:pPr>
              <w:jc w:val="center"/>
              <w:rPr>
                <w:sz w:val="18"/>
                <w:szCs w:val="18"/>
                <w:lang w:val="en-US"/>
              </w:rPr>
            </w:pPr>
          </w:p>
        </w:tc>
        <w:tc>
          <w:tcPr>
            <w:tcW w:w="1154" w:type="dxa"/>
          </w:tcPr>
          <w:p w:rsidR="00E80EC7" w:rsidRPr="00687E2A" w:rsidRDefault="00E80EC7" w:rsidP="00E80EC7">
            <w:pPr>
              <w:jc w:val="center"/>
              <w:rPr>
                <w:sz w:val="18"/>
                <w:szCs w:val="18"/>
                <w:lang w:val="en-US"/>
              </w:rPr>
            </w:pPr>
          </w:p>
        </w:tc>
        <w:tc>
          <w:tcPr>
            <w:tcW w:w="1228" w:type="dxa"/>
          </w:tcPr>
          <w:p w:rsidR="00E80EC7" w:rsidRPr="00687E2A" w:rsidRDefault="00E80EC7" w:rsidP="00E80EC7">
            <w:pPr>
              <w:jc w:val="center"/>
              <w:rPr>
                <w:sz w:val="18"/>
                <w:szCs w:val="18"/>
                <w:lang w:val="en-US"/>
              </w:rPr>
            </w:pPr>
          </w:p>
        </w:tc>
        <w:tc>
          <w:tcPr>
            <w:tcW w:w="1276" w:type="dxa"/>
          </w:tcPr>
          <w:p w:rsidR="00E80EC7" w:rsidRPr="00687E2A" w:rsidRDefault="00E80EC7" w:rsidP="00E80EC7">
            <w:pPr>
              <w:jc w:val="center"/>
              <w:rPr>
                <w:sz w:val="18"/>
                <w:szCs w:val="18"/>
                <w:lang w:val="en-US"/>
              </w:rPr>
            </w:pPr>
          </w:p>
        </w:tc>
        <w:tc>
          <w:tcPr>
            <w:tcW w:w="2127" w:type="dxa"/>
          </w:tcPr>
          <w:p w:rsidR="00E80EC7" w:rsidRPr="00687E2A" w:rsidRDefault="00E80EC7" w:rsidP="00E80EC7">
            <w:pPr>
              <w:jc w:val="center"/>
              <w:rPr>
                <w:sz w:val="18"/>
                <w:szCs w:val="18"/>
                <w:lang w:val="en-US"/>
              </w:rPr>
            </w:pPr>
          </w:p>
        </w:tc>
        <w:tc>
          <w:tcPr>
            <w:tcW w:w="1841" w:type="dxa"/>
          </w:tcPr>
          <w:p w:rsidR="00E80EC7" w:rsidRPr="00687E2A" w:rsidRDefault="00E80EC7" w:rsidP="00E80EC7">
            <w:pPr>
              <w:jc w:val="center"/>
              <w:rPr>
                <w:sz w:val="18"/>
                <w:szCs w:val="18"/>
                <w:lang w:val="en-US"/>
              </w:rPr>
            </w:pPr>
          </w:p>
        </w:tc>
      </w:tr>
    </w:tbl>
    <w:p w:rsidR="00E80EC7" w:rsidRPr="00687E2A" w:rsidRDefault="00E80EC7" w:rsidP="00E80EC7">
      <w:pPr>
        <w:rPr>
          <w:b/>
          <w:sz w:val="18"/>
          <w:szCs w:val="18"/>
          <w:lang w:val="en-US"/>
        </w:rPr>
      </w:pPr>
    </w:p>
    <w:tbl>
      <w:tblPr>
        <w:tblW w:w="9639" w:type="dxa"/>
        <w:tblLook w:val="04A0" w:firstRow="1" w:lastRow="0" w:firstColumn="1" w:lastColumn="0" w:noHBand="0" w:noVBand="1"/>
      </w:tblPr>
      <w:tblGrid>
        <w:gridCol w:w="4834"/>
        <w:gridCol w:w="4805"/>
      </w:tblGrid>
      <w:tr w:rsidR="00E80EC7" w:rsidRPr="00845ABB" w:rsidTr="00E80EC7">
        <w:tc>
          <w:tcPr>
            <w:tcW w:w="4926" w:type="dxa"/>
          </w:tcPr>
          <w:p w:rsidR="00E80EC7" w:rsidRPr="00687E2A" w:rsidRDefault="00E80EC7" w:rsidP="00E80EC7">
            <w:pPr>
              <w:ind w:firstLine="284"/>
              <w:jc w:val="both"/>
              <w:rPr>
                <w:rFonts w:eastAsia="MS Mincho"/>
                <w:sz w:val="18"/>
                <w:szCs w:val="18"/>
              </w:rPr>
            </w:pPr>
            <w:r>
              <w:rPr>
                <w:rFonts w:eastAsia="MS Mincho"/>
                <w:sz w:val="18"/>
                <w:szCs w:val="18"/>
              </w:rPr>
              <w:t xml:space="preserve">Общая стоимость передаваемых контейнеров составляет __________________________ </w:t>
            </w:r>
          </w:p>
          <w:p w:rsidR="00E80EC7" w:rsidRPr="00687E2A" w:rsidRDefault="00E80EC7" w:rsidP="00E80EC7">
            <w:pPr>
              <w:ind w:firstLine="284"/>
              <w:jc w:val="both"/>
              <w:rPr>
                <w:rFonts w:eastAsia="MS Mincho"/>
                <w:sz w:val="18"/>
                <w:szCs w:val="18"/>
              </w:rPr>
            </w:pPr>
            <w:r>
              <w:rPr>
                <w:rFonts w:eastAsia="MS Mincho"/>
                <w:sz w:val="18"/>
                <w:szCs w:val="18"/>
              </w:rPr>
              <w:t>Контейнеры в количестве</w:t>
            </w:r>
            <w:proofErr w:type="gramStart"/>
            <w:r>
              <w:rPr>
                <w:rFonts w:eastAsia="MS Mincho"/>
                <w:sz w:val="18"/>
                <w:szCs w:val="18"/>
              </w:rPr>
              <w:t xml:space="preserve"> ___ (________________) </w:t>
            </w:r>
            <w:proofErr w:type="gramEnd"/>
            <w:r>
              <w:rPr>
                <w:rFonts w:eastAsia="MS Mincho"/>
                <w:sz w:val="18"/>
                <w:szCs w:val="18"/>
              </w:rPr>
              <w:t xml:space="preserve">единиц технически исправны и соответствуют предъявляемым к ним требованиям. </w:t>
            </w:r>
          </w:p>
          <w:p w:rsidR="00E80EC7" w:rsidRPr="00687E2A" w:rsidRDefault="00E80EC7" w:rsidP="00E80EC7">
            <w:pPr>
              <w:ind w:firstLine="284"/>
              <w:rPr>
                <w:sz w:val="18"/>
                <w:szCs w:val="18"/>
              </w:rPr>
            </w:pPr>
            <w:r>
              <w:rPr>
                <w:sz w:val="18"/>
                <w:szCs w:val="18"/>
              </w:rPr>
              <w:t xml:space="preserve">Настоящий акт составлен в 2 (двух) экземплярах </w:t>
            </w:r>
            <w:proofErr w:type="gramStart"/>
            <w:r>
              <w:rPr>
                <w:sz w:val="18"/>
                <w:szCs w:val="18"/>
              </w:rPr>
              <w:t xml:space="preserve">( </w:t>
            </w:r>
            <w:proofErr w:type="gramEnd"/>
            <w:r>
              <w:rPr>
                <w:sz w:val="18"/>
                <w:szCs w:val="18"/>
              </w:rPr>
              <w:t>1 – Поставщику, 1 – Покупателю).</w:t>
            </w:r>
          </w:p>
        </w:tc>
        <w:tc>
          <w:tcPr>
            <w:tcW w:w="4927" w:type="dxa"/>
          </w:tcPr>
          <w:p w:rsidR="00E80EC7" w:rsidRPr="00687E2A" w:rsidRDefault="00E80EC7" w:rsidP="00E80EC7">
            <w:pPr>
              <w:ind w:firstLine="708"/>
              <w:jc w:val="both"/>
              <w:rPr>
                <w:rFonts w:eastAsia="MS Mincho"/>
                <w:sz w:val="18"/>
                <w:szCs w:val="18"/>
                <w:lang w:val="en-US"/>
              </w:rPr>
            </w:pPr>
            <w:r>
              <w:rPr>
                <w:rFonts w:eastAsia="MS Mincho"/>
                <w:sz w:val="18"/>
                <w:szCs w:val="18"/>
                <w:lang w:val="en-US"/>
              </w:rPr>
              <w:t>The total cost of the containers transferred is _________________</w:t>
            </w:r>
          </w:p>
          <w:p w:rsidR="00E80EC7" w:rsidRPr="00687E2A" w:rsidRDefault="00E80EC7" w:rsidP="00E80EC7">
            <w:pPr>
              <w:ind w:firstLine="708"/>
              <w:jc w:val="both"/>
              <w:rPr>
                <w:rFonts w:eastAsia="MS Mincho"/>
                <w:sz w:val="18"/>
                <w:szCs w:val="18"/>
                <w:lang w:val="en-US"/>
              </w:rPr>
            </w:pPr>
            <w:r>
              <w:rPr>
                <w:rFonts w:eastAsia="MS Mincho"/>
                <w:sz w:val="18"/>
                <w:szCs w:val="18"/>
                <w:lang w:val="en-US"/>
              </w:rPr>
              <w:t>The Containers in the amount of ___ (________________) units are technically sound and meet the imposed requirements.</w:t>
            </w:r>
          </w:p>
          <w:p w:rsidR="00E80EC7" w:rsidRPr="00687E2A" w:rsidRDefault="00E80EC7" w:rsidP="00E80EC7">
            <w:pPr>
              <w:ind w:firstLine="708"/>
              <w:jc w:val="both"/>
              <w:rPr>
                <w:rFonts w:eastAsia="MS Mincho"/>
                <w:b/>
                <w:sz w:val="18"/>
                <w:szCs w:val="18"/>
                <w:lang w:val="en-US"/>
              </w:rPr>
            </w:pPr>
            <w:r>
              <w:rPr>
                <w:rFonts w:eastAsia="MS Mincho"/>
                <w:sz w:val="18"/>
                <w:szCs w:val="18"/>
                <w:lang w:val="en-US"/>
              </w:rPr>
              <w:t>This Certificate is made in 2 (two) copies  (1- for the Supplier, 1 - for the Buyer)</w:t>
            </w:r>
          </w:p>
        </w:tc>
      </w:tr>
    </w:tbl>
    <w:p w:rsidR="00E80EC7" w:rsidRPr="00687E2A" w:rsidRDefault="00E80EC7" w:rsidP="00E80EC7">
      <w:pPr>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E80EC7" w:rsidRPr="00687E2A" w:rsidTr="00E80EC7">
        <w:trPr>
          <w:trHeight w:val="902"/>
        </w:trPr>
        <w:tc>
          <w:tcPr>
            <w:tcW w:w="4819" w:type="dxa"/>
          </w:tcPr>
          <w:p w:rsidR="00E80EC7" w:rsidRPr="00687E2A" w:rsidRDefault="00E80EC7" w:rsidP="00E80EC7">
            <w:pPr>
              <w:rPr>
                <w:b/>
                <w:sz w:val="18"/>
                <w:szCs w:val="18"/>
                <w:lang w:val="en-US"/>
              </w:rPr>
            </w:pPr>
            <w:r>
              <w:rPr>
                <w:b/>
                <w:sz w:val="18"/>
                <w:szCs w:val="18"/>
              </w:rPr>
              <w:t>от</w:t>
            </w:r>
            <w:r>
              <w:rPr>
                <w:b/>
                <w:sz w:val="18"/>
                <w:szCs w:val="18"/>
                <w:lang w:val="en-US"/>
              </w:rPr>
              <w:t xml:space="preserve"> </w:t>
            </w:r>
            <w:proofErr w:type="spellStart"/>
            <w:r>
              <w:rPr>
                <w:b/>
                <w:sz w:val="18"/>
                <w:szCs w:val="18"/>
                <w:lang w:val="en-US"/>
              </w:rPr>
              <w:t>Поставщика</w:t>
            </w:r>
            <w:proofErr w:type="spellEnd"/>
            <w:r>
              <w:rPr>
                <w:b/>
                <w:sz w:val="18"/>
                <w:szCs w:val="18"/>
                <w:lang w:val="en-US"/>
              </w:rPr>
              <w:t xml:space="preserve"> / on behalf of the  Supplier __________ </w:t>
            </w:r>
          </w:p>
          <w:p w:rsidR="00E80EC7" w:rsidRPr="00687E2A" w:rsidRDefault="00E80EC7" w:rsidP="00E80EC7">
            <w:pPr>
              <w:jc w:val="center"/>
              <w:rPr>
                <w:b/>
                <w:sz w:val="18"/>
                <w:szCs w:val="18"/>
                <w:lang w:val="en-US"/>
              </w:rPr>
            </w:pPr>
            <w:r>
              <w:rPr>
                <w:b/>
                <w:sz w:val="18"/>
                <w:szCs w:val="18"/>
                <w:lang w:val="en-US"/>
              </w:rPr>
              <w:tab/>
              <w:t xml:space="preserve">            </w:t>
            </w:r>
          </w:p>
          <w:p w:rsidR="00E80EC7" w:rsidRPr="00687E2A" w:rsidRDefault="00E80EC7" w:rsidP="00E80EC7">
            <w:pPr>
              <w:jc w:val="center"/>
              <w:rPr>
                <w:b/>
                <w:bCs/>
                <w:sz w:val="18"/>
                <w:szCs w:val="18"/>
                <w:lang w:val="en-US"/>
              </w:rPr>
            </w:pPr>
            <w:r>
              <w:rPr>
                <w:b/>
                <w:bCs/>
                <w:sz w:val="18"/>
                <w:szCs w:val="18"/>
                <w:lang w:val="en-US"/>
              </w:rPr>
              <w:t>_________________________ / ________________________</w:t>
            </w:r>
          </w:p>
        </w:tc>
        <w:tc>
          <w:tcPr>
            <w:tcW w:w="4820" w:type="dxa"/>
          </w:tcPr>
          <w:p w:rsidR="00E80EC7" w:rsidRPr="00687E2A" w:rsidRDefault="00E80EC7" w:rsidP="00E80EC7">
            <w:pPr>
              <w:rPr>
                <w:b/>
                <w:sz w:val="18"/>
                <w:szCs w:val="18"/>
                <w:lang w:val="en-US"/>
              </w:rPr>
            </w:pPr>
            <w:r>
              <w:rPr>
                <w:b/>
                <w:sz w:val="18"/>
                <w:szCs w:val="18"/>
              </w:rPr>
              <w:t>От</w:t>
            </w:r>
            <w:r>
              <w:rPr>
                <w:b/>
                <w:sz w:val="18"/>
                <w:szCs w:val="18"/>
                <w:lang w:val="en-US"/>
              </w:rPr>
              <w:t xml:space="preserve"> </w:t>
            </w:r>
            <w:r>
              <w:rPr>
                <w:b/>
                <w:sz w:val="18"/>
                <w:szCs w:val="18"/>
              </w:rPr>
              <w:t>Покупателя</w:t>
            </w:r>
            <w:r>
              <w:rPr>
                <w:b/>
                <w:sz w:val="18"/>
                <w:szCs w:val="18"/>
                <w:lang w:val="en-US"/>
              </w:rPr>
              <w:t xml:space="preserve"> / on behalf of the Buyer __________</w:t>
            </w:r>
          </w:p>
          <w:p w:rsidR="00E80EC7" w:rsidRPr="00687E2A" w:rsidRDefault="00E80EC7" w:rsidP="00E80EC7">
            <w:pPr>
              <w:jc w:val="center"/>
              <w:rPr>
                <w:b/>
                <w:sz w:val="18"/>
                <w:szCs w:val="18"/>
                <w:lang w:val="en-US"/>
              </w:rPr>
            </w:pPr>
            <w:r>
              <w:rPr>
                <w:b/>
                <w:sz w:val="18"/>
                <w:szCs w:val="18"/>
                <w:lang w:val="en-US"/>
              </w:rPr>
              <w:t xml:space="preserve">            </w:t>
            </w:r>
          </w:p>
          <w:p w:rsidR="00E80EC7" w:rsidRPr="00687E2A" w:rsidRDefault="00E80EC7" w:rsidP="00E80EC7">
            <w:pPr>
              <w:jc w:val="center"/>
              <w:rPr>
                <w:b/>
                <w:sz w:val="18"/>
                <w:szCs w:val="18"/>
                <w:lang w:val="en-US"/>
              </w:rPr>
            </w:pPr>
            <w:r>
              <w:rPr>
                <w:b/>
                <w:bCs/>
                <w:sz w:val="18"/>
                <w:szCs w:val="18"/>
                <w:lang w:val="en-US"/>
              </w:rPr>
              <w:t>_________________________ / ________________________</w:t>
            </w:r>
          </w:p>
        </w:tc>
      </w:tr>
    </w:tbl>
    <w:p w:rsidR="003A724F" w:rsidRDefault="003A724F" w:rsidP="006D087B">
      <w:pPr>
        <w:jc w:val="right"/>
        <w:outlineLvl w:val="0"/>
        <w:rPr>
          <w:sz w:val="28"/>
          <w:szCs w:val="28"/>
        </w:rPr>
        <w:sectPr w:rsidR="003A724F" w:rsidSect="003A724F">
          <w:pgSz w:w="11907" w:h="16840" w:code="9"/>
          <w:pgMar w:top="1134" w:right="851" w:bottom="851" w:left="1418" w:header="794" w:footer="794" w:gutter="0"/>
          <w:cols w:space="720"/>
          <w:titlePg/>
          <w:docGrid w:linePitch="326"/>
        </w:sectPr>
      </w:pPr>
    </w:p>
    <w:p w:rsidR="002E480F" w:rsidRDefault="002E480F" w:rsidP="00A42F94">
      <w:pPr>
        <w:jc w:val="right"/>
        <w:rPr>
          <w:b/>
          <w:i/>
          <w:iCs/>
          <w:sz w:val="28"/>
          <w:szCs w:val="28"/>
        </w:rPr>
      </w:pPr>
    </w:p>
    <w:p w:rsidR="00A42F94" w:rsidRDefault="00E80EC7" w:rsidP="00A42F94">
      <w:pPr>
        <w:jc w:val="right"/>
        <w:rPr>
          <w:sz w:val="28"/>
          <w:szCs w:val="28"/>
        </w:rPr>
        <w:sectPr w:rsidR="00A42F94" w:rsidSect="003A724F">
          <w:type w:val="continuous"/>
          <w:pgSz w:w="11907" w:h="16840" w:code="9"/>
          <w:pgMar w:top="1134" w:right="851" w:bottom="851" w:left="1418" w:header="794" w:footer="794" w:gutter="0"/>
          <w:cols w:space="720"/>
          <w:titlePg/>
          <w:docGrid w:linePitch="326"/>
        </w:sectPr>
      </w:pPr>
      <w:r>
        <w:rPr>
          <w:sz w:val="28"/>
          <w:szCs w:val="28"/>
        </w:rPr>
        <w:t xml:space="preserve"> </w:t>
      </w:r>
    </w:p>
    <w:p w:rsidR="002E480F" w:rsidRDefault="00E80EC7">
      <w:pPr>
        <w:jc w:val="right"/>
        <w:outlineLvl w:val="0"/>
        <w:rPr>
          <w:b/>
          <w:i/>
          <w:iCs/>
          <w:sz w:val="28"/>
          <w:szCs w:val="28"/>
        </w:rPr>
      </w:pPr>
      <w:r>
        <w:rPr>
          <w:sz w:val="28"/>
          <w:szCs w:val="28"/>
        </w:rPr>
        <w:lastRenderedPageBreak/>
        <w:t>Приложение № 6</w:t>
      </w:r>
    </w:p>
    <w:p w:rsidR="006148C7" w:rsidRDefault="006148C7" w:rsidP="006D087B">
      <w:pPr>
        <w:pStyle w:val="ListParagraph5"/>
        <w:jc w:val="right"/>
        <w:rPr>
          <w:sz w:val="28"/>
        </w:rPr>
      </w:pPr>
      <w:r>
        <w:rPr>
          <w:sz w:val="28"/>
        </w:rPr>
        <w:t>к документации о закупке</w:t>
      </w:r>
    </w:p>
    <w:p w:rsidR="006D087B" w:rsidRDefault="006D087B" w:rsidP="006148C7">
      <w:pPr>
        <w:suppressAutoHyphens w:val="0"/>
      </w:pPr>
    </w:p>
    <w:p w:rsidR="00E80EC7" w:rsidRDefault="00E80EC7" w:rsidP="00E80EC7">
      <w:pPr>
        <w:tabs>
          <w:tab w:val="center" w:pos="4923"/>
          <w:tab w:val="left" w:pos="6448"/>
        </w:tabs>
        <w:jc w:val="center"/>
        <w:outlineLvl w:val="1"/>
        <w:rPr>
          <w:b/>
          <w:sz w:val="28"/>
          <w:szCs w:val="28"/>
        </w:rPr>
      </w:pPr>
      <w:r>
        <w:rPr>
          <w:b/>
          <w:sz w:val="28"/>
          <w:szCs w:val="28"/>
        </w:rPr>
        <w:t>Список банков, чьи гарантии ПАО «</w:t>
      </w:r>
      <w:proofErr w:type="spellStart"/>
      <w:r>
        <w:rPr>
          <w:b/>
          <w:sz w:val="28"/>
          <w:szCs w:val="28"/>
        </w:rPr>
        <w:t>ТрансКонтейнер</w:t>
      </w:r>
      <w:proofErr w:type="spellEnd"/>
      <w:r>
        <w:rPr>
          <w:b/>
          <w:sz w:val="28"/>
          <w:szCs w:val="28"/>
        </w:rPr>
        <w:t>»</w:t>
      </w:r>
    </w:p>
    <w:p w:rsidR="00E80EC7" w:rsidRDefault="00E80EC7" w:rsidP="00E80EC7">
      <w:pPr>
        <w:tabs>
          <w:tab w:val="center" w:pos="4923"/>
          <w:tab w:val="left" w:pos="6448"/>
        </w:tabs>
        <w:jc w:val="center"/>
        <w:rPr>
          <w:b/>
          <w:sz w:val="28"/>
          <w:szCs w:val="28"/>
        </w:rPr>
      </w:pPr>
      <w:r>
        <w:rPr>
          <w:b/>
          <w:sz w:val="28"/>
          <w:szCs w:val="28"/>
        </w:rPr>
        <w:t>принимает для обеспечения надлежащего исполнения договора</w:t>
      </w:r>
    </w:p>
    <w:p w:rsidR="00E80EC7" w:rsidRPr="007242BE" w:rsidDel="00322F3A" w:rsidRDefault="00E80EC7" w:rsidP="00E80EC7">
      <w:pPr>
        <w:pStyle w:val="affff6"/>
        <w:ind w:right="306"/>
        <w:rPr>
          <w:sz w:val="28"/>
          <w:szCs w:val="28"/>
        </w:rPr>
      </w:pPr>
    </w:p>
    <w:tbl>
      <w:tblPr>
        <w:tblW w:w="9639" w:type="dxa"/>
        <w:jc w:val="center"/>
        <w:tblLayout w:type="fixed"/>
        <w:tblLook w:val="04A0" w:firstRow="1" w:lastRow="0" w:firstColumn="1" w:lastColumn="0" w:noHBand="0" w:noVBand="1"/>
      </w:tblPr>
      <w:tblGrid>
        <w:gridCol w:w="538"/>
        <w:gridCol w:w="2760"/>
        <w:gridCol w:w="1379"/>
        <w:gridCol w:w="286"/>
        <w:gridCol w:w="424"/>
        <w:gridCol w:w="3260"/>
        <w:gridCol w:w="992"/>
      </w:tblGrid>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w:t>
            </w:r>
          </w:p>
        </w:tc>
        <w:tc>
          <w:tcPr>
            <w:tcW w:w="2760"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Банк</w:t>
            </w:r>
          </w:p>
        </w:tc>
        <w:tc>
          <w:tcPr>
            <w:tcW w:w="1379"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Лимит на прием банковских гарантий, млн. руб.</w:t>
            </w:r>
          </w:p>
        </w:tc>
        <w:tc>
          <w:tcPr>
            <w:tcW w:w="286" w:type="dxa"/>
            <w:tcBorders>
              <w:top w:val="nil"/>
              <w:left w:val="single" w:sz="6" w:space="0" w:color="auto"/>
              <w:bottom w:val="nil"/>
              <w:right w:val="single" w:sz="6" w:space="0" w:color="auto"/>
            </w:tcBorders>
          </w:tcPr>
          <w:p w:rsidR="00E80EC7" w:rsidRPr="001D7227" w:rsidRDefault="00E80EC7" w:rsidP="00E80EC7">
            <w:pPr>
              <w:jc w:val="cente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w:t>
            </w:r>
          </w:p>
        </w:tc>
        <w:tc>
          <w:tcPr>
            <w:tcW w:w="3260"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Банк</w:t>
            </w:r>
          </w:p>
        </w:tc>
        <w:tc>
          <w:tcPr>
            <w:tcW w:w="992"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autoSpaceDE w:val="0"/>
              <w:autoSpaceDN w:val="0"/>
              <w:adjustRightInd w:val="0"/>
              <w:jc w:val="center"/>
              <w:rPr>
                <w:b/>
                <w:color w:val="000000"/>
                <w:sz w:val="18"/>
                <w:szCs w:val="18"/>
              </w:rPr>
            </w:pPr>
            <w:r>
              <w:rPr>
                <w:b/>
                <w:color w:val="000000"/>
                <w:sz w:val="18"/>
                <w:szCs w:val="18"/>
              </w:rPr>
              <w:t>Лимит на прием банковских гарантий, млн. руб.</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Сбербанк России</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16</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АБ «РОССИЯ»</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Банк ГПБ (АО)</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17</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«СМП Банк»</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trHeight w:val="353"/>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3</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Банк</w:t>
            </w:r>
            <w:r>
              <w:rPr>
                <w:b/>
                <w:sz w:val="20"/>
                <w:szCs w:val="20"/>
                <w:lang w:val="en-US"/>
              </w:rPr>
              <w:t xml:space="preserve"> </w:t>
            </w:r>
            <w:r>
              <w:rPr>
                <w:b/>
                <w:sz w:val="20"/>
                <w:szCs w:val="20"/>
              </w:rPr>
              <w:t xml:space="preserve">ВТБ (ПАО) </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18</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«ТРАНСКАПИТАЛБАНК»</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4</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Банк ВТБ 24 (ПАО)</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19</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АКБ «Связь-Банк»</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5</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 xml:space="preserve">АО «Альфа-Банк» </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20</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w:t>
            </w:r>
            <w:proofErr w:type="spellStart"/>
            <w:r>
              <w:rPr>
                <w:b/>
                <w:sz w:val="20"/>
                <w:szCs w:val="20"/>
              </w:rPr>
              <w:t>Совкомбанк</w:t>
            </w:r>
            <w:proofErr w:type="spellEnd"/>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6</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w:t>
            </w:r>
            <w:proofErr w:type="spellStart"/>
            <w:r>
              <w:rPr>
                <w:b/>
                <w:sz w:val="20"/>
                <w:szCs w:val="20"/>
              </w:rPr>
              <w:t>Россельхозбанк</w:t>
            </w:r>
            <w:proofErr w:type="spellEnd"/>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21</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Банк «Возрождение» (ПАО)</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7</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 xml:space="preserve">АО </w:t>
            </w:r>
            <w:proofErr w:type="spellStart"/>
            <w:r>
              <w:rPr>
                <w:b/>
                <w:sz w:val="20"/>
                <w:szCs w:val="20"/>
              </w:rPr>
              <w:t>ЮниКредитБанк</w:t>
            </w:r>
            <w:proofErr w:type="spellEnd"/>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22</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w:t>
            </w:r>
            <w:proofErr w:type="spellStart"/>
            <w:r>
              <w:rPr>
                <w:b/>
                <w:sz w:val="20"/>
                <w:szCs w:val="20"/>
              </w:rPr>
              <w:t>Нордеа</w:t>
            </w:r>
            <w:proofErr w:type="spellEnd"/>
            <w:r>
              <w:rPr>
                <w:b/>
                <w:sz w:val="20"/>
                <w:szCs w:val="20"/>
              </w:rPr>
              <w:t xml:space="preserve"> Банк» «</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8</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«Московский кредитный банк»</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4</w:t>
            </w:r>
            <w:r>
              <w:rPr>
                <w:sz w:val="20"/>
                <w:szCs w:val="20"/>
                <w:lang w:val="en-US"/>
              </w:rPr>
              <w:t>9</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23</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proofErr w:type="spellStart"/>
            <w:r>
              <w:rPr>
                <w:b/>
                <w:sz w:val="20"/>
                <w:szCs w:val="20"/>
              </w:rPr>
              <w:t>АйСиБиси</w:t>
            </w:r>
            <w:proofErr w:type="spellEnd"/>
            <w:r>
              <w:rPr>
                <w:b/>
                <w:sz w:val="20"/>
                <w:szCs w:val="20"/>
              </w:rPr>
              <w:t xml:space="preserve"> Банк (АО)</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9</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АКБ «Абсолют Банк» (ПАО)</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24</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«РГС Банк»</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10</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КБ «Ситибанк»</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25</w:t>
            </w:r>
          </w:p>
        </w:tc>
        <w:tc>
          <w:tcPr>
            <w:tcW w:w="32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ООО «</w:t>
            </w:r>
            <w:proofErr w:type="spellStart"/>
            <w:r>
              <w:rPr>
                <w:b/>
                <w:sz w:val="20"/>
                <w:szCs w:val="20"/>
              </w:rPr>
              <w:t>Экспобанк</w:t>
            </w:r>
            <w:proofErr w:type="spellEnd"/>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11</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ИНГ Банк (Евразия) АО</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c>
          <w:tcPr>
            <w:tcW w:w="286" w:type="dxa"/>
            <w:tcBorders>
              <w:top w:val="nil"/>
              <w:left w:val="single" w:sz="6" w:space="0" w:color="auto"/>
              <w:bottom w:val="nil"/>
              <w:right w:val="single" w:sz="6" w:space="0" w:color="auto"/>
            </w:tcBorders>
          </w:tcPr>
          <w:p w:rsidR="00E80EC7" w:rsidRPr="001D7227" w:rsidRDefault="00E80EC7" w:rsidP="00E80EC7">
            <w:pPr>
              <w:rPr>
                <w:b/>
                <w:sz w:val="18"/>
                <w:szCs w:val="18"/>
              </w:rPr>
            </w:pPr>
          </w:p>
        </w:tc>
        <w:tc>
          <w:tcPr>
            <w:tcW w:w="424" w:type="dxa"/>
            <w:tcBorders>
              <w:top w:val="single" w:sz="6" w:space="0" w:color="auto"/>
              <w:left w:val="single" w:sz="6" w:space="0" w:color="auto"/>
              <w:bottom w:val="single" w:sz="4" w:space="0" w:color="auto"/>
              <w:right w:val="single" w:sz="6" w:space="0" w:color="auto"/>
            </w:tcBorders>
          </w:tcPr>
          <w:p w:rsidR="00E80EC7" w:rsidRPr="001D7227" w:rsidRDefault="00E80EC7" w:rsidP="00E80EC7">
            <w:pPr>
              <w:rPr>
                <w:b/>
                <w:sz w:val="18"/>
                <w:szCs w:val="18"/>
              </w:rPr>
            </w:pPr>
            <w:r>
              <w:rPr>
                <w:b/>
                <w:sz w:val="18"/>
                <w:szCs w:val="18"/>
              </w:rPr>
              <w:t>26</w:t>
            </w:r>
          </w:p>
        </w:tc>
        <w:tc>
          <w:tcPr>
            <w:tcW w:w="3260" w:type="dxa"/>
            <w:tcBorders>
              <w:top w:val="single" w:sz="6" w:space="0" w:color="auto"/>
              <w:left w:val="single" w:sz="6" w:space="0" w:color="auto"/>
              <w:bottom w:val="single" w:sz="4" w:space="0" w:color="auto"/>
              <w:right w:val="single" w:sz="6" w:space="0" w:color="auto"/>
            </w:tcBorders>
          </w:tcPr>
          <w:p w:rsidR="00E80EC7" w:rsidRPr="00AD3BA7" w:rsidRDefault="00E80EC7" w:rsidP="00E80EC7">
            <w:pPr>
              <w:rPr>
                <w:b/>
                <w:sz w:val="20"/>
                <w:szCs w:val="20"/>
              </w:rPr>
            </w:pPr>
            <w:r>
              <w:rPr>
                <w:b/>
                <w:sz w:val="20"/>
                <w:szCs w:val="20"/>
              </w:rPr>
              <w:t>АКБ «</w:t>
            </w:r>
            <w:proofErr w:type="spellStart"/>
            <w:r>
              <w:rPr>
                <w:b/>
                <w:sz w:val="20"/>
                <w:szCs w:val="20"/>
              </w:rPr>
              <w:t>РосЕвроБанк</w:t>
            </w:r>
            <w:proofErr w:type="spellEnd"/>
            <w:r>
              <w:rPr>
                <w:b/>
                <w:sz w:val="20"/>
                <w:szCs w:val="20"/>
              </w:rPr>
              <w:t>» (АО)</w:t>
            </w:r>
          </w:p>
        </w:tc>
        <w:tc>
          <w:tcPr>
            <w:tcW w:w="992" w:type="dxa"/>
            <w:tcBorders>
              <w:top w:val="single" w:sz="6" w:space="0" w:color="auto"/>
              <w:left w:val="single" w:sz="6" w:space="0" w:color="auto"/>
              <w:bottom w:val="single" w:sz="4" w:space="0" w:color="auto"/>
              <w:right w:val="single" w:sz="6"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12</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ПАО «БАНК «Санкт-Петербург»</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c>
          <w:tcPr>
            <w:tcW w:w="286" w:type="dxa"/>
            <w:tcBorders>
              <w:top w:val="nil"/>
              <w:left w:val="single" w:sz="6" w:space="0" w:color="auto"/>
              <w:bottom w:val="nil"/>
              <w:right w:val="single" w:sz="4" w:space="0" w:color="auto"/>
            </w:tcBorders>
          </w:tcPr>
          <w:p w:rsidR="00E80EC7" w:rsidRPr="001D7227" w:rsidRDefault="00E80EC7" w:rsidP="00E80EC7">
            <w:pPr>
              <w:rPr>
                <w:b/>
                <w:sz w:val="18"/>
                <w:szCs w:val="18"/>
              </w:rPr>
            </w:pPr>
          </w:p>
        </w:tc>
        <w:tc>
          <w:tcPr>
            <w:tcW w:w="424" w:type="dxa"/>
            <w:tcBorders>
              <w:top w:val="single" w:sz="4" w:space="0" w:color="auto"/>
              <w:left w:val="single" w:sz="4" w:space="0" w:color="auto"/>
              <w:bottom w:val="single" w:sz="4" w:space="0" w:color="auto"/>
              <w:right w:val="single" w:sz="4" w:space="0" w:color="auto"/>
            </w:tcBorders>
          </w:tcPr>
          <w:p w:rsidR="00E80EC7" w:rsidRPr="001D7227" w:rsidRDefault="00E80EC7" w:rsidP="00E80EC7">
            <w:pPr>
              <w:rPr>
                <w:b/>
                <w:sz w:val="18"/>
                <w:szCs w:val="18"/>
              </w:rPr>
            </w:pPr>
            <w:r>
              <w:rPr>
                <w:b/>
                <w:sz w:val="18"/>
                <w:szCs w:val="18"/>
              </w:rPr>
              <w:t>27</w:t>
            </w:r>
          </w:p>
        </w:tc>
        <w:tc>
          <w:tcPr>
            <w:tcW w:w="3260" w:type="dxa"/>
            <w:tcBorders>
              <w:top w:val="single" w:sz="4" w:space="0" w:color="auto"/>
              <w:left w:val="single" w:sz="4" w:space="0" w:color="auto"/>
              <w:bottom w:val="single" w:sz="4" w:space="0" w:color="auto"/>
              <w:right w:val="single" w:sz="4" w:space="0" w:color="auto"/>
            </w:tcBorders>
          </w:tcPr>
          <w:p w:rsidR="00E80EC7" w:rsidRPr="00AD3BA7" w:rsidRDefault="00E80EC7" w:rsidP="00E80EC7">
            <w:pPr>
              <w:rPr>
                <w:b/>
                <w:sz w:val="20"/>
                <w:szCs w:val="20"/>
              </w:rPr>
            </w:pPr>
            <w:r>
              <w:rPr>
                <w:b/>
                <w:sz w:val="20"/>
                <w:szCs w:val="20"/>
              </w:rPr>
              <w:t>АО «МБСП»</w:t>
            </w:r>
          </w:p>
        </w:tc>
        <w:tc>
          <w:tcPr>
            <w:tcW w:w="992" w:type="dxa"/>
            <w:tcBorders>
              <w:top w:val="single" w:sz="4" w:space="0" w:color="auto"/>
              <w:left w:val="single" w:sz="4" w:space="0" w:color="auto"/>
              <w:bottom w:val="single" w:sz="4" w:space="0" w:color="auto"/>
              <w:right w:val="single" w:sz="4" w:space="0" w:color="auto"/>
            </w:tcBorders>
          </w:tcPr>
          <w:p w:rsidR="00E80EC7" w:rsidRPr="00AD3BA7" w:rsidRDefault="00E80EC7" w:rsidP="00E80EC7">
            <w:pPr>
              <w:jc w:val="center"/>
              <w:rPr>
                <w:sz w:val="20"/>
                <w:szCs w:val="20"/>
              </w:rPr>
            </w:pPr>
            <w:r>
              <w:rPr>
                <w:sz w:val="20"/>
                <w:szCs w:val="20"/>
              </w:rPr>
              <w:t>1</w:t>
            </w:r>
            <w:r>
              <w:rPr>
                <w:sz w:val="20"/>
                <w:szCs w:val="20"/>
                <w:lang w:val="en-US"/>
              </w:rPr>
              <w:t>5</w:t>
            </w:r>
            <w:r>
              <w:rPr>
                <w:sz w:val="20"/>
                <w:szCs w:val="20"/>
              </w:rPr>
              <w:t>0</w:t>
            </w:r>
          </w:p>
        </w:tc>
      </w:tr>
      <w:tr w:rsidR="00E80EC7" w:rsidRPr="001D7227" w:rsidTr="00E80EC7">
        <w:trPr>
          <w:jc w:val="center"/>
        </w:trPr>
        <w:tc>
          <w:tcPr>
            <w:tcW w:w="538" w:type="dxa"/>
            <w:tcBorders>
              <w:top w:val="single" w:sz="6" w:space="0" w:color="auto"/>
              <w:left w:val="single" w:sz="6" w:space="0" w:color="auto"/>
              <w:bottom w:val="single" w:sz="6" w:space="0" w:color="auto"/>
              <w:right w:val="single" w:sz="6" w:space="0" w:color="auto"/>
            </w:tcBorders>
          </w:tcPr>
          <w:p w:rsidR="00E80EC7" w:rsidRPr="001D7227" w:rsidRDefault="00E80EC7" w:rsidP="00E80EC7">
            <w:pPr>
              <w:rPr>
                <w:b/>
                <w:sz w:val="18"/>
                <w:szCs w:val="18"/>
              </w:rPr>
            </w:pPr>
            <w:r>
              <w:rPr>
                <w:b/>
                <w:sz w:val="18"/>
                <w:szCs w:val="18"/>
              </w:rPr>
              <w:t>15</w:t>
            </w:r>
          </w:p>
        </w:tc>
        <w:tc>
          <w:tcPr>
            <w:tcW w:w="2760"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rPr>
                <w:b/>
                <w:sz w:val="20"/>
                <w:szCs w:val="20"/>
              </w:rPr>
            </w:pPr>
            <w:r>
              <w:rPr>
                <w:b/>
                <w:sz w:val="20"/>
                <w:szCs w:val="20"/>
              </w:rPr>
              <w:t>АО «Райффайзенбанк»</w:t>
            </w:r>
          </w:p>
        </w:tc>
        <w:tc>
          <w:tcPr>
            <w:tcW w:w="1379" w:type="dxa"/>
            <w:tcBorders>
              <w:top w:val="single" w:sz="6" w:space="0" w:color="auto"/>
              <w:left w:val="single" w:sz="6" w:space="0" w:color="auto"/>
              <w:bottom w:val="single" w:sz="6" w:space="0" w:color="auto"/>
              <w:right w:val="single" w:sz="6" w:space="0" w:color="auto"/>
            </w:tcBorders>
          </w:tcPr>
          <w:p w:rsidR="00E80EC7" w:rsidRPr="00AD3BA7" w:rsidRDefault="00E80EC7" w:rsidP="00E80EC7">
            <w:pPr>
              <w:jc w:val="center"/>
              <w:rPr>
                <w:sz w:val="20"/>
                <w:szCs w:val="20"/>
              </w:rPr>
            </w:pPr>
            <w:r>
              <w:rPr>
                <w:sz w:val="20"/>
                <w:szCs w:val="20"/>
              </w:rPr>
              <w:t>3</w:t>
            </w:r>
            <w:r>
              <w:rPr>
                <w:sz w:val="20"/>
                <w:szCs w:val="20"/>
                <w:lang w:val="en-US"/>
              </w:rPr>
              <w:t>5</w:t>
            </w:r>
            <w:r>
              <w:rPr>
                <w:sz w:val="20"/>
                <w:szCs w:val="20"/>
              </w:rPr>
              <w:t>0</w:t>
            </w:r>
          </w:p>
        </w:tc>
        <w:tc>
          <w:tcPr>
            <w:tcW w:w="286" w:type="dxa"/>
            <w:tcBorders>
              <w:top w:val="nil"/>
              <w:left w:val="single" w:sz="6" w:space="0" w:color="auto"/>
              <w:bottom w:val="nil"/>
            </w:tcBorders>
          </w:tcPr>
          <w:p w:rsidR="00E80EC7" w:rsidRPr="001D7227" w:rsidRDefault="00E80EC7" w:rsidP="00E80EC7">
            <w:pPr>
              <w:rPr>
                <w:b/>
                <w:sz w:val="18"/>
                <w:szCs w:val="18"/>
              </w:rPr>
            </w:pPr>
          </w:p>
        </w:tc>
        <w:tc>
          <w:tcPr>
            <w:tcW w:w="424" w:type="dxa"/>
            <w:tcBorders>
              <w:top w:val="single" w:sz="4" w:space="0" w:color="auto"/>
            </w:tcBorders>
          </w:tcPr>
          <w:p w:rsidR="00E80EC7" w:rsidRPr="001D7227" w:rsidRDefault="00E80EC7" w:rsidP="00E80EC7">
            <w:pPr>
              <w:rPr>
                <w:b/>
                <w:sz w:val="18"/>
                <w:szCs w:val="18"/>
              </w:rPr>
            </w:pPr>
          </w:p>
        </w:tc>
        <w:tc>
          <w:tcPr>
            <w:tcW w:w="3260" w:type="dxa"/>
            <w:tcBorders>
              <w:top w:val="single" w:sz="4" w:space="0" w:color="auto"/>
            </w:tcBorders>
          </w:tcPr>
          <w:p w:rsidR="00E80EC7" w:rsidRPr="001D7227" w:rsidRDefault="00E80EC7" w:rsidP="00E80EC7">
            <w:pPr>
              <w:rPr>
                <w:b/>
                <w:sz w:val="18"/>
                <w:szCs w:val="18"/>
              </w:rPr>
            </w:pPr>
          </w:p>
        </w:tc>
        <w:tc>
          <w:tcPr>
            <w:tcW w:w="992" w:type="dxa"/>
            <w:tcBorders>
              <w:top w:val="single" w:sz="4" w:space="0" w:color="auto"/>
            </w:tcBorders>
          </w:tcPr>
          <w:p w:rsidR="00E80EC7" w:rsidRPr="001D7227" w:rsidRDefault="00E80EC7" w:rsidP="00E80EC7">
            <w:pPr>
              <w:rPr>
                <w:b/>
                <w:sz w:val="18"/>
                <w:szCs w:val="18"/>
              </w:rPr>
            </w:pPr>
          </w:p>
        </w:tc>
      </w:tr>
    </w:tbl>
    <w:p w:rsidR="00E80EC7" w:rsidRDefault="00E80EC7"/>
    <w:p w:rsidR="00BC0D2F" w:rsidRDefault="00BC0D2F">
      <w:pPr>
        <w:suppressAutoHyphens w:val="0"/>
        <w:rPr>
          <w:sz w:val="28"/>
          <w:szCs w:val="28"/>
        </w:rPr>
      </w:pPr>
      <w:r>
        <w:rPr>
          <w:sz w:val="28"/>
          <w:szCs w:val="28"/>
        </w:rPr>
        <w:br w:type="page"/>
      </w:r>
    </w:p>
    <w:p w:rsidR="002E480F" w:rsidRDefault="00E80EC7">
      <w:pPr>
        <w:jc w:val="right"/>
        <w:outlineLvl w:val="0"/>
        <w:rPr>
          <w:sz w:val="28"/>
          <w:szCs w:val="28"/>
        </w:rPr>
      </w:pPr>
      <w:r>
        <w:rPr>
          <w:sz w:val="28"/>
          <w:szCs w:val="28"/>
        </w:rPr>
        <w:lastRenderedPageBreak/>
        <w:t xml:space="preserve">Приложение № </w:t>
      </w:r>
      <w:r w:rsidR="00A42F94">
        <w:rPr>
          <w:sz w:val="28"/>
          <w:szCs w:val="28"/>
        </w:rPr>
        <w:t>7</w:t>
      </w:r>
      <w:r>
        <w:rPr>
          <w:sz w:val="28"/>
          <w:szCs w:val="28"/>
        </w:rPr>
        <w:br/>
        <w:t>к документации о закупке</w:t>
      </w:r>
    </w:p>
    <w:p w:rsidR="006D087B" w:rsidRDefault="006D087B" w:rsidP="006148C7">
      <w:pPr>
        <w:suppressAutoHyphens w:val="0"/>
      </w:pPr>
    </w:p>
    <w:p w:rsidR="00E80EC7" w:rsidRPr="0066751A" w:rsidRDefault="00E80EC7" w:rsidP="00A42F94">
      <w:pPr>
        <w:keepNext/>
        <w:numPr>
          <w:ilvl w:val="2"/>
          <w:numId w:val="0"/>
        </w:numPr>
        <w:tabs>
          <w:tab w:val="num" w:pos="720"/>
        </w:tabs>
        <w:ind w:left="720" w:hanging="720"/>
        <w:jc w:val="center"/>
        <w:outlineLvl w:val="1"/>
        <w:rPr>
          <w:b/>
          <w:sz w:val="28"/>
          <w:szCs w:val="28"/>
        </w:rPr>
      </w:pPr>
      <w:r>
        <w:rPr>
          <w:b/>
          <w:sz w:val="28"/>
          <w:szCs w:val="28"/>
        </w:rPr>
        <w:t>ТРЕБОВАНИЯ К НЕЗАВИСИМОЙ (БАНКОВСКОЙ) ГАРАНТИИ</w:t>
      </w:r>
    </w:p>
    <w:p w:rsidR="00E80EC7" w:rsidRPr="0066751A" w:rsidRDefault="00E80EC7" w:rsidP="00E80EC7">
      <w:pPr>
        <w:jc w:val="center"/>
        <w:rPr>
          <w:sz w:val="28"/>
          <w:szCs w:val="28"/>
        </w:rPr>
      </w:pPr>
    </w:p>
    <w:p w:rsidR="00E80EC7" w:rsidRPr="00DC6716" w:rsidRDefault="00E80EC7" w:rsidP="00E80EC7">
      <w:pPr>
        <w:numPr>
          <w:ilvl w:val="0"/>
          <w:numId w:val="174"/>
        </w:numPr>
        <w:suppressAutoHyphens w:val="0"/>
        <w:ind w:left="0" w:firstLine="709"/>
        <w:jc w:val="both"/>
        <w:rPr>
          <w:rFonts w:eastAsia="MS Mincho"/>
          <w:sz w:val="27"/>
          <w:szCs w:val="27"/>
        </w:rPr>
      </w:pPr>
      <w:r w:rsidRPr="00DC6716">
        <w:rPr>
          <w:rFonts w:eastAsia="MS Mincho"/>
          <w:color w:val="000000"/>
          <w:sz w:val="27"/>
          <w:szCs w:val="27"/>
        </w:rPr>
        <w:t>Б</w:t>
      </w:r>
      <w:r w:rsidRPr="00DC6716">
        <w:rPr>
          <w:rFonts w:eastAsia="MS Mincho" w:hint="cs"/>
          <w:color w:val="000000"/>
          <w:sz w:val="27"/>
          <w:szCs w:val="27"/>
        </w:rPr>
        <w:t>анковск</w:t>
      </w:r>
      <w:r w:rsidRPr="00DC6716">
        <w:rPr>
          <w:rFonts w:eastAsia="MS Mincho"/>
          <w:color w:val="000000"/>
          <w:sz w:val="27"/>
          <w:szCs w:val="27"/>
        </w:rPr>
        <w:t xml:space="preserve">ая </w:t>
      </w:r>
      <w:r w:rsidRPr="00DC6716">
        <w:rPr>
          <w:rFonts w:eastAsia="MS Mincho" w:hint="cs"/>
          <w:color w:val="000000"/>
          <w:sz w:val="27"/>
          <w:szCs w:val="27"/>
        </w:rPr>
        <w:t>гаранти</w:t>
      </w:r>
      <w:r w:rsidRPr="00DC6716">
        <w:rPr>
          <w:rFonts w:eastAsia="MS Mincho"/>
          <w:color w:val="000000"/>
          <w:sz w:val="27"/>
          <w:szCs w:val="27"/>
        </w:rPr>
        <w:t xml:space="preserve">я </w:t>
      </w:r>
      <w:r w:rsidRPr="00DC6716">
        <w:rPr>
          <w:rFonts w:eastAsia="MS Mincho" w:hint="cs"/>
          <w:color w:val="000000"/>
          <w:sz w:val="27"/>
          <w:szCs w:val="27"/>
        </w:rPr>
        <w:t>оформляется</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соответствии</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требованиями</w:t>
      </w:r>
      <w:r w:rsidRPr="00DC6716">
        <w:rPr>
          <w:rFonts w:eastAsia="MS Mincho"/>
          <w:color w:val="000000"/>
          <w:sz w:val="27"/>
          <w:szCs w:val="27"/>
        </w:rPr>
        <w:t xml:space="preserve"> </w:t>
      </w:r>
      <w:r w:rsidRPr="00DC6716">
        <w:rPr>
          <w:rFonts w:eastAsia="MS Mincho" w:hint="cs"/>
          <w:color w:val="000000"/>
          <w:sz w:val="27"/>
          <w:szCs w:val="27"/>
        </w:rPr>
        <w:t>§</w:t>
      </w:r>
      <w:r w:rsidRPr="00DC6716">
        <w:rPr>
          <w:rFonts w:eastAsia="MS Mincho"/>
          <w:color w:val="000000"/>
          <w:sz w:val="27"/>
          <w:szCs w:val="27"/>
        </w:rPr>
        <w:t xml:space="preserve">6 </w:t>
      </w:r>
      <w:r w:rsidRPr="00DC6716">
        <w:rPr>
          <w:rFonts w:eastAsia="MS Mincho" w:hint="cs"/>
          <w:color w:val="000000"/>
          <w:sz w:val="27"/>
          <w:szCs w:val="27"/>
        </w:rPr>
        <w:t>главы</w:t>
      </w:r>
      <w:r w:rsidRPr="00DC6716">
        <w:rPr>
          <w:rFonts w:eastAsia="MS Mincho"/>
          <w:color w:val="000000"/>
          <w:sz w:val="27"/>
          <w:szCs w:val="27"/>
        </w:rPr>
        <w:t xml:space="preserve"> 23 </w:t>
      </w:r>
      <w:r w:rsidRPr="00DC6716">
        <w:rPr>
          <w:rFonts w:eastAsia="MS Mincho" w:hint="cs"/>
          <w:color w:val="000000"/>
          <w:sz w:val="27"/>
          <w:szCs w:val="27"/>
        </w:rPr>
        <w:t>Гражданского</w:t>
      </w:r>
      <w:r w:rsidRPr="00DC6716">
        <w:rPr>
          <w:rFonts w:eastAsia="MS Mincho"/>
          <w:color w:val="000000"/>
          <w:sz w:val="27"/>
          <w:szCs w:val="27"/>
        </w:rPr>
        <w:t xml:space="preserve"> </w:t>
      </w:r>
      <w:r w:rsidRPr="00DC6716">
        <w:rPr>
          <w:rFonts w:eastAsia="MS Mincho" w:hint="cs"/>
          <w:color w:val="000000"/>
          <w:sz w:val="27"/>
          <w:szCs w:val="27"/>
        </w:rPr>
        <w:t>кодекса</w:t>
      </w:r>
      <w:r w:rsidRPr="00DC6716">
        <w:rPr>
          <w:rFonts w:eastAsia="MS Mincho"/>
          <w:color w:val="000000"/>
          <w:sz w:val="27"/>
          <w:szCs w:val="27"/>
        </w:rPr>
        <w:t xml:space="preserve"> </w:t>
      </w:r>
      <w:r w:rsidRPr="00DC6716">
        <w:rPr>
          <w:rFonts w:eastAsia="MS Mincho" w:hint="cs"/>
          <w:color w:val="000000"/>
          <w:sz w:val="27"/>
          <w:szCs w:val="27"/>
        </w:rPr>
        <w:t>Российской</w:t>
      </w:r>
      <w:r w:rsidRPr="00DC6716">
        <w:rPr>
          <w:rFonts w:eastAsia="MS Mincho"/>
          <w:color w:val="000000"/>
          <w:sz w:val="27"/>
          <w:szCs w:val="27"/>
        </w:rPr>
        <w:t xml:space="preserve"> </w:t>
      </w:r>
      <w:r w:rsidRPr="00DC6716">
        <w:rPr>
          <w:rFonts w:eastAsia="MS Mincho" w:hint="cs"/>
          <w:color w:val="000000"/>
          <w:sz w:val="27"/>
          <w:szCs w:val="27"/>
        </w:rPr>
        <w:t>Федерации</w:t>
      </w:r>
      <w:r w:rsidRPr="00DC6716">
        <w:rPr>
          <w:rFonts w:eastAsia="MS Mincho"/>
          <w:color w:val="000000"/>
          <w:sz w:val="27"/>
          <w:szCs w:val="27"/>
        </w:rPr>
        <w:t xml:space="preserve"> </w:t>
      </w:r>
      <w:r w:rsidRPr="00DC6716">
        <w:rPr>
          <w:rFonts w:eastAsia="MS Mincho" w:hint="cs"/>
          <w:color w:val="000000"/>
          <w:sz w:val="27"/>
          <w:szCs w:val="27"/>
        </w:rPr>
        <w:t>и</w:t>
      </w:r>
      <w:r w:rsidRPr="00DC6716">
        <w:rPr>
          <w:rFonts w:eastAsia="MS Mincho"/>
          <w:color w:val="000000"/>
          <w:sz w:val="27"/>
          <w:szCs w:val="27"/>
        </w:rPr>
        <w:t xml:space="preserve"> </w:t>
      </w:r>
      <w:r w:rsidRPr="00DC6716">
        <w:rPr>
          <w:rFonts w:eastAsia="MS Mincho" w:hint="cs"/>
          <w:color w:val="000000"/>
          <w:sz w:val="27"/>
          <w:szCs w:val="27"/>
        </w:rPr>
        <w:t>настоящей</w:t>
      </w:r>
      <w:r w:rsidRPr="00DC6716">
        <w:rPr>
          <w:rFonts w:eastAsia="MS Mincho"/>
          <w:color w:val="000000"/>
          <w:sz w:val="27"/>
          <w:szCs w:val="27"/>
        </w:rPr>
        <w:t xml:space="preserve"> </w:t>
      </w:r>
      <w:r w:rsidRPr="00DC6716">
        <w:rPr>
          <w:rFonts w:eastAsia="MS Mincho" w:hint="cs"/>
          <w:color w:val="000000"/>
          <w:sz w:val="27"/>
          <w:szCs w:val="27"/>
        </w:rPr>
        <w:t>документации</w:t>
      </w:r>
      <w:r w:rsidRPr="00DC6716">
        <w:rPr>
          <w:rFonts w:eastAsia="MS Mincho"/>
          <w:color w:val="000000"/>
          <w:sz w:val="27"/>
          <w:szCs w:val="27"/>
        </w:rPr>
        <w:t xml:space="preserve"> о закупке.</w:t>
      </w:r>
    </w:p>
    <w:p w:rsidR="00E80EC7" w:rsidRPr="00DC6716" w:rsidRDefault="00E80EC7" w:rsidP="00E80EC7">
      <w:pPr>
        <w:numPr>
          <w:ilvl w:val="0"/>
          <w:numId w:val="174"/>
        </w:numPr>
        <w:suppressAutoHyphens w:val="0"/>
        <w:ind w:left="0" w:firstLine="709"/>
        <w:jc w:val="both"/>
        <w:rPr>
          <w:rFonts w:eastAsia="MS Mincho"/>
          <w:color w:val="000000"/>
          <w:sz w:val="27"/>
          <w:szCs w:val="27"/>
        </w:rPr>
      </w:pP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должны</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указаны</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sz w:val="27"/>
          <w:szCs w:val="27"/>
        </w:rPr>
      </w:pPr>
      <w:r w:rsidRPr="00DC6716">
        <w:rPr>
          <w:rFonts w:eastAsia="MS Mincho" w:hint="cs"/>
          <w:color w:val="000000"/>
          <w:sz w:val="27"/>
          <w:szCs w:val="27"/>
        </w:rPr>
        <w:t>дата</w:t>
      </w:r>
      <w:r w:rsidRPr="00DC6716">
        <w:rPr>
          <w:rFonts w:eastAsia="MS Mincho"/>
          <w:color w:val="000000"/>
          <w:sz w:val="27"/>
          <w:szCs w:val="27"/>
        </w:rPr>
        <w:t xml:space="preserve"> </w:t>
      </w:r>
      <w:r w:rsidRPr="00DC6716">
        <w:rPr>
          <w:rFonts w:eastAsia="MS Mincho" w:hint="cs"/>
          <w:color w:val="000000"/>
          <w:sz w:val="27"/>
          <w:szCs w:val="27"/>
        </w:rPr>
        <w:t>выдачи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sz w:val="27"/>
          <w:szCs w:val="27"/>
        </w:rPr>
      </w:pPr>
      <w:r w:rsidRPr="00DC6716">
        <w:rPr>
          <w:rFonts w:eastAsia="MS Mincho" w:hint="cs"/>
          <w:sz w:val="27"/>
          <w:szCs w:val="27"/>
        </w:rPr>
        <w:t>принципал</w:t>
      </w:r>
      <w:r w:rsidRPr="00DC6716">
        <w:rPr>
          <w:rFonts w:eastAsia="MS Mincho"/>
          <w:sz w:val="27"/>
          <w:szCs w:val="27"/>
        </w:rPr>
        <w:t xml:space="preserve"> – наименование, адрес, ИНН, ОГРН;</w:t>
      </w:r>
    </w:p>
    <w:p w:rsidR="00E80EC7" w:rsidRPr="00DC6716" w:rsidRDefault="00E80EC7" w:rsidP="00E80EC7">
      <w:pPr>
        <w:numPr>
          <w:ilvl w:val="0"/>
          <w:numId w:val="173"/>
        </w:numPr>
        <w:suppressAutoHyphens w:val="0"/>
        <w:ind w:left="0" w:firstLine="709"/>
        <w:jc w:val="both"/>
        <w:rPr>
          <w:rFonts w:eastAsia="MS Mincho"/>
          <w:sz w:val="27"/>
          <w:szCs w:val="27"/>
        </w:rPr>
      </w:pPr>
      <w:r w:rsidRPr="00DC6716">
        <w:rPr>
          <w:rFonts w:eastAsia="MS Mincho" w:hint="cs"/>
          <w:sz w:val="27"/>
          <w:szCs w:val="27"/>
        </w:rPr>
        <w:t>бенефициар</w:t>
      </w:r>
      <w:r w:rsidRPr="00DC6716">
        <w:rPr>
          <w:rFonts w:eastAsia="MS Mincho"/>
          <w:sz w:val="27"/>
          <w:szCs w:val="27"/>
        </w:rPr>
        <w:t xml:space="preserve"> (</w:t>
      </w:r>
      <w:r w:rsidRPr="00DC6716">
        <w:rPr>
          <w:rFonts w:eastAsia="MS Mincho" w:hint="cs"/>
          <w:sz w:val="27"/>
          <w:szCs w:val="27"/>
        </w:rPr>
        <w:t>заказчик</w:t>
      </w:r>
      <w:r w:rsidRPr="00DC6716">
        <w:rPr>
          <w:rFonts w:eastAsia="MS Mincho"/>
          <w:sz w:val="27"/>
          <w:szCs w:val="27"/>
        </w:rPr>
        <w:t>) – Публичное акционерное общество «Центр по перевозке грузов в контейнерах «</w:t>
      </w:r>
      <w:proofErr w:type="spellStart"/>
      <w:r w:rsidRPr="00DC6716">
        <w:rPr>
          <w:rFonts w:eastAsia="MS Mincho"/>
          <w:sz w:val="27"/>
          <w:szCs w:val="27"/>
        </w:rPr>
        <w:t>ТрансКонтейнер</w:t>
      </w:r>
      <w:proofErr w:type="spellEnd"/>
      <w:r w:rsidRPr="00DC6716">
        <w:rPr>
          <w:rFonts w:eastAsia="MS Mincho"/>
          <w:sz w:val="27"/>
          <w:szCs w:val="27"/>
        </w:rPr>
        <w:t xml:space="preserve">» </w:t>
      </w:r>
      <w:r w:rsidRPr="00DC6716">
        <w:rPr>
          <w:rFonts w:eastAsia="MS Mincho"/>
          <w:sz w:val="27"/>
          <w:szCs w:val="27"/>
        </w:rPr>
        <w:br/>
        <w:t>(ПАО «</w:t>
      </w:r>
      <w:proofErr w:type="spellStart"/>
      <w:r w:rsidRPr="00DC6716">
        <w:rPr>
          <w:rFonts w:eastAsia="MS Mincho"/>
          <w:sz w:val="27"/>
          <w:szCs w:val="27"/>
        </w:rPr>
        <w:t>ТрансКонтейнер</w:t>
      </w:r>
      <w:proofErr w:type="spellEnd"/>
      <w:r w:rsidRPr="00DC6716">
        <w:rPr>
          <w:rFonts w:eastAsia="MS Mincho"/>
          <w:sz w:val="27"/>
          <w:szCs w:val="27"/>
        </w:rPr>
        <w:t xml:space="preserve">»), место нахождения: Российская Федерация, 125047, г. Москва, Оружейный пер., д.19, ИНН 7708591995, ОКПО 94421386, </w:t>
      </w:r>
      <w:r w:rsidRPr="00DC6716">
        <w:rPr>
          <w:rFonts w:eastAsia="MS Mincho"/>
          <w:sz w:val="27"/>
          <w:szCs w:val="27"/>
        </w:rPr>
        <w:br/>
        <w:t>КПП 997650001;</w:t>
      </w:r>
    </w:p>
    <w:p w:rsidR="00E80EC7" w:rsidRPr="00DC6716" w:rsidRDefault="00E80EC7" w:rsidP="00E80EC7">
      <w:pPr>
        <w:numPr>
          <w:ilvl w:val="0"/>
          <w:numId w:val="173"/>
        </w:numPr>
        <w:suppressAutoHyphens w:val="0"/>
        <w:ind w:left="0" w:firstLine="709"/>
        <w:jc w:val="both"/>
        <w:rPr>
          <w:rFonts w:eastAsia="MS Mincho"/>
          <w:sz w:val="27"/>
          <w:szCs w:val="27"/>
        </w:rPr>
      </w:pPr>
      <w:r w:rsidRPr="00DC6716">
        <w:rPr>
          <w:rFonts w:eastAsia="MS Mincho" w:hint="cs"/>
          <w:sz w:val="27"/>
          <w:szCs w:val="27"/>
        </w:rPr>
        <w:t>гарант</w:t>
      </w:r>
      <w:r w:rsidRPr="00DC6716">
        <w:rPr>
          <w:rFonts w:eastAsia="MS Mincho"/>
          <w:sz w:val="27"/>
          <w:szCs w:val="27"/>
        </w:rPr>
        <w:t xml:space="preserve"> – наименование б</w:t>
      </w:r>
      <w:r w:rsidRPr="00DC6716">
        <w:rPr>
          <w:rFonts w:eastAsia="MS Mincho"/>
          <w:bCs/>
          <w:sz w:val="27"/>
          <w:szCs w:val="27"/>
        </w:rPr>
        <w:t xml:space="preserve">анка, его адрес, </w:t>
      </w:r>
      <w:r w:rsidRPr="00DC6716">
        <w:rPr>
          <w:rFonts w:eastAsia="MS Mincho" w:hint="cs"/>
          <w:bCs/>
          <w:sz w:val="27"/>
          <w:szCs w:val="27"/>
        </w:rPr>
        <w:t>номер</w:t>
      </w:r>
      <w:r w:rsidRPr="00DC6716">
        <w:rPr>
          <w:rFonts w:eastAsia="MS Mincho"/>
          <w:bCs/>
          <w:sz w:val="27"/>
          <w:szCs w:val="27"/>
        </w:rPr>
        <w:t xml:space="preserve"> </w:t>
      </w:r>
      <w:r w:rsidRPr="00DC6716">
        <w:rPr>
          <w:rFonts w:eastAsia="MS Mincho" w:hint="cs"/>
          <w:bCs/>
          <w:sz w:val="27"/>
          <w:szCs w:val="27"/>
        </w:rPr>
        <w:t>и</w:t>
      </w:r>
      <w:r w:rsidRPr="00DC6716">
        <w:rPr>
          <w:rFonts w:eastAsia="MS Mincho"/>
          <w:bCs/>
          <w:sz w:val="27"/>
          <w:szCs w:val="27"/>
        </w:rPr>
        <w:t xml:space="preserve"> </w:t>
      </w:r>
      <w:r w:rsidRPr="00DC6716">
        <w:rPr>
          <w:rFonts w:eastAsia="MS Mincho" w:hint="cs"/>
          <w:bCs/>
          <w:sz w:val="27"/>
          <w:szCs w:val="27"/>
        </w:rPr>
        <w:t>дата</w:t>
      </w:r>
      <w:r w:rsidRPr="00DC6716">
        <w:rPr>
          <w:rFonts w:eastAsia="MS Mincho"/>
          <w:bCs/>
          <w:sz w:val="27"/>
          <w:szCs w:val="27"/>
        </w:rPr>
        <w:t xml:space="preserve"> </w:t>
      </w:r>
      <w:r w:rsidRPr="00DC6716">
        <w:rPr>
          <w:rFonts w:eastAsia="MS Mincho" w:hint="cs"/>
          <w:bCs/>
          <w:sz w:val="27"/>
          <w:szCs w:val="27"/>
        </w:rPr>
        <w:t>выдачи</w:t>
      </w:r>
      <w:r w:rsidRPr="00DC6716">
        <w:rPr>
          <w:rFonts w:eastAsia="MS Mincho"/>
          <w:bCs/>
          <w:sz w:val="27"/>
          <w:szCs w:val="27"/>
        </w:rPr>
        <w:t xml:space="preserve"> </w:t>
      </w:r>
      <w:r w:rsidRPr="00DC6716">
        <w:rPr>
          <w:rFonts w:eastAsia="MS Mincho" w:hint="cs"/>
          <w:bCs/>
          <w:sz w:val="27"/>
          <w:szCs w:val="27"/>
        </w:rPr>
        <w:t>лицензии</w:t>
      </w:r>
      <w:r w:rsidRPr="00DC6716">
        <w:rPr>
          <w:rFonts w:eastAsia="MS Mincho"/>
          <w:bCs/>
          <w:sz w:val="27"/>
          <w:szCs w:val="27"/>
        </w:rPr>
        <w:t xml:space="preserve"> </w:t>
      </w:r>
      <w:r w:rsidRPr="00DC6716">
        <w:rPr>
          <w:rFonts w:eastAsia="MS Mincho" w:hint="cs"/>
          <w:bCs/>
          <w:sz w:val="27"/>
          <w:szCs w:val="27"/>
        </w:rPr>
        <w:t>на</w:t>
      </w:r>
      <w:r w:rsidRPr="00DC6716">
        <w:rPr>
          <w:rFonts w:eastAsia="MS Mincho"/>
          <w:bCs/>
          <w:sz w:val="27"/>
          <w:szCs w:val="27"/>
        </w:rPr>
        <w:t xml:space="preserve"> </w:t>
      </w:r>
      <w:r w:rsidRPr="00DC6716">
        <w:rPr>
          <w:rFonts w:eastAsia="MS Mincho" w:hint="cs"/>
          <w:bCs/>
          <w:sz w:val="27"/>
          <w:szCs w:val="27"/>
        </w:rPr>
        <w:t>право</w:t>
      </w:r>
      <w:r w:rsidRPr="00DC6716">
        <w:rPr>
          <w:rFonts w:eastAsia="MS Mincho"/>
          <w:bCs/>
          <w:sz w:val="27"/>
          <w:szCs w:val="27"/>
        </w:rPr>
        <w:t xml:space="preserve"> </w:t>
      </w:r>
      <w:r w:rsidRPr="00DC6716">
        <w:rPr>
          <w:rFonts w:eastAsia="MS Mincho" w:hint="cs"/>
          <w:bCs/>
          <w:sz w:val="27"/>
          <w:szCs w:val="27"/>
        </w:rPr>
        <w:t>осуществления</w:t>
      </w:r>
      <w:r w:rsidRPr="00DC6716">
        <w:rPr>
          <w:rFonts w:eastAsia="MS Mincho"/>
          <w:bCs/>
          <w:sz w:val="27"/>
          <w:szCs w:val="27"/>
        </w:rPr>
        <w:t xml:space="preserve"> </w:t>
      </w:r>
      <w:r w:rsidRPr="00DC6716">
        <w:rPr>
          <w:rFonts w:eastAsia="MS Mincho" w:hint="cs"/>
          <w:bCs/>
          <w:sz w:val="27"/>
          <w:szCs w:val="27"/>
        </w:rPr>
        <w:t>банковских</w:t>
      </w:r>
      <w:r w:rsidRPr="00DC6716">
        <w:rPr>
          <w:rFonts w:eastAsia="MS Mincho"/>
          <w:bCs/>
          <w:sz w:val="27"/>
          <w:szCs w:val="27"/>
        </w:rPr>
        <w:t xml:space="preserve"> </w:t>
      </w:r>
      <w:r w:rsidRPr="00DC6716">
        <w:rPr>
          <w:rFonts w:eastAsia="MS Mincho" w:hint="cs"/>
          <w:bCs/>
          <w:sz w:val="27"/>
          <w:szCs w:val="27"/>
        </w:rPr>
        <w:t>операций</w:t>
      </w:r>
      <w:r w:rsidRPr="00DC6716">
        <w:rPr>
          <w:rFonts w:eastAsia="MS Mincho"/>
          <w:bCs/>
          <w:sz w:val="27"/>
          <w:szCs w:val="27"/>
        </w:rPr>
        <w:t xml:space="preserve"> </w:t>
      </w:r>
      <w:r w:rsidRPr="00DC6716">
        <w:rPr>
          <w:rFonts w:eastAsia="MS Mincho" w:hint="cs"/>
          <w:bCs/>
          <w:sz w:val="27"/>
          <w:szCs w:val="27"/>
        </w:rPr>
        <w:t>и</w:t>
      </w:r>
      <w:r w:rsidRPr="00DC6716">
        <w:rPr>
          <w:rFonts w:eastAsia="MS Mincho"/>
          <w:bCs/>
          <w:sz w:val="27"/>
          <w:szCs w:val="27"/>
        </w:rPr>
        <w:t xml:space="preserve"> </w:t>
      </w:r>
      <w:r w:rsidRPr="00DC6716">
        <w:rPr>
          <w:rFonts w:eastAsia="MS Mincho" w:hint="cs"/>
          <w:bCs/>
          <w:sz w:val="27"/>
          <w:szCs w:val="27"/>
        </w:rPr>
        <w:t>сделок</w:t>
      </w:r>
      <w:r w:rsidRPr="00DC6716">
        <w:rPr>
          <w:rFonts w:eastAsia="MS Mincho"/>
          <w:bCs/>
          <w:sz w:val="27"/>
          <w:szCs w:val="27"/>
        </w:rPr>
        <w:t xml:space="preserve">, </w:t>
      </w:r>
      <w:r w:rsidRPr="00DC6716">
        <w:rPr>
          <w:rFonts w:eastAsia="MS Mincho" w:hint="cs"/>
          <w:bCs/>
          <w:sz w:val="27"/>
          <w:szCs w:val="27"/>
        </w:rPr>
        <w:t>выданной</w:t>
      </w:r>
      <w:r w:rsidRPr="00DC6716">
        <w:rPr>
          <w:rFonts w:eastAsia="MS Mincho"/>
          <w:bCs/>
          <w:sz w:val="27"/>
          <w:szCs w:val="27"/>
        </w:rPr>
        <w:t xml:space="preserve"> </w:t>
      </w:r>
      <w:r w:rsidRPr="00DC6716">
        <w:rPr>
          <w:rFonts w:eastAsia="MS Mincho" w:hint="cs"/>
          <w:bCs/>
          <w:sz w:val="27"/>
          <w:szCs w:val="27"/>
        </w:rPr>
        <w:t>гаранту</w:t>
      </w:r>
      <w:r w:rsidRPr="00DC6716">
        <w:rPr>
          <w:rFonts w:eastAsia="MS Mincho"/>
          <w:bCs/>
          <w:sz w:val="27"/>
          <w:szCs w:val="27"/>
        </w:rPr>
        <w:t xml:space="preserve"> </w:t>
      </w:r>
      <w:r w:rsidRPr="00DC6716">
        <w:rPr>
          <w:rFonts w:eastAsia="MS Mincho" w:hint="cs"/>
          <w:bCs/>
          <w:sz w:val="27"/>
          <w:szCs w:val="27"/>
        </w:rPr>
        <w:t>Центральным</w:t>
      </w:r>
      <w:r w:rsidRPr="00DC6716">
        <w:rPr>
          <w:rFonts w:eastAsia="MS Mincho"/>
          <w:bCs/>
          <w:sz w:val="27"/>
          <w:szCs w:val="27"/>
        </w:rPr>
        <w:t xml:space="preserve"> </w:t>
      </w:r>
      <w:r w:rsidRPr="00DC6716">
        <w:rPr>
          <w:rFonts w:eastAsia="MS Mincho" w:hint="cs"/>
          <w:bCs/>
          <w:sz w:val="27"/>
          <w:szCs w:val="27"/>
        </w:rPr>
        <w:t>Банком</w:t>
      </w:r>
      <w:r w:rsidRPr="00DC6716">
        <w:rPr>
          <w:rFonts w:eastAsia="MS Mincho"/>
          <w:bCs/>
          <w:sz w:val="27"/>
          <w:szCs w:val="27"/>
        </w:rPr>
        <w:t xml:space="preserve"> </w:t>
      </w:r>
      <w:r w:rsidRPr="00DC6716">
        <w:rPr>
          <w:rFonts w:eastAsia="MS Mincho" w:hint="cs"/>
          <w:bCs/>
          <w:sz w:val="27"/>
          <w:szCs w:val="27"/>
        </w:rPr>
        <w:t>Российской</w:t>
      </w:r>
      <w:r w:rsidRPr="00DC6716">
        <w:rPr>
          <w:rFonts w:eastAsia="MS Mincho"/>
          <w:bCs/>
          <w:sz w:val="27"/>
          <w:szCs w:val="27"/>
        </w:rPr>
        <w:t xml:space="preserve"> </w:t>
      </w:r>
      <w:r w:rsidRPr="00DC6716">
        <w:rPr>
          <w:rFonts w:eastAsia="MS Mincho" w:hint="cs"/>
          <w:bCs/>
          <w:sz w:val="27"/>
          <w:szCs w:val="27"/>
        </w:rPr>
        <w:t>Федерации</w:t>
      </w:r>
      <w:r w:rsidRPr="00DC6716">
        <w:rPr>
          <w:rFonts w:eastAsia="MS Mincho"/>
          <w:bCs/>
          <w:sz w:val="27"/>
          <w:szCs w:val="27"/>
        </w:rPr>
        <w:t xml:space="preserve">, </w:t>
      </w:r>
      <w:r w:rsidRPr="00DC6716">
        <w:rPr>
          <w:rFonts w:eastAsia="MS Mincho" w:hint="cs"/>
          <w:bCs/>
          <w:sz w:val="27"/>
          <w:szCs w:val="27"/>
        </w:rPr>
        <w:t>адрес</w:t>
      </w:r>
      <w:r w:rsidRPr="00DC6716">
        <w:rPr>
          <w:rFonts w:eastAsia="MS Mincho"/>
          <w:bCs/>
          <w:sz w:val="27"/>
          <w:szCs w:val="27"/>
        </w:rPr>
        <w:t xml:space="preserve"> </w:t>
      </w:r>
      <w:r w:rsidRPr="00DC6716">
        <w:rPr>
          <w:rFonts w:eastAsia="MS Mincho" w:hint="cs"/>
          <w:bCs/>
          <w:sz w:val="27"/>
          <w:szCs w:val="27"/>
        </w:rPr>
        <w:t>для</w:t>
      </w:r>
      <w:r w:rsidRPr="00DC6716">
        <w:rPr>
          <w:rFonts w:eastAsia="MS Mincho"/>
          <w:bCs/>
          <w:sz w:val="27"/>
          <w:szCs w:val="27"/>
        </w:rPr>
        <w:t xml:space="preserve"> </w:t>
      </w:r>
      <w:r w:rsidRPr="00DC6716">
        <w:rPr>
          <w:rFonts w:eastAsia="MS Mincho" w:hint="cs"/>
          <w:bCs/>
          <w:sz w:val="27"/>
          <w:szCs w:val="27"/>
        </w:rPr>
        <w:t>предъявления</w:t>
      </w:r>
      <w:r w:rsidRPr="00DC6716">
        <w:rPr>
          <w:rFonts w:eastAsia="MS Mincho"/>
          <w:bCs/>
          <w:sz w:val="27"/>
          <w:szCs w:val="27"/>
        </w:rPr>
        <w:t xml:space="preserve"> </w:t>
      </w:r>
      <w:r w:rsidRPr="00DC6716">
        <w:rPr>
          <w:rFonts w:eastAsia="MS Mincho" w:hint="cs"/>
          <w:bCs/>
          <w:sz w:val="27"/>
          <w:szCs w:val="27"/>
        </w:rPr>
        <w:t>требований</w:t>
      </w:r>
      <w:r w:rsidRPr="00DC6716">
        <w:rPr>
          <w:rFonts w:eastAsia="MS Mincho"/>
          <w:bCs/>
          <w:sz w:val="27"/>
          <w:szCs w:val="27"/>
        </w:rPr>
        <w:t xml:space="preserve"> </w:t>
      </w:r>
      <w:r w:rsidRPr="00DC6716">
        <w:rPr>
          <w:rFonts w:eastAsia="MS Mincho" w:hint="cs"/>
          <w:bCs/>
          <w:sz w:val="27"/>
          <w:szCs w:val="27"/>
        </w:rPr>
        <w:t>по</w:t>
      </w:r>
      <w:r w:rsidRPr="00DC6716">
        <w:rPr>
          <w:rFonts w:eastAsia="MS Mincho"/>
          <w:bCs/>
          <w:sz w:val="27"/>
          <w:szCs w:val="27"/>
        </w:rPr>
        <w:t xml:space="preserve"> </w:t>
      </w:r>
      <w:r w:rsidRPr="00DC6716">
        <w:rPr>
          <w:rFonts w:eastAsia="MS Mincho" w:hint="cs"/>
          <w:bCs/>
          <w:sz w:val="27"/>
          <w:szCs w:val="27"/>
        </w:rPr>
        <w:t>банковской</w:t>
      </w:r>
      <w:r w:rsidRPr="00DC6716">
        <w:rPr>
          <w:rFonts w:eastAsia="MS Mincho"/>
          <w:bCs/>
          <w:sz w:val="27"/>
          <w:szCs w:val="27"/>
        </w:rPr>
        <w:t xml:space="preserve"> </w:t>
      </w:r>
      <w:r w:rsidRPr="00DC6716">
        <w:rPr>
          <w:rFonts w:eastAsia="MS Mincho" w:hint="cs"/>
          <w:bCs/>
          <w:sz w:val="27"/>
          <w:szCs w:val="27"/>
        </w:rPr>
        <w:t>гарантии</w:t>
      </w:r>
      <w:r w:rsidRPr="00DC6716">
        <w:rPr>
          <w:rFonts w:eastAsia="MS Mincho"/>
          <w:bCs/>
          <w:sz w:val="27"/>
          <w:szCs w:val="27"/>
        </w:rPr>
        <w:t>, корреспондентский счет, БИК, ИНН.</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номер</w:t>
      </w:r>
      <w:r w:rsidRPr="00DC6716">
        <w:rPr>
          <w:rFonts w:eastAsia="MS Mincho"/>
          <w:color w:val="000000"/>
          <w:sz w:val="27"/>
          <w:szCs w:val="27"/>
        </w:rPr>
        <w:t xml:space="preserve"> </w:t>
      </w:r>
      <w:r w:rsidRPr="00DC6716">
        <w:rPr>
          <w:rFonts w:eastAsia="MS Mincho" w:hint="cs"/>
          <w:color w:val="000000"/>
          <w:sz w:val="27"/>
          <w:szCs w:val="27"/>
        </w:rPr>
        <w:t>и</w:t>
      </w:r>
      <w:r w:rsidRPr="00DC6716">
        <w:rPr>
          <w:rFonts w:eastAsia="MS Mincho"/>
          <w:color w:val="000000"/>
          <w:sz w:val="27"/>
          <w:szCs w:val="27"/>
        </w:rPr>
        <w:t xml:space="preserve"> </w:t>
      </w:r>
      <w:r w:rsidRPr="00DC6716">
        <w:rPr>
          <w:rFonts w:eastAsia="MS Mincho" w:hint="cs"/>
          <w:color w:val="000000"/>
          <w:sz w:val="27"/>
          <w:szCs w:val="27"/>
        </w:rPr>
        <w:t>наименование</w:t>
      </w:r>
      <w:r w:rsidRPr="00DC6716">
        <w:rPr>
          <w:rFonts w:eastAsia="MS Mincho"/>
          <w:color w:val="000000"/>
          <w:sz w:val="27"/>
          <w:szCs w:val="27"/>
        </w:rPr>
        <w:t xml:space="preserve"> запроса предложений: «Запрос предложений </w:t>
      </w:r>
      <w:r w:rsidR="004212C8">
        <w:rPr>
          <w:rFonts w:eastAsia="MS Mincho"/>
          <w:color w:val="000000"/>
          <w:sz w:val="27"/>
          <w:szCs w:val="27"/>
        </w:rPr>
        <w:br/>
      </w:r>
      <w:r w:rsidRPr="00DC6716">
        <w:rPr>
          <w:rFonts w:eastAsia="MS Mincho"/>
          <w:color w:val="000000"/>
          <w:sz w:val="27"/>
          <w:szCs w:val="27"/>
        </w:rPr>
        <w:t xml:space="preserve">№ </w:t>
      </w:r>
      <w:r w:rsidR="004212C8" w:rsidRPr="004212C8">
        <w:rPr>
          <w:rFonts w:eastAsia="MS Mincho"/>
          <w:color w:val="000000"/>
          <w:sz w:val="27"/>
          <w:szCs w:val="27"/>
        </w:rPr>
        <w:t>ЗПэ-ЦКПРК-18-0031</w:t>
      </w:r>
      <w:r w:rsidRPr="00DC6716">
        <w:rPr>
          <w:rFonts w:eastAsia="MS Mincho"/>
          <w:color w:val="000000"/>
          <w:sz w:val="27"/>
          <w:szCs w:val="27"/>
        </w:rPr>
        <w:t xml:space="preserve"> на поставку универсальных _</w:t>
      </w:r>
      <w:proofErr w:type="gramStart"/>
      <w:r w:rsidRPr="00DC6716">
        <w:rPr>
          <w:rFonts w:eastAsia="MS Mincho"/>
          <w:color w:val="000000"/>
          <w:sz w:val="27"/>
          <w:szCs w:val="27"/>
        </w:rPr>
        <w:t>_-</w:t>
      </w:r>
      <w:proofErr w:type="gramEnd"/>
      <w:r w:rsidRPr="00DC6716">
        <w:rPr>
          <w:rFonts w:eastAsia="MS Mincho"/>
          <w:color w:val="000000"/>
          <w:sz w:val="27"/>
          <w:szCs w:val="27"/>
        </w:rPr>
        <w:t>футовых контейнеров по лоту № ______;</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денежная</w:t>
      </w:r>
      <w:r w:rsidRPr="00DC6716">
        <w:rPr>
          <w:rFonts w:eastAsia="MS Mincho"/>
          <w:color w:val="000000"/>
          <w:sz w:val="27"/>
          <w:szCs w:val="27"/>
        </w:rPr>
        <w:t xml:space="preserve"> </w:t>
      </w:r>
      <w:r w:rsidRPr="00DC6716">
        <w:rPr>
          <w:rFonts w:eastAsia="MS Mincho" w:hint="cs"/>
          <w:color w:val="000000"/>
          <w:sz w:val="27"/>
          <w:szCs w:val="27"/>
        </w:rPr>
        <w:t>сумма</w:t>
      </w:r>
      <w:r w:rsidRPr="00DC6716">
        <w:rPr>
          <w:rFonts w:eastAsia="MS Mincho"/>
          <w:color w:val="000000"/>
          <w:sz w:val="27"/>
          <w:szCs w:val="27"/>
        </w:rPr>
        <w:t xml:space="preserve">, </w:t>
      </w:r>
      <w:r w:rsidRPr="00DC6716">
        <w:rPr>
          <w:rFonts w:eastAsia="MS Mincho" w:hint="cs"/>
          <w:color w:val="000000"/>
          <w:sz w:val="27"/>
          <w:szCs w:val="27"/>
        </w:rPr>
        <w:t>подлежащая</w:t>
      </w:r>
      <w:r w:rsidRPr="00DC6716">
        <w:rPr>
          <w:rFonts w:eastAsia="MS Mincho"/>
          <w:color w:val="000000"/>
          <w:sz w:val="27"/>
          <w:szCs w:val="27"/>
        </w:rPr>
        <w:t xml:space="preserve"> </w:t>
      </w:r>
      <w:r w:rsidRPr="00DC6716">
        <w:rPr>
          <w:rFonts w:eastAsia="MS Mincho" w:hint="cs"/>
          <w:color w:val="000000"/>
          <w:sz w:val="27"/>
          <w:szCs w:val="27"/>
        </w:rPr>
        <w:t>выплате</w:t>
      </w:r>
      <w:r w:rsidRPr="00DC6716">
        <w:rPr>
          <w:rFonts w:eastAsia="MS Mincho"/>
          <w:color w:val="000000"/>
          <w:sz w:val="27"/>
          <w:szCs w:val="27"/>
        </w:rPr>
        <w:t xml:space="preserve"> – ____________ </w:t>
      </w:r>
      <w:r w:rsidRPr="00DC6716">
        <w:rPr>
          <w:rFonts w:eastAsia="MS Mincho"/>
          <w:i/>
          <w:color w:val="000000"/>
          <w:sz w:val="27"/>
          <w:szCs w:val="27"/>
        </w:rPr>
        <w:t>(сумма, соответствующая размеру авансового платежа, указанного в финансово-коммерческом предложении принципала);</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срок</w:t>
      </w:r>
      <w:r w:rsidRPr="00DC6716">
        <w:rPr>
          <w:rFonts w:eastAsia="MS Mincho"/>
          <w:color w:val="000000"/>
          <w:sz w:val="27"/>
          <w:szCs w:val="27"/>
        </w:rPr>
        <w:t xml:space="preserve"> </w:t>
      </w:r>
      <w:r w:rsidRPr="00DC6716">
        <w:rPr>
          <w:rFonts w:eastAsia="MS Mincho" w:hint="cs"/>
          <w:color w:val="000000"/>
          <w:sz w:val="27"/>
          <w:szCs w:val="27"/>
        </w:rPr>
        <w:t>действия</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proofErr w:type="gramStart"/>
      <w:r w:rsidRPr="00DC6716">
        <w:rPr>
          <w:rFonts w:eastAsia="MS Mincho"/>
          <w:color w:val="000000"/>
          <w:sz w:val="27"/>
          <w:szCs w:val="27"/>
        </w:rPr>
        <w:t>обязанность гаранта по рассмотрению требования бенефициара и осуществления платежа в пользу бенефициара в течение 5 (пяти) дней со дня, следующего за днем получения требования бенефициара (заказчика), в котором должны быть перечислены обязательства принципала по договору, обеспеченные банковской гарантией, неисполненные Принципалом, без необходимости представления решения арбитражного суда, вынесенного против принципала, а также любого иного доказательства факта нарушения принципалом своих обязательств по</w:t>
      </w:r>
      <w:proofErr w:type="gramEnd"/>
      <w:r w:rsidRPr="00DC6716">
        <w:rPr>
          <w:rFonts w:eastAsia="MS Mincho"/>
          <w:color w:val="000000"/>
          <w:sz w:val="27"/>
          <w:szCs w:val="27"/>
        </w:rPr>
        <w:t xml:space="preserve"> договору;</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бенефициар</w:t>
      </w:r>
      <w:r w:rsidRPr="00DC6716">
        <w:rPr>
          <w:rFonts w:eastAsia="MS Mincho"/>
          <w:color w:val="000000"/>
          <w:sz w:val="27"/>
          <w:szCs w:val="27"/>
        </w:rPr>
        <w:t xml:space="preserve"> </w:t>
      </w:r>
      <w:r w:rsidRPr="00DC6716">
        <w:rPr>
          <w:rFonts w:eastAsia="MS Mincho" w:hint="cs"/>
          <w:color w:val="000000"/>
          <w:sz w:val="27"/>
          <w:szCs w:val="27"/>
        </w:rPr>
        <w:t>вправе</w:t>
      </w:r>
      <w:r w:rsidRPr="00DC6716">
        <w:rPr>
          <w:rFonts w:eastAsia="MS Mincho"/>
          <w:color w:val="000000"/>
          <w:sz w:val="27"/>
          <w:szCs w:val="27"/>
        </w:rPr>
        <w:t xml:space="preserve"> </w:t>
      </w:r>
      <w:r w:rsidRPr="00DC6716">
        <w:rPr>
          <w:rFonts w:eastAsia="MS Mincho" w:hint="cs"/>
          <w:color w:val="000000"/>
          <w:sz w:val="27"/>
          <w:szCs w:val="27"/>
        </w:rPr>
        <w:t>предъявить</w:t>
      </w:r>
      <w:r w:rsidRPr="00DC6716">
        <w:rPr>
          <w:rFonts w:eastAsia="MS Mincho"/>
          <w:color w:val="000000"/>
          <w:sz w:val="27"/>
          <w:szCs w:val="27"/>
        </w:rPr>
        <w:t xml:space="preserve"> </w:t>
      </w:r>
      <w:r w:rsidRPr="00DC6716">
        <w:rPr>
          <w:rFonts w:eastAsia="MS Mincho" w:hint="cs"/>
          <w:color w:val="000000"/>
          <w:sz w:val="27"/>
          <w:szCs w:val="27"/>
        </w:rPr>
        <w:t>одно</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несколько</w:t>
      </w:r>
      <w:r w:rsidRPr="00DC6716">
        <w:rPr>
          <w:rFonts w:eastAsia="MS Mincho"/>
          <w:color w:val="000000"/>
          <w:sz w:val="27"/>
          <w:szCs w:val="27"/>
        </w:rPr>
        <w:t xml:space="preserve"> </w:t>
      </w:r>
      <w:r w:rsidRPr="00DC6716">
        <w:rPr>
          <w:rFonts w:eastAsia="MS Mincho" w:hint="cs"/>
          <w:color w:val="000000"/>
          <w:sz w:val="27"/>
          <w:szCs w:val="27"/>
        </w:rPr>
        <w:t>требований</w:t>
      </w:r>
      <w:r w:rsidRPr="00DC6716">
        <w:rPr>
          <w:rFonts w:eastAsia="MS Mincho"/>
          <w:color w:val="000000"/>
          <w:sz w:val="27"/>
          <w:szCs w:val="27"/>
        </w:rPr>
        <w:t xml:space="preserve"> </w:t>
      </w:r>
      <w:r w:rsidRPr="00DC6716">
        <w:rPr>
          <w:rFonts w:eastAsia="MS Mincho" w:hint="cs"/>
          <w:color w:val="000000"/>
          <w:sz w:val="27"/>
          <w:szCs w:val="27"/>
        </w:rPr>
        <w:t>платежа</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совокупности</w:t>
      </w:r>
      <w:r w:rsidRPr="00DC6716">
        <w:rPr>
          <w:rFonts w:eastAsia="MS Mincho"/>
          <w:color w:val="000000"/>
          <w:sz w:val="27"/>
          <w:szCs w:val="27"/>
        </w:rPr>
        <w:t xml:space="preserve"> </w:t>
      </w:r>
      <w:r w:rsidRPr="00DC6716">
        <w:rPr>
          <w:rFonts w:eastAsia="MS Mincho" w:hint="cs"/>
          <w:color w:val="000000"/>
          <w:sz w:val="27"/>
          <w:szCs w:val="27"/>
        </w:rPr>
        <w:t>не</w:t>
      </w:r>
      <w:r w:rsidRPr="00DC6716">
        <w:rPr>
          <w:rFonts w:eastAsia="MS Mincho"/>
          <w:color w:val="000000"/>
          <w:sz w:val="27"/>
          <w:szCs w:val="27"/>
        </w:rPr>
        <w:t xml:space="preserve"> </w:t>
      </w:r>
      <w:r w:rsidRPr="00DC6716">
        <w:rPr>
          <w:rFonts w:eastAsia="MS Mincho" w:hint="cs"/>
          <w:color w:val="000000"/>
          <w:sz w:val="27"/>
          <w:szCs w:val="27"/>
        </w:rPr>
        <w:t>превышающих</w:t>
      </w:r>
      <w:r w:rsidRPr="00DC6716">
        <w:rPr>
          <w:rFonts w:eastAsia="MS Mincho"/>
          <w:color w:val="000000"/>
          <w:sz w:val="27"/>
          <w:szCs w:val="27"/>
        </w:rPr>
        <w:t xml:space="preserve"> </w:t>
      </w:r>
      <w:r w:rsidRPr="00DC6716">
        <w:rPr>
          <w:rFonts w:eastAsia="MS Mincho" w:hint="cs"/>
          <w:color w:val="000000"/>
          <w:sz w:val="27"/>
          <w:szCs w:val="27"/>
        </w:rPr>
        <w:t>сумму</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которую</w:t>
      </w:r>
      <w:r w:rsidRPr="00DC6716">
        <w:rPr>
          <w:rFonts w:eastAsia="MS Mincho"/>
          <w:color w:val="000000"/>
          <w:sz w:val="27"/>
          <w:szCs w:val="27"/>
        </w:rPr>
        <w:t xml:space="preserve"> </w:t>
      </w:r>
      <w:r w:rsidRPr="00DC6716">
        <w:rPr>
          <w:rFonts w:eastAsia="MS Mincho" w:hint="cs"/>
          <w:color w:val="000000"/>
          <w:sz w:val="27"/>
          <w:szCs w:val="27"/>
        </w:rPr>
        <w:t>выдана</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исполнением</w:t>
      </w:r>
      <w:r w:rsidRPr="00DC6716">
        <w:rPr>
          <w:rFonts w:eastAsia="MS Mincho"/>
          <w:color w:val="000000"/>
          <w:sz w:val="27"/>
          <w:szCs w:val="27"/>
        </w:rPr>
        <w:t xml:space="preserve"> </w:t>
      </w:r>
      <w:r w:rsidRPr="00DC6716">
        <w:rPr>
          <w:rFonts w:eastAsia="MS Mincho" w:hint="cs"/>
          <w:color w:val="000000"/>
          <w:sz w:val="27"/>
          <w:szCs w:val="27"/>
        </w:rPr>
        <w:t>обязательств</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является</w:t>
      </w:r>
      <w:r w:rsidRPr="00DC6716">
        <w:rPr>
          <w:rFonts w:eastAsia="MS Mincho"/>
          <w:color w:val="000000"/>
          <w:sz w:val="27"/>
          <w:szCs w:val="27"/>
        </w:rPr>
        <w:t xml:space="preserve"> </w:t>
      </w:r>
      <w:r w:rsidRPr="00DC6716">
        <w:rPr>
          <w:rFonts w:eastAsia="MS Mincho" w:hint="cs"/>
          <w:color w:val="000000"/>
          <w:sz w:val="27"/>
          <w:szCs w:val="27"/>
        </w:rPr>
        <w:t>фактическое</w:t>
      </w:r>
      <w:r w:rsidRPr="00DC6716">
        <w:rPr>
          <w:rFonts w:eastAsia="MS Mincho"/>
          <w:color w:val="000000"/>
          <w:sz w:val="27"/>
          <w:szCs w:val="27"/>
        </w:rPr>
        <w:t xml:space="preserve"> </w:t>
      </w:r>
      <w:r w:rsidRPr="00DC6716">
        <w:rPr>
          <w:rFonts w:eastAsia="MS Mincho" w:hint="cs"/>
          <w:color w:val="000000"/>
          <w:sz w:val="27"/>
          <w:szCs w:val="27"/>
        </w:rPr>
        <w:t>поступление</w:t>
      </w:r>
      <w:r w:rsidRPr="00DC6716">
        <w:rPr>
          <w:rFonts w:eastAsia="MS Mincho"/>
          <w:color w:val="000000"/>
          <w:sz w:val="27"/>
          <w:szCs w:val="27"/>
        </w:rPr>
        <w:t xml:space="preserve"> </w:t>
      </w:r>
      <w:r w:rsidRPr="00DC6716">
        <w:rPr>
          <w:rFonts w:eastAsia="MS Mincho" w:hint="cs"/>
          <w:color w:val="000000"/>
          <w:sz w:val="27"/>
          <w:szCs w:val="27"/>
        </w:rPr>
        <w:t>денежных</w:t>
      </w:r>
      <w:r w:rsidRPr="00DC6716">
        <w:rPr>
          <w:rFonts w:eastAsia="MS Mincho"/>
          <w:color w:val="000000"/>
          <w:sz w:val="27"/>
          <w:szCs w:val="27"/>
        </w:rPr>
        <w:t xml:space="preserve"> </w:t>
      </w:r>
      <w:r w:rsidRPr="00DC6716">
        <w:rPr>
          <w:rFonts w:eastAsia="MS Mincho" w:hint="cs"/>
          <w:color w:val="000000"/>
          <w:sz w:val="27"/>
          <w:szCs w:val="27"/>
        </w:rPr>
        <w:t>сумм</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счет</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котором</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соответствии</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законодательством</w:t>
      </w:r>
      <w:r w:rsidRPr="00DC6716">
        <w:rPr>
          <w:rFonts w:eastAsia="MS Mincho"/>
          <w:color w:val="000000"/>
          <w:sz w:val="27"/>
          <w:szCs w:val="27"/>
        </w:rPr>
        <w:t xml:space="preserve"> </w:t>
      </w:r>
      <w:r w:rsidRPr="00DC6716">
        <w:rPr>
          <w:rFonts w:eastAsia="MS Mincho" w:hint="cs"/>
          <w:color w:val="000000"/>
          <w:sz w:val="27"/>
          <w:szCs w:val="27"/>
        </w:rPr>
        <w:t>Российской</w:t>
      </w:r>
      <w:r w:rsidRPr="00DC6716">
        <w:rPr>
          <w:rFonts w:eastAsia="MS Mincho"/>
          <w:color w:val="000000"/>
          <w:sz w:val="27"/>
          <w:szCs w:val="27"/>
        </w:rPr>
        <w:t xml:space="preserve"> </w:t>
      </w:r>
      <w:r w:rsidRPr="00DC6716">
        <w:rPr>
          <w:rFonts w:eastAsia="MS Mincho" w:hint="cs"/>
          <w:color w:val="000000"/>
          <w:sz w:val="27"/>
          <w:szCs w:val="27"/>
        </w:rPr>
        <w:t>Федерации</w:t>
      </w:r>
      <w:r w:rsidRPr="00DC6716">
        <w:rPr>
          <w:rFonts w:eastAsia="MS Mincho"/>
          <w:color w:val="000000"/>
          <w:sz w:val="27"/>
          <w:szCs w:val="27"/>
        </w:rPr>
        <w:t xml:space="preserve"> </w:t>
      </w:r>
      <w:r w:rsidRPr="00DC6716">
        <w:rPr>
          <w:rFonts w:eastAsia="MS Mincho" w:hint="cs"/>
          <w:color w:val="000000"/>
          <w:sz w:val="27"/>
          <w:szCs w:val="27"/>
        </w:rPr>
        <w:t>учитываются</w:t>
      </w:r>
      <w:r w:rsidRPr="00DC6716">
        <w:rPr>
          <w:rFonts w:eastAsia="MS Mincho"/>
          <w:color w:val="000000"/>
          <w:sz w:val="27"/>
          <w:szCs w:val="27"/>
        </w:rPr>
        <w:t xml:space="preserve"> </w:t>
      </w:r>
      <w:r w:rsidRPr="00DC6716">
        <w:rPr>
          <w:rFonts w:eastAsia="MS Mincho" w:hint="cs"/>
          <w:color w:val="000000"/>
          <w:sz w:val="27"/>
          <w:szCs w:val="27"/>
        </w:rPr>
        <w:t>операции</w:t>
      </w:r>
      <w:r w:rsidRPr="00DC6716">
        <w:rPr>
          <w:rFonts w:eastAsia="MS Mincho"/>
          <w:color w:val="000000"/>
          <w:sz w:val="27"/>
          <w:szCs w:val="27"/>
        </w:rPr>
        <w:t xml:space="preserve"> </w:t>
      </w:r>
      <w:r w:rsidRPr="00DC6716">
        <w:rPr>
          <w:rFonts w:eastAsia="MS Mincho" w:hint="cs"/>
          <w:color w:val="000000"/>
          <w:sz w:val="27"/>
          <w:szCs w:val="27"/>
        </w:rPr>
        <w:t>со</w:t>
      </w:r>
      <w:r w:rsidRPr="00DC6716">
        <w:rPr>
          <w:rFonts w:eastAsia="MS Mincho"/>
          <w:color w:val="000000"/>
          <w:sz w:val="27"/>
          <w:szCs w:val="27"/>
        </w:rPr>
        <w:t xml:space="preserve"> </w:t>
      </w:r>
      <w:r w:rsidRPr="00DC6716">
        <w:rPr>
          <w:rFonts w:eastAsia="MS Mincho" w:hint="cs"/>
          <w:color w:val="000000"/>
          <w:sz w:val="27"/>
          <w:szCs w:val="27"/>
        </w:rPr>
        <w:t>средствами</w:t>
      </w:r>
      <w:r w:rsidRPr="00DC6716">
        <w:rPr>
          <w:rFonts w:eastAsia="MS Mincho"/>
          <w:color w:val="000000"/>
          <w:sz w:val="27"/>
          <w:szCs w:val="27"/>
        </w:rPr>
        <w:t xml:space="preserve">, </w:t>
      </w:r>
      <w:r w:rsidRPr="00DC6716">
        <w:rPr>
          <w:rFonts w:eastAsia="MS Mincho" w:hint="cs"/>
          <w:color w:val="000000"/>
          <w:sz w:val="27"/>
          <w:szCs w:val="27"/>
        </w:rPr>
        <w:t>поступающими</w:t>
      </w:r>
      <w:r w:rsidRPr="00DC6716">
        <w:rPr>
          <w:rFonts w:eastAsia="MS Mincho"/>
          <w:color w:val="000000"/>
          <w:sz w:val="27"/>
          <w:szCs w:val="27"/>
        </w:rPr>
        <w:t xml:space="preserve"> </w:t>
      </w:r>
      <w:r w:rsidRPr="00DC6716">
        <w:rPr>
          <w:rFonts w:eastAsia="MS Mincho" w:hint="cs"/>
          <w:color w:val="000000"/>
          <w:sz w:val="27"/>
          <w:szCs w:val="27"/>
        </w:rPr>
        <w:t>бенефициару</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обязанность</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уплатить</w:t>
      </w:r>
      <w:r w:rsidRPr="00DC6716">
        <w:rPr>
          <w:rFonts w:eastAsia="MS Mincho"/>
          <w:color w:val="000000"/>
          <w:sz w:val="27"/>
          <w:szCs w:val="27"/>
        </w:rPr>
        <w:t xml:space="preserve"> </w:t>
      </w:r>
      <w:r w:rsidRPr="00DC6716">
        <w:rPr>
          <w:rFonts w:eastAsia="MS Mincho" w:hint="cs"/>
          <w:color w:val="000000"/>
          <w:sz w:val="27"/>
          <w:szCs w:val="27"/>
        </w:rPr>
        <w:t>бенефициару</w:t>
      </w:r>
      <w:r w:rsidRPr="00DC6716">
        <w:rPr>
          <w:rFonts w:eastAsia="MS Mincho"/>
          <w:color w:val="000000"/>
          <w:sz w:val="27"/>
          <w:szCs w:val="27"/>
        </w:rPr>
        <w:t xml:space="preserve"> </w:t>
      </w:r>
      <w:r w:rsidRPr="00DC6716">
        <w:rPr>
          <w:rFonts w:eastAsia="MS Mincho" w:hint="cs"/>
          <w:color w:val="000000"/>
          <w:sz w:val="27"/>
          <w:szCs w:val="27"/>
        </w:rPr>
        <w:t>неустойку</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размере</w:t>
      </w:r>
      <w:r w:rsidRPr="00DC6716">
        <w:rPr>
          <w:rFonts w:eastAsia="MS Mincho"/>
          <w:color w:val="000000"/>
          <w:sz w:val="27"/>
          <w:szCs w:val="27"/>
        </w:rPr>
        <w:t xml:space="preserve"> 0,1% </w:t>
      </w:r>
      <w:r w:rsidRPr="00DC6716">
        <w:rPr>
          <w:rFonts w:eastAsia="MS Mincho" w:hint="cs"/>
          <w:color w:val="000000"/>
          <w:sz w:val="27"/>
          <w:szCs w:val="27"/>
        </w:rPr>
        <w:t>денежной</w:t>
      </w:r>
      <w:r w:rsidRPr="00DC6716">
        <w:rPr>
          <w:rFonts w:eastAsia="MS Mincho"/>
          <w:color w:val="000000"/>
          <w:sz w:val="27"/>
          <w:szCs w:val="27"/>
        </w:rPr>
        <w:t xml:space="preserve"> </w:t>
      </w:r>
      <w:r w:rsidRPr="00DC6716">
        <w:rPr>
          <w:rFonts w:eastAsia="MS Mincho" w:hint="cs"/>
          <w:color w:val="000000"/>
          <w:sz w:val="27"/>
          <w:szCs w:val="27"/>
        </w:rPr>
        <w:t>суммы</w:t>
      </w:r>
      <w:r w:rsidRPr="00DC6716">
        <w:rPr>
          <w:rFonts w:eastAsia="MS Mincho"/>
          <w:color w:val="000000"/>
          <w:sz w:val="27"/>
          <w:szCs w:val="27"/>
        </w:rPr>
        <w:t xml:space="preserve">, </w:t>
      </w:r>
      <w:r w:rsidRPr="00DC6716">
        <w:rPr>
          <w:rFonts w:eastAsia="MS Mincho" w:hint="cs"/>
          <w:color w:val="000000"/>
          <w:sz w:val="27"/>
          <w:szCs w:val="27"/>
        </w:rPr>
        <w:t>подлежащей</w:t>
      </w:r>
      <w:r w:rsidRPr="00DC6716">
        <w:rPr>
          <w:rFonts w:eastAsia="MS Mincho"/>
          <w:color w:val="000000"/>
          <w:sz w:val="27"/>
          <w:szCs w:val="27"/>
        </w:rPr>
        <w:t xml:space="preserve"> </w:t>
      </w:r>
      <w:r w:rsidRPr="00DC6716">
        <w:rPr>
          <w:rFonts w:eastAsia="MS Mincho" w:hint="cs"/>
          <w:color w:val="000000"/>
          <w:sz w:val="27"/>
          <w:szCs w:val="27"/>
        </w:rPr>
        <w:t>уплате</w:t>
      </w:r>
      <w:r w:rsidRPr="00DC6716">
        <w:rPr>
          <w:rFonts w:eastAsia="MS Mincho"/>
          <w:color w:val="000000"/>
          <w:sz w:val="27"/>
          <w:szCs w:val="27"/>
        </w:rPr>
        <w:t xml:space="preserve">, </w:t>
      </w:r>
      <w:r w:rsidRPr="00DC6716">
        <w:rPr>
          <w:rFonts w:eastAsia="MS Mincho" w:hint="cs"/>
          <w:color w:val="000000"/>
          <w:sz w:val="27"/>
          <w:szCs w:val="27"/>
        </w:rPr>
        <w:t>за</w:t>
      </w:r>
      <w:r w:rsidRPr="00DC6716">
        <w:rPr>
          <w:rFonts w:eastAsia="MS Mincho"/>
          <w:color w:val="000000"/>
          <w:sz w:val="27"/>
          <w:szCs w:val="27"/>
        </w:rPr>
        <w:t xml:space="preserve"> </w:t>
      </w:r>
      <w:r w:rsidRPr="00DC6716">
        <w:rPr>
          <w:rFonts w:eastAsia="MS Mincho" w:hint="cs"/>
          <w:color w:val="000000"/>
          <w:sz w:val="27"/>
          <w:szCs w:val="27"/>
        </w:rPr>
        <w:t>каждый</w:t>
      </w:r>
      <w:r w:rsidRPr="00DC6716">
        <w:rPr>
          <w:rFonts w:eastAsia="MS Mincho"/>
          <w:color w:val="000000"/>
          <w:sz w:val="27"/>
          <w:szCs w:val="27"/>
        </w:rPr>
        <w:t xml:space="preserve"> </w:t>
      </w:r>
      <w:r w:rsidRPr="00DC6716">
        <w:rPr>
          <w:rFonts w:eastAsia="MS Mincho" w:hint="cs"/>
          <w:color w:val="000000"/>
          <w:sz w:val="27"/>
          <w:szCs w:val="27"/>
        </w:rPr>
        <w:t>календарный</w:t>
      </w:r>
      <w:r w:rsidRPr="00DC6716">
        <w:rPr>
          <w:rFonts w:eastAsia="MS Mincho"/>
          <w:color w:val="000000"/>
          <w:sz w:val="27"/>
          <w:szCs w:val="27"/>
        </w:rPr>
        <w:t xml:space="preserve"> </w:t>
      </w:r>
      <w:r w:rsidRPr="00DC6716">
        <w:rPr>
          <w:rFonts w:eastAsia="MS Mincho" w:hint="cs"/>
          <w:color w:val="000000"/>
          <w:sz w:val="27"/>
          <w:szCs w:val="27"/>
        </w:rPr>
        <w:t>день</w:t>
      </w:r>
      <w:r w:rsidRPr="00DC6716">
        <w:rPr>
          <w:rFonts w:eastAsia="MS Mincho"/>
          <w:color w:val="000000"/>
          <w:sz w:val="27"/>
          <w:szCs w:val="27"/>
        </w:rPr>
        <w:t xml:space="preserve"> </w:t>
      </w:r>
      <w:r w:rsidRPr="00DC6716">
        <w:rPr>
          <w:rFonts w:eastAsia="MS Mincho" w:hint="cs"/>
          <w:color w:val="000000"/>
          <w:sz w:val="27"/>
          <w:szCs w:val="27"/>
        </w:rPr>
        <w:t>просрочки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допускается</w:t>
      </w:r>
      <w:r w:rsidRPr="00DC6716">
        <w:rPr>
          <w:rFonts w:eastAsia="MS Mincho"/>
          <w:color w:val="000000"/>
          <w:sz w:val="27"/>
          <w:szCs w:val="27"/>
        </w:rPr>
        <w:t xml:space="preserve"> </w:t>
      </w:r>
      <w:r w:rsidRPr="00DC6716">
        <w:rPr>
          <w:rFonts w:eastAsia="MS Mincho" w:hint="cs"/>
          <w:color w:val="000000"/>
          <w:sz w:val="27"/>
          <w:szCs w:val="27"/>
        </w:rPr>
        <w:t>передача</w:t>
      </w:r>
      <w:r w:rsidRPr="00DC6716">
        <w:rPr>
          <w:rFonts w:eastAsia="MS Mincho"/>
          <w:color w:val="000000"/>
          <w:sz w:val="27"/>
          <w:szCs w:val="27"/>
        </w:rPr>
        <w:t xml:space="preserve"> </w:t>
      </w:r>
      <w:r w:rsidRPr="00DC6716">
        <w:rPr>
          <w:rFonts w:eastAsia="MS Mincho" w:hint="cs"/>
          <w:color w:val="000000"/>
          <w:sz w:val="27"/>
          <w:szCs w:val="27"/>
        </w:rPr>
        <w:t>бенефициаром</w:t>
      </w:r>
      <w:r w:rsidRPr="00DC6716">
        <w:rPr>
          <w:rFonts w:eastAsia="MS Mincho"/>
          <w:color w:val="000000"/>
          <w:sz w:val="27"/>
          <w:szCs w:val="27"/>
        </w:rPr>
        <w:t xml:space="preserve"> </w:t>
      </w:r>
      <w:r w:rsidRPr="00DC6716">
        <w:rPr>
          <w:rFonts w:eastAsia="MS Mincho" w:hint="cs"/>
          <w:color w:val="000000"/>
          <w:sz w:val="27"/>
          <w:szCs w:val="27"/>
        </w:rPr>
        <w:t>права</w:t>
      </w:r>
      <w:r w:rsidRPr="00DC6716">
        <w:rPr>
          <w:rFonts w:eastAsia="MS Mincho"/>
          <w:color w:val="000000"/>
          <w:sz w:val="27"/>
          <w:szCs w:val="27"/>
        </w:rPr>
        <w:t xml:space="preserve"> </w:t>
      </w:r>
      <w:r w:rsidRPr="00DC6716">
        <w:rPr>
          <w:rFonts w:eastAsia="MS Mincho" w:hint="cs"/>
          <w:color w:val="000000"/>
          <w:sz w:val="27"/>
          <w:szCs w:val="27"/>
        </w:rPr>
        <w:t>требования</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другому</w:t>
      </w:r>
      <w:r w:rsidRPr="00DC6716">
        <w:rPr>
          <w:rFonts w:eastAsia="MS Mincho"/>
          <w:color w:val="000000"/>
          <w:sz w:val="27"/>
          <w:szCs w:val="27"/>
        </w:rPr>
        <w:t xml:space="preserve"> </w:t>
      </w:r>
      <w:r w:rsidRPr="00DC6716">
        <w:rPr>
          <w:rFonts w:eastAsia="MS Mincho" w:hint="cs"/>
          <w:color w:val="000000"/>
          <w:sz w:val="27"/>
          <w:szCs w:val="27"/>
        </w:rPr>
        <w:t>лицу</w:t>
      </w:r>
      <w:r w:rsidRPr="00DC6716">
        <w:rPr>
          <w:rFonts w:eastAsia="MS Mincho"/>
          <w:color w:val="000000"/>
          <w:sz w:val="27"/>
          <w:szCs w:val="27"/>
        </w:rPr>
        <w:t xml:space="preserve"> </w:t>
      </w:r>
      <w:r w:rsidRPr="00DC6716">
        <w:rPr>
          <w:rFonts w:eastAsia="MS Mincho" w:hint="cs"/>
          <w:color w:val="000000"/>
          <w:sz w:val="27"/>
          <w:szCs w:val="27"/>
        </w:rPr>
        <w:t>при</w:t>
      </w:r>
      <w:r w:rsidRPr="00DC6716">
        <w:rPr>
          <w:rFonts w:eastAsia="MS Mincho"/>
          <w:color w:val="000000"/>
          <w:sz w:val="27"/>
          <w:szCs w:val="27"/>
        </w:rPr>
        <w:t xml:space="preserve"> </w:t>
      </w:r>
      <w:r w:rsidRPr="00DC6716">
        <w:rPr>
          <w:rFonts w:eastAsia="MS Mincho" w:hint="cs"/>
          <w:color w:val="000000"/>
          <w:sz w:val="27"/>
          <w:szCs w:val="27"/>
        </w:rPr>
        <w:t>соблюдении</w:t>
      </w:r>
      <w:r w:rsidRPr="00DC6716">
        <w:rPr>
          <w:rFonts w:eastAsia="MS Mincho"/>
          <w:color w:val="000000"/>
          <w:sz w:val="27"/>
          <w:szCs w:val="27"/>
        </w:rPr>
        <w:t xml:space="preserve"> </w:t>
      </w:r>
      <w:r w:rsidRPr="00DC6716">
        <w:rPr>
          <w:rFonts w:eastAsia="MS Mincho" w:hint="cs"/>
          <w:color w:val="000000"/>
          <w:sz w:val="27"/>
          <w:szCs w:val="27"/>
        </w:rPr>
        <w:t>условий</w:t>
      </w:r>
      <w:r w:rsidRPr="00DC6716">
        <w:rPr>
          <w:rFonts w:eastAsia="MS Mincho"/>
          <w:color w:val="000000"/>
          <w:sz w:val="27"/>
          <w:szCs w:val="27"/>
        </w:rPr>
        <w:t xml:space="preserve">, </w:t>
      </w:r>
      <w:r w:rsidRPr="00DC6716">
        <w:rPr>
          <w:rFonts w:eastAsia="MS Mincho" w:hint="cs"/>
          <w:color w:val="000000"/>
          <w:sz w:val="27"/>
          <w:szCs w:val="27"/>
        </w:rPr>
        <w:t>предусмотренных</w:t>
      </w:r>
      <w:r w:rsidRPr="00DC6716">
        <w:rPr>
          <w:rFonts w:eastAsia="MS Mincho"/>
          <w:color w:val="000000"/>
          <w:sz w:val="27"/>
          <w:szCs w:val="27"/>
        </w:rPr>
        <w:t xml:space="preserve"> </w:t>
      </w:r>
      <w:r w:rsidRPr="00DC6716">
        <w:rPr>
          <w:rFonts w:eastAsia="MS Mincho" w:hint="cs"/>
          <w:color w:val="000000"/>
          <w:sz w:val="27"/>
          <w:szCs w:val="27"/>
        </w:rPr>
        <w:t>статьей</w:t>
      </w:r>
      <w:r w:rsidRPr="00DC6716">
        <w:rPr>
          <w:rFonts w:eastAsia="MS Mincho"/>
          <w:color w:val="000000"/>
          <w:sz w:val="27"/>
          <w:szCs w:val="27"/>
        </w:rPr>
        <w:t xml:space="preserve"> 372 </w:t>
      </w:r>
      <w:r w:rsidRPr="00DC6716">
        <w:rPr>
          <w:rFonts w:eastAsia="MS Mincho" w:hint="cs"/>
          <w:color w:val="000000"/>
          <w:sz w:val="27"/>
          <w:szCs w:val="27"/>
        </w:rPr>
        <w:t>Гражданского</w:t>
      </w:r>
      <w:r w:rsidRPr="00DC6716">
        <w:rPr>
          <w:rFonts w:eastAsia="MS Mincho"/>
          <w:color w:val="000000"/>
          <w:sz w:val="27"/>
          <w:szCs w:val="27"/>
        </w:rPr>
        <w:t xml:space="preserve"> </w:t>
      </w:r>
      <w:r w:rsidRPr="00DC6716">
        <w:rPr>
          <w:rFonts w:eastAsia="MS Mincho" w:hint="cs"/>
          <w:color w:val="000000"/>
          <w:sz w:val="27"/>
          <w:szCs w:val="27"/>
        </w:rPr>
        <w:t>кодекса</w:t>
      </w:r>
      <w:r w:rsidRPr="00DC6716">
        <w:rPr>
          <w:rFonts w:eastAsia="MS Mincho"/>
          <w:color w:val="000000"/>
          <w:sz w:val="27"/>
          <w:szCs w:val="27"/>
        </w:rPr>
        <w:t xml:space="preserve"> </w:t>
      </w:r>
      <w:r w:rsidRPr="00DC6716">
        <w:rPr>
          <w:rFonts w:eastAsia="MS Mincho" w:hint="cs"/>
          <w:color w:val="000000"/>
          <w:sz w:val="27"/>
          <w:szCs w:val="27"/>
        </w:rPr>
        <w:t>Российской</w:t>
      </w:r>
      <w:r w:rsidRPr="00DC6716">
        <w:rPr>
          <w:rFonts w:eastAsia="MS Mincho"/>
          <w:color w:val="000000"/>
          <w:sz w:val="27"/>
          <w:szCs w:val="27"/>
        </w:rPr>
        <w:t xml:space="preserve"> </w:t>
      </w:r>
      <w:r w:rsidRPr="00DC6716">
        <w:rPr>
          <w:rFonts w:eastAsia="MS Mincho" w:hint="cs"/>
          <w:color w:val="000000"/>
          <w:sz w:val="27"/>
          <w:szCs w:val="27"/>
        </w:rPr>
        <w:t>Федерации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lastRenderedPageBreak/>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обязательства</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перед</w:t>
      </w:r>
      <w:r w:rsidRPr="00DC6716">
        <w:rPr>
          <w:rFonts w:eastAsia="MS Mincho"/>
          <w:color w:val="000000"/>
          <w:sz w:val="27"/>
          <w:szCs w:val="27"/>
        </w:rPr>
        <w:t xml:space="preserve"> </w:t>
      </w:r>
      <w:r w:rsidRPr="00DC6716">
        <w:rPr>
          <w:rFonts w:eastAsia="MS Mincho" w:hint="cs"/>
          <w:color w:val="000000"/>
          <w:sz w:val="27"/>
          <w:szCs w:val="27"/>
        </w:rPr>
        <w:t>бенефициаром</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прекращаются</w:t>
      </w:r>
      <w:r w:rsidRPr="00DC6716">
        <w:rPr>
          <w:rFonts w:eastAsia="MS Mincho"/>
          <w:color w:val="000000"/>
          <w:sz w:val="27"/>
          <w:szCs w:val="27"/>
        </w:rPr>
        <w:t xml:space="preserve"> </w:t>
      </w:r>
      <w:r w:rsidRPr="00DC6716">
        <w:rPr>
          <w:rFonts w:eastAsia="MS Mincho" w:hint="cs"/>
          <w:color w:val="000000"/>
          <w:sz w:val="27"/>
          <w:szCs w:val="27"/>
        </w:rPr>
        <w:t>только</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случаях</w:t>
      </w:r>
      <w:r w:rsidRPr="00DC6716">
        <w:rPr>
          <w:rFonts w:eastAsia="MS Mincho"/>
          <w:color w:val="000000"/>
          <w:sz w:val="27"/>
          <w:szCs w:val="27"/>
        </w:rPr>
        <w:t xml:space="preserve">, </w:t>
      </w:r>
      <w:r w:rsidRPr="00DC6716">
        <w:rPr>
          <w:rFonts w:eastAsia="MS Mincho" w:hint="cs"/>
          <w:color w:val="000000"/>
          <w:sz w:val="27"/>
          <w:szCs w:val="27"/>
        </w:rPr>
        <w:t>предусмотренных</w:t>
      </w:r>
      <w:r w:rsidRPr="00DC6716">
        <w:rPr>
          <w:rFonts w:eastAsia="MS Mincho"/>
          <w:color w:val="000000"/>
          <w:sz w:val="27"/>
          <w:szCs w:val="27"/>
        </w:rPr>
        <w:t xml:space="preserve"> </w:t>
      </w:r>
      <w:r w:rsidRPr="00DC6716">
        <w:rPr>
          <w:rFonts w:eastAsia="MS Mincho" w:hint="cs"/>
          <w:color w:val="000000"/>
          <w:sz w:val="27"/>
          <w:szCs w:val="27"/>
        </w:rPr>
        <w:t>частью</w:t>
      </w:r>
      <w:r w:rsidRPr="00DC6716">
        <w:rPr>
          <w:rFonts w:eastAsia="MS Mincho"/>
          <w:color w:val="000000"/>
          <w:sz w:val="27"/>
          <w:szCs w:val="27"/>
        </w:rPr>
        <w:t xml:space="preserve"> 1 </w:t>
      </w:r>
      <w:r w:rsidRPr="00DC6716">
        <w:rPr>
          <w:rFonts w:eastAsia="MS Mincho" w:hint="cs"/>
          <w:color w:val="000000"/>
          <w:sz w:val="27"/>
          <w:szCs w:val="27"/>
        </w:rPr>
        <w:t>статьи</w:t>
      </w:r>
      <w:r w:rsidRPr="00DC6716">
        <w:rPr>
          <w:rFonts w:eastAsia="MS Mincho"/>
          <w:color w:val="000000"/>
          <w:sz w:val="27"/>
          <w:szCs w:val="27"/>
        </w:rPr>
        <w:t xml:space="preserve"> 378 </w:t>
      </w:r>
      <w:r w:rsidRPr="00DC6716">
        <w:rPr>
          <w:rFonts w:eastAsia="MS Mincho" w:hint="cs"/>
          <w:color w:val="000000"/>
          <w:sz w:val="27"/>
          <w:szCs w:val="27"/>
        </w:rPr>
        <w:t>Гражданского</w:t>
      </w:r>
      <w:r w:rsidRPr="00DC6716">
        <w:rPr>
          <w:rFonts w:eastAsia="MS Mincho"/>
          <w:color w:val="000000"/>
          <w:sz w:val="27"/>
          <w:szCs w:val="27"/>
        </w:rPr>
        <w:t xml:space="preserve"> </w:t>
      </w:r>
      <w:r w:rsidRPr="00DC6716">
        <w:rPr>
          <w:rFonts w:eastAsia="MS Mincho" w:hint="cs"/>
          <w:color w:val="000000"/>
          <w:sz w:val="27"/>
          <w:szCs w:val="27"/>
        </w:rPr>
        <w:t>кодекса</w:t>
      </w:r>
      <w:r w:rsidRPr="00DC6716">
        <w:rPr>
          <w:rFonts w:eastAsia="MS Mincho"/>
          <w:color w:val="000000"/>
          <w:sz w:val="27"/>
          <w:szCs w:val="27"/>
        </w:rPr>
        <w:t xml:space="preserve"> </w:t>
      </w:r>
      <w:r w:rsidRPr="00DC6716">
        <w:rPr>
          <w:rFonts w:eastAsia="MS Mincho" w:hint="cs"/>
          <w:color w:val="000000"/>
          <w:sz w:val="27"/>
          <w:szCs w:val="27"/>
        </w:rPr>
        <w:t>Российской</w:t>
      </w:r>
      <w:r w:rsidRPr="00DC6716">
        <w:rPr>
          <w:rFonts w:eastAsia="MS Mincho"/>
          <w:color w:val="000000"/>
          <w:sz w:val="27"/>
          <w:szCs w:val="27"/>
        </w:rPr>
        <w:t xml:space="preserve"> </w:t>
      </w:r>
      <w:r w:rsidRPr="00DC6716">
        <w:rPr>
          <w:rFonts w:eastAsia="MS Mincho" w:hint="cs"/>
          <w:color w:val="000000"/>
          <w:sz w:val="27"/>
          <w:szCs w:val="27"/>
        </w:rPr>
        <w:t>Федерации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гарант</w:t>
      </w:r>
      <w:r w:rsidRPr="00DC6716">
        <w:rPr>
          <w:rFonts w:eastAsia="MS Mincho"/>
          <w:color w:val="000000"/>
          <w:sz w:val="27"/>
          <w:szCs w:val="27"/>
        </w:rPr>
        <w:t xml:space="preserve"> </w:t>
      </w:r>
      <w:r w:rsidRPr="00DC6716">
        <w:rPr>
          <w:rFonts w:eastAsia="MS Mincho" w:hint="cs"/>
          <w:color w:val="000000"/>
          <w:sz w:val="27"/>
          <w:szCs w:val="27"/>
        </w:rPr>
        <w:t>отказывает</w:t>
      </w:r>
      <w:r w:rsidRPr="00DC6716">
        <w:rPr>
          <w:rFonts w:eastAsia="MS Mincho"/>
          <w:color w:val="000000"/>
          <w:sz w:val="27"/>
          <w:szCs w:val="27"/>
        </w:rPr>
        <w:t xml:space="preserve"> </w:t>
      </w:r>
      <w:r w:rsidRPr="00DC6716">
        <w:rPr>
          <w:rFonts w:eastAsia="MS Mincho" w:hint="cs"/>
          <w:color w:val="000000"/>
          <w:sz w:val="27"/>
          <w:szCs w:val="27"/>
        </w:rPr>
        <w:t>бенефициару</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удовлетворении</w:t>
      </w:r>
      <w:r w:rsidRPr="00DC6716">
        <w:rPr>
          <w:rFonts w:eastAsia="MS Mincho"/>
          <w:color w:val="000000"/>
          <w:sz w:val="27"/>
          <w:szCs w:val="27"/>
        </w:rPr>
        <w:t xml:space="preserve"> </w:t>
      </w:r>
      <w:r w:rsidRPr="00DC6716">
        <w:rPr>
          <w:rFonts w:eastAsia="MS Mincho" w:hint="cs"/>
          <w:color w:val="000000"/>
          <w:sz w:val="27"/>
          <w:szCs w:val="27"/>
        </w:rPr>
        <w:t>его</w:t>
      </w:r>
      <w:r w:rsidRPr="00DC6716">
        <w:rPr>
          <w:rFonts w:eastAsia="MS Mincho"/>
          <w:color w:val="000000"/>
          <w:sz w:val="27"/>
          <w:szCs w:val="27"/>
        </w:rPr>
        <w:t xml:space="preserve"> </w:t>
      </w:r>
      <w:r w:rsidRPr="00DC6716">
        <w:rPr>
          <w:rFonts w:eastAsia="MS Mincho" w:hint="cs"/>
          <w:color w:val="000000"/>
          <w:sz w:val="27"/>
          <w:szCs w:val="27"/>
        </w:rPr>
        <w:t>требования</w:t>
      </w:r>
      <w:r w:rsidRPr="00DC6716">
        <w:rPr>
          <w:rFonts w:eastAsia="MS Mincho"/>
          <w:color w:val="000000"/>
          <w:sz w:val="27"/>
          <w:szCs w:val="27"/>
        </w:rPr>
        <w:t xml:space="preserve"> </w:t>
      </w:r>
      <w:r w:rsidRPr="00DC6716">
        <w:rPr>
          <w:rFonts w:eastAsia="MS Mincho" w:hint="cs"/>
          <w:color w:val="000000"/>
          <w:sz w:val="27"/>
          <w:szCs w:val="27"/>
        </w:rPr>
        <w:t>только</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случае</w:t>
      </w:r>
      <w:r w:rsidRPr="00DC6716">
        <w:rPr>
          <w:rFonts w:eastAsia="MS Mincho"/>
          <w:color w:val="000000"/>
          <w:sz w:val="27"/>
          <w:szCs w:val="27"/>
        </w:rPr>
        <w:t xml:space="preserve">, </w:t>
      </w:r>
      <w:r w:rsidRPr="00DC6716">
        <w:rPr>
          <w:rFonts w:eastAsia="MS Mincho" w:hint="cs"/>
          <w:color w:val="000000"/>
          <w:sz w:val="27"/>
          <w:szCs w:val="27"/>
        </w:rPr>
        <w:t>предусмотренном</w:t>
      </w:r>
      <w:r w:rsidRPr="00DC6716">
        <w:rPr>
          <w:rFonts w:eastAsia="MS Mincho"/>
          <w:color w:val="000000"/>
          <w:sz w:val="27"/>
          <w:szCs w:val="27"/>
        </w:rPr>
        <w:t xml:space="preserve"> </w:t>
      </w:r>
      <w:r w:rsidRPr="00DC6716">
        <w:rPr>
          <w:rFonts w:eastAsia="MS Mincho" w:hint="cs"/>
          <w:color w:val="000000"/>
          <w:sz w:val="27"/>
          <w:szCs w:val="27"/>
        </w:rPr>
        <w:t>статьей</w:t>
      </w:r>
      <w:r w:rsidRPr="00DC6716">
        <w:rPr>
          <w:rFonts w:eastAsia="MS Mincho"/>
          <w:color w:val="000000"/>
          <w:sz w:val="27"/>
          <w:szCs w:val="27"/>
        </w:rPr>
        <w:t xml:space="preserve"> 376 </w:t>
      </w:r>
      <w:r w:rsidRPr="00DC6716">
        <w:rPr>
          <w:rFonts w:eastAsia="MS Mincho" w:hint="cs"/>
          <w:color w:val="000000"/>
          <w:sz w:val="27"/>
          <w:szCs w:val="27"/>
        </w:rPr>
        <w:t>Гражданского</w:t>
      </w:r>
      <w:r w:rsidRPr="00DC6716">
        <w:rPr>
          <w:rFonts w:eastAsia="MS Mincho"/>
          <w:color w:val="000000"/>
          <w:sz w:val="27"/>
          <w:szCs w:val="27"/>
        </w:rPr>
        <w:t xml:space="preserve"> </w:t>
      </w:r>
      <w:r w:rsidRPr="00DC6716">
        <w:rPr>
          <w:rFonts w:eastAsia="MS Mincho" w:hint="cs"/>
          <w:color w:val="000000"/>
          <w:sz w:val="27"/>
          <w:szCs w:val="27"/>
        </w:rPr>
        <w:t>кодекса</w:t>
      </w:r>
      <w:r w:rsidRPr="00DC6716">
        <w:rPr>
          <w:rFonts w:eastAsia="MS Mincho"/>
          <w:color w:val="000000"/>
          <w:sz w:val="27"/>
          <w:szCs w:val="27"/>
        </w:rPr>
        <w:t xml:space="preserve"> </w:t>
      </w:r>
      <w:r w:rsidRPr="00DC6716">
        <w:rPr>
          <w:rFonts w:eastAsia="MS Mincho" w:hint="cs"/>
          <w:color w:val="000000"/>
          <w:sz w:val="27"/>
          <w:szCs w:val="27"/>
        </w:rPr>
        <w:t>Российской</w:t>
      </w:r>
      <w:r w:rsidRPr="00DC6716">
        <w:rPr>
          <w:rFonts w:eastAsia="MS Mincho"/>
          <w:color w:val="000000"/>
          <w:sz w:val="27"/>
          <w:szCs w:val="27"/>
        </w:rPr>
        <w:t xml:space="preserve"> </w:t>
      </w:r>
      <w:r w:rsidRPr="00DC6716">
        <w:rPr>
          <w:rFonts w:eastAsia="MS Mincho" w:hint="cs"/>
          <w:color w:val="000000"/>
          <w:sz w:val="27"/>
          <w:szCs w:val="27"/>
        </w:rPr>
        <w:t>Федерации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ответственность</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перед</w:t>
      </w:r>
      <w:r w:rsidRPr="00DC6716">
        <w:rPr>
          <w:rFonts w:eastAsia="MS Mincho"/>
          <w:color w:val="000000"/>
          <w:sz w:val="27"/>
          <w:szCs w:val="27"/>
        </w:rPr>
        <w:t xml:space="preserve"> </w:t>
      </w:r>
      <w:r w:rsidRPr="00DC6716">
        <w:rPr>
          <w:rFonts w:eastAsia="MS Mincho" w:hint="cs"/>
          <w:color w:val="000000"/>
          <w:sz w:val="27"/>
          <w:szCs w:val="27"/>
        </w:rPr>
        <w:t>бенефициаром</w:t>
      </w:r>
      <w:r w:rsidRPr="00DC6716">
        <w:rPr>
          <w:rFonts w:eastAsia="MS Mincho"/>
          <w:color w:val="000000"/>
          <w:sz w:val="27"/>
          <w:szCs w:val="27"/>
        </w:rPr>
        <w:t xml:space="preserve"> </w:t>
      </w:r>
      <w:r w:rsidRPr="00DC6716">
        <w:rPr>
          <w:rFonts w:eastAsia="MS Mincho" w:hint="cs"/>
          <w:color w:val="000000"/>
          <w:sz w:val="27"/>
          <w:szCs w:val="27"/>
        </w:rPr>
        <w:t>за</w:t>
      </w:r>
      <w:r w:rsidRPr="00DC6716">
        <w:rPr>
          <w:rFonts w:eastAsia="MS Mincho"/>
          <w:color w:val="000000"/>
          <w:sz w:val="27"/>
          <w:szCs w:val="27"/>
        </w:rPr>
        <w:t xml:space="preserve"> </w:t>
      </w:r>
      <w:r w:rsidRPr="00DC6716">
        <w:rPr>
          <w:rFonts w:eastAsia="MS Mincho" w:hint="cs"/>
          <w:color w:val="000000"/>
          <w:sz w:val="27"/>
          <w:szCs w:val="27"/>
        </w:rPr>
        <w:t>невыполнение</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ненадлежащее</w:t>
      </w:r>
      <w:r w:rsidRPr="00DC6716">
        <w:rPr>
          <w:rFonts w:eastAsia="MS Mincho"/>
          <w:color w:val="000000"/>
          <w:sz w:val="27"/>
          <w:szCs w:val="27"/>
        </w:rPr>
        <w:t xml:space="preserve"> </w:t>
      </w:r>
      <w:r w:rsidRPr="00DC6716">
        <w:rPr>
          <w:rFonts w:eastAsia="MS Mincho" w:hint="cs"/>
          <w:color w:val="000000"/>
          <w:sz w:val="27"/>
          <w:szCs w:val="27"/>
        </w:rPr>
        <w:t>выполнение</w:t>
      </w:r>
      <w:r w:rsidRPr="00DC6716">
        <w:rPr>
          <w:rFonts w:eastAsia="MS Mincho"/>
          <w:color w:val="000000"/>
          <w:sz w:val="27"/>
          <w:szCs w:val="27"/>
        </w:rPr>
        <w:t xml:space="preserve"> </w:t>
      </w:r>
      <w:r w:rsidRPr="00DC6716">
        <w:rPr>
          <w:rFonts w:eastAsia="MS Mincho" w:hint="cs"/>
          <w:color w:val="000000"/>
          <w:sz w:val="27"/>
          <w:szCs w:val="27"/>
        </w:rPr>
        <w:t>обязательства</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не</w:t>
      </w:r>
      <w:r w:rsidRPr="00DC6716">
        <w:rPr>
          <w:rFonts w:eastAsia="MS Mincho"/>
          <w:color w:val="000000"/>
          <w:sz w:val="27"/>
          <w:szCs w:val="27"/>
        </w:rPr>
        <w:t xml:space="preserve"> </w:t>
      </w:r>
      <w:r w:rsidRPr="00DC6716">
        <w:rPr>
          <w:rFonts w:eastAsia="MS Mincho" w:hint="cs"/>
          <w:color w:val="000000"/>
          <w:sz w:val="27"/>
          <w:szCs w:val="27"/>
        </w:rPr>
        <w:t>ограничивается</w:t>
      </w:r>
      <w:r w:rsidRPr="00DC6716">
        <w:rPr>
          <w:rFonts w:eastAsia="MS Mincho"/>
          <w:color w:val="000000"/>
          <w:sz w:val="27"/>
          <w:szCs w:val="27"/>
        </w:rPr>
        <w:t xml:space="preserve"> </w:t>
      </w:r>
      <w:r w:rsidRPr="00DC6716">
        <w:rPr>
          <w:rFonts w:eastAsia="MS Mincho" w:hint="cs"/>
          <w:color w:val="000000"/>
          <w:sz w:val="27"/>
          <w:szCs w:val="27"/>
        </w:rPr>
        <w:t>суммой</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которую</w:t>
      </w:r>
      <w:r w:rsidRPr="00DC6716">
        <w:rPr>
          <w:rFonts w:eastAsia="MS Mincho"/>
          <w:color w:val="000000"/>
          <w:sz w:val="27"/>
          <w:szCs w:val="27"/>
        </w:rPr>
        <w:t xml:space="preserve"> </w:t>
      </w:r>
      <w:r w:rsidRPr="00DC6716">
        <w:rPr>
          <w:rFonts w:eastAsia="MS Mincho" w:hint="cs"/>
          <w:color w:val="000000"/>
          <w:sz w:val="27"/>
          <w:szCs w:val="27"/>
        </w:rPr>
        <w:t>выдана</w:t>
      </w:r>
      <w:r w:rsidRPr="00DC6716">
        <w:rPr>
          <w:rFonts w:eastAsia="MS Mincho"/>
          <w:color w:val="000000"/>
          <w:sz w:val="27"/>
          <w:szCs w:val="27"/>
        </w:rPr>
        <w:t xml:space="preserve"> </w:t>
      </w:r>
      <w:r w:rsidRPr="00DC6716">
        <w:rPr>
          <w:rFonts w:eastAsia="MS Mincho" w:hint="cs"/>
          <w:color w:val="000000"/>
          <w:sz w:val="27"/>
          <w:szCs w:val="27"/>
        </w:rPr>
        <w:t>банковская</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proofErr w:type="gramStart"/>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требование</w:t>
      </w:r>
      <w:r w:rsidRPr="00DC6716">
        <w:rPr>
          <w:rFonts w:eastAsia="MS Mincho"/>
          <w:color w:val="000000"/>
          <w:sz w:val="27"/>
          <w:szCs w:val="27"/>
        </w:rPr>
        <w:t xml:space="preserve"> </w:t>
      </w:r>
      <w:r w:rsidRPr="00DC6716">
        <w:rPr>
          <w:rFonts w:eastAsia="MS Mincho" w:hint="cs"/>
          <w:color w:val="000000"/>
          <w:sz w:val="27"/>
          <w:szCs w:val="27"/>
        </w:rPr>
        <w:t>бенефициара</w:t>
      </w:r>
      <w:r w:rsidRPr="00DC6716">
        <w:rPr>
          <w:rFonts w:eastAsia="MS Mincho"/>
          <w:color w:val="000000"/>
          <w:sz w:val="27"/>
          <w:szCs w:val="27"/>
        </w:rPr>
        <w:t xml:space="preserve"> </w:t>
      </w:r>
      <w:r w:rsidRPr="00DC6716">
        <w:rPr>
          <w:rFonts w:eastAsia="MS Mincho" w:hint="cs"/>
          <w:color w:val="000000"/>
          <w:sz w:val="27"/>
          <w:szCs w:val="27"/>
        </w:rPr>
        <w:t>об</w:t>
      </w:r>
      <w:r w:rsidRPr="00DC6716">
        <w:rPr>
          <w:rFonts w:eastAsia="MS Mincho"/>
          <w:color w:val="000000"/>
          <w:sz w:val="27"/>
          <w:szCs w:val="27"/>
        </w:rPr>
        <w:t xml:space="preserve"> </w:t>
      </w:r>
      <w:r w:rsidRPr="00DC6716">
        <w:rPr>
          <w:rFonts w:eastAsia="MS Mincho" w:hint="cs"/>
          <w:color w:val="000000"/>
          <w:sz w:val="27"/>
          <w:szCs w:val="27"/>
        </w:rPr>
        <w:t>уплате</w:t>
      </w:r>
      <w:r w:rsidRPr="00DC6716">
        <w:rPr>
          <w:rFonts w:eastAsia="MS Mincho"/>
          <w:color w:val="000000"/>
          <w:sz w:val="27"/>
          <w:szCs w:val="27"/>
        </w:rPr>
        <w:t xml:space="preserve"> </w:t>
      </w:r>
      <w:r w:rsidRPr="00DC6716">
        <w:rPr>
          <w:rFonts w:eastAsia="MS Mincho" w:hint="cs"/>
          <w:color w:val="000000"/>
          <w:sz w:val="27"/>
          <w:szCs w:val="27"/>
        </w:rPr>
        <w:t>указанной</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суммы</w:t>
      </w:r>
      <w:r w:rsidRPr="00DC6716">
        <w:rPr>
          <w:rFonts w:eastAsia="MS Mincho"/>
          <w:color w:val="000000"/>
          <w:sz w:val="27"/>
          <w:szCs w:val="27"/>
        </w:rPr>
        <w:t xml:space="preserve">, </w:t>
      </w:r>
      <w:r w:rsidRPr="00DC6716">
        <w:rPr>
          <w:rFonts w:eastAsia="MS Mincho" w:hint="cs"/>
          <w:color w:val="000000"/>
          <w:sz w:val="27"/>
          <w:szCs w:val="27"/>
        </w:rPr>
        <w:t>реквизиты</w:t>
      </w:r>
      <w:r w:rsidRPr="00DC6716">
        <w:rPr>
          <w:rFonts w:eastAsia="MS Mincho"/>
          <w:color w:val="000000"/>
          <w:sz w:val="27"/>
          <w:szCs w:val="27"/>
        </w:rPr>
        <w:t xml:space="preserve"> </w:t>
      </w:r>
      <w:r w:rsidRPr="00DC6716">
        <w:rPr>
          <w:rFonts w:eastAsia="MS Mincho" w:hint="cs"/>
          <w:color w:val="000000"/>
          <w:sz w:val="27"/>
          <w:szCs w:val="27"/>
        </w:rPr>
        <w:t>счета</w:t>
      </w:r>
      <w:r w:rsidRPr="00DC6716">
        <w:rPr>
          <w:rFonts w:eastAsia="MS Mincho"/>
          <w:color w:val="000000"/>
          <w:sz w:val="27"/>
          <w:szCs w:val="27"/>
        </w:rPr>
        <w:t xml:space="preserve">, </w:t>
      </w:r>
      <w:r w:rsidRPr="00DC6716">
        <w:rPr>
          <w:rFonts w:eastAsia="MS Mincho" w:hint="cs"/>
          <w:color w:val="000000"/>
          <w:sz w:val="27"/>
          <w:szCs w:val="27"/>
        </w:rPr>
        <w:t>указанные</w:t>
      </w:r>
      <w:r w:rsidRPr="00DC6716">
        <w:rPr>
          <w:rFonts w:eastAsia="MS Mincho"/>
          <w:color w:val="000000"/>
          <w:sz w:val="27"/>
          <w:szCs w:val="27"/>
        </w:rPr>
        <w:t xml:space="preserve"> </w:t>
      </w:r>
      <w:r w:rsidRPr="00DC6716">
        <w:rPr>
          <w:rFonts w:eastAsia="MS Mincho" w:hint="cs"/>
          <w:color w:val="000000"/>
          <w:sz w:val="27"/>
          <w:szCs w:val="27"/>
        </w:rPr>
        <w:t>бенефициаром</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требовании</w:t>
      </w:r>
      <w:r w:rsidRPr="00DC6716">
        <w:rPr>
          <w:rFonts w:eastAsia="MS Mincho"/>
          <w:color w:val="000000"/>
          <w:sz w:val="27"/>
          <w:szCs w:val="27"/>
        </w:rPr>
        <w:t xml:space="preserve"> </w:t>
      </w:r>
      <w:r w:rsidRPr="00DC6716">
        <w:rPr>
          <w:rFonts w:eastAsia="MS Mincho" w:hint="cs"/>
          <w:color w:val="000000"/>
          <w:sz w:val="27"/>
          <w:szCs w:val="27"/>
        </w:rPr>
        <w:t>платежа</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могут</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представлены</w:t>
      </w:r>
      <w:r w:rsidRPr="00DC6716">
        <w:rPr>
          <w:rFonts w:eastAsia="MS Mincho"/>
          <w:color w:val="000000"/>
          <w:sz w:val="27"/>
          <w:szCs w:val="27"/>
        </w:rPr>
        <w:t xml:space="preserve"> </w:t>
      </w:r>
      <w:r w:rsidRPr="00DC6716">
        <w:rPr>
          <w:rFonts w:eastAsia="MS Mincho" w:hint="cs"/>
          <w:color w:val="000000"/>
          <w:sz w:val="27"/>
          <w:szCs w:val="27"/>
        </w:rPr>
        <w:t>гаранту</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письменной</w:t>
      </w:r>
      <w:r w:rsidRPr="00DC6716">
        <w:rPr>
          <w:rFonts w:eastAsia="MS Mincho"/>
          <w:color w:val="000000"/>
          <w:sz w:val="27"/>
          <w:szCs w:val="27"/>
        </w:rPr>
        <w:t xml:space="preserve"> </w:t>
      </w:r>
      <w:r w:rsidRPr="00DC6716">
        <w:rPr>
          <w:rFonts w:eastAsia="MS Mincho" w:hint="cs"/>
          <w:color w:val="000000"/>
          <w:sz w:val="27"/>
          <w:szCs w:val="27"/>
        </w:rPr>
        <w:t>форме</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адресу</w:t>
      </w:r>
      <w:r w:rsidRPr="00DC6716">
        <w:rPr>
          <w:rFonts w:eastAsia="MS Mincho"/>
          <w:color w:val="000000"/>
          <w:sz w:val="27"/>
          <w:szCs w:val="27"/>
        </w:rPr>
        <w:t xml:space="preserve"> </w:t>
      </w:r>
      <w:r w:rsidRPr="00DC6716">
        <w:rPr>
          <w:rFonts w:eastAsia="MS Mincho" w:hint="cs"/>
          <w:color w:val="000000"/>
          <w:sz w:val="27"/>
          <w:szCs w:val="27"/>
        </w:rPr>
        <w:t>места</w:t>
      </w:r>
      <w:r w:rsidRPr="00DC6716">
        <w:rPr>
          <w:rFonts w:eastAsia="MS Mincho"/>
          <w:color w:val="000000"/>
          <w:sz w:val="27"/>
          <w:szCs w:val="27"/>
        </w:rPr>
        <w:t xml:space="preserve"> </w:t>
      </w:r>
      <w:r w:rsidRPr="00DC6716">
        <w:rPr>
          <w:rFonts w:eastAsia="MS Mincho" w:hint="cs"/>
          <w:color w:val="000000"/>
          <w:sz w:val="27"/>
          <w:szCs w:val="27"/>
        </w:rPr>
        <w:t>нахождения</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либо</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форме</w:t>
      </w:r>
      <w:r w:rsidRPr="00DC6716">
        <w:rPr>
          <w:rFonts w:eastAsia="MS Mincho"/>
          <w:color w:val="000000"/>
          <w:sz w:val="27"/>
          <w:szCs w:val="27"/>
        </w:rPr>
        <w:t xml:space="preserve"> </w:t>
      </w:r>
      <w:r w:rsidRPr="00DC6716">
        <w:rPr>
          <w:rFonts w:eastAsia="MS Mincho" w:hint="cs"/>
          <w:color w:val="000000"/>
          <w:sz w:val="27"/>
          <w:szCs w:val="27"/>
        </w:rPr>
        <w:t>электронного</w:t>
      </w:r>
      <w:r w:rsidRPr="00DC6716">
        <w:rPr>
          <w:rFonts w:eastAsia="MS Mincho"/>
          <w:color w:val="000000"/>
          <w:sz w:val="27"/>
          <w:szCs w:val="27"/>
        </w:rPr>
        <w:t xml:space="preserve"> </w:t>
      </w:r>
      <w:r w:rsidRPr="00DC6716">
        <w:rPr>
          <w:rFonts w:eastAsia="MS Mincho" w:hint="cs"/>
          <w:color w:val="000000"/>
          <w:sz w:val="27"/>
          <w:szCs w:val="27"/>
        </w:rPr>
        <w:t>сообщения</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использованием</w:t>
      </w:r>
      <w:r w:rsidRPr="00DC6716">
        <w:rPr>
          <w:rFonts w:eastAsia="MS Mincho"/>
          <w:color w:val="000000"/>
          <w:sz w:val="27"/>
          <w:szCs w:val="27"/>
        </w:rPr>
        <w:t xml:space="preserve"> </w:t>
      </w:r>
      <w:r w:rsidRPr="00DC6716">
        <w:rPr>
          <w:rFonts w:eastAsia="MS Mincho" w:hint="cs"/>
          <w:color w:val="000000"/>
          <w:sz w:val="27"/>
          <w:szCs w:val="27"/>
        </w:rPr>
        <w:t>телекоммуникационной</w:t>
      </w:r>
      <w:r w:rsidRPr="00DC6716">
        <w:rPr>
          <w:rFonts w:eastAsia="MS Mincho"/>
          <w:color w:val="000000"/>
          <w:sz w:val="27"/>
          <w:szCs w:val="27"/>
        </w:rPr>
        <w:t xml:space="preserve"> </w:t>
      </w:r>
      <w:r w:rsidRPr="00DC6716">
        <w:rPr>
          <w:rFonts w:eastAsia="MS Mincho" w:hint="cs"/>
          <w:color w:val="000000"/>
          <w:sz w:val="27"/>
          <w:szCs w:val="27"/>
        </w:rPr>
        <w:t>системы</w:t>
      </w:r>
      <w:r w:rsidRPr="00DC6716">
        <w:rPr>
          <w:rFonts w:eastAsia="MS Mincho"/>
          <w:color w:val="000000"/>
          <w:sz w:val="27"/>
          <w:szCs w:val="27"/>
        </w:rPr>
        <w:t xml:space="preserve"> SWIFT (</w:t>
      </w:r>
      <w:r w:rsidRPr="00DC6716">
        <w:rPr>
          <w:rFonts w:eastAsia="MS Mincho" w:hint="cs"/>
          <w:color w:val="000000"/>
          <w:sz w:val="27"/>
          <w:szCs w:val="27"/>
        </w:rPr>
        <w:t>СВИФТ</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соблюдением</w:t>
      </w:r>
      <w:r w:rsidRPr="00DC6716">
        <w:rPr>
          <w:rFonts w:eastAsia="MS Mincho"/>
          <w:color w:val="000000"/>
          <w:sz w:val="27"/>
          <w:szCs w:val="27"/>
        </w:rPr>
        <w:t xml:space="preserve"> </w:t>
      </w:r>
      <w:r w:rsidRPr="00DC6716">
        <w:rPr>
          <w:rFonts w:eastAsia="MS Mincho" w:hint="cs"/>
          <w:color w:val="000000"/>
          <w:sz w:val="27"/>
          <w:szCs w:val="27"/>
        </w:rPr>
        <w:t>требований</w:t>
      </w:r>
      <w:r w:rsidRPr="00DC6716">
        <w:rPr>
          <w:rFonts w:eastAsia="MS Mincho"/>
          <w:color w:val="000000"/>
          <w:sz w:val="27"/>
          <w:szCs w:val="27"/>
        </w:rPr>
        <w:t xml:space="preserve"> </w:t>
      </w:r>
      <w:r w:rsidRPr="00DC6716">
        <w:rPr>
          <w:rFonts w:eastAsia="MS Mincho" w:hint="cs"/>
          <w:color w:val="000000"/>
          <w:sz w:val="27"/>
          <w:szCs w:val="27"/>
        </w:rPr>
        <w:t>к</w:t>
      </w:r>
      <w:r w:rsidRPr="00DC6716">
        <w:rPr>
          <w:rFonts w:eastAsia="MS Mincho"/>
          <w:color w:val="000000"/>
          <w:sz w:val="27"/>
          <w:szCs w:val="27"/>
        </w:rPr>
        <w:t xml:space="preserve"> </w:t>
      </w:r>
      <w:r w:rsidRPr="00DC6716">
        <w:rPr>
          <w:rFonts w:eastAsia="MS Mincho" w:hint="cs"/>
          <w:color w:val="000000"/>
          <w:sz w:val="27"/>
          <w:szCs w:val="27"/>
        </w:rPr>
        <w:t>форме</w:t>
      </w:r>
      <w:r w:rsidRPr="00DC6716">
        <w:rPr>
          <w:rFonts w:eastAsia="MS Mincho"/>
          <w:color w:val="000000"/>
          <w:sz w:val="27"/>
          <w:szCs w:val="27"/>
        </w:rPr>
        <w:t xml:space="preserve">, </w:t>
      </w:r>
      <w:r w:rsidRPr="00DC6716">
        <w:rPr>
          <w:rFonts w:eastAsia="MS Mincho" w:hint="cs"/>
          <w:color w:val="000000"/>
          <w:sz w:val="27"/>
          <w:szCs w:val="27"/>
        </w:rPr>
        <w:t>установленных</w:t>
      </w:r>
      <w:r w:rsidRPr="00DC6716">
        <w:rPr>
          <w:rFonts w:eastAsia="MS Mincho"/>
          <w:color w:val="000000"/>
          <w:sz w:val="27"/>
          <w:szCs w:val="27"/>
        </w:rPr>
        <w:t xml:space="preserve"> </w:t>
      </w:r>
      <w:r w:rsidRPr="00DC6716">
        <w:rPr>
          <w:rFonts w:eastAsia="MS Mincho" w:hint="cs"/>
          <w:color w:val="000000"/>
          <w:sz w:val="27"/>
          <w:szCs w:val="27"/>
        </w:rPr>
        <w:t>стандартами</w:t>
      </w:r>
      <w:r w:rsidRPr="00DC6716">
        <w:rPr>
          <w:rFonts w:eastAsia="MS Mincho"/>
          <w:color w:val="000000"/>
          <w:sz w:val="27"/>
          <w:szCs w:val="27"/>
        </w:rPr>
        <w:t xml:space="preserve"> </w:t>
      </w:r>
      <w:r w:rsidRPr="00DC6716">
        <w:rPr>
          <w:rFonts w:eastAsia="MS Mincho" w:hint="cs"/>
          <w:color w:val="000000"/>
          <w:sz w:val="27"/>
          <w:szCs w:val="27"/>
        </w:rPr>
        <w:t>этой</w:t>
      </w:r>
      <w:r w:rsidRPr="00DC6716">
        <w:rPr>
          <w:rFonts w:eastAsia="MS Mincho"/>
          <w:color w:val="000000"/>
          <w:sz w:val="27"/>
          <w:szCs w:val="27"/>
        </w:rPr>
        <w:t xml:space="preserve"> </w:t>
      </w:r>
      <w:r w:rsidRPr="00DC6716">
        <w:rPr>
          <w:rFonts w:eastAsia="MS Mincho" w:hint="cs"/>
          <w:color w:val="000000"/>
          <w:sz w:val="27"/>
          <w:szCs w:val="27"/>
        </w:rPr>
        <w:t>системы</w:t>
      </w:r>
      <w:r w:rsidRPr="00DC6716">
        <w:rPr>
          <w:rFonts w:eastAsia="MS Mincho"/>
          <w:color w:val="000000"/>
          <w:sz w:val="27"/>
          <w:szCs w:val="27"/>
        </w:rPr>
        <w:t>;</w:t>
      </w:r>
      <w:proofErr w:type="gramEnd"/>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обстоятельства</w:t>
      </w:r>
      <w:r w:rsidRPr="00DC6716">
        <w:rPr>
          <w:rFonts w:eastAsia="MS Mincho"/>
          <w:color w:val="000000"/>
          <w:sz w:val="27"/>
          <w:szCs w:val="27"/>
        </w:rPr>
        <w:t xml:space="preserve">, </w:t>
      </w:r>
      <w:r w:rsidRPr="00DC6716">
        <w:rPr>
          <w:rFonts w:eastAsia="MS Mincho" w:hint="cs"/>
          <w:color w:val="000000"/>
          <w:sz w:val="27"/>
          <w:szCs w:val="27"/>
        </w:rPr>
        <w:t>при</w:t>
      </w:r>
      <w:r w:rsidRPr="00DC6716">
        <w:rPr>
          <w:rFonts w:eastAsia="MS Mincho"/>
          <w:color w:val="000000"/>
          <w:sz w:val="27"/>
          <w:szCs w:val="27"/>
        </w:rPr>
        <w:t xml:space="preserve"> </w:t>
      </w:r>
      <w:r w:rsidRPr="00DC6716">
        <w:rPr>
          <w:rFonts w:eastAsia="MS Mincho" w:hint="cs"/>
          <w:color w:val="000000"/>
          <w:sz w:val="27"/>
          <w:szCs w:val="27"/>
        </w:rPr>
        <w:t>наступлении</w:t>
      </w:r>
      <w:r w:rsidRPr="00DC6716">
        <w:rPr>
          <w:rFonts w:eastAsia="MS Mincho"/>
          <w:color w:val="000000"/>
          <w:sz w:val="27"/>
          <w:szCs w:val="27"/>
        </w:rPr>
        <w:t xml:space="preserve"> </w:t>
      </w:r>
      <w:r w:rsidRPr="00DC6716">
        <w:rPr>
          <w:rFonts w:eastAsia="MS Mincho" w:hint="cs"/>
          <w:color w:val="000000"/>
          <w:sz w:val="27"/>
          <w:szCs w:val="27"/>
        </w:rPr>
        <w:t>которых</w:t>
      </w:r>
      <w:r w:rsidRPr="00DC6716">
        <w:rPr>
          <w:rFonts w:eastAsia="MS Mincho"/>
          <w:color w:val="000000"/>
          <w:sz w:val="27"/>
          <w:szCs w:val="27"/>
        </w:rPr>
        <w:t xml:space="preserve"> </w:t>
      </w:r>
      <w:r w:rsidRPr="00DC6716">
        <w:rPr>
          <w:rFonts w:eastAsia="MS Mincho" w:hint="cs"/>
          <w:color w:val="000000"/>
          <w:sz w:val="27"/>
          <w:szCs w:val="27"/>
        </w:rPr>
        <w:t>должна</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выплачена</w:t>
      </w:r>
      <w:r w:rsidRPr="00DC6716">
        <w:rPr>
          <w:rFonts w:eastAsia="MS Mincho"/>
          <w:color w:val="000000"/>
          <w:sz w:val="27"/>
          <w:szCs w:val="27"/>
        </w:rPr>
        <w:t xml:space="preserve"> </w:t>
      </w:r>
      <w:r w:rsidRPr="00DC6716">
        <w:rPr>
          <w:rFonts w:eastAsia="MS Mincho" w:hint="cs"/>
          <w:color w:val="000000"/>
          <w:sz w:val="27"/>
          <w:szCs w:val="27"/>
        </w:rPr>
        <w:t>сумма</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а</w:t>
      </w:r>
      <w:r w:rsidRPr="00DC6716">
        <w:rPr>
          <w:rFonts w:eastAsia="MS Mincho"/>
          <w:color w:val="000000"/>
          <w:sz w:val="27"/>
          <w:szCs w:val="27"/>
        </w:rPr>
        <w:t xml:space="preserve"> </w:t>
      </w:r>
      <w:r w:rsidRPr="00DC6716">
        <w:rPr>
          <w:rFonts w:eastAsia="MS Mincho" w:hint="cs"/>
          <w:color w:val="000000"/>
          <w:sz w:val="27"/>
          <w:szCs w:val="27"/>
        </w:rPr>
        <w:t>именно</w:t>
      </w:r>
      <w:r w:rsidRPr="00DC6716">
        <w:rPr>
          <w:rFonts w:eastAsia="MS Mincho"/>
          <w:color w:val="000000"/>
          <w:sz w:val="27"/>
          <w:szCs w:val="27"/>
        </w:rPr>
        <w:t xml:space="preserve">: </w:t>
      </w:r>
      <w:r w:rsidRPr="00DC6716">
        <w:rPr>
          <w:rFonts w:eastAsia="MS Mincho" w:hint="cs"/>
          <w:color w:val="000000"/>
          <w:sz w:val="27"/>
          <w:szCs w:val="27"/>
        </w:rPr>
        <w:t>неисполнение</w:t>
      </w:r>
      <w:r w:rsidRPr="00DC6716">
        <w:rPr>
          <w:rFonts w:eastAsia="MS Mincho"/>
          <w:color w:val="000000"/>
          <w:sz w:val="27"/>
          <w:szCs w:val="27"/>
        </w:rPr>
        <w:t xml:space="preserve"> </w:t>
      </w:r>
      <w:r w:rsidRPr="00DC6716">
        <w:rPr>
          <w:rFonts w:eastAsia="MS Mincho" w:hint="cs"/>
          <w:color w:val="000000"/>
          <w:sz w:val="27"/>
          <w:szCs w:val="27"/>
        </w:rPr>
        <w:t>либо</w:t>
      </w:r>
      <w:r w:rsidRPr="00DC6716">
        <w:rPr>
          <w:rFonts w:eastAsia="MS Mincho"/>
          <w:color w:val="000000"/>
          <w:sz w:val="27"/>
          <w:szCs w:val="27"/>
        </w:rPr>
        <w:t xml:space="preserve"> </w:t>
      </w:r>
      <w:r w:rsidRPr="00DC6716">
        <w:rPr>
          <w:rFonts w:eastAsia="MS Mincho" w:hint="cs"/>
          <w:color w:val="000000"/>
          <w:sz w:val="27"/>
          <w:szCs w:val="27"/>
        </w:rPr>
        <w:t>ненадлежащее</w:t>
      </w:r>
      <w:r w:rsidRPr="00DC6716">
        <w:rPr>
          <w:rFonts w:eastAsia="MS Mincho"/>
          <w:color w:val="000000"/>
          <w:sz w:val="27"/>
          <w:szCs w:val="27"/>
        </w:rPr>
        <w:t xml:space="preserve"> </w:t>
      </w:r>
      <w:r w:rsidRPr="00DC6716">
        <w:rPr>
          <w:rFonts w:eastAsia="MS Mincho" w:hint="cs"/>
          <w:color w:val="000000"/>
          <w:sz w:val="27"/>
          <w:szCs w:val="27"/>
        </w:rPr>
        <w:t>исполнение</w:t>
      </w:r>
      <w:r w:rsidRPr="00DC6716">
        <w:rPr>
          <w:rFonts w:eastAsia="MS Mincho"/>
          <w:color w:val="000000"/>
          <w:sz w:val="27"/>
          <w:szCs w:val="27"/>
        </w:rPr>
        <w:t xml:space="preserve"> </w:t>
      </w:r>
      <w:r w:rsidRPr="00DC6716">
        <w:rPr>
          <w:rFonts w:eastAsia="MS Mincho" w:hint="cs"/>
          <w:color w:val="000000"/>
          <w:sz w:val="27"/>
          <w:szCs w:val="27"/>
        </w:rPr>
        <w:t>принципалом</w:t>
      </w:r>
      <w:r w:rsidRPr="00DC6716">
        <w:rPr>
          <w:rFonts w:eastAsia="MS Mincho"/>
          <w:color w:val="000000"/>
          <w:sz w:val="27"/>
          <w:szCs w:val="27"/>
        </w:rPr>
        <w:t xml:space="preserve"> </w:t>
      </w:r>
      <w:r w:rsidRPr="00DC6716">
        <w:rPr>
          <w:rFonts w:eastAsia="MS Mincho" w:hint="cs"/>
          <w:color w:val="000000"/>
          <w:sz w:val="27"/>
          <w:szCs w:val="27"/>
        </w:rPr>
        <w:t>обязательств</w:t>
      </w:r>
      <w:r w:rsidRPr="00DC6716">
        <w:rPr>
          <w:rFonts w:eastAsia="MS Mincho"/>
          <w:color w:val="000000"/>
          <w:sz w:val="27"/>
          <w:szCs w:val="27"/>
        </w:rPr>
        <w:t xml:space="preserve"> </w:t>
      </w:r>
      <w:r w:rsidRPr="00DC6716">
        <w:rPr>
          <w:rFonts w:eastAsia="MS Mincho" w:hint="cs"/>
          <w:color w:val="000000"/>
          <w:sz w:val="27"/>
          <w:szCs w:val="27"/>
        </w:rPr>
        <w:t>по</w:t>
      </w:r>
      <w:r w:rsidRPr="00DC6716">
        <w:rPr>
          <w:rFonts w:eastAsia="MS Mincho"/>
          <w:color w:val="000000"/>
          <w:sz w:val="27"/>
          <w:szCs w:val="27"/>
        </w:rPr>
        <w:t xml:space="preserve"> договору;</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банковская</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 xml:space="preserve"> </w:t>
      </w:r>
      <w:r w:rsidRPr="00DC6716">
        <w:rPr>
          <w:rFonts w:eastAsia="MS Mincho" w:hint="cs"/>
          <w:color w:val="000000"/>
          <w:sz w:val="27"/>
          <w:szCs w:val="27"/>
        </w:rPr>
        <w:t>вступает</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силу</w:t>
      </w:r>
      <w:r w:rsidRPr="00DC6716">
        <w:rPr>
          <w:rFonts w:eastAsia="MS Mincho"/>
          <w:color w:val="000000"/>
          <w:sz w:val="27"/>
          <w:szCs w:val="27"/>
        </w:rPr>
        <w:t xml:space="preserve"> </w:t>
      </w:r>
      <w:r w:rsidRPr="00DC6716">
        <w:rPr>
          <w:rFonts w:eastAsia="MS Mincho" w:hint="cs"/>
          <w:color w:val="000000"/>
          <w:sz w:val="27"/>
          <w:szCs w:val="27"/>
        </w:rPr>
        <w:t>со</w:t>
      </w:r>
      <w:r w:rsidRPr="00DC6716">
        <w:rPr>
          <w:rFonts w:eastAsia="MS Mincho"/>
          <w:color w:val="000000"/>
          <w:sz w:val="27"/>
          <w:szCs w:val="27"/>
        </w:rPr>
        <w:t xml:space="preserve"> </w:t>
      </w:r>
      <w:r w:rsidRPr="00DC6716">
        <w:rPr>
          <w:rFonts w:eastAsia="MS Mincho" w:hint="cs"/>
          <w:color w:val="000000"/>
          <w:sz w:val="27"/>
          <w:szCs w:val="27"/>
        </w:rPr>
        <w:t>дня</w:t>
      </w:r>
      <w:r w:rsidRPr="00DC6716">
        <w:rPr>
          <w:rFonts w:eastAsia="MS Mincho"/>
          <w:color w:val="000000"/>
          <w:sz w:val="27"/>
          <w:szCs w:val="27"/>
        </w:rPr>
        <w:t xml:space="preserve"> </w:t>
      </w:r>
      <w:r w:rsidRPr="00DC6716">
        <w:rPr>
          <w:rFonts w:eastAsia="MS Mincho" w:hint="cs"/>
          <w:color w:val="000000"/>
          <w:sz w:val="27"/>
          <w:szCs w:val="27"/>
        </w:rPr>
        <w:t>выдачи</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w:t>
      </w:r>
    </w:p>
    <w:p w:rsidR="00E80EC7" w:rsidRPr="00DC6716" w:rsidRDefault="00E80EC7" w:rsidP="00E80EC7">
      <w:pPr>
        <w:numPr>
          <w:ilvl w:val="0"/>
          <w:numId w:val="173"/>
        </w:numPr>
        <w:suppressAutoHyphens w:val="0"/>
        <w:ind w:left="0" w:firstLine="709"/>
        <w:jc w:val="both"/>
        <w:rPr>
          <w:rFonts w:eastAsia="MS Mincho"/>
          <w:color w:val="000000"/>
          <w:sz w:val="27"/>
          <w:szCs w:val="27"/>
        </w:rPr>
      </w:pPr>
      <w:r w:rsidRPr="00DC6716">
        <w:rPr>
          <w:rFonts w:eastAsia="MS Mincho" w:hint="cs"/>
          <w:color w:val="000000"/>
          <w:sz w:val="27"/>
          <w:szCs w:val="27"/>
        </w:rPr>
        <w:t>условие</w:t>
      </w:r>
      <w:r w:rsidRPr="00DC6716">
        <w:rPr>
          <w:rFonts w:eastAsia="MS Mincho"/>
          <w:color w:val="000000"/>
          <w:sz w:val="27"/>
          <w:szCs w:val="27"/>
        </w:rPr>
        <w:t xml:space="preserve">, </w:t>
      </w:r>
      <w:r w:rsidRPr="00DC6716">
        <w:rPr>
          <w:rFonts w:eastAsia="MS Mincho" w:hint="cs"/>
          <w:color w:val="000000"/>
          <w:sz w:val="27"/>
          <w:szCs w:val="27"/>
        </w:rPr>
        <w:t>согласно</w:t>
      </w:r>
      <w:r w:rsidRPr="00DC6716">
        <w:rPr>
          <w:rFonts w:eastAsia="MS Mincho"/>
          <w:color w:val="000000"/>
          <w:sz w:val="27"/>
          <w:szCs w:val="27"/>
        </w:rPr>
        <w:t xml:space="preserve"> </w:t>
      </w:r>
      <w:r w:rsidRPr="00DC6716">
        <w:rPr>
          <w:rFonts w:eastAsia="MS Mincho" w:hint="cs"/>
          <w:color w:val="000000"/>
          <w:sz w:val="27"/>
          <w:szCs w:val="27"/>
        </w:rPr>
        <w:t>которому</w:t>
      </w:r>
      <w:r w:rsidRPr="00DC6716">
        <w:rPr>
          <w:rFonts w:eastAsia="MS Mincho"/>
          <w:color w:val="000000"/>
          <w:sz w:val="27"/>
          <w:szCs w:val="27"/>
        </w:rPr>
        <w:t xml:space="preserve"> </w:t>
      </w:r>
      <w:r w:rsidRPr="00DC6716">
        <w:rPr>
          <w:rFonts w:eastAsia="MS Mincho" w:hint="cs"/>
          <w:color w:val="000000"/>
          <w:sz w:val="27"/>
          <w:szCs w:val="27"/>
        </w:rPr>
        <w:t>бенефициар</w:t>
      </w:r>
      <w:r w:rsidRPr="00DC6716">
        <w:rPr>
          <w:rFonts w:eastAsia="MS Mincho"/>
          <w:color w:val="000000"/>
          <w:sz w:val="27"/>
          <w:szCs w:val="27"/>
        </w:rPr>
        <w:t xml:space="preserve"> </w:t>
      </w:r>
      <w:r w:rsidRPr="00DC6716">
        <w:rPr>
          <w:rFonts w:eastAsia="MS Mincho" w:hint="cs"/>
          <w:color w:val="000000"/>
          <w:sz w:val="27"/>
          <w:szCs w:val="27"/>
        </w:rPr>
        <w:t>вправе</w:t>
      </w:r>
      <w:r w:rsidRPr="00DC6716">
        <w:rPr>
          <w:rFonts w:eastAsia="MS Mincho"/>
          <w:color w:val="000000"/>
          <w:sz w:val="27"/>
          <w:szCs w:val="27"/>
        </w:rPr>
        <w:t xml:space="preserve"> </w:t>
      </w:r>
      <w:r w:rsidRPr="00DC6716">
        <w:rPr>
          <w:rFonts w:eastAsia="MS Mincho" w:hint="cs"/>
          <w:color w:val="000000"/>
          <w:sz w:val="27"/>
          <w:szCs w:val="27"/>
        </w:rPr>
        <w:t>предъявлять</w:t>
      </w:r>
      <w:r w:rsidRPr="00DC6716">
        <w:rPr>
          <w:rFonts w:eastAsia="MS Mincho"/>
          <w:color w:val="000000"/>
          <w:sz w:val="27"/>
          <w:szCs w:val="27"/>
        </w:rPr>
        <w:t xml:space="preserve"> </w:t>
      </w:r>
      <w:r w:rsidRPr="00DC6716">
        <w:rPr>
          <w:rFonts w:eastAsia="MS Mincho" w:hint="cs"/>
          <w:color w:val="000000"/>
          <w:sz w:val="27"/>
          <w:szCs w:val="27"/>
        </w:rPr>
        <w:t>требование</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течение</w:t>
      </w:r>
      <w:r w:rsidRPr="00DC6716">
        <w:rPr>
          <w:rFonts w:eastAsia="MS Mincho"/>
          <w:color w:val="000000"/>
          <w:sz w:val="27"/>
          <w:szCs w:val="27"/>
        </w:rPr>
        <w:t xml:space="preserve"> </w:t>
      </w:r>
      <w:r w:rsidRPr="00DC6716">
        <w:rPr>
          <w:rFonts w:eastAsia="MS Mincho" w:hint="cs"/>
          <w:color w:val="000000"/>
          <w:sz w:val="27"/>
          <w:szCs w:val="27"/>
        </w:rPr>
        <w:t>всего</w:t>
      </w:r>
      <w:r w:rsidRPr="00DC6716">
        <w:rPr>
          <w:rFonts w:eastAsia="MS Mincho"/>
          <w:color w:val="000000"/>
          <w:sz w:val="27"/>
          <w:szCs w:val="27"/>
        </w:rPr>
        <w:t xml:space="preserve"> </w:t>
      </w:r>
      <w:r w:rsidRPr="00DC6716">
        <w:rPr>
          <w:rFonts w:eastAsia="MS Mincho" w:hint="cs"/>
          <w:color w:val="000000"/>
          <w:sz w:val="27"/>
          <w:szCs w:val="27"/>
        </w:rPr>
        <w:t>срока</w:t>
      </w:r>
      <w:r w:rsidRPr="00DC6716">
        <w:rPr>
          <w:rFonts w:eastAsia="MS Mincho"/>
          <w:color w:val="000000"/>
          <w:sz w:val="27"/>
          <w:szCs w:val="27"/>
        </w:rPr>
        <w:t xml:space="preserve"> </w:t>
      </w:r>
      <w:r w:rsidRPr="00DC6716">
        <w:rPr>
          <w:rFonts w:eastAsia="MS Mincho" w:hint="cs"/>
          <w:color w:val="000000"/>
          <w:sz w:val="27"/>
          <w:szCs w:val="27"/>
        </w:rPr>
        <w:t>действия</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w:t>
      </w:r>
    </w:p>
    <w:p w:rsidR="00E80EC7" w:rsidRPr="00DC6716" w:rsidRDefault="00E80EC7" w:rsidP="00E80EC7">
      <w:pPr>
        <w:numPr>
          <w:ilvl w:val="0"/>
          <w:numId w:val="174"/>
        </w:numPr>
        <w:suppressAutoHyphens w:val="0"/>
        <w:ind w:left="0" w:firstLine="709"/>
        <w:jc w:val="both"/>
        <w:rPr>
          <w:rFonts w:eastAsia="MS Mincho"/>
          <w:color w:val="000000"/>
          <w:sz w:val="27"/>
          <w:szCs w:val="27"/>
        </w:rPr>
      </w:pPr>
      <w:proofErr w:type="gramStart"/>
      <w:r w:rsidRPr="00DC6716">
        <w:rPr>
          <w:rFonts w:eastAsia="MS Mincho" w:hint="cs"/>
          <w:color w:val="000000"/>
          <w:sz w:val="27"/>
          <w:szCs w:val="27"/>
        </w:rPr>
        <w:t>Не</w:t>
      </w:r>
      <w:r w:rsidRPr="00DC6716">
        <w:rPr>
          <w:rFonts w:eastAsia="MS Mincho"/>
          <w:color w:val="000000"/>
          <w:sz w:val="27"/>
          <w:szCs w:val="27"/>
        </w:rPr>
        <w:t xml:space="preserve"> </w:t>
      </w:r>
      <w:r w:rsidRPr="00DC6716">
        <w:rPr>
          <w:rFonts w:eastAsia="MS Mincho" w:hint="cs"/>
          <w:color w:val="000000"/>
          <w:sz w:val="27"/>
          <w:szCs w:val="27"/>
        </w:rPr>
        <w:t>допускается</w:t>
      </w:r>
      <w:r w:rsidRPr="00DC6716">
        <w:rPr>
          <w:rFonts w:eastAsia="MS Mincho"/>
          <w:color w:val="000000"/>
          <w:sz w:val="27"/>
          <w:szCs w:val="27"/>
        </w:rPr>
        <w:t xml:space="preserve"> </w:t>
      </w:r>
      <w:r w:rsidRPr="00DC6716">
        <w:rPr>
          <w:rFonts w:eastAsia="MS Mincho" w:hint="cs"/>
          <w:color w:val="000000"/>
          <w:sz w:val="27"/>
          <w:szCs w:val="27"/>
        </w:rPr>
        <w:t>включение</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условия</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xml:space="preserve"> </w:t>
      </w:r>
      <w:r w:rsidRPr="00DC6716">
        <w:rPr>
          <w:rFonts w:eastAsia="MS Mincho" w:hint="cs"/>
          <w:color w:val="000000"/>
          <w:sz w:val="27"/>
          <w:szCs w:val="27"/>
        </w:rPr>
        <w:t>требования</w:t>
      </w:r>
      <w:r w:rsidRPr="00DC6716">
        <w:rPr>
          <w:rFonts w:eastAsia="MS Mincho"/>
          <w:color w:val="000000"/>
          <w:sz w:val="27"/>
          <w:szCs w:val="27"/>
        </w:rPr>
        <w:t xml:space="preserve"> </w:t>
      </w:r>
      <w:r w:rsidRPr="00DC6716">
        <w:rPr>
          <w:rFonts w:eastAsia="MS Mincho" w:hint="cs"/>
          <w:color w:val="000000"/>
          <w:sz w:val="27"/>
          <w:szCs w:val="27"/>
        </w:rPr>
        <w:t>о</w:t>
      </w:r>
      <w:r w:rsidRPr="00DC6716">
        <w:rPr>
          <w:rFonts w:eastAsia="MS Mincho"/>
          <w:color w:val="000000"/>
          <w:sz w:val="27"/>
          <w:szCs w:val="27"/>
        </w:rPr>
        <w:t xml:space="preserve"> </w:t>
      </w:r>
      <w:r w:rsidRPr="00DC6716">
        <w:rPr>
          <w:rFonts w:eastAsia="MS Mincho" w:hint="cs"/>
          <w:color w:val="000000"/>
          <w:sz w:val="27"/>
          <w:szCs w:val="27"/>
        </w:rPr>
        <w:t>предоставлении</w:t>
      </w:r>
      <w:r w:rsidRPr="00DC6716">
        <w:rPr>
          <w:rFonts w:eastAsia="MS Mincho"/>
          <w:color w:val="000000"/>
          <w:sz w:val="27"/>
          <w:szCs w:val="27"/>
        </w:rPr>
        <w:t xml:space="preserve"> </w:t>
      </w:r>
      <w:r w:rsidRPr="00DC6716">
        <w:rPr>
          <w:rFonts w:eastAsia="MS Mincho" w:hint="cs"/>
          <w:color w:val="000000"/>
          <w:sz w:val="27"/>
          <w:szCs w:val="27"/>
        </w:rPr>
        <w:t>бенефициаром</w:t>
      </w:r>
      <w:r w:rsidRPr="00DC6716">
        <w:rPr>
          <w:rFonts w:eastAsia="MS Mincho"/>
          <w:color w:val="000000"/>
          <w:sz w:val="27"/>
          <w:szCs w:val="27"/>
        </w:rPr>
        <w:t xml:space="preserve"> </w:t>
      </w:r>
      <w:r w:rsidRPr="00DC6716">
        <w:rPr>
          <w:rFonts w:eastAsia="MS Mincho" w:hint="cs"/>
          <w:color w:val="000000"/>
          <w:sz w:val="27"/>
          <w:szCs w:val="27"/>
        </w:rPr>
        <w:t>гаранту</w:t>
      </w:r>
      <w:r w:rsidRPr="00DC6716">
        <w:rPr>
          <w:rFonts w:eastAsia="MS Mincho"/>
          <w:color w:val="000000"/>
          <w:sz w:val="27"/>
          <w:szCs w:val="27"/>
        </w:rPr>
        <w:t xml:space="preserve"> </w:t>
      </w:r>
      <w:r w:rsidRPr="00DC6716">
        <w:rPr>
          <w:rFonts w:eastAsia="MS Mincho" w:hint="cs"/>
          <w:color w:val="000000"/>
          <w:sz w:val="27"/>
          <w:szCs w:val="27"/>
        </w:rPr>
        <w:t>вместе</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требованием</w:t>
      </w:r>
      <w:r w:rsidRPr="00DC6716">
        <w:rPr>
          <w:rFonts w:eastAsia="MS Mincho"/>
          <w:color w:val="000000"/>
          <w:sz w:val="27"/>
          <w:szCs w:val="27"/>
        </w:rPr>
        <w:t xml:space="preserve"> </w:t>
      </w:r>
      <w:r w:rsidRPr="00DC6716">
        <w:rPr>
          <w:rFonts w:eastAsia="MS Mincho" w:hint="cs"/>
          <w:color w:val="000000"/>
          <w:sz w:val="27"/>
          <w:szCs w:val="27"/>
        </w:rPr>
        <w:t>об</w:t>
      </w:r>
      <w:r w:rsidRPr="00DC6716">
        <w:rPr>
          <w:rFonts w:eastAsia="MS Mincho"/>
          <w:color w:val="000000"/>
          <w:sz w:val="27"/>
          <w:szCs w:val="27"/>
        </w:rPr>
        <w:t xml:space="preserve"> </w:t>
      </w:r>
      <w:r w:rsidRPr="00DC6716">
        <w:rPr>
          <w:rFonts w:eastAsia="MS Mincho" w:hint="cs"/>
          <w:color w:val="000000"/>
          <w:sz w:val="27"/>
          <w:szCs w:val="27"/>
        </w:rPr>
        <w:t>осуществлении</w:t>
      </w:r>
      <w:r w:rsidRPr="00DC6716">
        <w:rPr>
          <w:rFonts w:eastAsia="MS Mincho"/>
          <w:color w:val="000000"/>
          <w:sz w:val="27"/>
          <w:szCs w:val="27"/>
        </w:rPr>
        <w:t xml:space="preserve"> </w:t>
      </w:r>
      <w:r w:rsidRPr="00DC6716">
        <w:rPr>
          <w:rFonts w:eastAsia="MS Mincho" w:hint="cs"/>
          <w:color w:val="000000"/>
          <w:sz w:val="27"/>
          <w:szCs w:val="27"/>
        </w:rPr>
        <w:t>платежа</w:t>
      </w:r>
      <w:r w:rsidRPr="00DC6716">
        <w:rPr>
          <w:rFonts w:eastAsia="MS Mincho"/>
          <w:color w:val="000000"/>
          <w:sz w:val="27"/>
          <w:szCs w:val="27"/>
        </w:rPr>
        <w:t xml:space="preserve"> </w:t>
      </w:r>
      <w:r w:rsidRPr="00DC6716">
        <w:rPr>
          <w:rFonts w:eastAsia="MS Mincho" w:hint="cs"/>
          <w:color w:val="000000"/>
          <w:sz w:val="27"/>
          <w:szCs w:val="27"/>
        </w:rPr>
        <w:t>каких</w:t>
      </w:r>
      <w:r w:rsidRPr="00DC6716">
        <w:rPr>
          <w:rFonts w:eastAsia="MS Mincho"/>
          <w:color w:val="000000"/>
          <w:sz w:val="27"/>
          <w:szCs w:val="27"/>
        </w:rPr>
        <w:t>-</w:t>
      </w:r>
      <w:r w:rsidRPr="00DC6716">
        <w:rPr>
          <w:rFonts w:eastAsia="MS Mincho" w:hint="cs"/>
          <w:color w:val="000000"/>
          <w:sz w:val="27"/>
          <w:szCs w:val="27"/>
        </w:rPr>
        <w:t>либо</w:t>
      </w:r>
      <w:r w:rsidRPr="00DC6716">
        <w:rPr>
          <w:rFonts w:eastAsia="MS Mincho"/>
          <w:color w:val="000000"/>
          <w:sz w:val="27"/>
          <w:szCs w:val="27"/>
        </w:rPr>
        <w:t xml:space="preserve"> </w:t>
      </w:r>
      <w:r w:rsidRPr="00DC6716">
        <w:rPr>
          <w:rFonts w:eastAsia="MS Mincho" w:hint="cs"/>
          <w:color w:val="000000"/>
          <w:sz w:val="27"/>
          <w:szCs w:val="27"/>
        </w:rPr>
        <w:t>документов</w:t>
      </w:r>
      <w:r w:rsidRPr="00DC6716">
        <w:rPr>
          <w:rFonts w:eastAsia="MS Mincho"/>
          <w:color w:val="000000"/>
          <w:sz w:val="27"/>
          <w:szCs w:val="27"/>
        </w:rPr>
        <w:t xml:space="preserve">, </w:t>
      </w:r>
      <w:r w:rsidRPr="00DC6716">
        <w:rPr>
          <w:rFonts w:eastAsia="MS Mincho" w:hint="cs"/>
          <w:color w:val="000000"/>
          <w:sz w:val="27"/>
          <w:szCs w:val="27"/>
        </w:rPr>
        <w:t>подтверждающих</w:t>
      </w:r>
      <w:r w:rsidRPr="00DC6716">
        <w:rPr>
          <w:rFonts w:eastAsia="MS Mincho"/>
          <w:color w:val="000000"/>
          <w:sz w:val="27"/>
          <w:szCs w:val="27"/>
        </w:rPr>
        <w:t xml:space="preserve"> </w:t>
      </w:r>
      <w:r w:rsidRPr="00DC6716">
        <w:rPr>
          <w:rFonts w:eastAsia="MS Mincho" w:hint="cs"/>
          <w:color w:val="000000"/>
          <w:sz w:val="27"/>
          <w:szCs w:val="27"/>
        </w:rPr>
        <w:t>неисполнение</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ненадлежащее</w:t>
      </w:r>
      <w:r w:rsidRPr="00DC6716">
        <w:rPr>
          <w:rFonts w:eastAsia="MS Mincho"/>
          <w:color w:val="000000"/>
          <w:sz w:val="27"/>
          <w:szCs w:val="27"/>
        </w:rPr>
        <w:t xml:space="preserve"> </w:t>
      </w:r>
      <w:r w:rsidRPr="00DC6716">
        <w:rPr>
          <w:rFonts w:eastAsia="MS Mincho" w:hint="cs"/>
          <w:color w:val="000000"/>
          <w:sz w:val="27"/>
          <w:szCs w:val="27"/>
        </w:rPr>
        <w:t>исполнение</w:t>
      </w:r>
      <w:r w:rsidRPr="00DC6716">
        <w:rPr>
          <w:rFonts w:eastAsia="MS Mincho"/>
          <w:color w:val="000000"/>
          <w:sz w:val="27"/>
          <w:szCs w:val="27"/>
        </w:rPr>
        <w:t xml:space="preserve"> </w:t>
      </w:r>
      <w:r w:rsidRPr="00DC6716">
        <w:rPr>
          <w:rFonts w:eastAsia="MS Mincho" w:hint="cs"/>
          <w:color w:val="000000"/>
          <w:sz w:val="27"/>
          <w:szCs w:val="27"/>
        </w:rPr>
        <w:t>принципалом</w:t>
      </w:r>
      <w:r w:rsidRPr="00DC6716">
        <w:rPr>
          <w:rFonts w:eastAsia="MS Mincho"/>
          <w:color w:val="000000"/>
          <w:sz w:val="27"/>
          <w:szCs w:val="27"/>
        </w:rPr>
        <w:t xml:space="preserve"> </w:t>
      </w:r>
      <w:r w:rsidRPr="00DC6716">
        <w:rPr>
          <w:rFonts w:eastAsia="MS Mincho" w:hint="cs"/>
          <w:color w:val="000000"/>
          <w:sz w:val="27"/>
          <w:szCs w:val="27"/>
        </w:rPr>
        <w:t>обязательств</w:t>
      </w:r>
      <w:r w:rsidRPr="00DC6716">
        <w:rPr>
          <w:rFonts w:eastAsia="MS Mincho"/>
          <w:color w:val="000000"/>
          <w:sz w:val="27"/>
          <w:szCs w:val="27"/>
        </w:rPr>
        <w:t xml:space="preserve">, </w:t>
      </w:r>
      <w:r w:rsidRPr="00DC6716">
        <w:rPr>
          <w:rFonts w:eastAsia="MS Mincho" w:hint="cs"/>
          <w:color w:val="000000"/>
          <w:sz w:val="27"/>
          <w:szCs w:val="27"/>
        </w:rPr>
        <w:t>обеспечиваемых</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гарантией</w:t>
      </w:r>
      <w:r w:rsidRPr="00DC6716">
        <w:rPr>
          <w:rFonts w:eastAsia="MS Mincho"/>
          <w:color w:val="000000"/>
          <w:sz w:val="27"/>
          <w:szCs w:val="27"/>
        </w:rPr>
        <w:t xml:space="preserve"> (</w:t>
      </w:r>
      <w:r w:rsidRPr="00DC6716">
        <w:rPr>
          <w:rFonts w:eastAsia="MS Mincho" w:hint="cs"/>
          <w:color w:val="000000"/>
          <w:sz w:val="27"/>
          <w:szCs w:val="27"/>
        </w:rPr>
        <w:t>судебных</w:t>
      </w:r>
      <w:r w:rsidRPr="00DC6716">
        <w:rPr>
          <w:rFonts w:eastAsia="MS Mincho"/>
          <w:color w:val="000000"/>
          <w:sz w:val="27"/>
          <w:szCs w:val="27"/>
        </w:rPr>
        <w:t xml:space="preserve"> </w:t>
      </w:r>
      <w:r w:rsidRPr="00DC6716">
        <w:rPr>
          <w:rFonts w:eastAsia="MS Mincho" w:hint="cs"/>
          <w:color w:val="000000"/>
          <w:sz w:val="27"/>
          <w:szCs w:val="27"/>
        </w:rPr>
        <w:t>актов</w:t>
      </w:r>
      <w:r w:rsidRPr="00DC6716">
        <w:rPr>
          <w:rFonts w:eastAsia="MS Mincho"/>
          <w:color w:val="000000"/>
          <w:sz w:val="27"/>
          <w:szCs w:val="27"/>
        </w:rPr>
        <w:t xml:space="preserve">, </w:t>
      </w:r>
      <w:r w:rsidRPr="00DC6716">
        <w:rPr>
          <w:rFonts w:eastAsia="MS Mincho" w:hint="cs"/>
          <w:color w:val="000000"/>
          <w:sz w:val="27"/>
          <w:szCs w:val="27"/>
        </w:rPr>
        <w:t>претензий</w:t>
      </w:r>
      <w:r w:rsidRPr="00DC6716">
        <w:rPr>
          <w:rFonts w:eastAsia="MS Mincho"/>
          <w:color w:val="000000"/>
          <w:sz w:val="27"/>
          <w:szCs w:val="27"/>
        </w:rPr>
        <w:t xml:space="preserve">, </w:t>
      </w:r>
      <w:r w:rsidRPr="00DC6716">
        <w:rPr>
          <w:rFonts w:eastAsia="MS Mincho" w:hint="cs"/>
          <w:color w:val="000000"/>
          <w:sz w:val="27"/>
          <w:szCs w:val="27"/>
        </w:rPr>
        <w:t>писем</w:t>
      </w:r>
      <w:r w:rsidRPr="00DC6716">
        <w:rPr>
          <w:rFonts w:eastAsia="MS Mincho"/>
          <w:color w:val="000000"/>
          <w:sz w:val="27"/>
          <w:szCs w:val="27"/>
        </w:rPr>
        <w:t xml:space="preserve">, </w:t>
      </w:r>
      <w:r w:rsidRPr="00DC6716">
        <w:rPr>
          <w:rFonts w:eastAsia="MS Mincho" w:hint="cs"/>
          <w:color w:val="000000"/>
          <w:sz w:val="27"/>
          <w:szCs w:val="27"/>
        </w:rPr>
        <w:t>уведомлений</w:t>
      </w:r>
      <w:r w:rsidRPr="00DC6716">
        <w:rPr>
          <w:rFonts w:eastAsia="MS Mincho"/>
          <w:color w:val="000000"/>
          <w:sz w:val="27"/>
          <w:szCs w:val="27"/>
        </w:rPr>
        <w:t xml:space="preserve">), </w:t>
      </w:r>
      <w:r w:rsidRPr="00DC6716">
        <w:rPr>
          <w:rFonts w:eastAsia="MS Mincho" w:hint="cs"/>
          <w:color w:val="000000"/>
          <w:sz w:val="27"/>
          <w:szCs w:val="27"/>
        </w:rPr>
        <w:t>за</w:t>
      </w:r>
      <w:r w:rsidRPr="00DC6716">
        <w:rPr>
          <w:rFonts w:eastAsia="MS Mincho"/>
          <w:color w:val="000000"/>
          <w:sz w:val="27"/>
          <w:szCs w:val="27"/>
        </w:rPr>
        <w:t xml:space="preserve"> </w:t>
      </w:r>
      <w:r w:rsidRPr="00DC6716">
        <w:rPr>
          <w:rFonts w:eastAsia="MS Mincho" w:hint="cs"/>
          <w:color w:val="000000"/>
          <w:sz w:val="27"/>
          <w:szCs w:val="27"/>
        </w:rPr>
        <w:t>исключением</w:t>
      </w:r>
      <w:r w:rsidRPr="00DC6716">
        <w:rPr>
          <w:rFonts w:eastAsia="MS Mincho"/>
          <w:color w:val="000000"/>
          <w:sz w:val="27"/>
          <w:szCs w:val="27"/>
        </w:rPr>
        <w:t xml:space="preserve"> </w:t>
      </w:r>
      <w:r w:rsidRPr="00DC6716">
        <w:rPr>
          <w:rFonts w:eastAsia="MS Mincho" w:hint="cs"/>
          <w:color w:val="000000"/>
          <w:sz w:val="27"/>
          <w:szCs w:val="27"/>
        </w:rPr>
        <w:t>копии</w:t>
      </w:r>
      <w:r w:rsidRPr="00DC6716">
        <w:rPr>
          <w:rFonts w:eastAsia="MS Mincho"/>
          <w:color w:val="000000"/>
          <w:sz w:val="27"/>
          <w:szCs w:val="27"/>
        </w:rPr>
        <w:t xml:space="preserve"> </w:t>
      </w:r>
      <w:r w:rsidRPr="00DC6716">
        <w:rPr>
          <w:rFonts w:eastAsia="MS Mincho" w:hint="cs"/>
          <w:color w:val="000000"/>
          <w:sz w:val="27"/>
          <w:szCs w:val="27"/>
        </w:rPr>
        <w:t>выданной</w:t>
      </w:r>
      <w:r w:rsidRPr="00DC6716">
        <w:rPr>
          <w:rFonts w:eastAsia="MS Mincho"/>
          <w:color w:val="000000"/>
          <w:sz w:val="27"/>
          <w:szCs w:val="27"/>
        </w:rPr>
        <w:t xml:space="preserve"> </w:t>
      </w:r>
      <w:r w:rsidRPr="00DC6716">
        <w:rPr>
          <w:rFonts w:eastAsia="MS Mincho" w:hint="cs"/>
          <w:color w:val="000000"/>
          <w:sz w:val="27"/>
          <w:szCs w:val="27"/>
        </w:rPr>
        <w:t>гарантии</w:t>
      </w:r>
      <w:r w:rsidRPr="00DC6716">
        <w:rPr>
          <w:rFonts w:eastAsia="MS Mincho"/>
          <w:color w:val="000000"/>
          <w:sz w:val="27"/>
          <w:szCs w:val="27"/>
        </w:rPr>
        <w:t>, а также расчета суммы, подлежащей уплате бенефициару согласно гарантии, за подписью уполномоченного представителя бенефициара.</w:t>
      </w:r>
      <w:proofErr w:type="gramEnd"/>
    </w:p>
    <w:p w:rsidR="00E80EC7" w:rsidRPr="00DC6716" w:rsidRDefault="00E80EC7" w:rsidP="00E80EC7">
      <w:pPr>
        <w:numPr>
          <w:ilvl w:val="0"/>
          <w:numId w:val="174"/>
        </w:numPr>
        <w:suppressAutoHyphens w:val="0"/>
        <w:ind w:left="0" w:firstLine="709"/>
        <w:jc w:val="both"/>
        <w:rPr>
          <w:rFonts w:eastAsia="MS Mincho"/>
          <w:color w:val="000000"/>
          <w:sz w:val="27"/>
          <w:szCs w:val="27"/>
        </w:rPr>
      </w:pPr>
      <w:r w:rsidRPr="00DC6716">
        <w:rPr>
          <w:rFonts w:eastAsia="MS Mincho" w:hint="cs"/>
          <w:color w:val="000000"/>
          <w:sz w:val="27"/>
          <w:szCs w:val="27"/>
        </w:rPr>
        <w:t>Вместе</w:t>
      </w:r>
      <w:r w:rsidRPr="00DC6716">
        <w:rPr>
          <w:rFonts w:eastAsia="MS Mincho"/>
          <w:color w:val="000000"/>
          <w:sz w:val="27"/>
          <w:szCs w:val="27"/>
        </w:rPr>
        <w:t xml:space="preserve"> </w:t>
      </w:r>
      <w:r w:rsidRPr="00DC6716">
        <w:rPr>
          <w:rFonts w:eastAsia="MS Mincho" w:hint="cs"/>
          <w:color w:val="000000"/>
          <w:sz w:val="27"/>
          <w:szCs w:val="27"/>
        </w:rPr>
        <w:t>с</w:t>
      </w:r>
      <w:r w:rsidRPr="00DC6716">
        <w:rPr>
          <w:rFonts w:eastAsia="MS Mincho"/>
          <w:color w:val="000000"/>
          <w:sz w:val="27"/>
          <w:szCs w:val="27"/>
        </w:rPr>
        <w:t xml:space="preserve"> </w:t>
      </w:r>
      <w:r w:rsidRPr="00DC6716">
        <w:rPr>
          <w:rFonts w:eastAsia="MS Mincho" w:hint="cs"/>
          <w:color w:val="000000"/>
          <w:sz w:val="27"/>
          <w:szCs w:val="27"/>
        </w:rPr>
        <w:t>банковской</w:t>
      </w:r>
      <w:r w:rsidRPr="00DC6716">
        <w:rPr>
          <w:rFonts w:eastAsia="MS Mincho"/>
          <w:color w:val="000000"/>
          <w:sz w:val="27"/>
          <w:szCs w:val="27"/>
        </w:rPr>
        <w:t xml:space="preserve"> </w:t>
      </w:r>
      <w:r w:rsidRPr="00DC6716">
        <w:rPr>
          <w:rFonts w:eastAsia="MS Mincho" w:hint="cs"/>
          <w:color w:val="000000"/>
          <w:sz w:val="27"/>
          <w:szCs w:val="27"/>
        </w:rPr>
        <w:t>гарантией</w:t>
      </w:r>
      <w:r w:rsidRPr="00DC6716">
        <w:rPr>
          <w:rFonts w:eastAsia="MS Mincho"/>
          <w:color w:val="000000"/>
          <w:sz w:val="27"/>
          <w:szCs w:val="27"/>
        </w:rPr>
        <w:t xml:space="preserve"> принципал </w:t>
      </w:r>
      <w:r w:rsidRPr="00DC6716">
        <w:rPr>
          <w:rFonts w:eastAsia="MS Mincho" w:hint="cs"/>
          <w:color w:val="000000"/>
          <w:sz w:val="27"/>
          <w:szCs w:val="27"/>
        </w:rPr>
        <w:t>представляет</w:t>
      </w:r>
      <w:r w:rsidRPr="00DC6716">
        <w:rPr>
          <w:rFonts w:eastAsia="MS Mincho"/>
          <w:color w:val="000000"/>
          <w:sz w:val="27"/>
          <w:szCs w:val="27"/>
        </w:rPr>
        <w:t xml:space="preserve"> бенефициару </w:t>
      </w:r>
      <w:r w:rsidRPr="00DC6716">
        <w:rPr>
          <w:rFonts w:eastAsia="MS Mincho" w:hint="cs"/>
          <w:color w:val="000000"/>
          <w:sz w:val="27"/>
          <w:szCs w:val="27"/>
        </w:rPr>
        <w:t>документы</w:t>
      </w:r>
      <w:r w:rsidRPr="00DC6716">
        <w:rPr>
          <w:rFonts w:eastAsia="MS Mincho"/>
          <w:color w:val="000000"/>
          <w:sz w:val="27"/>
          <w:szCs w:val="27"/>
        </w:rPr>
        <w:t xml:space="preserve">, </w:t>
      </w:r>
      <w:r w:rsidRPr="00DC6716">
        <w:rPr>
          <w:rFonts w:eastAsia="MS Mincho" w:hint="cs"/>
          <w:color w:val="000000"/>
          <w:sz w:val="27"/>
          <w:szCs w:val="27"/>
        </w:rPr>
        <w:t>подтверждающие</w:t>
      </w:r>
      <w:r w:rsidRPr="00DC6716">
        <w:rPr>
          <w:rFonts w:eastAsia="MS Mincho"/>
          <w:color w:val="000000"/>
          <w:sz w:val="27"/>
          <w:szCs w:val="27"/>
        </w:rPr>
        <w:t xml:space="preserve"> </w:t>
      </w:r>
      <w:r w:rsidRPr="00DC6716">
        <w:rPr>
          <w:rFonts w:eastAsia="MS Mincho" w:hint="cs"/>
          <w:color w:val="000000"/>
          <w:sz w:val="27"/>
          <w:szCs w:val="27"/>
        </w:rPr>
        <w:t>полномочия</w:t>
      </w:r>
      <w:r w:rsidRPr="00DC6716">
        <w:rPr>
          <w:rFonts w:eastAsia="MS Mincho"/>
          <w:color w:val="000000"/>
          <w:sz w:val="27"/>
          <w:szCs w:val="27"/>
        </w:rPr>
        <w:t xml:space="preserve"> </w:t>
      </w:r>
      <w:r w:rsidRPr="00DC6716">
        <w:rPr>
          <w:rFonts w:eastAsia="MS Mincho" w:hint="cs"/>
          <w:color w:val="000000"/>
          <w:sz w:val="27"/>
          <w:szCs w:val="27"/>
        </w:rPr>
        <w:t>лица</w:t>
      </w:r>
      <w:r w:rsidRPr="00DC6716">
        <w:rPr>
          <w:rFonts w:eastAsia="MS Mincho"/>
          <w:color w:val="000000"/>
          <w:sz w:val="27"/>
          <w:szCs w:val="27"/>
        </w:rPr>
        <w:t xml:space="preserve">, </w:t>
      </w:r>
      <w:r w:rsidRPr="00DC6716">
        <w:rPr>
          <w:rFonts w:eastAsia="MS Mincho" w:hint="cs"/>
          <w:color w:val="000000"/>
          <w:sz w:val="27"/>
          <w:szCs w:val="27"/>
        </w:rPr>
        <w:t>подписавшего</w:t>
      </w:r>
      <w:r w:rsidRPr="00DC6716">
        <w:rPr>
          <w:rFonts w:eastAsia="MS Mincho"/>
          <w:color w:val="000000"/>
          <w:sz w:val="27"/>
          <w:szCs w:val="27"/>
        </w:rPr>
        <w:t xml:space="preserve"> </w:t>
      </w:r>
      <w:r w:rsidRPr="00DC6716">
        <w:rPr>
          <w:rFonts w:eastAsia="MS Mincho" w:hint="cs"/>
          <w:color w:val="000000"/>
          <w:sz w:val="27"/>
          <w:szCs w:val="27"/>
        </w:rPr>
        <w:t>гарантию</w:t>
      </w:r>
      <w:r w:rsidRPr="00DC6716">
        <w:rPr>
          <w:rFonts w:eastAsia="MS Mincho"/>
          <w:color w:val="000000"/>
          <w:sz w:val="27"/>
          <w:szCs w:val="27"/>
        </w:rPr>
        <w:t xml:space="preserve"> </w:t>
      </w:r>
      <w:r w:rsidRPr="00DC6716">
        <w:rPr>
          <w:rFonts w:eastAsia="MS Mincho" w:hint="cs"/>
          <w:color w:val="000000"/>
          <w:sz w:val="27"/>
          <w:szCs w:val="27"/>
        </w:rPr>
        <w:t>от</w:t>
      </w:r>
      <w:r w:rsidRPr="00DC6716">
        <w:rPr>
          <w:rFonts w:eastAsia="MS Mincho"/>
          <w:color w:val="000000"/>
          <w:sz w:val="27"/>
          <w:szCs w:val="27"/>
        </w:rPr>
        <w:t xml:space="preserve"> </w:t>
      </w:r>
      <w:r w:rsidRPr="00DC6716">
        <w:rPr>
          <w:rFonts w:eastAsia="MS Mincho" w:hint="cs"/>
          <w:color w:val="000000"/>
          <w:sz w:val="27"/>
          <w:szCs w:val="27"/>
        </w:rPr>
        <w:t>имени</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доверенность</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лицо</w:t>
      </w:r>
      <w:r w:rsidRPr="00DC6716">
        <w:rPr>
          <w:rFonts w:eastAsia="MS Mincho"/>
          <w:color w:val="000000"/>
          <w:sz w:val="27"/>
          <w:szCs w:val="27"/>
        </w:rPr>
        <w:t xml:space="preserve">, </w:t>
      </w:r>
      <w:r w:rsidRPr="00DC6716">
        <w:rPr>
          <w:rFonts w:eastAsia="MS Mincho" w:hint="cs"/>
          <w:color w:val="000000"/>
          <w:sz w:val="27"/>
          <w:szCs w:val="27"/>
        </w:rPr>
        <w:t>подписавшее</w:t>
      </w:r>
      <w:r w:rsidRPr="00DC6716">
        <w:rPr>
          <w:rFonts w:eastAsia="MS Mincho"/>
          <w:color w:val="000000"/>
          <w:sz w:val="27"/>
          <w:szCs w:val="27"/>
        </w:rPr>
        <w:t xml:space="preserve"> </w:t>
      </w:r>
      <w:r w:rsidRPr="00DC6716">
        <w:rPr>
          <w:rFonts w:eastAsia="MS Mincho" w:hint="cs"/>
          <w:color w:val="000000"/>
          <w:sz w:val="27"/>
          <w:szCs w:val="27"/>
        </w:rPr>
        <w:t>гарантию</w:t>
      </w:r>
      <w:r w:rsidRPr="00DC6716">
        <w:rPr>
          <w:rFonts w:eastAsia="MS Mincho"/>
          <w:color w:val="000000"/>
          <w:sz w:val="27"/>
          <w:szCs w:val="27"/>
        </w:rPr>
        <w:t xml:space="preserve">, </w:t>
      </w:r>
      <w:r w:rsidRPr="00DC6716">
        <w:rPr>
          <w:rFonts w:eastAsia="MS Mincho" w:hint="cs"/>
          <w:color w:val="000000"/>
          <w:sz w:val="27"/>
          <w:szCs w:val="27"/>
        </w:rPr>
        <w:t>а</w:t>
      </w:r>
      <w:r w:rsidRPr="00DC6716">
        <w:rPr>
          <w:rFonts w:eastAsia="MS Mincho"/>
          <w:color w:val="000000"/>
          <w:sz w:val="27"/>
          <w:szCs w:val="27"/>
        </w:rPr>
        <w:t xml:space="preserve"> </w:t>
      </w:r>
      <w:r w:rsidRPr="00DC6716">
        <w:rPr>
          <w:rFonts w:eastAsia="MS Mincho" w:hint="cs"/>
          <w:color w:val="000000"/>
          <w:sz w:val="27"/>
          <w:szCs w:val="27"/>
        </w:rPr>
        <w:t>также</w:t>
      </w:r>
      <w:r w:rsidRPr="00DC6716">
        <w:rPr>
          <w:rFonts w:eastAsia="MS Mincho"/>
          <w:color w:val="000000"/>
          <w:sz w:val="27"/>
          <w:szCs w:val="27"/>
        </w:rPr>
        <w:t xml:space="preserve"> </w:t>
      </w:r>
      <w:r w:rsidRPr="00DC6716">
        <w:rPr>
          <w:rFonts w:eastAsia="MS Mincho" w:hint="cs"/>
          <w:color w:val="000000"/>
          <w:sz w:val="27"/>
          <w:szCs w:val="27"/>
        </w:rPr>
        <w:t>приказ</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решение</w:t>
      </w:r>
      <w:r w:rsidRPr="00DC6716">
        <w:rPr>
          <w:rFonts w:eastAsia="MS Mincho"/>
          <w:color w:val="000000"/>
          <w:sz w:val="27"/>
          <w:szCs w:val="27"/>
        </w:rPr>
        <w:t xml:space="preserve"> </w:t>
      </w:r>
      <w:r w:rsidRPr="00DC6716">
        <w:rPr>
          <w:rFonts w:eastAsia="MS Mincho" w:hint="cs"/>
          <w:color w:val="000000"/>
          <w:sz w:val="27"/>
          <w:szCs w:val="27"/>
        </w:rPr>
        <w:t>о</w:t>
      </w:r>
      <w:r w:rsidRPr="00DC6716">
        <w:rPr>
          <w:rFonts w:eastAsia="MS Mincho"/>
          <w:color w:val="000000"/>
          <w:sz w:val="27"/>
          <w:szCs w:val="27"/>
        </w:rPr>
        <w:t xml:space="preserve"> </w:t>
      </w:r>
      <w:r w:rsidRPr="00DC6716">
        <w:rPr>
          <w:rFonts w:eastAsia="MS Mincho" w:hint="cs"/>
          <w:color w:val="000000"/>
          <w:sz w:val="27"/>
          <w:szCs w:val="27"/>
        </w:rPr>
        <w:t>назначении</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должность</w:t>
      </w:r>
      <w:r w:rsidRPr="00DC6716">
        <w:rPr>
          <w:rFonts w:eastAsia="MS Mincho"/>
          <w:color w:val="000000"/>
          <w:sz w:val="27"/>
          <w:szCs w:val="27"/>
        </w:rPr>
        <w:t xml:space="preserve"> </w:t>
      </w:r>
      <w:r w:rsidRPr="00DC6716">
        <w:rPr>
          <w:rFonts w:eastAsia="MS Mincho" w:hint="cs"/>
          <w:color w:val="000000"/>
          <w:sz w:val="27"/>
          <w:szCs w:val="27"/>
        </w:rPr>
        <w:t>лица</w:t>
      </w:r>
      <w:r w:rsidRPr="00DC6716">
        <w:rPr>
          <w:rFonts w:eastAsia="MS Mincho"/>
          <w:color w:val="000000"/>
          <w:sz w:val="27"/>
          <w:szCs w:val="27"/>
        </w:rPr>
        <w:t xml:space="preserve">, </w:t>
      </w:r>
      <w:r w:rsidRPr="00DC6716">
        <w:rPr>
          <w:rFonts w:eastAsia="MS Mincho" w:hint="cs"/>
          <w:color w:val="000000"/>
          <w:sz w:val="27"/>
          <w:szCs w:val="27"/>
        </w:rPr>
        <w:t>выдавшего</w:t>
      </w:r>
      <w:r w:rsidRPr="00DC6716">
        <w:rPr>
          <w:rFonts w:eastAsia="MS Mincho"/>
          <w:color w:val="000000"/>
          <w:sz w:val="27"/>
          <w:szCs w:val="27"/>
        </w:rPr>
        <w:t xml:space="preserve"> </w:t>
      </w:r>
      <w:r w:rsidRPr="00DC6716">
        <w:rPr>
          <w:rFonts w:eastAsia="MS Mincho" w:hint="cs"/>
          <w:color w:val="000000"/>
          <w:sz w:val="27"/>
          <w:szCs w:val="27"/>
        </w:rPr>
        <w:t>доверенность</w:t>
      </w:r>
      <w:r w:rsidRPr="00DC6716">
        <w:rPr>
          <w:rFonts w:eastAsia="MS Mincho"/>
          <w:color w:val="000000"/>
          <w:sz w:val="27"/>
          <w:szCs w:val="27"/>
        </w:rPr>
        <w:t xml:space="preserve">. </w:t>
      </w:r>
      <w:r w:rsidRPr="00DC6716">
        <w:rPr>
          <w:rFonts w:eastAsia="MS Mincho" w:hint="cs"/>
          <w:color w:val="000000"/>
          <w:sz w:val="27"/>
          <w:szCs w:val="27"/>
        </w:rPr>
        <w:t>Если</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 xml:space="preserve"> </w:t>
      </w:r>
      <w:r w:rsidRPr="00DC6716">
        <w:rPr>
          <w:rFonts w:eastAsia="MS Mincho" w:hint="cs"/>
          <w:color w:val="000000"/>
          <w:sz w:val="27"/>
          <w:szCs w:val="27"/>
        </w:rPr>
        <w:t>подписана</w:t>
      </w:r>
      <w:r w:rsidRPr="00DC6716">
        <w:rPr>
          <w:rFonts w:eastAsia="MS Mincho"/>
          <w:color w:val="000000"/>
          <w:sz w:val="27"/>
          <w:szCs w:val="27"/>
        </w:rPr>
        <w:t xml:space="preserve"> </w:t>
      </w:r>
      <w:r w:rsidRPr="00DC6716">
        <w:rPr>
          <w:rFonts w:eastAsia="MS Mincho" w:hint="cs"/>
          <w:color w:val="000000"/>
          <w:sz w:val="27"/>
          <w:szCs w:val="27"/>
        </w:rPr>
        <w:t>от</w:t>
      </w:r>
      <w:r w:rsidRPr="00DC6716">
        <w:rPr>
          <w:rFonts w:eastAsia="MS Mincho"/>
          <w:color w:val="000000"/>
          <w:sz w:val="27"/>
          <w:szCs w:val="27"/>
        </w:rPr>
        <w:t xml:space="preserve"> </w:t>
      </w:r>
      <w:r w:rsidRPr="00DC6716">
        <w:rPr>
          <w:rFonts w:eastAsia="MS Mincho" w:hint="cs"/>
          <w:color w:val="000000"/>
          <w:sz w:val="27"/>
          <w:szCs w:val="27"/>
        </w:rPr>
        <w:t>имени</w:t>
      </w:r>
      <w:r w:rsidRPr="00DC6716">
        <w:rPr>
          <w:rFonts w:eastAsia="MS Mincho"/>
          <w:color w:val="000000"/>
          <w:sz w:val="27"/>
          <w:szCs w:val="27"/>
        </w:rPr>
        <w:t xml:space="preserve"> </w:t>
      </w:r>
      <w:r w:rsidRPr="00DC6716">
        <w:rPr>
          <w:rFonts w:eastAsia="MS Mincho" w:hint="cs"/>
          <w:color w:val="000000"/>
          <w:sz w:val="27"/>
          <w:szCs w:val="27"/>
        </w:rPr>
        <w:t>гаранта</w:t>
      </w:r>
      <w:r w:rsidRPr="00DC6716">
        <w:rPr>
          <w:rFonts w:eastAsia="MS Mincho"/>
          <w:color w:val="000000"/>
          <w:sz w:val="27"/>
          <w:szCs w:val="27"/>
        </w:rPr>
        <w:t xml:space="preserve"> </w:t>
      </w:r>
      <w:r w:rsidRPr="00DC6716">
        <w:rPr>
          <w:rFonts w:eastAsia="MS Mincho" w:hint="cs"/>
          <w:color w:val="000000"/>
          <w:sz w:val="27"/>
          <w:szCs w:val="27"/>
        </w:rPr>
        <w:t>лицом</w:t>
      </w:r>
      <w:r w:rsidRPr="00DC6716">
        <w:rPr>
          <w:rFonts w:eastAsia="MS Mincho"/>
          <w:color w:val="000000"/>
          <w:sz w:val="27"/>
          <w:szCs w:val="27"/>
        </w:rPr>
        <w:t xml:space="preserve">, </w:t>
      </w:r>
      <w:r w:rsidRPr="00DC6716">
        <w:rPr>
          <w:rFonts w:eastAsia="MS Mincho" w:hint="cs"/>
          <w:color w:val="000000"/>
          <w:sz w:val="27"/>
          <w:szCs w:val="27"/>
        </w:rPr>
        <w:t>действующим</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основании</w:t>
      </w:r>
      <w:r w:rsidRPr="00DC6716">
        <w:rPr>
          <w:rFonts w:eastAsia="MS Mincho"/>
          <w:color w:val="000000"/>
          <w:sz w:val="27"/>
          <w:szCs w:val="27"/>
        </w:rPr>
        <w:t xml:space="preserve"> </w:t>
      </w:r>
      <w:r w:rsidRPr="00DC6716">
        <w:rPr>
          <w:rFonts w:eastAsia="MS Mincho" w:hint="cs"/>
          <w:color w:val="000000"/>
          <w:sz w:val="27"/>
          <w:szCs w:val="27"/>
        </w:rPr>
        <w:t>устава</w:t>
      </w:r>
      <w:r w:rsidRPr="00DC6716">
        <w:rPr>
          <w:rFonts w:eastAsia="MS Mincho"/>
          <w:color w:val="000000"/>
          <w:sz w:val="27"/>
          <w:szCs w:val="27"/>
        </w:rPr>
        <w:t xml:space="preserve"> (</w:t>
      </w:r>
      <w:r w:rsidRPr="00DC6716">
        <w:rPr>
          <w:rFonts w:eastAsia="MS Mincho" w:hint="cs"/>
          <w:color w:val="000000"/>
          <w:sz w:val="27"/>
          <w:szCs w:val="27"/>
        </w:rPr>
        <w:t>учредительных</w:t>
      </w:r>
      <w:r w:rsidRPr="00DC6716">
        <w:rPr>
          <w:rFonts w:eastAsia="MS Mincho"/>
          <w:color w:val="000000"/>
          <w:sz w:val="27"/>
          <w:szCs w:val="27"/>
        </w:rPr>
        <w:t xml:space="preserve"> </w:t>
      </w:r>
      <w:r w:rsidRPr="00DC6716">
        <w:rPr>
          <w:rFonts w:eastAsia="MS Mincho" w:hint="cs"/>
          <w:color w:val="000000"/>
          <w:sz w:val="27"/>
          <w:szCs w:val="27"/>
        </w:rPr>
        <w:t>документов</w:t>
      </w:r>
      <w:r w:rsidRPr="00DC6716">
        <w:rPr>
          <w:rFonts w:eastAsia="MS Mincho"/>
          <w:color w:val="000000"/>
          <w:sz w:val="27"/>
          <w:szCs w:val="27"/>
        </w:rPr>
        <w:t xml:space="preserve">), </w:t>
      </w:r>
      <w:r w:rsidRPr="00DC6716">
        <w:rPr>
          <w:rFonts w:eastAsia="MS Mincho" w:hint="cs"/>
          <w:color w:val="000000"/>
          <w:sz w:val="27"/>
          <w:szCs w:val="27"/>
        </w:rPr>
        <w:t>должны</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представлены</w:t>
      </w:r>
      <w:r w:rsidRPr="00DC6716">
        <w:rPr>
          <w:rFonts w:eastAsia="MS Mincho"/>
          <w:color w:val="000000"/>
          <w:sz w:val="27"/>
          <w:szCs w:val="27"/>
        </w:rPr>
        <w:t xml:space="preserve"> </w:t>
      </w:r>
      <w:r w:rsidRPr="00DC6716">
        <w:rPr>
          <w:rFonts w:eastAsia="MS Mincho" w:hint="cs"/>
          <w:color w:val="000000"/>
          <w:sz w:val="27"/>
          <w:szCs w:val="27"/>
        </w:rPr>
        <w:t>решение</w:t>
      </w:r>
      <w:r w:rsidRPr="00DC6716">
        <w:rPr>
          <w:rFonts w:eastAsia="MS Mincho"/>
          <w:color w:val="000000"/>
          <w:sz w:val="27"/>
          <w:szCs w:val="27"/>
        </w:rPr>
        <w:t xml:space="preserve"> </w:t>
      </w:r>
      <w:r w:rsidRPr="00DC6716">
        <w:rPr>
          <w:rFonts w:eastAsia="MS Mincho" w:hint="cs"/>
          <w:color w:val="000000"/>
          <w:sz w:val="27"/>
          <w:szCs w:val="27"/>
        </w:rPr>
        <w:t>о</w:t>
      </w:r>
      <w:r w:rsidRPr="00DC6716">
        <w:rPr>
          <w:rFonts w:eastAsia="MS Mincho"/>
          <w:color w:val="000000"/>
          <w:sz w:val="27"/>
          <w:szCs w:val="27"/>
        </w:rPr>
        <w:t xml:space="preserve"> </w:t>
      </w:r>
      <w:r w:rsidRPr="00DC6716">
        <w:rPr>
          <w:rFonts w:eastAsia="MS Mincho" w:hint="cs"/>
          <w:color w:val="000000"/>
          <w:sz w:val="27"/>
          <w:szCs w:val="27"/>
        </w:rPr>
        <w:t>назначении</w:t>
      </w:r>
      <w:r w:rsidRPr="00DC6716">
        <w:rPr>
          <w:rFonts w:eastAsia="MS Mincho"/>
          <w:color w:val="000000"/>
          <w:sz w:val="27"/>
          <w:szCs w:val="27"/>
        </w:rPr>
        <w:t xml:space="preserve"> </w:t>
      </w:r>
      <w:r w:rsidRPr="00DC6716">
        <w:rPr>
          <w:rFonts w:eastAsia="MS Mincho" w:hint="cs"/>
          <w:color w:val="000000"/>
          <w:sz w:val="27"/>
          <w:szCs w:val="27"/>
        </w:rPr>
        <w:t>лица</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должность</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приказ</w:t>
      </w:r>
      <w:r w:rsidRPr="00DC6716">
        <w:rPr>
          <w:rFonts w:eastAsia="MS Mincho"/>
          <w:color w:val="000000"/>
          <w:sz w:val="27"/>
          <w:szCs w:val="27"/>
        </w:rPr>
        <w:t xml:space="preserve"> </w:t>
      </w:r>
      <w:r w:rsidRPr="00DC6716">
        <w:rPr>
          <w:rFonts w:eastAsia="MS Mincho" w:hint="cs"/>
          <w:color w:val="000000"/>
          <w:sz w:val="27"/>
          <w:szCs w:val="27"/>
        </w:rPr>
        <w:t>о</w:t>
      </w:r>
      <w:r w:rsidRPr="00DC6716">
        <w:rPr>
          <w:rFonts w:eastAsia="MS Mincho"/>
          <w:color w:val="000000"/>
          <w:sz w:val="27"/>
          <w:szCs w:val="27"/>
        </w:rPr>
        <w:t xml:space="preserve"> </w:t>
      </w:r>
      <w:r w:rsidRPr="00DC6716">
        <w:rPr>
          <w:rFonts w:eastAsia="MS Mincho" w:hint="cs"/>
          <w:color w:val="000000"/>
          <w:sz w:val="27"/>
          <w:szCs w:val="27"/>
        </w:rPr>
        <w:t>назначении</w:t>
      </w:r>
      <w:r w:rsidRPr="00DC6716">
        <w:rPr>
          <w:rFonts w:eastAsia="MS Mincho"/>
          <w:color w:val="000000"/>
          <w:sz w:val="27"/>
          <w:szCs w:val="27"/>
        </w:rPr>
        <w:t xml:space="preserve"> </w:t>
      </w:r>
      <w:r w:rsidRPr="00DC6716">
        <w:rPr>
          <w:rFonts w:eastAsia="MS Mincho" w:hint="cs"/>
          <w:color w:val="000000"/>
          <w:sz w:val="27"/>
          <w:szCs w:val="27"/>
        </w:rPr>
        <w:t>на</w:t>
      </w:r>
      <w:r w:rsidRPr="00DC6716">
        <w:rPr>
          <w:rFonts w:eastAsia="MS Mincho"/>
          <w:color w:val="000000"/>
          <w:sz w:val="27"/>
          <w:szCs w:val="27"/>
        </w:rPr>
        <w:t xml:space="preserve"> </w:t>
      </w:r>
      <w:r w:rsidRPr="00DC6716">
        <w:rPr>
          <w:rFonts w:eastAsia="MS Mincho" w:hint="cs"/>
          <w:color w:val="000000"/>
          <w:sz w:val="27"/>
          <w:szCs w:val="27"/>
        </w:rPr>
        <w:t>должность</w:t>
      </w:r>
      <w:r w:rsidRPr="00DC6716">
        <w:rPr>
          <w:rFonts w:eastAsia="MS Mincho"/>
          <w:color w:val="000000"/>
          <w:sz w:val="27"/>
          <w:szCs w:val="27"/>
        </w:rPr>
        <w:t>.</w:t>
      </w:r>
    </w:p>
    <w:p w:rsidR="00E80EC7" w:rsidRPr="00DC6716" w:rsidRDefault="00E80EC7" w:rsidP="00E80EC7">
      <w:pPr>
        <w:numPr>
          <w:ilvl w:val="0"/>
          <w:numId w:val="174"/>
        </w:numPr>
        <w:suppressAutoHyphens w:val="0"/>
        <w:ind w:left="0" w:firstLine="709"/>
        <w:jc w:val="both"/>
        <w:rPr>
          <w:rFonts w:eastAsia="MS Mincho"/>
          <w:color w:val="000000"/>
          <w:sz w:val="27"/>
          <w:szCs w:val="27"/>
        </w:rPr>
      </w:pPr>
      <w:r w:rsidRPr="00DC6716">
        <w:rPr>
          <w:rFonts w:eastAsia="MS Mincho" w:hint="cs"/>
          <w:color w:val="000000"/>
          <w:sz w:val="27"/>
          <w:szCs w:val="27"/>
        </w:rPr>
        <w:t>Банковская</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 xml:space="preserve"> </w:t>
      </w:r>
      <w:r w:rsidRPr="00DC6716">
        <w:rPr>
          <w:rFonts w:eastAsia="MS Mincho" w:hint="cs"/>
          <w:color w:val="000000"/>
          <w:sz w:val="27"/>
          <w:szCs w:val="27"/>
        </w:rPr>
        <w:t>должна</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безусловной</w:t>
      </w:r>
      <w:r w:rsidRPr="00DC6716">
        <w:rPr>
          <w:rFonts w:eastAsia="MS Mincho"/>
          <w:color w:val="000000"/>
          <w:sz w:val="27"/>
          <w:szCs w:val="27"/>
        </w:rPr>
        <w:t xml:space="preserve"> </w:t>
      </w:r>
      <w:r w:rsidRPr="00DC6716">
        <w:rPr>
          <w:rFonts w:eastAsia="MS Mincho" w:hint="cs"/>
          <w:color w:val="000000"/>
          <w:sz w:val="27"/>
          <w:szCs w:val="27"/>
        </w:rPr>
        <w:t>и</w:t>
      </w:r>
      <w:r w:rsidRPr="00DC6716">
        <w:rPr>
          <w:rFonts w:eastAsia="MS Mincho"/>
          <w:color w:val="000000"/>
          <w:sz w:val="27"/>
          <w:szCs w:val="27"/>
        </w:rPr>
        <w:t xml:space="preserve"> </w:t>
      </w:r>
      <w:r w:rsidRPr="00DC6716">
        <w:rPr>
          <w:rFonts w:eastAsia="MS Mincho" w:hint="cs"/>
          <w:color w:val="000000"/>
          <w:sz w:val="27"/>
          <w:szCs w:val="27"/>
        </w:rPr>
        <w:t>безотзывной</w:t>
      </w:r>
      <w:r w:rsidRPr="00DC6716">
        <w:rPr>
          <w:rFonts w:eastAsia="MS Mincho"/>
          <w:color w:val="000000"/>
          <w:sz w:val="27"/>
          <w:szCs w:val="27"/>
        </w:rPr>
        <w:t xml:space="preserve"> (</w:t>
      </w:r>
      <w:r w:rsidRPr="00DC6716">
        <w:rPr>
          <w:rFonts w:eastAsia="MS Mincho" w:hint="cs"/>
          <w:color w:val="000000"/>
          <w:sz w:val="27"/>
          <w:szCs w:val="27"/>
        </w:rPr>
        <w:t>гарантия</w:t>
      </w:r>
      <w:r w:rsidRPr="00DC6716">
        <w:rPr>
          <w:rFonts w:eastAsia="MS Mincho"/>
          <w:color w:val="000000"/>
          <w:sz w:val="27"/>
          <w:szCs w:val="27"/>
        </w:rPr>
        <w:t xml:space="preserve"> </w:t>
      </w:r>
      <w:r w:rsidRPr="00DC6716">
        <w:rPr>
          <w:rFonts w:eastAsia="MS Mincho" w:hint="cs"/>
          <w:color w:val="000000"/>
          <w:sz w:val="27"/>
          <w:szCs w:val="27"/>
        </w:rPr>
        <w:t>не</w:t>
      </w:r>
      <w:r w:rsidRPr="00DC6716">
        <w:rPr>
          <w:rFonts w:eastAsia="MS Mincho"/>
          <w:color w:val="000000"/>
          <w:sz w:val="27"/>
          <w:szCs w:val="27"/>
        </w:rPr>
        <w:t xml:space="preserve"> </w:t>
      </w:r>
      <w:r w:rsidRPr="00DC6716">
        <w:rPr>
          <w:rFonts w:eastAsia="MS Mincho" w:hint="cs"/>
          <w:color w:val="000000"/>
          <w:sz w:val="27"/>
          <w:szCs w:val="27"/>
        </w:rPr>
        <w:t>может</w:t>
      </w:r>
      <w:r w:rsidRPr="00DC6716">
        <w:rPr>
          <w:rFonts w:eastAsia="MS Mincho"/>
          <w:color w:val="000000"/>
          <w:sz w:val="27"/>
          <w:szCs w:val="27"/>
        </w:rPr>
        <w:t xml:space="preserve"> </w:t>
      </w:r>
      <w:r w:rsidRPr="00DC6716">
        <w:rPr>
          <w:rFonts w:eastAsia="MS Mincho" w:hint="cs"/>
          <w:color w:val="000000"/>
          <w:sz w:val="27"/>
          <w:szCs w:val="27"/>
        </w:rPr>
        <w:t>быть</w:t>
      </w:r>
      <w:r w:rsidRPr="00DC6716">
        <w:rPr>
          <w:rFonts w:eastAsia="MS Mincho"/>
          <w:color w:val="000000"/>
          <w:sz w:val="27"/>
          <w:szCs w:val="27"/>
        </w:rPr>
        <w:t xml:space="preserve"> </w:t>
      </w:r>
      <w:r w:rsidRPr="00DC6716">
        <w:rPr>
          <w:rFonts w:eastAsia="MS Mincho" w:hint="cs"/>
          <w:color w:val="000000"/>
          <w:sz w:val="27"/>
          <w:szCs w:val="27"/>
        </w:rPr>
        <w:t>отозвана</w:t>
      </w:r>
      <w:r w:rsidRPr="00DC6716">
        <w:rPr>
          <w:rFonts w:eastAsia="MS Mincho"/>
          <w:color w:val="000000"/>
          <w:sz w:val="27"/>
          <w:szCs w:val="27"/>
        </w:rPr>
        <w:t xml:space="preserve"> </w:t>
      </w:r>
      <w:r w:rsidRPr="00DC6716">
        <w:rPr>
          <w:rFonts w:eastAsia="MS Mincho" w:hint="cs"/>
          <w:color w:val="000000"/>
          <w:sz w:val="27"/>
          <w:szCs w:val="27"/>
        </w:rPr>
        <w:t>или</w:t>
      </w:r>
      <w:r w:rsidRPr="00DC6716">
        <w:rPr>
          <w:rFonts w:eastAsia="MS Mincho"/>
          <w:color w:val="000000"/>
          <w:sz w:val="27"/>
          <w:szCs w:val="27"/>
        </w:rPr>
        <w:t xml:space="preserve"> </w:t>
      </w:r>
      <w:r w:rsidRPr="00DC6716">
        <w:rPr>
          <w:rFonts w:eastAsia="MS Mincho" w:hint="cs"/>
          <w:color w:val="000000"/>
          <w:sz w:val="27"/>
          <w:szCs w:val="27"/>
        </w:rPr>
        <w:t>изменена</w:t>
      </w:r>
      <w:r w:rsidRPr="00DC6716">
        <w:rPr>
          <w:rFonts w:eastAsia="MS Mincho"/>
          <w:color w:val="000000"/>
          <w:sz w:val="27"/>
          <w:szCs w:val="27"/>
        </w:rPr>
        <w:t xml:space="preserve"> </w:t>
      </w:r>
      <w:r w:rsidRPr="00DC6716">
        <w:rPr>
          <w:rFonts w:eastAsia="MS Mincho" w:hint="cs"/>
          <w:color w:val="000000"/>
          <w:sz w:val="27"/>
          <w:szCs w:val="27"/>
        </w:rPr>
        <w:t>гарантом</w:t>
      </w:r>
      <w:r w:rsidRPr="00DC6716">
        <w:rPr>
          <w:rFonts w:eastAsia="MS Mincho"/>
          <w:color w:val="000000"/>
          <w:sz w:val="27"/>
          <w:szCs w:val="27"/>
        </w:rPr>
        <w:t xml:space="preserve"> </w:t>
      </w:r>
      <w:r w:rsidRPr="00DC6716">
        <w:rPr>
          <w:rFonts w:eastAsia="MS Mincho" w:hint="cs"/>
          <w:color w:val="000000"/>
          <w:sz w:val="27"/>
          <w:szCs w:val="27"/>
        </w:rPr>
        <w:t>в</w:t>
      </w:r>
      <w:r w:rsidRPr="00DC6716">
        <w:rPr>
          <w:rFonts w:eastAsia="MS Mincho"/>
          <w:color w:val="000000"/>
          <w:sz w:val="27"/>
          <w:szCs w:val="27"/>
        </w:rPr>
        <w:t xml:space="preserve"> </w:t>
      </w:r>
      <w:r w:rsidRPr="00DC6716">
        <w:rPr>
          <w:rFonts w:eastAsia="MS Mincho" w:hint="cs"/>
          <w:color w:val="000000"/>
          <w:sz w:val="27"/>
          <w:szCs w:val="27"/>
        </w:rPr>
        <w:t>одностороннем</w:t>
      </w:r>
      <w:r w:rsidRPr="00DC6716">
        <w:rPr>
          <w:rFonts w:eastAsia="MS Mincho"/>
          <w:color w:val="000000"/>
          <w:sz w:val="27"/>
          <w:szCs w:val="27"/>
        </w:rPr>
        <w:t xml:space="preserve"> </w:t>
      </w:r>
      <w:r w:rsidRPr="00DC6716">
        <w:rPr>
          <w:rFonts w:eastAsia="MS Mincho" w:hint="cs"/>
          <w:color w:val="000000"/>
          <w:sz w:val="27"/>
          <w:szCs w:val="27"/>
        </w:rPr>
        <w:t>порядке</w:t>
      </w:r>
      <w:r w:rsidRPr="00DC6716">
        <w:rPr>
          <w:rFonts w:eastAsia="MS Mincho"/>
          <w:color w:val="000000"/>
          <w:sz w:val="27"/>
          <w:szCs w:val="27"/>
        </w:rPr>
        <w:t>).</w:t>
      </w:r>
    </w:p>
    <w:p w:rsidR="00B4404C" w:rsidRPr="00DC6716" w:rsidRDefault="00E80EC7" w:rsidP="00E80EC7">
      <w:pPr>
        <w:suppressAutoHyphens w:val="0"/>
        <w:ind w:firstLine="397"/>
        <w:jc w:val="both"/>
        <w:rPr>
          <w:sz w:val="27"/>
          <w:szCs w:val="27"/>
        </w:rPr>
      </w:pPr>
      <w:r w:rsidRPr="00DC6716">
        <w:rPr>
          <w:rFonts w:eastAsia="MS Mincho" w:hint="cs"/>
          <w:color w:val="000000"/>
          <w:sz w:val="27"/>
          <w:szCs w:val="27"/>
        </w:rPr>
        <w:t>Срок</w:t>
      </w:r>
      <w:r w:rsidRPr="00DC6716">
        <w:rPr>
          <w:rFonts w:eastAsia="MS Mincho"/>
          <w:color w:val="000000"/>
          <w:sz w:val="27"/>
          <w:szCs w:val="27"/>
        </w:rPr>
        <w:t xml:space="preserve"> </w:t>
      </w:r>
      <w:r w:rsidRPr="00DC6716">
        <w:rPr>
          <w:rFonts w:eastAsia="MS Mincho" w:hint="cs"/>
          <w:color w:val="000000"/>
          <w:sz w:val="27"/>
          <w:szCs w:val="27"/>
        </w:rPr>
        <w:t>действия</w:t>
      </w:r>
      <w:r w:rsidRPr="00DC6716">
        <w:rPr>
          <w:rFonts w:eastAsia="MS Mincho"/>
          <w:color w:val="000000"/>
          <w:sz w:val="27"/>
          <w:szCs w:val="27"/>
        </w:rPr>
        <w:t xml:space="preserve"> банковской гарантии </w:t>
      </w:r>
      <w:r w:rsidRPr="00DC6716">
        <w:rPr>
          <w:rFonts w:eastAsia="MS Mincho" w:hint="cs"/>
          <w:color w:val="000000"/>
          <w:sz w:val="27"/>
          <w:szCs w:val="27"/>
        </w:rPr>
        <w:t>должен</w:t>
      </w:r>
      <w:r w:rsidRPr="00DC6716">
        <w:rPr>
          <w:rFonts w:eastAsia="MS Mincho"/>
          <w:color w:val="000000"/>
          <w:sz w:val="27"/>
          <w:szCs w:val="27"/>
        </w:rPr>
        <w:t xml:space="preserve"> превышать срок действия </w:t>
      </w:r>
      <w:r w:rsidRPr="00DC6716">
        <w:rPr>
          <w:rFonts w:eastAsia="MS Mincho" w:hint="cs"/>
          <w:color w:val="000000"/>
          <w:sz w:val="27"/>
          <w:szCs w:val="27"/>
        </w:rPr>
        <w:t>договор</w:t>
      </w:r>
      <w:r w:rsidRPr="00DC6716">
        <w:rPr>
          <w:rFonts w:eastAsia="MS Mincho"/>
          <w:color w:val="000000"/>
          <w:sz w:val="27"/>
          <w:szCs w:val="27"/>
        </w:rPr>
        <w:t xml:space="preserve">а, </w:t>
      </w:r>
      <w:r w:rsidRPr="00DC6716">
        <w:rPr>
          <w:rFonts w:eastAsia="MS Mincho" w:hint="cs"/>
          <w:color w:val="000000"/>
          <w:sz w:val="27"/>
          <w:szCs w:val="27"/>
        </w:rPr>
        <w:t>заключаемо</w:t>
      </w:r>
      <w:r w:rsidRPr="00DC6716">
        <w:rPr>
          <w:rFonts w:eastAsia="MS Mincho"/>
          <w:color w:val="000000"/>
          <w:sz w:val="27"/>
          <w:szCs w:val="27"/>
        </w:rPr>
        <w:t xml:space="preserve">го </w:t>
      </w:r>
      <w:r w:rsidRPr="00DC6716">
        <w:rPr>
          <w:rFonts w:eastAsia="MS Mincho" w:hint="cs"/>
          <w:color w:val="000000"/>
          <w:sz w:val="27"/>
          <w:szCs w:val="27"/>
        </w:rPr>
        <w:t>по</w:t>
      </w:r>
      <w:r w:rsidRPr="00DC6716">
        <w:rPr>
          <w:rFonts w:eastAsia="MS Mincho"/>
          <w:color w:val="000000"/>
          <w:sz w:val="27"/>
          <w:szCs w:val="27"/>
        </w:rPr>
        <w:t xml:space="preserve"> </w:t>
      </w:r>
      <w:r w:rsidRPr="00DC6716">
        <w:rPr>
          <w:rFonts w:eastAsia="MS Mincho" w:hint="cs"/>
          <w:color w:val="000000"/>
          <w:sz w:val="27"/>
          <w:szCs w:val="27"/>
        </w:rPr>
        <w:t>итогам</w:t>
      </w:r>
      <w:r w:rsidRPr="00DC6716">
        <w:rPr>
          <w:rFonts w:eastAsia="MS Mincho"/>
          <w:color w:val="000000"/>
          <w:sz w:val="27"/>
          <w:szCs w:val="27"/>
        </w:rPr>
        <w:t xml:space="preserve"> запроса предложений, </w:t>
      </w:r>
      <w:r w:rsidRPr="00DC6716">
        <w:rPr>
          <w:sz w:val="27"/>
          <w:szCs w:val="27"/>
        </w:rPr>
        <w:t>не менее чем на 90 календарных дней</w:t>
      </w:r>
      <w:r w:rsidRPr="00DC6716">
        <w:rPr>
          <w:rFonts w:eastAsia="MS Mincho"/>
          <w:color w:val="000000"/>
          <w:sz w:val="27"/>
          <w:szCs w:val="27"/>
        </w:rPr>
        <w:t>.</w:t>
      </w:r>
      <w:bookmarkStart w:id="17" w:name="_Приложение_№_7"/>
      <w:bookmarkEnd w:id="17"/>
    </w:p>
    <w:p w:rsidR="00B4404C" w:rsidRDefault="00B4404C">
      <w:pPr>
        <w:suppressAutoHyphens w:val="0"/>
        <w:rPr>
          <w:sz w:val="28"/>
          <w:szCs w:val="28"/>
        </w:rPr>
      </w:pPr>
      <w:r>
        <w:rPr>
          <w:sz w:val="28"/>
          <w:szCs w:val="28"/>
        </w:rPr>
        <w:br w:type="page"/>
      </w:r>
    </w:p>
    <w:p w:rsidR="00E80EC7" w:rsidRPr="00C57F3E" w:rsidRDefault="00B4404C" w:rsidP="00B4404C">
      <w:pPr>
        <w:suppressAutoHyphens w:val="0"/>
        <w:ind w:firstLine="397"/>
        <w:jc w:val="right"/>
        <w:rPr>
          <w:rFonts w:eastAsia="MS Mincho"/>
          <w:color w:val="000000"/>
          <w:sz w:val="28"/>
          <w:szCs w:val="28"/>
        </w:rPr>
      </w:pPr>
      <w:r w:rsidRPr="00B4404C">
        <w:rPr>
          <w:sz w:val="28"/>
          <w:szCs w:val="28"/>
        </w:rPr>
        <w:lastRenderedPageBreak/>
        <w:t xml:space="preserve"> </w:t>
      </w:r>
      <w:r>
        <w:rPr>
          <w:sz w:val="28"/>
          <w:szCs w:val="28"/>
        </w:rPr>
        <w:t>Приложение № 8</w:t>
      </w:r>
      <w:r>
        <w:rPr>
          <w:sz w:val="28"/>
          <w:szCs w:val="28"/>
        </w:rPr>
        <w:br/>
        <w:t>к документации о закупке</w:t>
      </w:r>
    </w:p>
    <w:p w:rsidR="00E80EC7" w:rsidRDefault="00E80EC7"/>
    <w:p w:rsidR="00E80EC7" w:rsidRPr="000F130E" w:rsidRDefault="00E80EC7" w:rsidP="00A42F94">
      <w:pPr>
        <w:jc w:val="center"/>
        <w:outlineLvl w:val="1"/>
        <w:rPr>
          <w:b/>
          <w:sz w:val="32"/>
          <w:szCs w:val="32"/>
          <w:u w:val="single"/>
        </w:rPr>
      </w:pPr>
      <w:r>
        <w:rPr>
          <w:b/>
          <w:sz w:val="32"/>
          <w:szCs w:val="32"/>
          <w:u w:val="single"/>
        </w:rPr>
        <w:t>Инструкция по регистрации и подаче заявки на ОТС-Тендер</w:t>
      </w:r>
    </w:p>
    <w:p w:rsidR="00E80EC7" w:rsidRPr="000F130E" w:rsidRDefault="00E80EC7" w:rsidP="00E80EC7">
      <w:pPr>
        <w:rPr>
          <w:b/>
          <w:sz w:val="28"/>
          <w:szCs w:val="28"/>
        </w:rPr>
      </w:pPr>
    </w:p>
    <w:p w:rsidR="00E80EC7" w:rsidRPr="000F130E" w:rsidRDefault="00E80EC7" w:rsidP="00E80EC7">
      <w:pPr>
        <w:rPr>
          <w:b/>
          <w:color w:val="FF0000"/>
          <w:sz w:val="28"/>
          <w:szCs w:val="28"/>
        </w:rPr>
      </w:pPr>
      <w:r>
        <w:rPr>
          <w:b/>
          <w:color w:val="FF0000"/>
          <w:sz w:val="28"/>
          <w:szCs w:val="28"/>
          <w:lang w:val="en-US"/>
        </w:rPr>
        <w:t xml:space="preserve">I. </w:t>
      </w:r>
      <w:r>
        <w:rPr>
          <w:b/>
          <w:color w:val="FF0000"/>
          <w:sz w:val="28"/>
          <w:szCs w:val="28"/>
        </w:rPr>
        <w:t>Как зарегистрироваться:</w:t>
      </w:r>
    </w:p>
    <w:p w:rsidR="00E80EC7" w:rsidRPr="00DC6716" w:rsidRDefault="00E80EC7" w:rsidP="00E80EC7">
      <w:pPr>
        <w:pStyle w:val="afffff4"/>
        <w:numPr>
          <w:ilvl w:val="0"/>
          <w:numId w:val="175"/>
        </w:numPr>
        <w:suppressAutoHyphens w:val="0"/>
        <w:spacing w:after="160" w:line="259" w:lineRule="auto"/>
        <w:ind w:left="0" w:firstLine="709"/>
        <w:contextualSpacing/>
        <w:rPr>
          <w:sz w:val="28"/>
          <w:szCs w:val="28"/>
        </w:rPr>
      </w:pPr>
      <w:r>
        <w:rPr>
          <w:sz w:val="28"/>
          <w:szCs w:val="28"/>
        </w:rPr>
        <w:t xml:space="preserve">Проходим на сайт </w:t>
      </w:r>
      <w:hyperlink r:id="rId43" w:history="1">
        <w:r w:rsidRPr="00DC6716">
          <w:rPr>
            <w:rStyle w:val="afff3"/>
            <w:sz w:val="28"/>
            <w:szCs w:val="28"/>
            <w:lang w:val="en-US"/>
          </w:rPr>
          <w:t>www</w:t>
        </w:r>
        <w:r w:rsidRPr="00DC6716">
          <w:rPr>
            <w:rStyle w:val="afff3"/>
            <w:sz w:val="28"/>
            <w:szCs w:val="28"/>
          </w:rPr>
          <w:t>.</w:t>
        </w:r>
        <w:proofErr w:type="spellStart"/>
        <w:r w:rsidRPr="00DC6716">
          <w:rPr>
            <w:rStyle w:val="afff3"/>
            <w:sz w:val="28"/>
            <w:szCs w:val="28"/>
            <w:lang w:val="en-US"/>
          </w:rPr>
          <w:t>otc</w:t>
        </w:r>
        <w:proofErr w:type="spellEnd"/>
        <w:r w:rsidRPr="00DC6716">
          <w:rPr>
            <w:rStyle w:val="afff3"/>
            <w:sz w:val="28"/>
            <w:szCs w:val="28"/>
          </w:rPr>
          <w:t>.</w:t>
        </w:r>
        <w:proofErr w:type="spellStart"/>
        <w:r w:rsidRPr="00DC6716">
          <w:rPr>
            <w:rStyle w:val="afff3"/>
            <w:sz w:val="28"/>
            <w:szCs w:val="28"/>
            <w:lang w:val="en-US"/>
          </w:rPr>
          <w:t>ru</w:t>
        </w:r>
        <w:proofErr w:type="spellEnd"/>
      </w:hyperlink>
    </w:p>
    <w:p w:rsidR="00E80EC7" w:rsidRPr="000F130E" w:rsidRDefault="00E80EC7" w:rsidP="00E80EC7">
      <w:pPr>
        <w:pStyle w:val="afffff4"/>
        <w:numPr>
          <w:ilvl w:val="0"/>
          <w:numId w:val="175"/>
        </w:numPr>
        <w:suppressAutoHyphens w:val="0"/>
        <w:spacing w:after="160" w:line="259" w:lineRule="auto"/>
        <w:ind w:left="0" w:firstLine="709"/>
        <w:contextualSpacing/>
        <w:jc w:val="both"/>
        <w:rPr>
          <w:sz w:val="28"/>
          <w:szCs w:val="28"/>
        </w:rPr>
      </w:pPr>
      <w:r>
        <w:rPr>
          <w:sz w:val="28"/>
          <w:szCs w:val="28"/>
        </w:rPr>
        <w:t xml:space="preserve">В правом верхнем углу жмем «Регистрация». </w:t>
      </w:r>
    </w:p>
    <w:p w:rsidR="00E80EC7" w:rsidRPr="000F130E" w:rsidRDefault="00E80EC7" w:rsidP="00E80EC7">
      <w:pPr>
        <w:pStyle w:val="afffff4"/>
        <w:rPr>
          <w:sz w:val="28"/>
          <w:szCs w:val="28"/>
        </w:rPr>
      </w:pPr>
      <w:r>
        <w:rPr>
          <w:noProof/>
          <w:sz w:val="28"/>
          <w:szCs w:val="28"/>
          <w:lang w:eastAsia="ru-RU"/>
        </w:rPr>
        <w:drawing>
          <wp:inline distT="0" distB="0" distL="0" distR="0" wp14:anchorId="3CBD18E6" wp14:editId="3D70F29E">
            <wp:extent cx="5624423" cy="259102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23571" cy="2590634"/>
                    </a:xfrm>
                    <a:prstGeom prst="rect">
                      <a:avLst/>
                    </a:prstGeom>
                    <a:noFill/>
                    <a:ln>
                      <a:noFill/>
                    </a:ln>
                  </pic:spPr>
                </pic:pic>
              </a:graphicData>
            </a:graphic>
          </wp:inline>
        </w:drawing>
      </w:r>
    </w:p>
    <w:p w:rsidR="00E80EC7" w:rsidRPr="000F130E" w:rsidRDefault="00E80EC7" w:rsidP="00E80EC7">
      <w:pPr>
        <w:rPr>
          <w:sz w:val="28"/>
          <w:szCs w:val="28"/>
        </w:rPr>
      </w:pPr>
    </w:p>
    <w:p w:rsidR="00E80EC7" w:rsidRPr="000F130E" w:rsidRDefault="00E80EC7" w:rsidP="00E80EC7">
      <w:pPr>
        <w:pStyle w:val="afffff4"/>
        <w:ind w:left="0" w:firstLine="709"/>
        <w:jc w:val="both"/>
        <w:rPr>
          <w:sz w:val="28"/>
          <w:szCs w:val="28"/>
        </w:rPr>
      </w:pPr>
      <w:r>
        <w:rPr>
          <w:sz w:val="28"/>
          <w:szCs w:val="28"/>
        </w:rPr>
        <w:t>В открывшемся окне пролистываем до конца страницы и ставим галку напротив «Организация является нерезидентом РФ»</w:t>
      </w:r>
    </w:p>
    <w:p w:rsidR="00E80EC7" w:rsidRPr="000F130E" w:rsidRDefault="00E80EC7" w:rsidP="00E80EC7">
      <w:pPr>
        <w:pStyle w:val="afffff4"/>
        <w:rPr>
          <w:sz w:val="28"/>
          <w:szCs w:val="28"/>
        </w:rPr>
      </w:pPr>
      <w:r>
        <w:rPr>
          <w:noProof/>
          <w:sz w:val="28"/>
          <w:szCs w:val="28"/>
          <w:lang w:eastAsia="ru-RU"/>
        </w:rPr>
        <w:drawing>
          <wp:inline distT="0" distB="0" distL="0" distR="0" wp14:anchorId="501E5FF3" wp14:editId="3853D428">
            <wp:extent cx="5934075" cy="29146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4075" cy="2914650"/>
                    </a:xfrm>
                    <a:prstGeom prst="rect">
                      <a:avLst/>
                    </a:prstGeom>
                    <a:noFill/>
                    <a:ln>
                      <a:noFill/>
                    </a:ln>
                  </pic:spPr>
                </pic:pic>
              </a:graphicData>
            </a:graphic>
          </wp:inline>
        </w:drawing>
      </w:r>
    </w:p>
    <w:p w:rsidR="00E80EC7" w:rsidRDefault="00E80EC7" w:rsidP="00E80EC7">
      <w:pPr>
        <w:pStyle w:val="afffff4"/>
        <w:numPr>
          <w:ilvl w:val="0"/>
          <w:numId w:val="175"/>
        </w:numPr>
        <w:suppressAutoHyphens w:val="0"/>
        <w:spacing w:after="160" w:line="259" w:lineRule="auto"/>
        <w:ind w:left="0" w:firstLine="709"/>
        <w:contextualSpacing/>
        <w:jc w:val="both"/>
        <w:rPr>
          <w:sz w:val="28"/>
          <w:szCs w:val="28"/>
        </w:rPr>
      </w:pPr>
      <w:r>
        <w:rPr>
          <w:sz w:val="28"/>
          <w:szCs w:val="28"/>
        </w:rPr>
        <w:t xml:space="preserve">Заполняем открывшуюся форму. Внизу </w:t>
      </w:r>
      <w:proofErr w:type="gramStart"/>
      <w:r>
        <w:rPr>
          <w:sz w:val="28"/>
          <w:szCs w:val="28"/>
        </w:rPr>
        <w:t>ставим</w:t>
      </w:r>
      <w:proofErr w:type="gramEnd"/>
      <w:r>
        <w:rPr>
          <w:sz w:val="28"/>
          <w:szCs w:val="28"/>
        </w:rPr>
        <w:t xml:space="preserve"> галки напротив полей: </w:t>
      </w:r>
    </w:p>
    <w:p w:rsidR="00E80EC7" w:rsidRPr="000F130E" w:rsidRDefault="00E80EC7" w:rsidP="00E80EC7">
      <w:pPr>
        <w:pStyle w:val="afffff4"/>
        <w:suppressAutoHyphens w:val="0"/>
        <w:spacing w:after="160" w:line="259" w:lineRule="auto"/>
        <w:contextualSpacing/>
        <w:rPr>
          <w:sz w:val="28"/>
          <w:szCs w:val="28"/>
        </w:rPr>
      </w:pPr>
      <w:r>
        <w:rPr>
          <w:sz w:val="28"/>
          <w:szCs w:val="28"/>
        </w:rPr>
        <w:t>а) «</w:t>
      </w:r>
      <w:r>
        <w:rPr>
          <w:color w:val="333333"/>
          <w:sz w:val="23"/>
          <w:szCs w:val="23"/>
          <w:shd w:val="clear" w:color="auto" w:fill="FFFFFF"/>
        </w:rPr>
        <w:t>Я являюсь уполномоченным лицом «</w:t>
      </w:r>
      <w:r>
        <w:rPr>
          <w:color w:val="333333"/>
          <w:sz w:val="23"/>
          <w:szCs w:val="23"/>
          <w:shd w:val="clear" w:color="auto" w:fill="FFFFFF"/>
          <w:lang w:val="en-US"/>
        </w:rPr>
        <w:t>USERNAME</w:t>
      </w:r>
      <w:r>
        <w:rPr>
          <w:color w:val="333333"/>
          <w:sz w:val="23"/>
          <w:szCs w:val="23"/>
          <w:shd w:val="clear" w:color="auto" w:fill="FFFFFF"/>
        </w:rPr>
        <w:t>» с правом работы на площадках группы OTC.RU</w:t>
      </w:r>
      <w:r>
        <w:rPr>
          <w:sz w:val="28"/>
          <w:szCs w:val="28"/>
        </w:rPr>
        <w:t>»</w:t>
      </w:r>
    </w:p>
    <w:p w:rsidR="00E80EC7" w:rsidRPr="000F130E" w:rsidRDefault="00E80EC7" w:rsidP="00E80EC7">
      <w:pPr>
        <w:pStyle w:val="afffff4"/>
        <w:rPr>
          <w:sz w:val="28"/>
          <w:szCs w:val="28"/>
        </w:rPr>
      </w:pPr>
      <w:r>
        <w:rPr>
          <w:sz w:val="28"/>
          <w:szCs w:val="28"/>
        </w:rPr>
        <w:t xml:space="preserve">б) </w:t>
      </w:r>
      <w:r>
        <w:rPr>
          <w:color w:val="333333"/>
          <w:sz w:val="23"/>
          <w:szCs w:val="23"/>
          <w:shd w:val="clear" w:color="auto" w:fill="FFFFFF"/>
        </w:rPr>
        <w:t>Даю согласие на обработку своих персональных данных</w:t>
      </w:r>
      <w:r>
        <w:rPr>
          <w:sz w:val="28"/>
          <w:szCs w:val="28"/>
        </w:rPr>
        <w:t xml:space="preserve"> </w:t>
      </w:r>
    </w:p>
    <w:p w:rsidR="00E80EC7" w:rsidRPr="000F130E" w:rsidRDefault="00E80EC7" w:rsidP="00E80EC7">
      <w:pPr>
        <w:pStyle w:val="afffff4"/>
        <w:rPr>
          <w:sz w:val="28"/>
          <w:szCs w:val="28"/>
        </w:rPr>
      </w:pPr>
    </w:p>
    <w:p w:rsidR="00E80EC7" w:rsidRPr="000F130E" w:rsidRDefault="00E80EC7" w:rsidP="00E80EC7">
      <w:pPr>
        <w:pStyle w:val="afffff4"/>
        <w:numPr>
          <w:ilvl w:val="0"/>
          <w:numId w:val="175"/>
        </w:numPr>
        <w:suppressAutoHyphens w:val="0"/>
        <w:spacing w:after="160" w:line="259" w:lineRule="auto"/>
        <w:ind w:left="0" w:firstLine="709"/>
        <w:contextualSpacing/>
        <w:jc w:val="both"/>
        <w:rPr>
          <w:sz w:val="28"/>
          <w:szCs w:val="28"/>
        </w:rPr>
      </w:pPr>
      <w:r>
        <w:rPr>
          <w:sz w:val="28"/>
          <w:szCs w:val="28"/>
        </w:rPr>
        <w:t>Жмём кнопку «Зарегистрироваться»</w:t>
      </w:r>
    </w:p>
    <w:p w:rsidR="00E80EC7" w:rsidRPr="000F130E" w:rsidRDefault="00E80EC7" w:rsidP="00E80EC7">
      <w:pPr>
        <w:pStyle w:val="afffff4"/>
        <w:rPr>
          <w:sz w:val="28"/>
          <w:szCs w:val="28"/>
        </w:rPr>
      </w:pPr>
      <w:r>
        <w:rPr>
          <w:noProof/>
          <w:sz w:val="28"/>
          <w:szCs w:val="28"/>
          <w:lang w:eastAsia="ru-RU"/>
        </w:rPr>
        <w:lastRenderedPageBreak/>
        <w:drawing>
          <wp:inline distT="0" distB="0" distL="0" distR="0" wp14:anchorId="2C8B82DF" wp14:editId="7F2868F8">
            <wp:extent cx="4632385" cy="3100649"/>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1684" cy="3100180"/>
                    </a:xfrm>
                    <a:prstGeom prst="rect">
                      <a:avLst/>
                    </a:prstGeom>
                    <a:noFill/>
                    <a:ln>
                      <a:noFill/>
                    </a:ln>
                  </pic:spPr>
                </pic:pic>
              </a:graphicData>
            </a:graphic>
          </wp:inline>
        </w:drawing>
      </w:r>
    </w:p>
    <w:p w:rsidR="00E80EC7" w:rsidRPr="000F130E" w:rsidRDefault="00E80EC7" w:rsidP="00E80EC7">
      <w:pPr>
        <w:pStyle w:val="afffff4"/>
        <w:numPr>
          <w:ilvl w:val="0"/>
          <w:numId w:val="175"/>
        </w:numPr>
        <w:suppressAutoHyphens w:val="0"/>
        <w:spacing w:after="160" w:line="259" w:lineRule="auto"/>
        <w:ind w:left="0" w:firstLine="709"/>
        <w:contextualSpacing/>
        <w:jc w:val="both"/>
        <w:rPr>
          <w:sz w:val="28"/>
          <w:szCs w:val="28"/>
        </w:rPr>
      </w:pPr>
      <w:r>
        <w:rPr>
          <w:sz w:val="28"/>
          <w:szCs w:val="28"/>
        </w:rPr>
        <w:t xml:space="preserve">На почту поставщику </w:t>
      </w:r>
      <w:proofErr w:type="gramStart"/>
      <w:r>
        <w:rPr>
          <w:sz w:val="28"/>
          <w:szCs w:val="28"/>
        </w:rPr>
        <w:t>придет уведомление о регистрации с просьбой пройти</w:t>
      </w:r>
      <w:proofErr w:type="gramEnd"/>
      <w:r>
        <w:rPr>
          <w:sz w:val="28"/>
          <w:szCs w:val="28"/>
        </w:rPr>
        <w:t xml:space="preserve"> по ссылке для подтверждения регистрации.</w:t>
      </w:r>
    </w:p>
    <w:p w:rsidR="00E80EC7" w:rsidRPr="000F130E" w:rsidRDefault="00E80EC7" w:rsidP="00E80EC7">
      <w:pPr>
        <w:rPr>
          <w:sz w:val="28"/>
          <w:szCs w:val="28"/>
        </w:rPr>
      </w:pPr>
    </w:p>
    <w:p w:rsidR="00E80EC7" w:rsidRPr="000F130E" w:rsidRDefault="00E80EC7" w:rsidP="00E80EC7">
      <w:pPr>
        <w:rPr>
          <w:b/>
          <w:color w:val="FF0000"/>
          <w:sz w:val="28"/>
          <w:szCs w:val="28"/>
        </w:rPr>
      </w:pPr>
      <w:r>
        <w:rPr>
          <w:b/>
          <w:color w:val="FF0000"/>
          <w:sz w:val="28"/>
          <w:szCs w:val="28"/>
          <w:lang w:val="en-US"/>
        </w:rPr>
        <w:t>II</w:t>
      </w:r>
      <w:r>
        <w:rPr>
          <w:b/>
          <w:color w:val="FF0000"/>
          <w:sz w:val="28"/>
          <w:szCs w:val="28"/>
        </w:rPr>
        <w:t>. Как подать заявку:</w:t>
      </w:r>
    </w:p>
    <w:p w:rsidR="00E80EC7" w:rsidRPr="000F130E" w:rsidRDefault="00E80EC7" w:rsidP="00E80EC7">
      <w:pPr>
        <w:pStyle w:val="afffff4"/>
        <w:numPr>
          <w:ilvl w:val="0"/>
          <w:numId w:val="176"/>
        </w:numPr>
        <w:suppressAutoHyphens w:val="0"/>
        <w:spacing w:after="160" w:line="259" w:lineRule="auto"/>
        <w:ind w:left="0" w:firstLine="709"/>
        <w:contextualSpacing/>
        <w:rPr>
          <w:sz w:val="28"/>
          <w:szCs w:val="28"/>
        </w:rPr>
      </w:pPr>
      <w:r>
        <w:rPr>
          <w:sz w:val="28"/>
          <w:szCs w:val="28"/>
        </w:rPr>
        <w:t>Выполнить вход в Личный кабинет (посредством введения логина и пароля)</w:t>
      </w:r>
    </w:p>
    <w:p w:rsidR="00E80EC7" w:rsidRPr="000F130E" w:rsidRDefault="00E80EC7" w:rsidP="00E80EC7">
      <w:pPr>
        <w:pStyle w:val="afffff4"/>
        <w:rPr>
          <w:sz w:val="28"/>
          <w:szCs w:val="28"/>
        </w:rPr>
      </w:pPr>
      <w:r>
        <w:rPr>
          <w:noProof/>
          <w:sz w:val="28"/>
          <w:szCs w:val="28"/>
          <w:lang w:eastAsia="ru-RU"/>
        </w:rPr>
        <w:drawing>
          <wp:inline distT="0" distB="0" distL="0" distR="0" wp14:anchorId="46B3ED0B" wp14:editId="7F998D71">
            <wp:extent cx="4632385" cy="212003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36432" cy="2121885"/>
                    </a:xfrm>
                    <a:prstGeom prst="rect">
                      <a:avLst/>
                    </a:prstGeom>
                    <a:noFill/>
                    <a:ln>
                      <a:noFill/>
                    </a:ln>
                  </pic:spPr>
                </pic:pic>
              </a:graphicData>
            </a:graphic>
          </wp:inline>
        </w:drawing>
      </w:r>
    </w:p>
    <w:p w:rsidR="003B1E7E" w:rsidRDefault="003B1E7E" w:rsidP="003B1E7E">
      <w:pPr>
        <w:pStyle w:val="afffff4"/>
        <w:suppressAutoHyphens w:val="0"/>
        <w:spacing w:after="160" w:line="259" w:lineRule="auto"/>
        <w:ind w:left="709"/>
        <w:contextualSpacing/>
        <w:rPr>
          <w:sz w:val="28"/>
          <w:szCs w:val="28"/>
        </w:rPr>
      </w:pPr>
    </w:p>
    <w:p w:rsidR="00E80EC7" w:rsidRPr="000F130E" w:rsidRDefault="00E80EC7" w:rsidP="00E80EC7">
      <w:pPr>
        <w:pStyle w:val="afffff4"/>
        <w:numPr>
          <w:ilvl w:val="0"/>
          <w:numId w:val="176"/>
        </w:numPr>
        <w:suppressAutoHyphens w:val="0"/>
        <w:spacing w:after="160" w:line="259" w:lineRule="auto"/>
        <w:ind w:left="0" w:firstLine="709"/>
        <w:contextualSpacing/>
        <w:rPr>
          <w:sz w:val="28"/>
          <w:szCs w:val="28"/>
        </w:rPr>
      </w:pPr>
      <w:r>
        <w:rPr>
          <w:sz w:val="28"/>
          <w:szCs w:val="28"/>
        </w:rPr>
        <w:t xml:space="preserve">В верхней части страницы нажать на кнопку «Закупки». </w:t>
      </w:r>
    </w:p>
    <w:p w:rsidR="00E80EC7" w:rsidRPr="000F130E" w:rsidRDefault="00E80EC7" w:rsidP="00E80EC7">
      <w:pPr>
        <w:pStyle w:val="afffff4"/>
        <w:rPr>
          <w:sz w:val="28"/>
          <w:szCs w:val="28"/>
        </w:rPr>
      </w:pPr>
      <w:r>
        <w:rPr>
          <w:noProof/>
          <w:sz w:val="28"/>
          <w:szCs w:val="28"/>
          <w:lang w:eastAsia="ru-RU"/>
        </w:rPr>
        <w:drawing>
          <wp:inline distT="0" distB="0" distL="0" distR="0" wp14:anchorId="5EAC88B3" wp14:editId="1C05231B">
            <wp:extent cx="4461327" cy="2016177"/>
            <wp:effectExtent l="0" t="0" r="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66705" cy="2018607"/>
                    </a:xfrm>
                    <a:prstGeom prst="rect">
                      <a:avLst/>
                    </a:prstGeom>
                    <a:noFill/>
                    <a:ln>
                      <a:noFill/>
                    </a:ln>
                  </pic:spPr>
                </pic:pic>
              </a:graphicData>
            </a:graphic>
          </wp:inline>
        </w:drawing>
      </w:r>
    </w:p>
    <w:p w:rsidR="00E80EC7" w:rsidRPr="000F130E" w:rsidRDefault="00E80EC7" w:rsidP="00E80EC7">
      <w:pPr>
        <w:pStyle w:val="afffff4"/>
        <w:rPr>
          <w:sz w:val="28"/>
          <w:szCs w:val="28"/>
        </w:rPr>
      </w:pPr>
    </w:p>
    <w:p w:rsidR="00E80EC7" w:rsidRPr="000F130E" w:rsidRDefault="00E80EC7" w:rsidP="00E80EC7">
      <w:pPr>
        <w:pStyle w:val="afffff4"/>
        <w:ind w:left="0" w:firstLine="709"/>
        <w:jc w:val="both"/>
        <w:rPr>
          <w:sz w:val="28"/>
          <w:szCs w:val="28"/>
        </w:rPr>
      </w:pPr>
      <w:r>
        <w:rPr>
          <w:sz w:val="28"/>
          <w:szCs w:val="28"/>
        </w:rPr>
        <w:lastRenderedPageBreak/>
        <w:t xml:space="preserve">Откроется страница с опубликованными закупками. </w:t>
      </w:r>
      <w:proofErr w:type="gramStart"/>
      <w:r>
        <w:rPr>
          <w:sz w:val="28"/>
          <w:szCs w:val="28"/>
        </w:rPr>
        <w:t>Находим необходимый тендер с помощью фильтров (правая сторона экрана), либо иным доступным способом (например</w:t>
      </w:r>
      <w:r w:rsidR="003B1E7E">
        <w:rPr>
          <w:sz w:val="28"/>
          <w:szCs w:val="28"/>
        </w:rPr>
        <w:t>,</w:t>
      </w:r>
      <w:r>
        <w:rPr>
          <w:sz w:val="28"/>
          <w:szCs w:val="28"/>
        </w:rPr>
        <w:t xml:space="preserve"> по номеру закупки </w:t>
      </w:r>
      <w:r w:rsidR="004212C8" w:rsidRPr="004212C8">
        <w:rPr>
          <w:sz w:val="28"/>
          <w:szCs w:val="28"/>
        </w:rPr>
        <w:t>ЗПэ-ЦКПРК-18-0031</w:t>
      </w:r>
      <w:r w:rsidRPr="004212C8">
        <w:rPr>
          <w:sz w:val="28"/>
          <w:szCs w:val="28"/>
        </w:rPr>
        <w:t>.</w:t>
      </w:r>
      <w:proofErr w:type="gramEnd"/>
    </w:p>
    <w:p w:rsidR="00E80EC7" w:rsidRPr="000F130E" w:rsidRDefault="00E80EC7" w:rsidP="00E80EC7">
      <w:pPr>
        <w:pStyle w:val="afffff4"/>
        <w:rPr>
          <w:sz w:val="28"/>
          <w:szCs w:val="28"/>
        </w:rPr>
      </w:pPr>
    </w:p>
    <w:p w:rsidR="00E80EC7" w:rsidRPr="000F130E" w:rsidRDefault="00E80EC7" w:rsidP="00E80EC7">
      <w:pPr>
        <w:pStyle w:val="afffff4"/>
        <w:rPr>
          <w:sz w:val="28"/>
          <w:szCs w:val="28"/>
        </w:rPr>
      </w:pPr>
      <w:r>
        <w:rPr>
          <w:noProof/>
          <w:sz w:val="28"/>
          <w:szCs w:val="28"/>
          <w:lang w:eastAsia="ru-RU"/>
        </w:rPr>
        <w:drawing>
          <wp:inline distT="0" distB="0" distL="0" distR="0" wp14:anchorId="522CF6C0" wp14:editId="22030F46">
            <wp:extent cx="4671216" cy="2241884"/>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81300" cy="2246724"/>
                    </a:xfrm>
                    <a:prstGeom prst="rect">
                      <a:avLst/>
                    </a:prstGeom>
                    <a:noFill/>
                    <a:ln>
                      <a:noFill/>
                    </a:ln>
                  </pic:spPr>
                </pic:pic>
              </a:graphicData>
            </a:graphic>
          </wp:inline>
        </w:drawing>
      </w:r>
    </w:p>
    <w:p w:rsidR="00E80EC7" w:rsidRPr="000F130E" w:rsidRDefault="00E80EC7" w:rsidP="00E80EC7">
      <w:pPr>
        <w:ind w:left="360"/>
        <w:rPr>
          <w:sz w:val="28"/>
          <w:szCs w:val="28"/>
        </w:rPr>
      </w:pPr>
    </w:p>
    <w:p w:rsidR="00E80EC7" w:rsidRPr="000F130E" w:rsidRDefault="00E80EC7" w:rsidP="00E80EC7">
      <w:pPr>
        <w:pStyle w:val="afffff4"/>
        <w:numPr>
          <w:ilvl w:val="0"/>
          <w:numId w:val="176"/>
        </w:numPr>
        <w:suppressAutoHyphens w:val="0"/>
        <w:spacing w:after="160" w:line="259" w:lineRule="auto"/>
        <w:ind w:left="0" w:firstLine="709"/>
        <w:contextualSpacing/>
        <w:rPr>
          <w:sz w:val="28"/>
          <w:szCs w:val="28"/>
        </w:rPr>
      </w:pPr>
      <w:r>
        <w:rPr>
          <w:sz w:val="28"/>
          <w:szCs w:val="28"/>
        </w:rPr>
        <w:t xml:space="preserve">Откроется форма предварительного просмотра процедуры. </w:t>
      </w:r>
    </w:p>
    <w:p w:rsidR="00E80EC7" w:rsidRPr="000F130E" w:rsidRDefault="00E80EC7" w:rsidP="00E80EC7">
      <w:pPr>
        <w:pStyle w:val="afffff4"/>
        <w:rPr>
          <w:sz w:val="28"/>
          <w:szCs w:val="28"/>
        </w:rPr>
      </w:pPr>
    </w:p>
    <w:p w:rsidR="00E80EC7" w:rsidRPr="000F130E" w:rsidRDefault="00E80EC7" w:rsidP="00E80EC7">
      <w:pPr>
        <w:pStyle w:val="afffff4"/>
        <w:rPr>
          <w:sz w:val="28"/>
          <w:szCs w:val="28"/>
          <w:lang w:val="en-US"/>
        </w:rPr>
      </w:pPr>
      <w:r>
        <w:rPr>
          <w:noProof/>
          <w:sz w:val="28"/>
          <w:szCs w:val="28"/>
          <w:lang w:eastAsia="ru-RU"/>
        </w:rPr>
        <w:drawing>
          <wp:inline distT="0" distB="0" distL="0" distR="0" wp14:anchorId="7E434BCA" wp14:editId="76BF8050">
            <wp:extent cx="5313872" cy="2089725"/>
            <wp:effectExtent l="0" t="0" r="127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13067" cy="2089408"/>
                    </a:xfrm>
                    <a:prstGeom prst="rect">
                      <a:avLst/>
                    </a:prstGeom>
                    <a:noFill/>
                    <a:ln>
                      <a:noFill/>
                    </a:ln>
                  </pic:spPr>
                </pic:pic>
              </a:graphicData>
            </a:graphic>
          </wp:inline>
        </w:drawing>
      </w:r>
    </w:p>
    <w:p w:rsidR="00E80EC7" w:rsidRPr="000F130E" w:rsidRDefault="00E80EC7" w:rsidP="00E80EC7">
      <w:pPr>
        <w:pStyle w:val="afffff4"/>
        <w:rPr>
          <w:sz w:val="28"/>
          <w:szCs w:val="28"/>
        </w:rPr>
      </w:pPr>
    </w:p>
    <w:p w:rsidR="00E80EC7" w:rsidRPr="000F130E" w:rsidRDefault="00E80EC7" w:rsidP="00E80EC7">
      <w:pPr>
        <w:pStyle w:val="afffff4"/>
        <w:ind w:left="0" w:firstLine="709"/>
        <w:jc w:val="both"/>
        <w:rPr>
          <w:sz w:val="28"/>
          <w:szCs w:val="28"/>
        </w:rPr>
      </w:pPr>
      <w:r>
        <w:rPr>
          <w:sz w:val="28"/>
          <w:szCs w:val="28"/>
        </w:rPr>
        <w:t>Для просмотра дополнительной информации необходимо нажать на кнопку "Открыть карточку тендера в личном кабинете". Для получения документации по тендеру спускаемся в раздел «Документы»</w:t>
      </w:r>
    </w:p>
    <w:p w:rsidR="00E80EC7" w:rsidRPr="000F130E" w:rsidRDefault="00E80EC7" w:rsidP="00E80EC7">
      <w:pPr>
        <w:pStyle w:val="afffff4"/>
        <w:rPr>
          <w:color w:val="262626"/>
          <w:sz w:val="28"/>
          <w:szCs w:val="28"/>
          <w:shd w:val="clear" w:color="auto" w:fill="FFFFFF"/>
        </w:rPr>
      </w:pPr>
    </w:p>
    <w:p w:rsidR="00E80EC7" w:rsidRPr="000F130E" w:rsidRDefault="00E80EC7" w:rsidP="00E80EC7">
      <w:pPr>
        <w:pStyle w:val="afffff4"/>
        <w:rPr>
          <w:color w:val="262626"/>
          <w:sz w:val="28"/>
          <w:szCs w:val="28"/>
          <w:shd w:val="clear" w:color="auto" w:fill="FFFFFF"/>
        </w:rPr>
      </w:pPr>
      <w:r>
        <w:rPr>
          <w:noProof/>
          <w:color w:val="262626"/>
          <w:sz w:val="28"/>
          <w:szCs w:val="28"/>
          <w:shd w:val="clear" w:color="auto" w:fill="FFFFFF"/>
          <w:lang w:eastAsia="ru-RU"/>
        </w:rPr>
        <w:drawing>
          <wp:inline distT="0" distB="0" distL="0" distR="0" wp14:anchorId="17C4F526" wp14:editId="79FD6F45">
            <wp:extent cx="4865298" cy="261617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64561" cy="2615775"/>
                    </a:xfrm>
                    <a:prstGeom prst="rect">
                      <a:avLst/>
                    </a:prstGeom>
                    <a:noFill/>
                    <a:ln>
                      <a:noFill/>
                    </a:ln>
                  </pic:spPr>
                </pic:pic>
              </a:graphicData>
            </a:graphic>
          </wp:inline>
        </w:drawing>
      </w:r>
    </w:p>
    <w:p w:rsidR="00E80EC7" w:rsidRPr="000F130E" w:rsidRDefault="00E80EC7" w:rsidP="00E80EC7">
      <w:pPr>
        <w:pStyle w:val="afffff4"/>
        <w:rPr>
          <w:sz w:val="28"/>
          <w:szCs w:val="28"/>
        </w:rPr>
      </w:pPr>
    </w:p>
    <w:p w:rsidR="00E80EC7" w:rsidRPr="000F130E" w:rsidRDefault="00E80EC7" w:rsidP="00E80EC7">
      <w:pPr>
        <w:pStyle w:val="afffff4"/>
        <w:rPr>
          <w:sz w:val="28"/>
          <w:szCs w:val="28"/>
        </w:rPr>
      </w:pPr>
    </w:p>
    <w:p w:rsidR="00E80EC7" w:rsidRPr="000F130E" w:rsidRDefault="00E80EC7" w:rsidP="00E80EC7">
      <w:pPr>
        <w:pStyle w:val="afffff4"/>
        <w:numPr>
          <w:ilvl w:val="0"/>
          <w:numId w:val="176"/>
        </w:numPr>
        <w:suppressAutoHyphens w:val="0"/>
        <w:spacing w:after="160" w:line="259" w:lineRule="auto"/>
        <w:ind w:left="0" w:firstLine="709"/>
        <w:contextualSpacing/>
        <w:rPr>
          <w:sz w:val="28"/>
          <w:szCs w:val="28"/>
        </w:rPr>
      </w:pPr>
      <w:r>
        <w:rPr>
          <w:sz w:val="28"/>
          <w:szCs w:val="28"/>
        </w:rPr>
        <w:t>Для подачи заявки из формы просмотра процедуры нажмите на кнопку "Подать заявку", которая находится в верхней части страницы</w:t>
      </w:r>
    </w:p>
    <w:p w:rsidR="00E80EC7" w:rsidRPr="000F130E" w:rsidRDefault="00E80EC7" w:rsidP="00E80EC7">
      <w:pPr>
        <w:pStyle w:val="afffff4"/>
        <w:rPr>
          <w:color w:val="262626"/>
          <w:sz w:val="28"/>
          <w:szCs w:val="28"/>
          <w:shd w:val="clear" w:color="auto" w:fill="FFFFFF"/>
        </w:rPr>
      </w:pPr>
    </w:p>
    <w:p w:rsidR="00E80EC7" w:rsidRPr="000F130E" w:rsidRDefault="00E80EC7" w:rsidP="00E80EC7">
      <w:pPr>
        <w:pStyle w:val="afffff4"/>
        <w:rPr>
          <w:sz w:val="28"/>
          <w:szCs w:val="28"/>
        </w:rPr>
      </w:pPr>
      <w:r>
        <w:rPr>
          <w:noProof/>
          <w:sz w:val="28"/>
          <w:szCs w:val="28"/>
          <w:lang w:eastAsia="ru-RU"/>
        </w:rPr>
        <w:drawing>
          <wp:inline distT="0" distB="0" distL="0" distR="0" wp14:anchorId="3B10468D" wp14:editId="7A6F5DE5">
            <wp:extent cx="5029200" cy="177311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29200" cy="1773115"/>
                    </a:xfrm>
                    <a:prstGeom prst="rect">
                      <a:avLst/>
                    </a:prstGeom>
                    <a:noFill/>
                    <a:ln>
                      <a:noFill/>
                    </a:ln>
                  </pic:spPr>
                </pic:pic>
              </a:graphicData>
            </a:graphic>
          </wp:inline>
        </w:drawing>
      </w:r>
    </w:p>
    <w:p w:rsidR="00E80EC7" w:rsidRPr="000F130E" w:rsidRDefault="00E80EC7" w:rsidP="00E80EC7">
      <w:pPr>
        <w:pStyle w:val="afffff4"/>
        <w:rPr>
          <w:sz w:val="28"/>
          <w:szCs w:val="28"/>
        </w:rPr>
      </w:pPr>
    </w:p>
    <w:p w:rsidR="00E80EC7" w:rsidRPr="000F130E" w:rsidRDefault="00E80EC7" w:rsidP="00E80EC7">
      <w:pPr>
        <w:pStyle w:val="afffff4"/>
        <w:numPr>
          <w:ilvl w:val="0"/>
          <w:numId w:val="176"/>
        </w:numPr>
        <w:suppressAutoHyphens w:val="0"/>
        <w:spacing w:after="160" w:line="259" w:lineRule="auto"/>
        <w:ind w:left="0" w:firstLine="709"/>
        <w:contextualSpacing/>
        <w:jc w:val="both"/>
        <w:rPr>
          <w:sz w:val="28"/>
          <w:szCs w:val="28"/>
        </w:rPr>
      </w:pPr>
      <w:r>
        <w:rPr>
          <w:sz w:val="28"/>
          <w:szCs w:val="28"/>
        </w:rPr>
        <w:t>Перейти в раздел "Лот №.." Нажать кнопку "Подать заявку", находящуюся под заголовком подраздела.</w:t>
      </w:r>
    </w:p>
    <w:p w:rsidR="00E80EC7" w:rsidRPr="000F130E" w:rsidRDefault="00E80EC7" w:rsidP="00E80EC7">
      <w:pPr>
        <w:pStyle w:val="afffff4"/>
        <w:numPr>
          <w:ilvl w:val="0"/>
          <w:numId w:val="176"/>
        </w:numPr>
        <w:suppressAutoHyphens w:val="0"/>
        <w:spacing w:after="160" w:line="259" w:lineRule="auto"/>
        <w:ind w:left="0" w:firstLine="709"/>
        <w:contextualSpacing/>
        <w:jc w:val="both"/>
        <w:rPr>
          <w:sz w:val="28"/>
          <w:szCs w:val="28"/>
        </w:rPr>
      </w:pPr>
      <w:r>
        <w:rPr>
          <w:sz w:val="28"/>
          <w:szCs w:val="28"/>
        </w:rPr>
        <w:t>Необходимо заполнить форму заявки, прикрепить необходимые документы, проставить в разделе "Соглашения" галочку подтверждения и ознакомления с документами, после чего нажать кнопку "Подать заявку", расположенную внизу формы</w:t>
      </w:r>
    </w:p>
    <w:p w:rsidR="00E80EC7" w:rsidRPr="000F130E" w:rsidRDefault="00E80EC7" w:rsidP="00E80EC7">
      <w:pPr>
        <w:rPr>
          <w:sz w:val="28"/>
          <w:szCs w:val="28"/>
        </w:rPr>
      </w:pPr>
    </w:p>
    <w:p w:rsidR="00E80EC7" w:rsidRPr="000F130E" w:rsidRDefault="00E80EC7" w:rsidP="00E80EC7">
      <w:pPr>
        <w:rPr>
          <w:sz w:val="28"/>
          <w:szCs w:val="28"/>
        </w:rPr>
      </w:pPr>
      <w:r>
        <w:rPr>
          <w:noProof/>
          <w:sz w:val="28"/>
          <w:szCs w:val="28"/>
          <w:lang w:eastAsia="ru-RU"/>
        </w:rPr>
        <w:drawing>
          <wp:inline distT="0" distB="0" distL="0" distR="0" wp14:anchorId="5EEE4B29" wp14:editId="76C65914">
            <wp:extent cx="4925683" cy="3099306"/>
            <wp:effectExtent l="0" t="0" r="8890"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24937" cy="3098837"/>
                    </a:xfrm>
                    <a:prstGeom prst="rect">
                      <a:avLst/>
                    </a:prstGeom>
                    <a:noFill/>
                    <a:ln>
                      <a:noFill/>
                    </a:ln>
                  </pic:spPr>
                </pic:pic>
              </a:graphicData>
            </a:graphic>
          </wp:inline>
        </w:drawing>
      </w:r>
    </w:p>
    <w:p w:rsidR="00E80EC7" w:rsidRPr="000F130E" w:rsidRDefault="00E80EC7" w:rsidP="00E80EC7">
      <w:pPr>
        <w:rPr>
          <w:i/>
          <w:sz w:val="28"/>
          <w:szCs w:val="28"/>
        </w:rPr>
      </w:pPr>
    </w:p>
    <w:p w:rsidR="00E80EC7" w:rsidRPr="000F130E" w:rsidRDefault="00E80EC7" w:rsidP="00E80EC7">
      <w:pPr>
        <w:rPr>
          <w:b/>
          <w:color w:val="FF0000"/>
          <w:sz w:val="28"/>
          <w:szCs w:val="28"/>
        </w:rPr>
      </w:pPr>
      <w:r>
        <w:rPr>
          <w:b/>
          <w:color w:val="FF0000"/>
          <w:sz w:val="28"/>
          <w:szCs w:val="28"/>
          <w:lang w:val="en-US"/>
        </w:rPr>
        <w:t>III</w:t>
      </w:r>
      <w:r>
        <w:rPr>
          <w:b/>
          <w:color w:val="FF0000"/>
          <w:sz w:val="28"/>
          <w:szCs w:val="28"/>
        </w:rPr>
        <w:t xml:space="preserve">. Переторжка (при необходимости): </w:t>
      </w:r>
    </w:p>
    <w:p w:rsidR="00E80EC7" w:rsidRPr="000F130E" w:rsidRDefault="00E80EC7" w:rsidP="00E80EC7">
      <w:pPr>
        <w:rPr>
          <w:sz w:val="28"/>
          <w:szCs w:val="28"/>
        </w:rPr>
      </w:pPr>
      <w:r>
        <w:rPr>
          <w:sz w:val="28"/>
          <w:szCs w:val="28"/>
        </w:rPr>
        <w:t>Для перехода к переторжке необходимо:</w:t>
      </w:r>
    </w:p>
    <w:p w:rsidR="00E80EC7" w:rsidRPr="000F130E" w:rsidRDefault="00E80EC7" w:rsidP="00E80EC7">
      <w:pPr>
        <w:pStyle w:val="afffff4"/>
        <w:numPr>
          <w:ilvl w:val="0"/>
          <w:numId w:val="177"/>
        </w:numPr>
        <w:suppressAutoHyphens w:val="0"/>
        <w:ind w:left="0" w:firstLine="709"/>
        <w:contextualSpacing/>
        <w:jc w:val="both"/>
        <w:rPr>
          <w:sz w:val="28"/>
          <w:szCs w:val="28"/>
        </w:rPr>
      </w:pPr>
      <w:r>
        <w:rPr>
          <w:sz w:val="28"/>
          <w:szCs w:val="28"/>
        </w:rPr>
        <w:t>Войти в личный кабинет ЭП ОТС-тендер</w:t>
      </w:r>
    </w:p>
    <w:p w:rsidR="00E80EC7" w:rsidRPr="000F130E" w:rsidRDefault="00E80EC7" w:rsidP="00E80EC7">
      <w:pPr>
        <w:pStyle w:val="afffff4"/>
        <w:numPr>
          <w:ilvl w:val="0"/>
          <w:numId w:val="177"/>
        </w:numPr>
        <w:suppressAutoHyphens w:val="0"/>
        <w:ind w:left="0" w:firstLine="709"/>
        <w:contextualSpacing/>
        <w:jc w:val="both"/>
        <w:rPr>
          <w:sz w:val="28"/>
          <w:szCs w:val="28"/>
        </w:rPr>
      </w:pPr>
      <w:r>
        <w:rPr>
          <w:sz w:val="28"/>
          <w:szCs w:val="28"/>
        </w:rPr>
        <w:t>В главном меню личного кабинета открыть раздел "Управление закупками", выбрать пункт "Тендеры" подраздела "Проведение тендеров".</w:t>
      </w:r>
    </w:p>
    <w:p w:rsidR="00E80EC7" w:rsidRPr="000F130E" w:rsidRDefault="00E80EC7" w:rsidP="00E80EC7">
      <w:pPr>
        <w:pStyle w:val="afffff4"/>
        <w:rPr>
          <w:sz w:val="28"/>
          <w:szCs w:val="28"/>
        </w:rPr>
      </w:pPr>
      <w:r>
        <w:rPr>
          <w:noProof/>
          <w:sz w:val="28"/>
          <w:szCs w:val="28"/>
          <w:lang w:eastAsia="ru-RU"/>
        </w:rPr>
        <w:lastRenderedPageBreak/>
        <w:drawing>
          <wp:inline distT="0" distB="0" distL="0" distR="0" wp14:anchorId="7B495B6D" wp14:editId="4845561D">
            <wp:extent cx="4715647" cy="3088257"/>
            <wp:effectExtent l="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14933" cy="3087789"/>
                    </a:xfrm>
                    <a:prstGeom prst="rect">
                      <a:avLst/>
                    </a:prstGeom>
                    <a:noFill/>
                    <a:ln>
                      <a:noFill/>
                    </a:ln>
                  </pic:spPr>
                </pic:pic>
              </a:graphicData>
            </a:graphic>
          </wp:inline>
        </w:drawing>
      </w:r>
    </w:p>
    <w:p w:rsidR="00E80EC7" w:rsidRPr="000F130E" w:rsidRDefault="00E80EC7" w:rsidP="00E80EC7">
      <w:pPr>
        <w:pStyle w:val="afffff4"/>
        <w:numPr>
          <w:ilvl w:val="0"/>
          <w:numId w:val="177"/>
        </w:numPr>
        <w:suppressAutoHyphens w:val="0"/>
        <w:ind w:left="0" w:firstLine="709"/>
        <w:contextualSpacing/>
        <w:jc w:val="both"/>
        <w:rPr>
          <w:sz w:val="28"/>
          <w:szCs w:val="28"/>
        </w:rPr>
      </w:pPr>
      <w:r>
        <w:rPr>
          <w:sz w:val="28"/>
          <w:szCs w:val="28"/>
        </w:rPr>
        <w:t>Открыть нужную процедуру, нажав на наименование закупки.</w:t>
      </w:r>
    </w:p>
    <w:p w:rsidR="00E80EC7" w:rsidRPr="000F130E" w:rsidRDefault="00E80EC7" w:rsidP="00E80EC7">
      <w:pPr>
        <w:pStyle w:val="afffff4"/>
        <w:rPr>
          <w:sz w:val="28"/>
          <w:szCs w:val="28"/>
        </w:rPr>
      </w:pPr>
    </w:p>
    <w:p w:rsidR="00E80EC7" w:rsidRPr="000F130E" w:rsidRDefault="00E80EC7" w:rsidP="00E80EC7">
      <w:pPr>
        <w:pStyle w:val="afffff4"/>
        <w:rPr>
          <w:sz w:val="28"/>
          <w:szCs w:val="28"/>
        </w:rPr>
      </w:pPr>
      <w:r>
        <w:rPr>
          <w:noProof/>
          <w:sz w:val="28"/>
          <w:szCs w:val="28"/>
          <w:lang w:eastAsia="ru-RU"/>
        </w:rPr>
        <w:drawing>
          <wp:inline distT="0" distB="0" distL="0" distR="0" wp14:anchorId="34D180F1" wp14:editId="644C707F">
            <wp:extent cx="5943600" cy="952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952500"/>
                    </a:xfrm>
                    <a:prstGeom prst="rect">
                      <a:avLst/>
                    </a:prstGeom>
                    <a:noFill/>
                    <a:ln>
                      <a:noFill/>
                    </a:ln>
                  </pic:spPr>
                </pic:pic>
              </a:graphicData>
            </a:graphic>
          </wp:inline>
        </w:drawing>
      </w:r>
    </w:p>
    <w:p w:rsidR="00E80EC7" w:rsidRPr="000F130E" w:rsidRDefault="00E80EC7" w:rsidP="00E80EC7">
      <w:pPr>
        <w:pStyle w:val="afffff4"/>
        <w:rPr>
          <w:sz w:val="28"/>
          <w:szCs w:val="28"/>
        </w:rPr>
      </w:pPr>
    </w:p>
    <w:p w:rsidR="00E80EC7" w:rsidRPr="000F130E" w:rsidRDefault="00E80EC7" w:rsidP="00E80EC7">
      <w:pPr>
        <w:pStyle w:val="afffff4"/>
        <w:rPr>
          <w:sz w:val="28"/>
          <w:szCs w:val="28"/>
        </w:rPr>
      </w:pPr>
    </w:p>
    <w:p w:rsidR="00E80EC7" w:rsidRPr="000F130E" w:rsidRDefault="00E80EC7" w:rsidP="00E80EC7">
      <w:pPr>
        <w:pStyle w:val="afffff4"/>
        <w:numPr>
          <w:ilvl w:val="0"/>
          <w:numId w:val="177"/>
        </w:numPr>
        <w:suppressAutoHyphens w:val="0"/>
        <w:ind w:left="0" w:firstLine="709"/>
        <w:contextualSpacing/>
        <w:jc w:val="both"/>
        <w:rPr>
          <w:sz w:val="28"/>
          <w:szCs w:val="28"/>
        </w:rPr>
      </w:pPr>
      <w:r>
        <w:rPr>
          <w:sz w:val="28"/>
          <w:szCs w:val="28"/>
        </w:rPr>
        <w:t>В разделе "Лот № ..." нажать кнопку "Перейти к переторжке"</w:t>
      </w:r>
    </w:p>
    <w:p w:rsidR="00E80EC7" w:rsidRPr="000F130E" w:rsidRDefault="00E80EC7" w:rsidP="00E80EC7">
      <w:pPr>
        <w:pStyle w:val="afffff4"/>
        <w:suppressAutoHyphens w:val="0"/>
        <w:ind w:left="709"/>
        <w:contextualSpacing/>
        <w:jc w:val="both"/>
        <w:rPr>
          <w:sz w:val="28"/>
          <w:szCs w:val="28"/>
        </w:rPr>
      </w:pPr>
    </w:p>
    <w:p w:rsidR="00E80EC7" w:rsidRPr="000F130E" w:rsidRDefault="00E80EC7" w:rsidP="00E80EC7">
      <w:pPr>
        <w:pStyle w:val="afffff4"/>
        <w:numPr>
          <w:ilvl w:val="0"/>
          <w:numId w:val="177"/>
        </w:numPr>
        <w:suppressAutoHyphens w:val="0"/>
        <w:ind w:left="0" w:firstLine="709"/>
        <w:contextualSpacing/>
        <w:jc w:val="both"/>
        <w:rPr>
          <w:sz w:val="28"/>
          <w:szCs w:val="28"/>
        </w:rPr>
      </w:pPr>
      <w:r>
        <w:rPr>
          <w:sz w:val="28"/>
          <w:szCs w:val="28"/>
        </w:rPr>
        <w:t>Заполняем ценовое предложение и нажимаем на кнопку «Подать»</w:t>
      </w:r>
    </w:p>
    <w:p w:rsidR="00E80EC7" w:rsidRPr="000F130E" w:rsidRDefault="00E80EC7" w:rsidP="00E80EC7">
      <w:pPr>
        <w:rPr>
          <w:sz w:val="28"/>
          <w:szCs w:val="28"/>
        </w:rPr>
      </w:pPr>
      <w:r>
        <w:rPr>
          <w:noProof/>
          <w:sz w:val="28"/>
          <w:szCs w:val="28"/>
          <w:lang w:eastAsia="ru-RU"/>
        </w:rPr>
        <w:drawing>
          <wp:inline distT="0" distB="0" distL="0" distR="0" wp14:anchorId="57B21993" wp14:editId="668BF51E">
            <wp:extent cx="4960189" cy="233280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59438" cy="2332449"/>
                    </a:xfrm>
                    <a:prstGeom prst="rect">
                      <a:avLst/>
                    </a:prstGeom>
                    <a:noFill/>
                    <a:ln>
                      <a:noFill/>
                    </a:ln>
                  </pic:spPr>
                </pic:pic>
              </a:graphicData>
            </a:graphic>
          </wp:inline>
        </w:drawing>
      </w:r>
    </w:p>
    <w:p w:rsidR="003B1E7E" w:rsidRDefault="003B1E7E" w:rsidP="00E80EC7">
      <w:pPr>
        <w:rPr>
          <w:b/>
          <w:sz w:val="28"/>
          <w:szCs w:val="28"/>
        </w:rPr>
      </w:pPr>
    </w:p>
    <w:p w:rsidR="003B1E7E" w:rsidRDefault="003B1E7E" w:rsidP="00E80EC7">
      <w:pPr>
        <w:rPr>
          <w:b/>
          <w:sz w:val="28"/>
          <w:szCs w:val="28"/>
        </w:rPr>
      </w:pPr>
    </w:p>
    <w:p w:rsidR="00E80EC7" w:rsidRPr="000F130E" w:rsidRDefault="00E80EC7" w:rsidP="00E80EC7">
      <w:pPr>
        <w:rPr>
          <w:b/>
          <w:sz w:val="28"/>
          <w:szCs w:val="28"/>
        </w:rPr>
      </w:pPr>
      <w:r>
        <w:rPr>
          <w:b/>
          <w:sz w:val="28"/>
          <w:szCs w:val="28"/>
        </w:rPr>
        <w:t>По вопросам работы на Площадке (англоязычная поддержка):</w:t>
      </w:r>
    </w:p>
    <w:p w:rsidR="00E80EC7" w:rsidRPr="000F130E" w:rsidRDefault="00E80EC7" w:rsidP="00E80EC7">
      <w:pPr>
        <w:rPr>
          <w:sz w:val="28"/>
          <w:szCs w:val="28"/>
        </w:rPr>
      </w:pPr>
      <w:r>
        <w:rPr>
          <w:sz w:val="28"/>
          <w:szCs w:val="28"/>
        </w:rPr>
        <w:t xml:space="preserve">Роман </w:t>
      </w:r>
      <w:proofErr w:type="spellStart"/>
      <w:r>
        <w:rPr>
          <w:sz w:val="28"/>
          <w:szCs w:val="28"/>
        </w:rPr>
        <w:t>Рудяго</w:t>
      </w:r>
      <w:proofErr w:type="spellEnd"/>
      <w:r>
        <w:rPr>
          <w:sz w:val="28"/>
          <w:szCs w:val="28"/>
        </w:rPr>
        <w:t>:</w:t>
      </w:r>
    </w:p>
    <w:p w:rsidR="00E80EC7" w:rsidRPr="000F130E" w:rsidRDefault="00E80EC7" w:rsidP="00E80EC7">
      <w:pPr>
        <w:rPr>
          <w:sz w:val="28"/>
          <w:szCs w:val="28"/>
        </w:rPr>
      </w:pPr>
      <w:r>
        <w:rPr>
          <w:sz w:val="28"/>
          <w:szCs w:val="28"/>
        </w:rPr>
        <w:t xml:space="preserve"> +7 909 644 37 96 (с 9:00 по 18:00 </w:t>
      </w:r>
      <w:proofErr w:type="gramStart"/>
      <w:r>
        <w:rPr>
          <w:sz w:val="28"/>
          <w:szCs w:val="28"/>
        </w:rPr>
        <w:t>МСК</w:t>
      </w:r>
      <w:proofErr w:type="gramEnd"/>
      <w:r>
        <w:rPr>
          <w:sz w:val="28"/>
          <w:szCs w:val="28"/>
        </w:rPr>
        <w:t>)</w:t>
      </w:r>
    </w:p>
    <w:p w:rsidR="00E80EC7" w:rsidRPr="000F130E" w:rsidRDefault="00E80EC7" w:rsidP="00E80EC7">
      <w:pPr>
        <w:rPr>
          <w:sz w:val="28"/>
          <w:szCs w:val="28"/>
        </w:rPr>
      </w:pPr>
      <w:r>
        <w:rPr>
          <w:sz w:val="28"/>
          <w:szCs w:val="28"/>
        </w:rPr>
        <w:t xml:space="preserve">или </w:t>
      </w:r>
      <w:hyperlink r:id="rId57" w:history="1">
        <w:r>
          <w:rPr>
            <w:rStyle w:val="afff3"/>
            <w:lang w:val="en-US"/>
          </w:rPr>
          <w:t>rrudyago</w:t>
        </w:r>
        <w:r>
          <w:rPr>
            <w:rStyle w:val="afff3"/>
          </w:rPr>
          <w:t>@</w:t>
        </w:r>
        <w:r>
          <w:rPr>
            <w:rStyle w:val="afff3"/>
            <w:lang w:val="en-US"/>
          </w:rPr>
          <w:t>otc</w:t>
        </w:r>
        <w:r>
          <w:rPr>
            <w:rStyle w:val="afff3"/>
          </w:rPr>
          <w:t>.</w:t>
        </w:r>
        <w:proofErr w:type="spellStart"/>
        <w:r>
          <w:rPr>
            <w:rStyle w:val="afff3"/>
            <w:lang w:val="en-US"/>
          </w:rPr>
          <w:t>ru</w:t>
        </w:r>
        <w:proofErr w:type="spellEnd"/>
      </w:hyperlink>
      <w:r>
        <w:rPr>
          <w:sz w:val="28"/>
          <w:szCs w:val="28"/>
        </w:rPr>
        <w:t xml:space="preserve"> </w:t>
      </w:r>
    </w:p>
    <w:p w:rsidR="00E80EC7" w:rsidRDefault="00E80EC7"/>
    <w:sectPr w:rsidR="00E80EC7" w:rsidSect="003A724F">
      <w:pgSz w:w="11907" w:h="16840" w:code="9"/>
      <w:pgMar w:top="1134" w:right="851" w:bottom="851" w:left="1418" w:header="794" w:footer="794"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3695" w:rsidRDefault="00E63695">
      <w:r>
        <w:separator/>
      </w:r>
    </w:p>
  </w:endnote>
  <w:endnote w:type="continuationSeparator" w:id="0">
    <w:p w:rsidR="00E63695" w:rsidRDefault="00E63695">
      <w:r>
        <w:continuationSeparator/>
      </w:r>
    </w:p>
  </w:endnote>
  <w:endnote w:type="continuationNotice" w:id="1">
    <w:p w:rsidR="00E63695" w:rsidRDefault="00E636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Bold">
    <w:charset w:val="00"/>
    <w:family w:val="auto"/>
    <w:pitch w:val="variable"/>
    <w:sig w:usb0="E0002AE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Agency FB">
    <w:panose1 w:val="020B0503020202020204"/>
    <w:charset w:val="00"/>
    <w:family w:val="swiss"/>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GaramondC">
    <w:altName w:val="Times New Roman"/>
    <w:panose1 w:val="00000000000000000000"/>
    <w:charset w:val="00"/>
    <w:family w:val="roman"/>
    <w:notTrueType/>
    <w:pitch w:val="default"/>
  </w:font>
  <w:font w:name="Futura Bk">
    <w:charset w:val="00"/>
    <w:family w:val="auto"/>
    <w:pitch w:val="variable"/>
    <w:sig w:usb0="80000067" w:usb1="00000000" w:usb2="00000000" w:usb3="00000000" w:csb0="000001FB" w:csb1="00000000"/>
  </w:font>
  <w:font w:name="Futura Hv">
    <w:charset w:val="00"/>
    <w:family w:val="auto"/>
    <w:pitch w:val="variable"/>
    <w:sig w:usb0="80000067" w:usb1="00000000" w:usb2="00000000" w:usb3="00000000" w:csb0="000001FB" w:csb1="00000000"/>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Times New Roman Полужирный">
    <w:panose1 w:val="02020803070505020304"/>
    <w:charset w:val="00"/>
    <w:family w:val="auto"/>
    <w:pitch w:val="variable"/>
    <w:sig w:usb0="E0002AE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hicago">
    <w:altName w:val="Arial"/>
    <w:panose1 w:val="00000000000000000000"/>
    <w:charset w:val="00"/>
    <w:family w:val="swiss"/>
    <w:notTrueType/>
    <w:pitch w:val="variable"/>
    <w:sig w:usb0="00000003" w:usb1="00000000" w:usb2="00000000" w:usb3="00000000" w:csb0="00000001" w:csb1="00000000"/>
  </w:font>
  <w:font w:name="Arial MT Black">
    <w:charset w:val="00"/>
    <w:family w:val="auto"/>
    <w:pitch w:val="variable"/>
    <w:sig w:usb0="A00002AF" w:usb1="400078FB"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Helv 12pt">
    <w:altName w:val="Arial"/>
    <w:panose1 w:val="00000000000000000000"/>
    <w:charset w:val="00"/>
    <w:family w:val="swiss"/>
    <w:notTrueType/>
    <w:pitch w:val="default"/>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OpenSymbol">
    <w:altName w:val="MS Mincho"/>
    <w:charset w:val="80"/>
    <w:family w:val="auto"/>
    <w:pitch w:val="default"/>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HelvCondenced">
    <w:altName w:val="Arial"/>
    <w:charset w:val="00"/>
    <w:family w:val="swiss"/>
    <w:pitch w:val="variable"/>
    <w:sig w:usb0="00000003" w:usb1="00000000" w:usb2="00000000" w:usb3="00000000" w:csb0="00000001" w:csb1="00000000"/>
  </w:font>
  <w:font w:name="DejaVu Sans">
    <w:altName w:val="Arial"/>
    <w:charset w:val="CC"/>
    <w:family w:val="swiss"/>
    <w:pitch w:val="variable"/>
    <w:sig w:usb0="E7003EFF" w:usb1="D200FDFF" w:usb2="0A246029" w:usb3="00000000" w:csb0="000001FF" w:csb1="00000000"/>
  </w:font>
  <w:font w:name="MS ??">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552" w:rsidRDefault="00180552" w:rsidP="00BF6892">
    <w:pPr>
      <w:pStyle w:val="affffa"/>
      <w:framePr w:wrap="around" w:vAnchor="text" w:hAnchor="margin" w:xAlign="right" w:y="1"/>
      <w:rPr>
        <w:rStyle w:val="afff1"/>
      </w:rPr>
    </w:pPr>
    <w:r>
      <w:rPr>
        <w:rStyle w:val="afff1"/>
      </w:rPr>
      <w:fldChar w:fldCharType="begin"/>
    </w:r>
    <w:r>
      <w:rPr>
        <w:rStyle w:val="afff1"/>
      </w:rPr>
      <w:instrText xml:space="preserve">PAGE  </w:instrText>
    </w:r>
    <w:r>
      <w:rPr>
        <w:rStyle w:val="afff1"/>
      </w:rPr>
      <w:fldChar w:fldCharType="separate"/>
    </w:r>
    <w:r>
      <w:rPr>
        <w:rStyle w:val="afff1"/>
        <w:noProof/>
      </w:rPr>
      <w:t>28</w:t>
    </w:r>
    <w:r>
      <w:rPr>
        <w:rStyle w:val="afff1"/>
      </w:rPr>
      <w:fldChar w:fldCharType="end"/>
    </w:r>
  </w:p>
  <w:p w:rsidR="00180552" w:rsidRDefault="00180552" w:rsidP="00BF6892">
    <w:pPr>
      <w:pStyle w:val="affff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3695" w:rsidRDefault="00E63695">
      <w:r>
        <w:separator/>
      </w:r>
    </w:p>
  </w:footnote>
  <w:footnote w:type="continuationSeparator" w:id="0">
    <w:p w:rsidR="00E63695" w:rsidRDefault="00E63695">
      <w:r>
        <w:continuationSeparator/>
      </w:r>
    </w:p>
  </w:footnote>
  <w:footnote w:type="continuationNotice" w:id="1">
    <w:p w:rsidR="00E63695" w:rsidRDefault="00E6369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552" w:rsidRDefault="00180552" w:rsidP="00A42F94">
    <w:pPr>
      <w:pStyle w:val="affff8"/>
      <w:jc w:val="center"/>
    </w:pPr>
    <w:r>
      <w:fldChar w:fldCharType="begin"/>
    </w:r>
    <w:r>
      <w:instrText xml:space="preserve"> PAGE   \* MERGEFORMAT </w:instrText>
    </w:r>
    <w:r>
      <w:fldChar w:fldCharType="separate"/>
    </w:r>
    <w:r w:rsidR="00A002C9">
      <w:rPr>
        <w:noProof/>
      </w:rPr>
      <w:t>9</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06C4D356"/>
    <w:lvl w:ilvl="0">
      <w:start w:val="1"/>
      <w:numFmt w:val="decimal"/>
      <w:pStyle w:val="OTRTableListMark"/>
      <w:lvlText w:val="%1."/>
      <w:lvlJc w:val="left"/>
      <w:pPr>
        <w:tabs>
          <w:tab w:val="num" w:pos="1209"/>
        </w:tabs>
        <w:ind w:left="1209" w:hanging="360"/>
      </w:pPr>
      <w:rPr>
        <w:rFonts w:cs="Times New Roman"/>
      </w:rPr>
    </w:lvl>
  </w:abstractNum>
  <w:abstractNum w:abstractNumId="1">
    <w:nsid w:val="00000002"/>
    <w:multiLevelType w:val="multilevel"/>
    <w:tmpl w:val="1294F884"/>
    <w:name w:val="WW8Num1"/>
    <w:lvl w:ilvl="0">
      <w:start w:val="2"/>
      <w:numFmt w:val="decimal"/>
      <w:lvlText w:val="%1."/>
      <w:lvlJc w:val="left"/>
      <w:pPr>
        <w:tabs>
          <w:tab w:val="num" w:pos="0"/>
        </w:tabs>
        <w:ind w:left="420" w:hanging="420"/>
      </w:pPr>
    </w:lvl>
    <w:lvl w:ilvl="1">
      <w:start w:val="1"/>
      <w:numFmt w:val="decimal"/>
      <w:lvlText w:val="2.5.%2"/>
      <w:lvlJc w:val="left"/>
      <w:pPr>
        <w:tabs>
          <w:tab w:val="num" w:pos="0"/>
        </w:tabs>
        <w:ind w:left="1724" w:hanging="720"/>
      </w:pPr>
      <w:rPr>
        <w:rFonts w:hint="default"/>
      </w:rPr>
    </w:lvl>
    <w:lvl w:ilvl="2">
      <w:start w:val="1"/>
      <w:numFmt w:val="decimal"/>
      <w:lvlText w:val="2.10.%3"/>
      <w:lvlJc w:val="left"/>
      <w:pPr>
        <w:tabs>
          <w:tab w:val="num" w:pos="0"/>
        </w:tabs>
        <w:ind w:left="2728" w:hanging="720"/>
      </w:pPr>
      <w:rPr>
        <w:rFonts w:hint="default"/>
      </w:rPr>
    </w:lvl>
    <w:lvl w:ilvl="3">
      <w:start w:val="1"/>
      <w:numFmt w:val="decimal"/>
      <w:lvlText w:val="%1.%2.%3.%4."/>
      <w:lvlJc w:val="left"/>
      <w:pPr>
        <w:tabs>
          <w:tab w:val="num" w:pos="0"/>
        </w:tabs>
        <w:ind w:left="4092" w:hanging="1080"/>
      </w:pPr>
    </w:lvl>
    <w:lvl w:ilvl="4">
      <w:start w:val="1"/>
      <w:numFmt w:val="decimal"/>
      <w:lvlText w:val="%1.%2.%3.%4.%5."/>
      <w:lvlJc w:val="left"/>
      <w:pPr>
        <w:tabs>
          <w:tab w:val="num" w:pos="0"/>
        </w:tabs>
        <w:ind w:left="5096" w:hanging="1080"/>
      </w:pPr>
    </w:lvl>
    <w:lvl w:ilvl="5">
      <w:start w:val="1"/>
      <w:numFmt w:val="decimal"/>
      <w:lvlText w:val="%1.%2.%3.%4.%5.%6."/>
      <w:lvlJc w:val="left"/>
      <w:pPr>
        <w:tabs>
          <w:tab w:val="num" w:pos="0"/>
        </w:tabs>
        <w:ind w:left="6460" w:hanging="1440"/>
      </w:pPr>
    </w:lvl>
    <w:lvl w:ilvl="6">
      <w:start w:val="1"/>
      <w:numFmt w:val="decimal"/>
      <w:lvlText w:val="%1.%2.%3.%4.%5.%6.%7."/>
      <w:lvlJc w:val="left"/>
      <w:pPr>
        <w:tabs>
          <w:tab w:val="num" w:pos="0"/>
        </w:tabs>
        <w:ind w:left="7824" w:hanging="1800"/>
      </w:pPr>
    </w:lvl>
    <w:lvl w:ilvl="7">
      <w:start w:val="1"/>
      <w:numFmt w:val="decimal"/>
      <w:lvlText w:val="%1.%2.%3.%4.%5.%6.%7.%8."/>
      <w:lvlJc w:val="left"/>
      <w:pPr>
        <w:tabs>
          <w:tab w:val="num" w:pos="0"/>
        </w:tabs>
        <w:ind w:left="8828" w:hanging="1800"/>
      </w:pPr>
    </w:lvl>
    <w:lvl w:ilvl="8">
      <w:start w:val="1"/>
      <w:numFmt w:val="decimal"/>
      <w:lvlText w:val="%1.%2.%3.%4.%5.%6.%7.%8.%9."/>
      <w:lvlJc w:val="left"/>
      <w:pPr>
        <w:tabs>
          <w:tab w:val="num" w:pos="0"/>
        </w:tabs>
        <w:ind w:left="10192" w:hanging="2160"/>
      </w:pPr>
    </w:lvl>
  </w:abstractNum>
  <w:abstractNum w:abstractNumId="2">
    <w:nsid w:val="00000003"/>
    <w:multiLevelType w:val="multilevel"/>
    <w:tmpl w:val="00000003"/>
    <w:name w:val="WW8Num2"/>
    <w:lvl w:ilvl="0">
      <w:start w:val="1"/>
      <w:numFmt w:val="decimal"/>
      <w:lvlText w:val="%1."/>
      <w:lvlJc w:val="left"/>
      <w:pPr>
        <w:tabs>
          <w:tab w:val="num" w:pos="0"/>
        </w:tabs>
        <w:ind w:left="1140" w:hanging="1140"/>
      </w:pPr>
    </w:lvl>
    <w:lvl w:ilvl="1">
      <w:start w:val="1"/>
      <w:numFmt w:val="decimal"/>
      <w:lvlText w:val="%1.%2."/>
      <w:lvlJc w:val="left"/>
      <w:pPr>
        <w:tabs>
          <w:tab w:val="num" w:pos="0"/>
        </w:tabs>
        <w:ind w:left="1708" w:hanging="1140"/>
      </w:pPr>
      <w:rPr>
        <w:rFonts w:ascii="Times New Roman" w:hAnsi="Times New Roman" w:cs="Times New Roman"/>
      </w:rPr>
    </w:lvl>
    <w:lvl w:ilvl="2">
      <w:start w:val="1"/>
      <w:numFmt w:val="decimal"/>
      <w:lvlText w:val="%1.%2.%3."/>
      <w:lvlJc w:val="left"/>
      <w:pPr>
        <w:tabs>
          <w:tab w:val="num" w:pos="0"/>
        </w:tabs>
        <w:ind w:left="2220" w:hanging="1140"/>
      </w:pPr>
    </w:lvl>
    <w:lvl w:ilvl="3">
      <w:start w:val="1"/>
      <w:numFmt w:val="decimal"/>
      <w:lvlText w:val="%1.%2.%3.%4."/>
      <w:lvlJc w:val="left"/>
      <w:pPr>
        <w:tabs>
          <w:tab w:val="num" w:pos="0"/>
        </w:tabs>
        <w:ind w:left="2760" w:hanging="1140"/>
      </w:pPr>
    </w:lvl>
    <w:lvl w:ilvl="4">
      <w:start w:val="1"/>
      <w:numFmt w:val="decimal"/>
      <w:lvlText w:val="%1.%2.%3.%4.%5."/>
      <w:lvlJc w:val="left"/>
      <w:pPr>
        <w:tabs>
          <w:tab w:val="num" w:pos="0"/>
        </w:tabs>
        <w:ind w:left="3300" w:hanging="1140"/>
      </w:pPr>
    </w:lvl>
    <w:lvl w:ilvl="5">
      <w:start w:val="1"/>
      <w:numFmt w:val="decimal"/>
      <w:lvlText w:val="%1.%2.%3.%4.%5.%6."/>
      <w:lvlJc w:val="left"/>
      <w:pPr>
        <w:tabs>
          <w:tab w:val="num" w:pos="0"/>
        </w:tabs>
        <w:ind w:left="4140" w:hanging="1440"/>
      </w:pPr>
    </w:lvl>
    <w:lvl w:ilvl="6">
      <w:start w:val="1"/>
      <w:numFmt w:val="decimal"/>
      <w:lvlText w:val="%1.%2.%3.%4.%5.%6.%7."/>
      <w:lvlJc w:val="left"/>
      <w:pPr>
        <w:tabs>
          <w:tab w:val="num" w:pos="0"/>
        </w:tabs>
        <w:ind w:left="5040" w:hanging="1800"/>
      </w:pPr>
    </w:lvl>
    <w:lvl w:ilvl="7">
      <w:start w:val="1"/>
      <w:numFmt w:val="decimal"/>
      <w:lvlText w:val="%1.%2.%3.%4.%5.%6.%7.%8."/>
      <w:lvlJc w:val="left"/>
      <w:pPr>
        <w:tabs>
          <w:tab w:val="num" w:pos="0"/>
        </w:tabs>
        <w:ind w:left="5580" w:hanging="1800"/>
      </w:pPr>
    </w:lvl>
    <w:lvl w:ilvl="8">
      <w:start w:val="1"/>
      <w:numFmt w:val="decimal"/>
      <w:lvlText w:val="%1.%2.%3.%4.%5.%6.%7.%8.%9."/>
      <w:lvlJc w:val="left"/>
      <w:pPr>
        <w:tabs>
          <w:tab w:val="num" w:pos="0"/>
        </w:tabs>
        <w:ind w:left="6480" w:hanging="2160"/>
      </w:pPr>
    </w:lvl>
  </w:abstractNum>
  <w:abstractNum w:abstractNumId="3">
    <w:nsid w:val="00000004"/>
    <w:multiLevelType w:val="multilevel"/>
    <w:tmpl w:val="00000004"/>
    <w:name w:val="WW8Num3"/>
    <w:lvl w:ilvl="0">
      <w:start w:val="3"/>
      <w:numFmt w:val="decimal"/>
      <w:lvlText w:val="%1."/>
      <w:lvlJc w:val="left"/>
      <w:pPr>
        <w:tabs>
          <w:tab w:val="num" w:pos="705"/>
        </w:tabs>
        <w:ind w:left="705" w:hanging="705"/>
      </w:pPr>
    </w:lvl>
    <w:lvl w:ilvl="1">
      <w:start w:val="1"/>
      <w:numFmt w:val="decimal"/>
      <w:lvlText w:val="%1.%2."/>
      <w:lvlJc w:val="left"/>
      <w:pPr>
        <w:tabs>
          <w:tab w:val="num" w:pos="1260"/>
        </w:tabs>
        <w:ind w:left="1260" w:hanging="720"/>
      </w:pPr>
    </w:lvl>
    <w:lvl w:ilvl="2">
      <w:start w:val="1"/>
      <w:numFmt w:val="decimal"/>
      <w:suff w:val="space"/>
      <w:lvlText w:val="%1.%2.%3."/>
      <w:lvlJc w:val="left"/>
      <w:pPr>
        <w:tabs>
          <w:tab w:val="num" w:pos="0"/>
        </w:tabs>
        <w:ind w:left="568" w:firstLine="0"/>
      </w:pPr>
      <w:rPr>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4">
    <w:nsid w:val="00000005"/>
    <w:multiLevelType w:val="multilevel"/>
    <w:tmpl w:val="E89071FC"/>
    <w:name w:val="WW8Num4"/>
    <w:lvl w:ilvl="0">
      <w:start w:val="2"/>
      <w:numFmt w:val="decimal"/>
      <w:lvlText w:val="%1."/>
      <w:lvlJc w:val="left"/>
      <w:pPr>
        <w:tabs>
          <w:tab w:val="num" w:pos="0"/>
        </w:tabs>
        <w:ind w:left="450" w:hanging="450"/>
      </w:pPr>
      <w:rPr>
        <w:rFonts w:eastAsia="MS Mincho"/>
      </w:rPr>
    </w:lvl>
    <w:lvl w:ilvl="1">
      <w:start w:val="7"/>
      <w:numFmt w:val="decimal"/>
      <w:lvlText w:val="%1.%2."/>
      <w:lvlJc w:val="left"/>
      <w:pPr>
        <w:tabs>
          <w:tab w:val="num" w:pos="0"/>
        </w:tabs>
        <w:ind w:left="2149" w:hanging="720"/>
      </w:pPr>
      <w:rPr>
        <w:rFonts w:eastAsia="MS Mincho"/>
      </w:rPr>
    </w:lvl>
    <w:lvl w:ilvl="2">
      <w:start w:val="1"/>
      <w:numFmt w:val="decimal"/>
      <w:lvlText w:val="2.8.%3."/>
      <w:lvlJc w:val="left"/>
      <w:pPr>
        <w:tabs>
          <w:tab w:val="num" w:pos="-469"/>
        </w:tabs>
        <w:ind w:left="1571" w:hanging="720"/>
      </w:pPr>
      <w:rPr>
        <w:rFonts w:hint="default"/>
      </w:rPr>
    </w:lvl>
    <w:lvl w:ilvl="3">
      <w:start w:val="1"/>
      <w:numFmt w:val="decimal"/>
      <w:lvlText w:val="%1.%2.%3.%4."/>
      <w:lvlJc w:val="left"/>
      <w:pPr>
        <w:tabs>
          <w:tab w:val="num" w:pos="0"/>
        </w:tabs>
        <w:ind w:left="5367" w:hanging="1080"/>
      </w:pPr>
      <w:rPr>
        <w:rFonts w:eastAsia="MS Mincho"/>
      </w:rPr>
    </w:lvl>
    <w:lvl w:ilvl="4">
      <w:start w:val="1"/>
      <w:numFmt w:val="decimal"/>
      <w:lvlText w:val="%1.%2.%3.%4.%5."/>
      <w:lvlJc w:val="left"/>
      <w:pPr>
        <w:tabs>
          <w:tab w:val="num" w:pos="0"/>
        </w:tabs>
        <w:ind w:left="6796" w:hanging="1080"/>
      </w:pPr>
      <w:rPr>
        <w:rFonts w:eastAsia="MS Mincho"/>
      </w:rPr>
    </w:lvl>
    <w:lvl w:ilvl="5">
      <w:start w:val="1"/>
      <w:numFmt w:val="decimal"/>
      <w:lvlText w:val="%1.%2.%3.%4.%5.%6."/>
      <w:lvlJc w:val="left"/>
      <w:pPr>
        <w:tabs>
          <w:tab w:val="num" w:pos="0"/>
        </w:tabs>
        <w:ind w:left="8585" w:hanging="1440"/>
      </w:pPr>
      <w:rPr>
        <w:rFonts w:eastAsia="MS Mincho"/>
      </w:rPr>
    </w:lvl>
    <w:lvl w:ilvl="6">
      <w:start w:val="1"/>
      <w:numFmt w:val="decimal"/>
      <w:lvlText w:val="%1.%2.%3.%4.%5.%6.%7."/>
      <w:lvlJc w:val="left"/>
      <w:pPr>
        <w:tabs>
          <w:tab w:val="num" w:pos="0"/>
        </w:tabs>
        <w:ind w:left="10374" w:hanging="1800"/>
      </w:pPr>
      <w:rPr>
        <w:rFonts w:eastAsia="MS Mincho"/>
      </w:rPr>
    </w:lvl>
    <w:lvl w:ilvl="7">
      <w:start w:val="1"/>
      <w:numFmt w:val="decimal"/>
      <w:lvlText w:val="%1.%2.%3.%4.%5.%6.%7.%8."/>
      <w:lvlJc w:val="left"/>
      <w:pPr>
        <w:tabs>
          <w:tab w:val="num" w:pos="0"/>
        </w:tabs>
        <w:ind w:left="11803" w:hanging="1800"/>
      </w:pPr>
      <w:rPr>
        <w:rFonts w:eastAsia="MS Mincho"/>
      </w:rPr>
    </w:lvl>
    <w:lvl w:ilvl="8">
      <w:start w:val="1"/>
      <w:numFmt w:val="decimal"/>
      <w:lvlText w:val="%1.%2.%3.%4.%5.%6.%7.%8.%9."/>
      <w:lvlJc w:val="left"/>
      <w:pPr>
        <w:tabs>
          <w:tab w:val="num" w:pos="0"/>
        </w:tabs>
        <w:ind w:left="13592" w:hanging="2160"/>
      </w:pPr>
      <w:rPr>
        <w:rFonts w:eastAsia="MS Mincho"/>
      </w:rPr>
    </w:lvl>
  </w:abstractNum>
  <w:abstractNum w:abstractNumId="5">
    <w:nsid w:val="00000006"/>
    <w:multiLevelType w:val="multilevel"/>
    <w:tmpl w:val="00000006"/>
    <w:name w:val="WW8Num5"/>
    <w:lvl w:ilvl="0">
      <w:start w:val="1"/>
      <w:numFmt w:val="decimal"/>
      <w:lvlText w:val="%1."/>
      <w:lvlJc w:val="left"/>
      <w:pPr>
        <w:tabs>
          <w:tab w:val="num" w:pos="0"/>
        </w:tabs>
        <w:ind w:left="600" w:hanging="600"/>
      </w:pPr>
      <w:rPr>
        <w:rFonts w:cs="Times New Roman"/>
        <w:color w:val="auto"/>
      </w:rPr>
    </w:lvl>
    <w:lvl w:ilvl="1">
      <w:start w:val="12"/>
      <w:numFmt w:val="decimal"/>
      <w:lvlText w:val="%1.%2."/>
      <w:lvlJc w:val="left"/>
      <w:pPr>
        <w:tabs>
          <w:tab w:val="num" w:pos="0"/>
        </w:tabs>
        <w:ind w:left="1425" w:hanging="720"/>
      </w:pPr>
      <w:rPr>
        <w:rFonts w:cs="Times New Roman"/>
        <w:b w:val="0"/>
      </w:rPr>
    </w:lvl>
    <w:lvl w:ilvl="2">
      <w:start w:val="1"/>
      <w:numFmt w:val="decimal"/>
      <w:lvlText w:val="%1.%2.%3."/>
      <w:lvlJc w:val="left"/>
      <w:pPr>
        <w:tabs>
          <w:tab w:val="num" w:pos="0"/>
        </w:tabs>
        <w:ind w:left="2130" w:hanging="720"/>
      </w:pPr>
      <w:rPr>
        <w:rFonts w:cs="Times New Roman"/>
      </w:rPr>
    </w:lvl>
    <w:lvl w:ilvl="3">
      <w:start w:val="1"/>
      <w:numFmt w:val="decimal"/>
      <w:lvlText w:val="%1.%2.%3.%4."/>
      <w:lvlJc w:val="left"/>
      <w:pPr>
        <w:tabs>
          <w:tab w:val="num" w:pos="0"/>
        </w:tabs>
        <w:ind w:left="3195" w:hanging="1080"/>
      </w:pPr>
      <w:rPr>
        <w:rFonts w:cs="Times New Roman"/>
      </w:rPr>
    </w:lvl>
    <w:lvl w:ilvl="4">
      <w:start w:val="1"/>
      <w:numFmt w:val="decimal"/>
      <w:lvlText w:val="%1.%2.%3.%4.%5."/>
      <w:lvlJc w:val="left"/>
      <w:pPr>
        <w:tabs>
          <w:tab w:val="num" w:pos="0"/>
        </w:tabs>
        <w:ind w:left="3900" w:hanging="1080"/>
      </w:pPr>
      <w:rPr>
        <w:rFonts w:cs="Times New Roman"/>
      </w:rPr>
    </w:lvl>
    <w:lvl w:ilvl="5">
      <w:start w:val="1"/>
      <w:numFmt w:val="decimal"/>
      <w:lvlText w:val="%1.%2.%3.%4.%5.%6."/>
      <w:lvlJc w:val="left"/>
      <w:pPr>
        <w:tabs>
          <w:tab w:val="num" w:pos="0"/>
        </w:tabs>
        <w:ind w:left="4965" w:hanging="1440"/>
      </w:pPr>
      <w:rPr>
        <w:rFonts w:cs="Times New Roman"/>
      </w:rPr>
    </w:lvl>
    <w:lvl w:ilvl="6">
      <w:start w:val="1"/>
      <w:numFmt w:val="decimal"/>
      <w:lvlText w:val="%1.%2.%3.%4.%5.%6.%7."/>
      <w:lvlJc w:val="left"/>
      <w:pPr>
        <w:tabs>
          <w:tab w:val="num" w:pos="0"/>
        </w:tabs>
        <w:ind w:left="6030" w:hanging="1800"/>
      </w:pPr>
      <w:rPr>
        <w:rFonts w:cs="Times New Roman"/>
      </w:rPr>
    </w:lvl>
    <w:lvl w:ilvl="7">
      <w:start w:val="1"/>
      <w:numFmt w:val="decimal"/>
      <w:lvlText w:val="%1.%2.%3.%4.%5.%6.%7.%8."/>
      <w:lvlJc w:val="left"/>
      <w:pPr>
        <w:tabs>
          <w:tab w:val="num" w:pos="0"/>
        </w:tabs>
        <w:ind w:left="6735" w:hanging="1800"/>
      </w:pPr>
      <w:rPr>
        <w:rFonts w:cs="Times New Roman"/>
      </w:rPr>
    </w:lvl>
    <w:lvl w:ilvl="8">
      <w:start w:val="1"/>
      <w:numFmt w:val="decimal"/>
      <w:lvlText w:val="%1.%2.%3.%4.%5.%6.%7.%8.%9."/>
      <w:lvlJc w:val="left"/>
      <w:pPr>
        <w:tabs>
          <w:tab w:val="num" w:pos="0"/>
        </w:tabs>
        <w:ind w:left="7800" w:hanging="2160"/>
      </w:pPr>
      <w:rPr>
        <w:rFonts w:cs="Times New Roman"/>
      </w:rPr>
    </w:lvl>
  </w:abstractNum>
  <w:abstractNum w:abstractNumId="6">
    <w:nsid w:val="00000007"/>
    <w:multiLevelType w:val="multilevel"/>
    <w:tmpl w:val="00000007"/>
    <w:name w:val="WW8Num6"/>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tabs>
          <w:tab w:val="num" w:pos="0"/>
        </w:tabs>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008"/>
    <w:multiLevelType w:val="multilevel"/>
    <w:tmpl w:val="E8E8ABA8"/>
    <w:lvl w:ilvl="0">
      <w:start w:val="1"/>
      <w:numFmt w:val="decimal"/>
      <w:lvlText w:val="%1."/>
      <w:lvlJc w:val="left"/>
      <w:pPr>
        <w:tabs>
          <w:tab w:val="num" w:pos="705"/>
        </w:tabs>
        <w:ind w:left="705" w:hanging="705"/>
      </w:pPr>
    </w:lvl>
    <w:lvl w:ilvl="1">
      <w:start w:val="1"/>
      <w:numFmt w:val="decimal"/>
      <w:lvlText w:val="2.%2."/>
      <w:lvlJc w:val="left"/>
      <w:pPr>
        <w:tabs>
          <w:tab w:val="num" w:pos="1571"/>
        </w:tabs>
        <w:ind w:left="1571" w:hanging="720"/>
      </w:pPr>
      <w:rPr>
        <w:rFonts w:hint="default"/>
      </w:rPr>
    </w:lvl>
    <w:lvl w:ilvl="2">
      <w:start w:val="1"/>
      <w:numFmt w:val="decimal"/>
      <w:lvlText w:val="1.2.%3."/>
      <w:lvlJc w:val="left"/>
      <w:pPr>
        <w:tabs>
          <w:tab w:val="num" w:pos="0"/>
        </w:tabs>
        <w:ind w:left="1320" w:firstLine="0"/>
      </w:pPr>
      <w:rPr>
        <w:rFonts w:hint="default"/>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8">
    <w:nsid w:val="00000009"/>
    <w:multiLevelType w:val="singleLevel"/>
    <w:tmpl w:val="00000009"/>
    <w:name w:val="WW8Num9"/>
    <w:lvl w:ilvl="0">
      <w:start w:val="1"/>
      <w:numFmt w:val="decimal"/>
      <w:lvlText w:val="%1)"/>
      <w:lvlJc w:val="left"/>
      <w:pPr>
        <w:tabs>
          <w:tab w:val="num" w:pos="720"/>
        </w:tabs>
        <w:ind w:left="720" w:hanging="360"/>
      </w:pPr>
      <w:rPr>
        <w:b w:val="0"/>
        <w:i w:val="0"/>
      </w:rPr>
    </w:lvl>
  </w:abstractNum>
  <w:abstractNum w:abstractNumId="9">
    <w:nsid w:val="0000000A"/>
    <w:multiLevelType w:val="multilevel"/>
    <w:tmpl w:val="A024272C"/>
    <w:name w:val="WW8Num11"/>
    <w:lvl w:ilvl="0">
      <w:start w:val="1"/>
      <w:numFmt w:val="decimal"/>
      <w:lvlText w:val="%1."/>
      <w:lvlJc w:val="left"/>
      <w:pPr>
        <w:tabs>
          <w:tab w:val="num" w:pos="0"/>
        </w:tabs>
        <w:ind w:left="675" w:hanging="675"/>
      </w:pPr>
      <w:rPr>
        <w:b w:val="0"/>
      </w:rPr>
    </w:lvl>
    <w:lvl w:ilvl="1">
      <w:start w:val="5"/>
      <w:numFmt w:val="decimal"/>
      <w:lvlText w:val="%1.%2."/>
      <w:lvlJc w:val="left"/>
      <w:pPr>
        <w:tabs>
          <w:tab w:val="num" w:pos="0"/>
        </w:tabs>
        <w:ind w:left="1080" w:hanging="720"/>
      </w:pPr>
      <w:rPr>
        <w:b w:val="0"/>
      </w:rPr>
    </w:lvl>
    <w:lvl w:ilvl="2">
      <w:start w:val="1"/>
      <w:numFmt w:val="decimal"/>
      <w:lvlText w:val="2.5.%3."/>
      <w:lvlJc w:val="left"/>
      <w:pPr>
        <w:tabs>
          <w:tab w:val="num" w:pos="0"/>
        </w:tabs>
        <w:ind w:left="3414" w:hanging="720"/>
      </w:pPr>
      <w:rPr>
        <w:rFonts w:hint="default"/>
        <w:b w:val="0"/>
      </w:rPr>
    </w:lvl>
    <w:lvl w:ilvl="3">
      <w:start w:val="1"/>
      <w:numFmt w:val="decimal"/>
      <w:lvlText w:val="%1.%2.%3.%4."/>
      <w:lvlJc w:val="left"/>
      <w:pPr>
        <w:tabs>
          <w:tab w:val="num" w:pos="0"/>
        </w:tabs>
        <w:ind w:left="2160" w:hanging="1080"/>
      </w:pPr>
      <w:rPr>
        <w:b w:val="0"/>
      </w:rPr>
    </w:lvl>
    <w:lvl w:ilvl="4">
      <w:start w:val="1"/>
      <w:numFmt w:val="decimal"/>
      <w:lvlText w:val="%1.%2.%3.%4.%5."/>
      <w:lvlJc w:val="left"/>
      <w:pPr>
        <w:tabs>
          <w:tab w:val="num" w:pos="0"/>
        </w:tabs>
        <w:ind w:left="2520" w:hanging="1080"/>
      </w:pPr>
      <w:rPr>
        <w:b w:val="0"/>
      </w:rPr>
    </w:lvl>
    <w:lvl w:ilvl="5">
      <w:start w:val="1"/>
      <w:numFmt w:val="decimal"/>
      <w:lvlText w:val="%1.%2.%3.%4.%5.%6."/>
      <w:lvlJc w:val="left"/>
      <w:pPr>
        <w:tabs>
          <w:tab w:val="num" w:pos="0"/>
        </w:tabs>
        <w:ind w:left="3240" w:hanging="1440"/>
      </w:pPr>
      <w:rPr>
        <w:b w:val="0"/>
      </w:rPr>
    </w:lvl>
    <w:lvl w:ilvl="6">
      <w:start w:val="1"/>
      <w:numFmt w:val="decimal"/>
      <w:lvlText w:val="%1.%2.%3.%4.%5.%6.%7."/>
      <w:lvlJc w:val="left"/>
      <w:pPr>
        <w:tabs>
          <w:tab w:val="num" w:pos="0"/>
        </w:tabs>
        <w:ind w:left="3960" w:hanging="1800"/>
      </w:pPr>
      <w:rPr>
        <w:b w:val="0"/>
      </w:rPr>
    </w:lvl>
    <w:lvl w:ilvl="7">
      <w:start w:val="1"/>
      <w:numFmt w:val="decimal"/>
      <w:lvlText w:val="%1.%2.%3.%4.%5.%6.%7.%8."/>
      <w:lvlJc w:val="left"/>
      <w:pPr>
        <w:tabs>
          <w:tab w:val="num" w:pos="0"/>
        </w:tabs>
        <w:ind w:left="4320" w:hanging="1800"/>
      </w:pPr>
      <w:rPr>
        <w:b w:val="0"/>
      </w:rPr>
    </w:lvl>
    <w:lvl w:ilvl="8">
      <w:start w:val="1"/>
      <w:numFmt w:val="decimal"/>
      <w:lvlText w:val="%1.%2.%3.%4.%5.%6.%7.%8.%9."/>
      <w:lvlJc w:val="left"/>
      <w:pPr>
        <w:tabs>
          <w:tab w:val="num" w:pos="0"/>
        </w:tabs>
        <w:ind w:left="5040" w:hanging="2160"/>
      </w:pPr>
      <w:rPr>
        <w:b w:val="0"/>
      </w:rPr>
    </w:lvl>
  </w:abstractNum>
  <w:abstractNum w:abstractNumId="10">
    <w:nsid w:val="0000000B"/>
    <w:multiLevelType w:val="singleLevel"/>
    <w:tmpl w:val="0000000B"/>
    <w:name w:val="WW8Num12"/>
    <w:lvl w:ilvl="0">
      <w:start w:val="1"/>
      <w:numFmt w:val="decimal"/>
      <w:lvlText w:val="%1)"/>
      <w:lvlJc w:val="left"/>
      <w:pPr>
        <w:tabs>
          <w:tab w:val="num" w:pos="720"/>
        </w:tabs>
        <w:ind w:left="720" w:hanging="360"/>
      </w:pPr>
      <w:rPr>
        <w:b w:val="0"/>
        <w:i w:val="0"/>
      </w:rPr>
    </w:lvl>
  </w:abstractNum>
  <w:abstractNum w:abstractNumId="11">
    <w:nsid w:val="0000000C"/>
    <w:multiLevelType w:val="singleLevel"/>
    <w:tmpl w:val="0000000C"/>
    <w:name w:val="WW8Num13"/>
    <w:lvl w:ilvl="0">
      <w:start w:val="1"/>
      <w:numFmt w:val="decimal"/>
      <w:lvlText w:val="%1."/>
      <w:lvlJc w:val="left"/>
      <w:pPr>
        <w:tabs>
          <w:tab w:val="num" w:pos="0"/>
        </w:tabs>
        <w:ind w:left="899" w:hanging="360"/>
      </w:pPr>
    </w:lvl>
  </w:abstractNum>
  <w:abstractNum w:abstractNumId="12">
    <w:nsid w:val="0000000D"/>
    <w:multiLevelType w:val="multilevel"/>
    <w:tmpl w:val="0000000D"/>
    <w:name w:val="WW8Num14"/>
    <w:lvl w:ilvl="0">
      <w:start w:val="3"/>
      <w:numFmt w:val="decimal"/>
      <w:lvlText w:val="%1."/>
      <w:lvlJc w:val="left"/>
      <w:pPr>
        <w:tabs>
          <w:tab w:val="num" w:pos="0"/>
        </w:tabs>
        <w:ind w:left="540" w:hanging="540"/>
      </w:pPr>
    </w:lvl>
    <w:lvl w:ilvl="1">
      <w:start w:val="2"/>
      <w:numFmt w:val="decimal"/>
      <w:lvlText w:val="%1.%2."/>
      <w:lvlJc w:val="left"/>
      <w:pPr>
        <w:tabs>
          <w:tab w:val="num" w:pos="0"/>
        </w:tabs>
        <w:ind w:left="540" w:hanging="540"/>
      </w:pPr>
    </w:lvl>
    <w:lvl w:ilvl="2">
      <w:start w:val="6"/>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3">
    <w:nsid w:val="0000000F"/>
    <w:multiLevelType w:val="singleLevel"/>
    <w:tmpl w:val="0000000F"/>
    <w:name w:val="WW8Num16"/>
    <w:lvl w:ilvl="0">
      <w:start w:val="1"/>
      <w:numFmt w:val="bullet"/>
      <w:lvlText w:val=""/>
      <w:lvlJc w:val="left"/>
      <w:pPr>
        <w:tabs>
          <w:tab w:val="num" w:pos="1440"/>
        </w:tabs>
        <w:ind w:left="1440" w:hanging="360"/>
      </w:pPr>
      <w:rPr>
        <w:rFonts w:ascii="Symbol" w:hAnsi="Symbol"/>
      </w:rPr>
    </w:lvl>
  </w:abstractNum>
  <w:abstractNum w:abstractNumId="14">
    <w:nsid w:val="00000010"/>
    <w:multiLevelType w:val="multilevel"/>
    <w:tmpl w:val="00000010"/>
    <w:name w:val="WW8Num17"/>
    <w:lvl w:ilvl="0">
      <w:start w:val="1"/>
      <w:numFmt w:val="decimal"/>
      <w:lvlText w:val="%1)"/>
      <w:lvlJc w:val="left"/>
      <w:pPr>
        <w:tabs>
          <w:tab w:val="num" w:pos="720"/>
        </w:tabs>
        <w:ind w:left="720" w:hanging="360"/>
      </w:pPr>
      <w:rPr>
        <w:b w:val="0"/>
        <w:i w:val="0"/>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1"/>
    <w:multiLevelType w:val="multilevel"/>
    <w:tmpl w:val="0706DE04"/>
    <w:name w:val="WW8Num18"/>
    <w:lvl w:ilvl="0">
      <w:start w:val="1"/>
      <w:numFmt w:val="decimal"/>
      <w:lvlText w:val="%1."/>
      <w:lvlJc w:val="left"/>
      <w:pPr>
        <w:tabs>
          <w:tab w:val="num" w:pos="624"/>
        </w:tabs>
        <w:ind w:left="624" w:hanging="624"/>
      </w:pPr>
    </w:lvl>
    <w:lvl w:ilvl="1">
      <w:start w:val="6"/>
      <w:numFmt w:val="decimal"/>
      <w:lvlText w:val="%1.%2."/>
      <w:lvlJc w:val="left"/>
      <w:pPr>
        <w:tabs>
          <w:tab w:val="num" w:pos="1429"/>
        </w:tabs>
        <w:ind w:left="1429" w:hanging="720"/>
      </w:pPr>
    </w:lvl>
    <w:lvl w:ilvl="2">
      <w:start w:val="1"/>
      <w:numFmt w:val="decimal"/>
      <w:lvlText w:val="1.4.%3"/>
      <w:lvlJc w:val="left"/>
      <w:pPr>
        <w:tabs>
          <w:tab w:val="num" w:pos="1440"/>
        </w:tabs>
        <w:ind w:left="1440" w:hanging="720"/>
      </w:pPr>
      <w:rPr>
        <w:rFonts w:hint="default"/>
        <w:b w:val="0"/>
        <w:lang w:val="ru-RU"/>
      </w:rPr>
    </w:lvl>
    <w:lvl w:ilvl="3">
      <w:start w:val="1"/>
      <w:numFmt w:val="decimal"/>
      <w:lvlText w:val="%1.%2.%3.%4."/>
      <w:lvlJc w:val="left"/>
      <w:pPr>
        <w:tabs>
          <w:tab w:val="num" w:pos="2142"/>
        </w:tabs>
        <w:ind w:left="2142" w:hanging="1080"/>
      </w:pPr>
    </w:lvl>
    <w:lvl w:ilvl="4">
      <w:start w:val="1"/>
      <w:numFmt w:val="decimal"/>
      <w:lvlText w:val="%1.%2.%3.%4.%5."/>
      <w:lvlJc w:val="left"/>
      <w:pPr>
        <w:tabs>
          <w:tab w:val="num" w:pos="2496"/>
        </w:tabs>
        <w:ind w:left="2496" w:hanging="1080"/>
      </w:pPr>
    </w:lvl>
    <w:lvl w:ilvl="5">
      <w:start w:val="1"/>
      <w:numFmt w:val="decimal"/>
      <w:lvlText w:val="%1.%2.%3.%4.%5.%6."/>
      <w:lvlJc w:val="left"/>
      <w:pPr>
        <w:tabs>
          <w:tab w:val="num" w:pos="3210"/>
        </w:tabs>
        <w:ind w:left="3210" w:hanging="1440"/>
      </w:pPr>
    </w:lvl>
    <w:lvl w:ilvl="6">
      <w:start w:val="1"/>
      <w:numFmt w:val="decimal"/>
      <w:lvlText w:val="%1.%2.%3.%4.%5.%6.%7."/>
      <w:lvlJc w:val="left"/>
      <w:pPr>
        <w:tabs>
          <w:tab w:val="num" w:pos="3924"/>
        </w:tabs>
        <w:ind w:left="3924" w:hanging="1800"/>
      </w:pPr>
    </w:lvl>
    <w:lvl w:ilvl="7">
      <w:start w:val="1"/>
      <w:numFmt w:val="decimal"/>
      <w:lvlText w:val="%1.%2.%3.%4.%5.%6.%7.%8."/>
      <w:lvlJc w:val="left"/>
      <w:pPr>
        <w:tabs>
          <w:tab w:val="num" w:pos="4278"/>
        </w:tabs>
        <w:ind w:left="4278" w:hanging="1800"/>
      </w:pPr>
    </w:lvl>
    <w:lvl w:ilvl="8">
      <w:start w:val="1"/>
      <w:numFmt w:val="decimal"/>
      <w:lvlText w:val="%1.%2.%3.%4.%5.%6.%7.%8.%9."/>
      <w:lvlJc w:val="left"/>
      <w:pPr>
        <w:tabs>
          <w:tab w:val="num" w:pos="4992"/>
        </w:tabs>
        <w:ind w:left="4992" w:hanging="2160"/>
      </w:pPr>
    </w:lvl>
  </w:abstractNum>
  <w:abstractNum w:abstractNumId="16">
    <w:nsid w:val="00000012"/>
    <w:multiLevelType w:val="multilevel"/>
    <w:tmpl w:val="00000012"/>
    <w:name w:val="WW8Num19"/>
    <w:lvl w:ilvl="0">
      <w:start w:val="1"/>
      <w:numFmt w:val="decimal"/>
      <w:lvlText w:val="%1."/>
      <w:lvlJc w:val="left"/>
      <w:pPr>
        <w:tabs>
          <w:tab w:val="num" w:pos="0"/>
        </w:tabs>
        <w:ind w:left="648" w:hanging="648"/>
      </w:pPr>
    </w:lvl>
    <w:lvl w:ilvl="1">
      <w:start w:val="3"/>
      <w:numFmt w:val="decimal"/>
      <w:lvlText w:val="%1.%2."/>
      <w:lvlJc w:val="left"/>
      <w:pPr>
        <w:tabs>
          <w:tab w:val="num" w:pos="0"/>
        </w:tabs>
        <w:ind w:left="1080" w:hanging="720"/>
      </w:pPr>
    </w:lvl>
    <w:lvl w:ilvl="2">
      <w:start w:val="2"/>
      <w:numFmt w:val="decimal"/>
      <w:lvlText w:val="%1.%2.%3."/>
      <w:lvlJc w:val="left"/>
      <w:pPr>
        <w:tabs>
          <w:tab w:val="num" w:pos="0"/>
        </w:tabs>
        <w:ind w:left="2139" w:hanging="720"/>
      </w:pPr>
    </w:lvl>
    <w:lvl w:ilvl="3">
      <w:start w:val="1"/>
      <w:numFmt w:val="decimal"/>
      <w:lvlText w:val="%1.%2.%3.%4."/>
      <w:lvlJc w:val="left"/>
      <w:pPr>
        <w:tabs>
          <w:tab w:val="num" w:pos="0"/>
        </w:tabs>
        <w:ind w:left="2160" w:hanging="108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3240" w:hanging="1440"/>
      </w:pPr>
    </w:lvl>
    <w:lvl w:ilvl="6">
      <w:start w:val="1"/>
      <w:numFmt w:val="decimal"/>
      <w:lvlText w:val="%1.%2.%3.%4.%5.%6.%7."/>
      <w:lvlJc w:val="left"/>
      <w:pPr>
        <w:tabs>
          <w:tab w:val="num" w:pos="0"/>
        </w:tabs>
        <w:ind w:left="3960" w:hanging="1800"/>
      </w:pPr>
    </w:lvl>
    <w:lvl w:ilvl="7">
      <w:start w:val="1"/>
      <w:numFmt w:val="decimal"/>
      <w:lvlText w:val="%1.%2.%3.%4.%5.%6.%7.%8."/>
      <w:lvlJc w:val="left"/>
      <w:pPr>
        <w:tabs>
          <w:tab w:val="num" w:pos="0"/>
        </w:tabs>
        <w:ind w:left="4320" w:hanging="1800"/>
      </w:pPr>
    </w:lvl>
    <w:lvl w:ilvl="8">
      <w:start w:val="1"/>
      <w:numFmt w:val="decimal"/>
      <w:lvlText w:val="%1.%2.%3.%4.%5.%6.%7.%8.%9."/>
      <w:lvlJc w:val="left"/>
      <w:pPr>
        <w:tabs>
          <w:tab w:val="num" w:pos="0"/>
        </w:tabs>
        <w:ind w:left="5040" w:hanging="2160"/>
      </w:pPr>
    </w:lvl>
  </w:abstractNum>
  <w:abstractNum w:abstractNumId="17">
    <w:nsid w:val="00000013"/>
    <w:multiLevelType w:val="singleLevel"/>
    <w:tmpl w:val="00000013"/>
    <w:name w:val="WW8Num20"/>
    <w:lvl w:ilvl="0">
      <w:start w:val="1"/>
      <w:numFmt w:val="decimal"/>
      <w:lvlText w:val="%1."/>
      <w:lvlJc w:val="left"/>
      <w:pPr>
        <w:tabs>
          <w:tab w:val="num" w:pos="0"/>
        </w:tabs>
        <w:ind w:left="1842" w:hanging="1128"/>
      </w:pPr>
    </w:lvl>
  </w:abstractNum>
  <w:abstractNum w:abstractNumId="18">
    <w:nsid w:val="00000014"/>
    <w:multiLevelType w:val="multilevel"/>
    <w:tmpl w:val="00000014"/>
    <w:name w:val="WW8Num21"/>
    <w:lvl w:ilvl="0">
      <w:start w:val="2"/>
      <w:numFmt w:val="decimal"/>
      <w:lvlText w:val="%1."/>
      <w:lvlJc w:val="left"/>
      <w:pPr>
        <w:tabs>
          <w:tab w:val="num" w:pos="420"/>
        </w:tabs>
        <w:ind w:left="420" w:hanging="420"/>
      </w:pPr>
      <w:rPr>
        <w:color w:val="auto"/>
      </w:rPr>
    </w:lvl>
    <w:lvl w:ilvl="1">
      <w:start w:val="3"/>
      <w:numFmt w:val="decimal"/>
      <w:lvlText w:val="%1.%2."/>
      <w:lvlJc w:val="left"/>
      <w:pPr>
        <w:tabs>
          <w:tab w:val="num" w:pos="1004"/>
        </w:tabs>
        <w:ind w:left="1004" w:hanging="720"/>
      </w:pPr>
      <w:rPr>
        <w:b/>
        <w:color w:val="auto"/>
      </w:rPr>
    </w:lvl>
    <w:lvl w:ilvl="2">
      <w:start w:val="1"/>
      <w:numFmt w:val="decimal"/>
      <w:lvlText w:val="%1.%2.%3."/>
      <w:lvlJc w:val="left"/>
      <w:pPr>
        <w:tabs>
          <w:tab w:val="num" w:pos="1288"/>
        </w:tabs>
        <w:ind w:left="1288" w:hanging="720"/>
      </w:pPr>
      <w:rPr>
        <w:color w:val="auto"/>
      </w:rPr>
    </w:lvl>
    <w:lvl w:ilvl="3">
      <w:start w:val="1"/>
      <w:numFmt w:val="decimal"/>
      <w:lvlText w:val="%1.%2.%3.%4."/>
      <w:lvlJc w:val="left"/>
      <w:pPr>
        <w:tabs>
          <w:tab w:val="num" w:pos="1932"/>
        </w:tabs>
        <w:ind w:left="1932" w:hanging="1080"/>
      </w:pPr>
      <w:rPr>
        <w:color w:val="auto"/>
      </w:rPr>
    </w:lvl>
    <w:lvl w:ilvl="4">
      <w:start w:val="1"/>
      <w:numFmt w:val="decimal"/>
      <w:lvlText w:val="%1.%2.%3.%4.%5."/>
      <w:lvlJc w:val="left"/>
      <w:pPr>
        <w:tabs>
          <w:tab w:val="num" w:pos="2216"/>
        </w:tabs>
        <w:ind w:left="2216" w:hanging="1080"/>
      </w:pPr>
      <w:rPr>
        <w:color w:val="auto"/>
      </w:rPr>
    </w:lvl>
    <w:lvl w:ilvl="5">
      <w:start w:val="1"/>
      <w:numFmt w:val="decimal"/>
      <w:lvlText w:val="%1.%2.%3.%4.%5.%6."/>
      <w:lvlJc w:val="left"/>
      <w:pPr>
        <w:tabs>
          <w:tab w:val="num" w:pos="2860"/>
        </w:tabs>
        <w:ind w:left="2860" w:hanging="1440"/>
      </w:pPr>
      <w:rPr>
        <w:color w:val="auto"/>
      </w:rPr>
    </w:lvl>
    <w:lvl w:ilvl="6">
      <w:start w:val="1"/>
      <w:numFmt w:val="decimal"/>
      <w:lvlText w:val="%1.%2.%3.%4.%5.%6.%7."/>
      <w:lvlJc w:val="left"/>
      <w:pPr>
        <w:tabs>
          <w:tab w:val="num" w:pos="3504"/>
        </w:tabs>
        <w:ind w:left="3504" w:hanging="1800"/>
      </w:pPr>
      <w:rPr>
        <w:color w:val="auto"/>
      </w:rPr>
    </w:lvl>
    <w:lvl w:ilvl="7">
      <w:start w:val="1"/>
      <w:numFmt w:val="decimal"/>
      <w:lvlText w:val="%1.%2.%3.%4.%5.%6.%7.%8."/>
      <w:lvlJc w:val="left"/>
      <w:pPr>
        <w:tabs>
          <w:tab w:val="num" w:pos="3788"/>
        </w:tabs>
        <w:ind w:left="3788" w:hanging="1800"/>
      </w:pPr>
      <w:rPr>
        <w:color w:val="auto"/>
      </w:rPr>
    </w:lvl>
    <w:lvl w:ilvl="8">
      <w:start w:val="1"/>
      <w:numFmt w:val="decimal"/>
      <w:lvlText w:val="%1.%2.%3.%4.%5.%6.%7.%8.%9."/>
      <w:lvlJc w:val="left"/>
      <w:pPr>
        <w:tabs>
          <w:tab w:val="num" w:pos="4432"/>
        </w:tabs>
        <w:ind w:left="4432" w:hanging="2160"/>
      </w:pPr>
      <w:rPr>
        <w:color w:val="auto"/>
      </w:rPr>
    </w:lvl>
  </w:abstractNum>
  <w:abstractNum w:abstractNumId="19">
    <w:nsid w:val="00000015"/>
    <w:multiLevelType w:val="singleLevel"/>
    <w:tmpl w:val="00000015"/>
    <w:name w:val="WW8Num22"/>
    <w:lvl w:ilvl="0">
      <w:start w:val="1"/>
      <w:numFmt w:val="decimal"/>
      <w:lvlText w:val="%1."/>
      <w:lvlJc w:val="left"/>
      <w:pPr>
        <w:tabs>
          <w:tab w:val="num" w:pos="0"/>
        </w:tabs>
        <w:ind w:left="720" w:hanging="360"/>
      </w:pPr>
    </w:lvl>
  </w:abstractNum>
  <w:abstractNum w:abstractNumId="20">
    <w:nsid w:val="00000016"/>
    <w:multiLevelType w:val="multilevel"/>
    <w:tmpl w:val="F81E57E8"/>
    <w:name w:val="WW8Num23"/>
    <w:lvl w:ilvl="0">
      <w:start w:val="1"/>
      <w:numFmt w:val="decimal"/>
      <w:lvlText w:val="%1.3"/>
      <w:lvlJc w:val="left"/>
      <w:pPr>
        <w:tabs>
          <w:tab w:val="num" w:pos="360"/>
        </w:tabs>
        <w:ind w:left="360" w:hanging="360"/>
      </w:pPr>
      <w:rPr>
        <w:rFonts w:hint="default"/>
      </w:rPr>
    </w:lvl>
    <w:lvl w:ilvl="1">
      <w:start w:val="4"/>
      <w:numFmt w:val="decimal"/>
      <w:lvlText w:val="%1.%2."/>
      <w:lvlJc w:val="left"/>
      <w:pPr>
        <w:tabs>
          <w:tab w:val="num" w:pos="792"/>
        </w:tabs>
        <w:ind w:left="792" w:hanging="432"/>
      </w:pPr>
      <w:rPr>
        <w:rFonts w:hint="default"/>
      </w:rPr>
    </w:lvl>
    <w:lvl w:ilvl="2">
      <w:start w:val="1"/>
      <w:numFmt w:val="decimal"/>
      <w:lvlText w:val="2.4.%3."/>
      <w:lvlJc w:val="left"/>
      <w:pPr>
        <w:tabs>
          <w:tab w:val="num" w:pos="1440"/>
        </w:tabs>
        <w:ind w:left="0" w:firstLine="51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
    <w:nsid w:val="00000017"/>
    <w:multiLevelType w:val="singleLevel"/>
    <w:tmpl w:val="00000017"/>
    <w:name w:val="WW8Num24"/>
    <w:lvl w:ilvl="0">
      <w:start w:val="1"/>
      <w:numFmt w:val="decimal"/>
      <w:lvlText w:val="%1)"/>
      <w:lvlJc w:val="left"/>
      <w:pPr>
        <w:tabs>
          <w:tab w:val="num" w:pos="720"/>
        </w:tabs>
        <w:ind w:left="720" w:hanging="360"/>
      </w:pPr>
      <w:rPr>
        <w:b w:val="0"/>
        <w:i w:val="0"/>
      </w:rPr>
    </w:lvl>
  </w:abstractNum>
  <w:abstractNum w:abstractNumId="22">
    <w:nsid w:val="00000018"/>
    <w:multiLevelType w:val="multilevel"/>
    <w:tmpl w:val="00000018"/>
    <w:lvl w:ilvl="0">
      <w:start w:val="1"/>
      <w:numFmt w:val="none"/>
      <w:pStyle w:val="1"/>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pStyle w:val="3"/>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3">
    <w:nsid w:val="00F3169E"/>
    <w:multiLevelType w:val="hybridMultilevel"/>
    <w:tmpl w:val="74208162"/>
    <w:lvl w:ilvl="0" w:tplc="FFFFFFFF">
      <w:start w:val="1"/>
      <w:numFmt w:val="bullet"/>
      <w:pStyle w:val="7bul"/>
      <w:lvlText w:val=""/>
      <w:lvlJc w:val="left"/>
      <w:pPr>
        <w:ind w:left="1457" w:hanging="360"/>
      </w:pPr>
      <w:rPr>
        <w:rFonts w:ascii="Symbol" w:hAnsi="Symbol" w:hint="default"/>
      </w:rPr>
    </w:lvl>
    <w:lvl w:ilvl="1" w:tplc="FFFFFFFF" w:tentative="1">
      <w:start w:val="1"/>
      <w:numFmt w:val="bullet"/>
      <w:lvlText w:val="o"/>
      <w:lvlJc w:val="left"/>
      <w:pPr>
        <w:ind w:left="2177" w:hanging="360"/>
      </w:pPr>
      <w:rPr>
        <w:rFonts w:ascii="Courier New" w:hAnsi="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24">
    <w:nsid w:val="024A7069"/>
    <w:multiLevelType w:val="hybridMultilevel"/>
    <w:tmpl w:val="37C02184"/>
    <w:lvl w:ilvl="0" w:tplc="FFFFFFFF">
      <w:start w:val="1"/>
      <w:numFmt w:val="bullet"/>
      <w:pStyle w:val="10"/>
      <w:lvlText w:val=""/>
      <w:lvlJc w:val="left"/>
      <w:pPr>
        <w:tabs>
          <w:tab w:val="num" w:pos="267"/>
        </w:tabs>
        <w:ind w:left="57" w:firstLine="17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02C167E5"/>
    <w:multiLevelType w:val="hybridMultilevel"/>
    <w:tmpl w:val="8ADA52CA"/>
    <w:lvl w:ilvl="0" w:tplc="04190019">
      <w:start w:val="1"/>
      <w:numFmt w:val="upperLetter"/>
      <w:pStyle w:val="a"/>
      <w:lvlText w:val="Содержание"/>
      <w:lvlJc w:val="left"/>
      <w:pPr>
        <w:tabs>
          <w:tab w:val="num" w:pos="2880"/>
        </w:tabs>
        <w:ind w:left="720" w:hanging="360"/>
      </w:pPr>
      <w:rPr>
        <w:rFonts w:cs="Times New Roman" w:hint="default"/>
        <w:sz w:val="28"/>
        <w:szCs w:val="28"/>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nsid w:val="041A7F6C"/>
    <w:multiLevelType w:val="hybridMultilevel"/>
    <w:tmpl w:val="6658D2C8"/>
    <w:lvl w:ilvl="0" w:tplc="FE1AC708">
      <w:start w:val="1"/>
      <w:numFmt w:val="bullet"/>
      <w:pStyle w:val="LANITITEM3"/>
      <w:lvlText w:val=""/>
      <w:lvlJc w:val="left"/>
      <w:pPr>
        <w:tabs>
          <w:tab w:val="num" w:pos="2157"/>
        </w:tabs>
        <w:ind w:left="2157" w:hanging="360"/>
      </w:pPr>
      <w:rPr>
        <w:rFonts w:ascii="Symbol" w:hAnsi="Symbol" w:hint="default"/>
      </w:rPr>
    </w:lvl>
    <w:lvl w:ilvl="1" w:tplc="1AFC8CA4">
      <w:start w:val="1"/>
      <w:numFmt w:val="bullet"/>
      <w:lvlText w:val="o"/>
      <w:lvlJc w:val="left"/>
      <w:pPr>
        <w:tabs>
          <w:tab w:val="num" w:pos="2877"/>
        </w:tabs>
        <w:ind w:left="2877" w:hanging="360"/>
      </w:pPr>
      <w:rPr>
        <w:rFonts w:ascii="Courier New" w:hAnsi="Courier New" w:hint="default"/>
      </w:rPr>
    </w:lvl>
    <w:lvl w:ilvl="2" w:tplc="F46A101C" w:tentative="1">
      <w:start w:val="1"/>
      <w:numFmt w:val="bullet"/>
      <w:lvlText w:val=""/>
      <w:lvlJc w:val="left"/>
      <w:pPr>
        <w:tabs>
          <w:tab w:val="num" w:pos="3597"/>
        </w:tabs>
        <w:ind w:left="3597" w:hanging="360"/>
      </w:pPr>
      <w:rPr>
        <w:rFonts w:ascii="Wingdings" w:hAnsi="Wingdings" w:hint="default"/>
      </w:rPr>
    </w:lvl>
    <w:lvl w:ilvl="3" w:tplc="573E36B8" w:tentative="1">
      <w:start w:val="1"/>
      <w:numFmt w:val="bullet"/>
      <w:lvlText w:val=""/>
      <w:lvlJc w:val="left"/>
      <w:pPr>
        <w:tabs>
          <w:tab w:val="num" w:pos="4317"/>
        </w:tabs>
        <w:ind w:left="4317" w:hanging="360"/>
      </w:pPr>
      <w:rPr>
        <w:rFonts w:ascii="Symbol" w:hAnsi="Symbol" w:hint="default"/>
      </w:rPr>
    </w:lvl>
    <w:lvl w:ilvl="4" w:tplc="BFC46A74" w:tentative="1">
      <w:start w:val="1"/>
      <w:numFmt w:val="bullet"/>
      <w:lvlText w:val="o"/>
      <w:lvlJc w:val="left"/>
      <w:pPr>
        <w:tabs>
          <w:tab w:val="num" w:pos="5037"/>
        </w:tabs>
        <w:ind w:left="5037" w:hanging="360"/>
      </w:pPr>
      <w:rPr>
        <w:rFonts w:ascii="Courier New" w:hAnsi="Courier New" w:hint="default"/>
      </w:rPr>
    </w:lvl>
    <w:lvl w:ilvl="5" w:tplc="637281B0" w:tentative="1">
      <w:start w:val="1"/>
      <w:numFmt w:val="bullet"/>
      <w:lvlText w:val=""/>
      <w:lvlJc w:val="left"/>
      <w:pPr>
        <w:tabs>
          <w:tab w:val="num" w:pos="5757"/>
        </w:tabs>
        <w:ind w:left="5757" w:hanging="360"/>
      </w:pPr>
      <w:rPr>
        <w:rFonts w:ascii="Wingdings" w:hAnsi="Wingdings" w:hint="default"/>
      </w:rPr>
    </w:lvl>
    <w:lvl w:ilvl="6" w:tplc="C89EF802" w:tentative="1">
      <w:start w:val="1"/>
      <w:numFmt w:val="bullet"/>
      <w:lvlText w:val=""/>
      <w:lvlJc w:val="left"/>
      <w:pPr>
        <w:tabs>
          <w:tab w:val="num" w:pos="6477"/>
        </w:tabs>
        <w:ind w:left="6477" w:hanging="360"/>
      </w:pPr>
      <w:rPr>
        <w:rFonts w:ascii="Symbol" w:hAnsi="Symbol" w:hint="default"/>
      </w:rPr>
    </w:lvl>
    <w:lvl w:ilvl="7" w:tplc="2A382280" w:tentative="1">
      <w:start w:val="1"/>
      <w:numFmt w:val="bullet"/>
      <w:lvlText w:val="o"/>
      <w:lvlJc w:val="left"/>
      <w:pPr>
        <w:tabs>
          <w:tab w:val="num" w:pos="7197"/>
        </w:tabs>
        <w:ind w:left="7197" w:hanging="360"/>
      </w:pPr>
      <w:rPr>
        <w:rFonts w:ascii="Courier New" w:hAnsi="Courier New" w:hint="default"/>
      </w:rPr>
    </w:lvl>
    <w:lvl w:ilvl="8" w:tplc="147636E2" w:tentative="1">
      <w:start w:val="1"/>
      <w:numFmt w:val="bullet"/>
      <w:lvlText w:val=""/>
      <w:lvlJc w:val="left"/>
      <w:pPr>
        <w:tabs>
          <w:tab w:val="num" w:pos="7917"/>
        </w:tabs>
        <w:ind w:left="7917" w:hanging="360"/>
      </w:pPr>
      <w:rPr>
        <w:rFonts w:ascii="Wingdings" w:hAnsi="Wingdings" w:hint="default"/>
      </w:rPr>
    </w:lvl>
  </w:abstractNum>
  <w:abstractNum w:abstractNumId="27">
    <w:nsid w:val="043F0A05"/>
    <w:multiLevelType w:val="hybridMultilevel"/>
    <w:tmpl w:val="8B5E0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4B95EC4"/>
    <w:multiLevelType w:val="hybridMultilevel"/>
    <w:tmpl w:val="05E80E14"/>
    <w:lvl w:ilvl="0" w:tplc="FFFFFFFF">
      <w:start w:val="1"/>
      <w:numFmt w:val="bullet"/>
      <w:pStyle w:val="11"/>
      <w:lvlText w:val=""/>
      <w:lvlJc w:val="left"/>
      <w:pPr>
        <w:ind w:left="927" w:hanging="360"/>
      </w:pPr>
      <w:rPr>
        <w:rFonts w:ascii="Symbol" w:hAnsi="Symbol" w:hint="default"/>
      </w:rPr>
    </w:lvl>
    <w:lvl w:ilvl="1" w:tplc="FFFFFFFF">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9">
    <w:nsid w:val="04E456A3"/>
    <w:multiLevelType w:val="multilevel"/>
    <w:tmpl w:val="999A3440"/>
    <w:lvl w:ilvl="0">
      <w:start w:val="1"/>
      <w:numFmt w:val="decimal"/>
      <w:pStyle w:val="12"/>
      <w:suff w:val="nothing"/>
      <w:lvlText w:val="%1  "/>
      <w:lvlJc w:val="left"/>
      <w:pPr>
        <w:ind w:left="0" w:firstLine="595"/>
      </w:pPr>
      <w:rPr>
        <w:rFonts w:ascii="Arial" w:hAnsi="Arial" w:hint="default"/>
        <w:b/>
        <w:i w:val="0"/>
        <w:caps w:val="0"/>
        <w:strike w:val="0"/>
        <w:dstrike w:val="0"/>
        <w:vanish w:val="0"/>
        <w:color w:val="000000"/>
        <w:spacing w:val="0"/>
        <w:w w:val="100"/>
        <w:sz w:val="30"/>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suff w:val="nothing"/>
      <w:lvlText w:val="%1.%2  "/>
      <w:lvlJc w:val="left"/>
      <w:pPr>
        <w:ind w:left="0" w:firstLine="595"/>
      </w:pPr>
      <w:rPr>
        <w:rFonts w:ascii="Arial" w:hAnsi="Arial" w:hint="default"/>
        <w:b/>
        <w:i w:val="0"/>
        <w:caps w:val="0"/>
        <w:strike w:val="0"/>
        <w:dstrike w:val="0"/>
        <w:vanish w:val="0"/>
        <w:color w:val="000000"/>
        <w:spacing w:val="0"/>
        <w:w w:val="1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
      <w:suff w:val="nothing"/>
      <w:lvlText w:val="%1.%2.%3  "/>
      <w:lvlJc w:val="left"/>
      <w:pPr>
        <w:ind w:left="0" w:firstLine="595"/>
      </w:pPr>
      <w:rPr>
        <w:rFonts w:ascii="Arial" w:hAnsi="Arial" w:hint="default"/>
        <w:b/>
        <w:i/>
        <w:caps w:val="0"/>
        <w:strike w:val="0"/>
        <w:dstrike w:val="0"/>
        <w:vanish w:val="0"/>
        <w:color w:val="000000"/>
        <w:spacing w:val="0"/>
        <w:w w:val="1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pStyle w:val="13"/>
      <w:suff w:val="nothing"/>
      <w:lvlText w:val="%1.%4  "/>
      <w:lvlJc w:val="left"/>
      <w:pPr>
        <w:ind w:left="0" w:firstLine="595"/>
      </w:pPr>
      <w:rPr>
        <w:rFonts w:ascii="Arial" w:hAnsi="Arial" w:hint="default"/>
        <w:b w:val="0"/>
        <w:i w:val="0"/>
        <w:caps w:val="0"/>
        <w:strike w:val="0"/>
        <w:dstrike w:val="0"/>
        <w:vanish w:val="0"/>
        <w:color w:val="000000"/>
        <w:spacing w:val="-2"/>
        <w:w w:val="100"/>
        <w:kern w:val="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14"/>
      <w:suff w:val="nothing"/>
      <w:lvlText w:val="%1.%4.%5  "/>
      <w:lvlJc w:val="left"/>
      <w:pPr>
        <w:ind w:left="0" w:firstLine="595"/>
      </w:pPr>
      <w:rPr>
        <w:rFonts w:ascii="Arial" w:hAnsi="Arial" w:hint="default"/>
        <w:b w:val="0"/>
        <w:i w:val="0"/>
        <w:spacing w:val="-2"/>
        <w:w w:val="100"/>
        <w:sz w:val="22"/>
      </w:rPr>
    </w:lvl>
    <w:lvl w:ilvl="5">
      <w:start w:val="1"/>
      <w:numFmt w:val="decimal"/>
      <w:lvlRestart w:val="2"/>
      <w:pStyle w:val="21"/>
      <w:suff w:val="nothing"/>
      <w:lvlText w:val="%1.%2.%6  "/>
      <w:lvlJc w:val="left"/>
      <w:pPr>
        <w:ind w:left="0" w:firstLine="595"/>
      </w:pPr>
      <w:rPr>
        <w:rFonts w:ascii="Arial" w:hAnsi="Arial" w:hint="default"/>
        <w:b w:val="0"/>
        <w:i w:val="0"/>
        <w:spacing w:val="-2"/>
        <w:w w:val="100"/>
        <w:sz w:val="22"/>
      </w:rPr>
    </w:lvl>
    <w:lvl w:ilvl="6">
      <w:start w:val="1"/>
      <w:numFmt w:val="decimal"/>
      <w:pStyle w:val="22"/>
      <w:suff w:val="nothing"/>
      <w:lvlText w:val="%1.%2.%6.%7  "/>
      <w:lvlJc w:val="left"/>
      <w:pPr>
        <w:ind w:left="0" w:firstLine="595"/>
      </w:pPr>
      <w:rPr>
        <w:rFonts w:ascii="Arial" w:hAnsi="Arial" w:hint="default"/>
        <w:b w:val="0"/>
        <w:i w:val="0"/>
        <w:spacing w:val="-2"/>
        <w:w w:val="100"/>
        <w:sz w:val="22"/>
      </w:rPr>
    </w:lvl>
    <w:lvl w:ilvl="7">
      <w:start w:val="1"/>
      <w:numFmt w:val="decimal"/>
      <w:lvlRestart w:val="3"/>
      <w:pStyle w:val="31"/>
      <w:suff w:val="nothing"/>
      <w:lvlText w:val="%1.%2.%3.%8  "/>
      <w:lvlJc w:val="left"/>
      <w:pPr>
        <w:ind w:left="0" w:firstLine="595"/>
      </w:pPr>
      <w:rPr>
        <w:rFonts w:ascii="Arial" w:hAnsi="Arial" w:hint="default"/>
        <w:b w:val="0"/>
        <w:i w:val="0"/>
        <w:spacing w:val="-2"/>
        <w:w w:val="100"/>
        <w:sz w:val="22"/>
      </w:rPr>
    </w:lvl>
    <w:lvl w:ilvl="8">
      <w:start w:val="1"/>
      <w:numFmt w:val="decimal"/>
      <w:pStyle w:val="32"/>
      <w:suff w:val="nothing"/>
      <w:lvlText w:val="%1.%2.%3.%8.%9  "/>
      <w:lvlJc w:val="left"/>
      <w:pPr>
        <w:ind w:left="0" w:firstLine="595"/>
      </w:pPr>
      <w:rPr>
        <w:rFonts w:ascii="Arial" w:hAnsi="Arial" w:hint="default"/>
        <w:b w:val="0"/>
        <w:i w:val="0"/>
        <w:spacing w:val="-2"/>
        <w:w w:val="100"/>
        <w:sz w:val="22"/>
      </w:rPr>
    </w:lvl>
  </w:abstractNum>
  <w:abstractNum w:abstractNumId="30">
    <w:nsid w:val="06C44F1E"/>
    <w:multiLevelType w:val="hybridMultilevel"/>
    <w:tmpl w:val="111232C2"/>
    <w:lvl w:ilvl="0" w:tplc="FFFFFFFF">
      <w:start w:val="1"/>
      <w:numFmt w:val="bullet"/>
      <w:pStyle w:val="Picture"/>
      <w:lvlText w:val=""/>
      <w:lvlJc w:val="left"/>
      <w:pPr>
        <w:tabs>
          <w:tab w:val="num" w:pos="360"/>
        </w:tabs>
        <w:ind w:left="357" w:hanging="357"/>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080145A8"/>
    <w:multiLevelType w:val="hybridMultilevel"/>
    <w:tmpl w:val="FCAE46DA"/>
    <w:lvl w:ilvl="0" w:tplc="FFFFFFFF">
      <w:start w:val="1"/>
      <w:numFmt w:val="bullet"/>
      <w:pStyle w:val="a0"/>
      <w:lvlText w:val=""/>
      <w:lvlJc w:val="left"/>
      <w:pPr>
        <w:ind w:left="720" w:hanging="360"/>
      </w:pPr>
      <w:rPr>
        <w:rFonts w:ascii="Symbol" w:hAnsi="Symbol" w:hint="default"/>
        <w:sz w:val="24"/>
        <w:szCs w:val="24"/>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nsid w:val="08625409"/>
    <w:multiLevelType w:val="singleLevel"/>
    <w:tmpl w:val="65BA0544"/>
    <w:styleLink w:val="-4"/>
    <w:lvl w:ilvl="0">
      <w:start w:val="1"/>
      <w:numFmt w:val="bullet"/>
      <w:pStyle w:val="a1"/>
      <w:lvlText w:val="–"/>
      <w:lvlJc w:val="left"/>
      <w:pPr>
        <w:tabs>
          <w:tab w:val="num" w:pos="1460"/>
        </w:tabs>
        <w:ind w:left="1460" w:hanging="360"/>
      </w:pPr>
      <w:rPr>
        <w:rFonts w:ascii="Times New Roman" w:hAnsi="Times New Roman" w:hint="default"/>
      </w:rPr>
    </w:lvl>
  </w:abstractNum>
  <w:abstractNum w:abstractNumId="33">
    <w:nsid w:val="08DD272D"/>
    <w:multiLevelType w:val="hybridMultilevel"/>
    <w:tmpl w:val="8B720EE6"/>
    <w:lvl w:ilvl="0" w:tplc="26E4851C">
      <w:start w:val="1"/>
      <w:numFmt w:val="none"/>
      <w:pStyle w:val="a2"/>
      <w:lvlText w:val="Итоги:"/>
      <w:lvlJc w:val="left"/>
      <w:pPr>
        <w:tabs>
          <w:tab w:val="num" w:pos="3082"/>
        </w:tabs>
        <w:ind w:left="2002" w:hanging="360"/>
      </w:pPr>
      <w:rPr>
        <w:rFonts w:cs="Times New Roman" w:hint="default"/>
      </w:rPr>
    </w:lvl>
    <w:lvl w:ilvl="1" w:tplc="E7B6BCAA">
      <w:start w:val="1"/>
      <w:numFmt w:val="lowerLetter"/>
      <w:lvlText w:val="%2."/>
      <w:lvlJc w:val="left"/>
      <w:pPr>
        <w:tabs>
          <w:tab w:val="num" w:pos="1440"/>
        </w:tabs>
        <w:ind w:left="1440" w:hanging="360"/>
      </w:pPr>
      <w:rPr>
        <w:rFonts w:cs="Times New Roman"/>
      </w:rPr>
    </w:lvl>
    <w:lvl w:ilvl="2" w:tplc="488A2D06">
      <w:start w:val="1"/>
      <w:numFmt w:val="lowerRoman"/>
      <w:lvlText w:val="%3."/>
      <w:lvlJc w:val="right"/>
      <w:pPr>
        <w:tabs>
          <w:tab w:val="num" w:pos="2160"/>
        </w:tabs>
        <w:ind w:left="2160" w:hanging="180"/>
      </w:pPr>
      <w:rPr>
        <w:rFonts w:cs="Times New Roman"/>
      </w:rPr>
    </w:lvl>
    <w:lvl w:ilvl="3" w:tplc="9A32D884">
      <w:start w:val="1"/>
      <w:numFmt w:val="decimal"/>
      <w:lvlText w:val="%4."/>
      <w:lvlJc w:val="left"/>
      <w:pPr>
        <w:tabs>
          <w:tab w:val="num" w:pos="2880"/>
        </w:tabs>
        <w:ind w:left="2880" w:hanging="360"/>
      </w:pPr>
      <w:rPr>
        <w:rFonts w:cs="Times New Roman"/>
      </w:rPr>
    </w:lvl>
    <w:lvl w:ilvl="4" w:tplc="CE9E3798">
      <w:start w:val="1"/>
      <w:numFmt w:val="lowerLetter"/>
      <w:lvlText w:val="%5."/>
      <w:lvlJc w:val="left"/>
      <w:pPr>
        <w:tabs>
          <w:tab w:val="num" w:pos="3600"/>
        </w:tabs>
        <w:ind w:left="3600" w:hanging="360"/>
      </w:pPr>
      <w:rPr>
        <w:rFonts w:cs="Times New Roman"/>
      </w:rPr>
    </w:lvl>
    <w:lvl w:ilvl="5" w:tplc="29B422E2">
      <w:start w:val="1"/>
      <w:numFmt w:val="lowerRoman"/>
      <w:lvlText w:val="%6."/>
      <w:lvlJc w:val="right"/>
      <w:pPr>
        <w:tabs>
          <w:tab w:val="num" w:pos="4320"/>
        </w:tabs>
        <w:ind w:left="4320" w:hanging="180"/>
      </w:pPr>
      <w:rPr>
        <w:rFonts w:cs="Times New Roman"/>
      </w:rPr>
    </w:lvl>
    <w:lvl w:ilvl="6" w:tplc="7988DEF0">
      <w:start w:val="1"/>
      <w:numFmt w:val="decimal"/>
      <w:lvlText w:val="%7."/>
      <w:lvlJc w:val="left"/>
      <w:pPr>
        <w:tabs>
          <w:tab w:val="num" w:pos="5040"/>
        </w:tabs>
        <w:ind w:left="5040" w:hanging="360"/>
      </w:pPr>
      <w:rPr>
        <w:rFonts w:cs="Times New Roman"/>
      </w:rPr>
    </w:lvl>
    <w:lvl w:ilvl="7" w:tplc="54F6BB76">
      <w:start w:val="1"/>
      <w:numFmt w:val="lowerLetter"/>
      <w:lvlText w:val="%8."/>
      <w:lvlJc w:val="left"/>
      <w:pPr>
        <w:tabs>
          <w:tab w:val="num" w:pos="5760"/>
        </w:tabs>
        <w:ind w:left="5760" w:hanging="360"/>
      </w:pPr>
      <w:rPr>
        <w:rFonts w:cs="Times New Roman"/>
      </w:rPr>
    </w:lvl>
    <w:lvl w:ilvl="8" w:tplc="28F6C4EC">
      <w:start w:val="1"/>
      <w:numFmt w:val="lowerRoman"/>
      <w:lvlText w:val="%9."/>
      <w:lvlJc w:val="right"/>
      <w:pPr>
        <w:tabs>
          <w:tab w:val="num" w:pos="6480"/>
        </w:tabs>
        <w:ind w:left="6480" w:hanging="180"/>
      </w:pPr>
      <w:rPr>
        <w:rFonts w:cs="Times New Roman"/>
      </w:rPr>
    </w:lvl>
  </w:abstractNum>
  <w:abstractNum w:abstractNumId="34">
    <w:nsid w:val="08E31374"/>
    <w:multiLevelType w:val="hybridMultilevel"/>
    <w:tmpl w:val="0BBA4142"/>
    <w:lvl w:ilvl="0" w:tplc="795EA332">
      <w:start w:val="1"/>
      <w:numFmt w:val="bullet"/>
      <w:pStyle w:val="23"/>
      <w:lvlText w:val=""/>
      <w:lvlJc w:val="left"/>
      <w:pPr>
        <w:tabs>
          <w:tab w:val="num" w:pos="2839"/>
        </w:tabs>
        <w:ind w:left="2839" w:hanging="358"/>
      </w:pPr>
      <w:rPr>
        <w:rFonts w:ascii="Wingdings" w:hAnsi="Wingdings" w:hint="default"/>
      </w:rPr>
    </w:lvl>
    <w:lvl w:ilvl="1" w:tplc="04190003">
      <w:start w:val="1"/>
      <w:numFmt w:val="bullet"/>
      <w:lvlText w:val="o"/>
      <w:lvlJc w:val="left"/>
      <w:pPr>
        <w:tabs>
          <w:tab w:val="num" w:pos="3553"/>
        </w:tabs>
        <w:ind w:left="3553" w:hanging="360"/>
      </w:pPr>
      <w:rPr>
        <w:rFonts w:ascii="Courier New" w:hAnsi="Courier New" w:cs="Courier New" w:hint="default"/>
      </w:rPr>
    </w:lvl>
    <w:lvl w:ilvl="2" w:tplc="04190005" w:tentative="1">
      <w:start w:val="1"/>
      <w:numFmt w:val="bullet"/>
      <w:lvlText w:val=""/>
      <w:lvlJc w:val="left"/>
      <w:pPr>
        <w:tabs>
          <w:tab w:val="num" w:pos="4273"/>
        </w:tabs>
        <w:ind w:left="4273" w:hanging="360"/>
      </w:pPr>
      <w:rPr>
        <w:rFonts w:ascii="Wingdings" w:hAnsi="Wingdings" w:hint="default"/>
      </w:rPr>
    </w:lvl>
    <w:lvl w:ilvl="3" w:tplc="04190001" w:tentative="1">
      <w:start w:val="1"/>
      <w:numFmt w:val="bullet"/>
      <w:lvlText w:val=""/>
      <w:lvlJc w:val="left"/>
      <w:pPr>
        <w:tabs>
          <w:tab w:val="num" w:pos="4993"/>
        </w:tabs>
        <w:ind w:left="4993" w:hanging="360"/>
      </w:pPr>
      <w:rPr>
        <w:rFonts w:ascii="Symbol" w:hAnsi="Symbol" w:hint="default"/>
      </w:rPr>
    </w:lvl>
    <w:lvl w:ilvl="4" w:tplc="04190003" w:tentative="1">
      <w:start w:val="1"/>
      <w:numFmt w:val="bullet"/>
      <w:lvlText w:val="o"/>
      <w:lvlJc w:val="left"/>
      <w:pPr>
        <w:tabs>
          <w:tab w:val="num" w:pos="5713"/>
        </w:tabs>
        <w:ind w:left="5713" w:hanging="360"/>
      </w:pPr>
      <w:rPr>
        <w:rFonts w:ascii="Courier New" w:hAnsi="Courier New" w:cs="Courier New" w:hint="default"/>
      </w:rPr>
    </w:lvl>
    <w:lvl w:ilvl="5" w:tplc="04190005" w:tentative="1">
      <w:start w:val="1"/>
      <w:numFmt w:val="bullet"/>
      <w:lvlText w:val=""/>
      <w:lvlJc w:val="left"/>
      <w:pPr>
        <w:tabs>
          <w:tab w:val="num" w:pos="6433"/>
        </w:tabs>
        <w:ind w:left="6433" w:hanging="360"/>
      </w:pPr>
      <w:rPr>
        <w:rFonts w:ascii="Wingdings" w:hAnsi="Wingdings" w:hint="default"/>
      </w:rPr>
    </w:lvl>
    <w:lvl w:ilvl="6" w:tplc="04190001" w:tentative="1">
      <w:start w:val="1"/>
      <w:numFmt w:val="bullet"/>
      <w:lvlText w:val=""/>
      <w:lvlJc w:val="left"/>
      <w:pPr>
        <w:tabs>
          <w:tab w:val="num" w:pos="7153"/>
        </w:tabs>
        <w:ind w:left="7153" w:hanging="360"/>
      </w:pPr>
      <w:rPr>
        <w:rFonts w:ascii="Symbol" w:hAnsi="Symbol" w:hint="default"/>
      </w:rPr>
    </w:lvl>
    <w:lvl w:ilvl="7" w:tplc="04190003" w:tentative="1">
      <w:start w:val="1"/>
      <w:numFmt w:val="bullet"/>
      <w:lvlText w:val="o"/>
      <w:lvlJc w:val="left"/>
      <w:pPr>
        <w:tabs>
          <w:tab w:val="num" w:pos="7873"/>
        </w:tabs>
        <w:ind w:left="7873" w:hanging="360"/>
      </w:pPr>
      <w:rPr>
        <w:rFonts w:ascii="Courier New" w:hAnsi="Courier New" w:cs="Courier New" w:hint="default"/>
      </w:rPr>
    </w:lvl>
    <w:lvl w:ilvl="8" w:tplc="04190005" w:tentative="1">
      <w:start w:val="1"/>
      <w:numFmt w:val="bullet"/>
      <w:lvlText w:val=""/>
      <w:lvlJc w:val="left"/>
      <w:pPr>
        <w:tabs>
          <w:tab w:val="num" w:pos="8593"/>
        </w:tabs>
        <w:ind w:left="8593" w:hanging="360"/>
      </w:pPr>
      <w:rPr>
        <w:rFonts w:ascii="Wingdings" w:hAnsi="Wingdings" w:hint="default"/>
      </w:rPr>
    </w:lvl>
  </w:abstractNum>
  <w:abstractNum w:abstractNumId="35">
    <w:nsid w:val="090E1BBE"/>
    <w:multiLevelType w:val="hybridMultilevel"/>
    <w:tmpl w:val="6F8491EE"/>
    <w:lvl w:ilvl="0" w:tplc="B0982B74">
      <w:start w:val="1"/>
      <w:numFmt w:val="bullet"/>
      <w:pStyle w:val="a3"/>
      <w:lvlText w:val="―"/>
      <w:lvlJc w:val="left"/>
      <w:pPr>
        <w:tabs>
          <w:tab w:val="num" w:pos="539"/>
        </w:tabs>
        <w:ind w:left="0" w:firstLine="255"/>
      </w:pPr>
      <w:rPr>
        <w:rFonts w:ascii="Arial" w:hAnsi="Arial" w:hint="default"/>
        <w:b w:val="0"/>
        <w:i w:val="0"/>
        <w:color w:val="auto"/>
        <w:spacing w:val="0"/>
        <w:w w:val="100"/>
        <w:sz w:val="18"/>
      </w:rPr>
    </w:lvl>
    <w:lvl w:ilvl="1" w:tplc="604A6E16" w:tentative="1">
      <w:start w:val="1"/>
      <w:numFmt w:val="bullet"/>
      <w:lvlText w:val="o"/>
      <w:lvlJc w:val="left"/>
      <w:pPr>
        <w:tabs>
          <w:tab w:val="num" w:pos="1440"/>
        </w:tabs>
        <w:ind w:left="1440" w:hanging="360"/>
      </w:pPr>
      <w:rPr>
        <w:rFonts w:ascii="Courier New" w:hAnsi="Courier New" w:cs="Courier New" w:hint="default"/>
      </w:rPr>
    </w:lvl>
    <w:lvl w:ilvl="2" w:tplc="E306F248" w:tentative="1">
      <w:start w:val="1"/>
      <w:numFmt w:val="bullet"/>
      <w:lvlText w:val=""/>
      <w:lvlJc w:val="left"/>
      <w:pPr>
        <w:tabs>
          <w:tab w:val="num" w:pos="2160"/>
        </w:tabs>
        <w:ind w:left="2160" w:hanging="360"/>
      </w:pPr>
      <w:rPr>
        <w:rFonts w:ascii="Wingdings" w:hAnsi="Wingdings" w:hint="default"/>
      </w:rPr>
    </w:lvl>
    <w:lvl w:ilvl="3" w:tplc="42B22B10" w:tentative="1">
      <w:start w:val="1"/>
      <w:numFmt w:val="bullet"/>
      <w:lvlText w:val=""/>
      <w:lvlJc w:val="left"/>
      <w:pPr>
        <w:tabs>
          <w:tab w:val="num" w:pos="2880"/>
        </w:tabs>
        <w:ind w:left="2880" w:hanging="360"/>
      </w:pPr>
      <w:rPr>
        <w:rFonts w:ascii="Symbol" w:hAnsi="Symbol" w:hint="default"/>
      </w:rPr>
    </w:lvl>
    <w:lvl w:ilvl="4" w:tplc="67C6A772" w:tentative="1">
      <w:start w:val="1"/>
      <w:numFmt w:val="bullet"/>
      <w:lvlText w:val="o"/>
      <w:lvlJc w:val="left"/>
      <w:pPr>
        <w:tabs>
          <w:tab w:val="num" w:pos="3600"/>
        </w:tabs>
        <w:ind w:left="3600" w:hanging="360"/>
      </w:pPr>
      <w:rPr>
        <w:rFonts w:ascii="Courier New" w:hAnsi="Courier New" w:cs="Courier New" w:hint="default"/>
      </w:rPr>
    </w:lvl>
    <w:lvl w:ilvl="5" w:tplc="4634C566" w:tentative="1">
      <w:start w:val="1"/>
      <w:numFmt w:val="bullet"/>
      <w:lvlText w:val=""/>
      <w:lvlJc w:val="left"/>
      <w:pPr>
        <w:tabs>
          <w:tab w:val="num" w:pos="4320"/>
        </w:tabs>
        <w:ind w:left="4320" w:hanging="360"/>
      </w:pPr>
      <w:rPr>
        <w:rFonts w:ascii="Wingdings" w:hAnsi="Wingdings" w:hint="default"/>
      </w:rPr>
    </w:lvl>
    <w:lvl w:ilvl="6" w:tplc="7AEE6878" w:tentative="1">
      <w:start w:val="1"/>
      <w:numFmt w:val="bullet"/>
      <w:lvlText w:val=""/>
      <w:lvlJc w:val="left"/>
      <w:pPr>
        <w:tabs>
          <w:tab w:val="num" w:pos="5040"/>
        </w:tabs>
        <w:ind w:left="5040" w:hanging="360"/>
      </w:pPr>
      <w:rPr>
        <w:rFonts w:ascii="Symbol" w:hAnsi="Symbol" w:hint="default"/>
      </w:rPr>
    </w:lvl>
    <w:lvl w:ilvl="7" w:tplc="3AB0D0EE" w:tentative="1">
      <w:start w:val="1"/>
      <w:numFmt w:val="bullet"/>
      <w:lvlText w:val="o"/>
      <w:lvlJc w:val="left"/>
      <w:pPr>
        <w:tabs>
          <w:tab w:val="num" w:pos="5760"/>
        </w:tabs>
        <w:ind w:left="5760" w:hanging="360"/>
      </w:pPr>
      <w:rPr>
        <w:rFonts w:ascii="Courier New" w:hAnsi="Courier New" w:cs="Courier New" w:hint="default"/>
      </w:rPr>
    </w:lvl>
    <w:lvl w:ilvl="8" w:tplc="E49E3584" w:tentative="1">
      <w:start w:val="1"/>
      <w:numFmt w:val="bullet"/>
      <w:lvlText w:val=""/>
      <w:lvlJc w:val="left"/>
      <w:pPr>
        <w:tabs>
          <w:tab w:val="num" w:pos="6480"/>
        </w:tabs>
        <w:ind w:left="6480" w:hanging="360"/>
      </w:pPr>
      <w:rPr>
        <w:rFonts w:ascii="Wingdings" w:hAnsi="Wingdings" w:hint="default"/>
      </w:rPr>
    </w:lvl>
  </w:abstractNum>
  <w:abstractNum w:abstractNumId="36">
    <w:nsid w:val="0923243A"/>
    <w:multiLevelType w:val="multilevel"/>
    <w:tmpl w:val="FF1460A6"/>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1260"/>
        </w:tabs>
        <w:ind w:left="1260" w:hanging="720"/>
      </w:pPr>
      <w:rPr>
        <w:rFonts w:hint="default"/>
      </w:rPr>
    </w:lvl>
    <w:lvl w:ilvl="2">
      <w:start w:val="1"/>
      <w:numFmt w:val="decimal"/>
      <w:pStyle w:val="a4"/>
      <w:suff w:val="space"/>
      <w:lvlText w:val="%1.%2.%3."/>
      <w:lvlJc w:val="left"/>
      <w:pPr>
        <w:ind w:left="568" w:firstLine="0"/>
      </w:pPr>
      <w:rPr>
        <w:rFonts w:hint="default"/>
        <w:i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7">
    <w:nsid w:val="09F64201"/>
    <w:multiLevelType w:val="multilevel"/>
    <w:tmpl w:val="F9A0F620"/>
    <w:lvl w:ilvl="0">
      <w:start w:val="1"/>
      <w:numFmt w:val="decimal"/>
      <w:pStyle w:val="TableCellL"/>
      <w:lvlText w:val="%1."/>
      <w:lvlJc w:val="left"/>
      <w:pPr>
        <w:tabs>
          <w:tab w:val="num" w:pos="360"/>
        </w:tabs>
        <w:ind w:left="360" w:hanging="360"/>
      </w:pPr>
      <w:rPr>
        <w:rFonts w:hint="default"/>
      </w:rPr>
    </w:lvl>
    <w:lvl w:ilvl="1">
      <w:start w:val="1"/>
      <w:numFmt w:val="decimal"/>
      <w:isLgl/>
      <w:lvlText w:val="%1.%2."/>
      <w:lvlJc w:val="left"/>
      <w:pPr>
        <w:tabs>
          <w:tab w:val="num" w:pos="1571"/>
        </w:tabs>
        <w:ind w:left="1571" w:hanging="720"/>
      </w:pPr>
      <w:rPr>
        <w:rFonts w:hint="default"/>
      </w:rPr>
    </w:lvl>
    <w:lvl w:ilvl="2">
      <w:start w:val="1"/>
      <w:numFmt w:val="decimal"/>
      <w:isLgl/>
      <w:lvlText w:val="%1.%2.%3."/>
      <w:lvlJc w:val="left"/>
      <w:pPr>
        <w:tabs>
          <w:tab w:val="num" w:pos="2422"/>
        </w:tabs>
        <w:ind w:left="2422" w:hanging="720"/>
      </w:pPr>
      <w:rPr>
        <w:rFonts w:hint="default"/>
      </w:rPr>
    </w:lvl>
    <w:lvl w:ilvl="3">
      <w:start w:val="1"/>
      <w:numFmt w:val="decimal"/>
      <w:isLgl/>
      <w:lvlText w:val="%1.%2.%3.%4."/>
      <w:lvlJc w:val="left"/>
      <w:pPr>
        <w:tabs>
          <w:tab w:val="num" w:pos="3633"/>
        </w:tabs>
        <w:ind w:left="3633" w:hanging="1080"/>
      </w:pPr>
      <w:rPr>
        <w:rFonts w:hint="default"/>
      </w:rPr>
    </w:lvl>
    <w:lvl w:ilvl="4">
      <w:start w:val="1"/>
      <w:numFmt w:val="decimal"/>
      <w:isLgl/>
      <w:lvlText w:val="%1.%2.%3.%4.%5."/>
      <w:lvlJc w:val="left"/>
      <w:pPr>
        <w:tabs>
          <w:tab w:val="num" w:pos="4484"/>
        </w:tabs>
        <w:ind w:left="4484" w:hanging="1080"/>
      </w:pPr>
      <w:rPr>
        <w:rFonts w:hint="default"/>
      </w:rPr>
    </w:lvl>
    <w:lvl w:ilvl="5">
      <w:start w:val="1"/>
      <w:numFmt w:val="decimal"/>
      <w:isLgl/>
      <w:lvlText w:val="%1.%2.%3.%4.%5.%6."/>
      <w:lvlJc w:val="left"/>
      <w:pPr>
        <w:tabs>
          <w:tab w:val="num" w:pos="5695"/>
        </w:tabs>
        <w:ind w:left="5695" w:hanging="1440"/>
      </w:pPr>
      <w:rPr>
        <w:rFonts w:hint="default"/>
      </w:rPr>
    </w:lvl>
    <w:lvl w:ilvl="6">
      <w:start w:val="1"/>
      <w:numFmt w:val="decimal"/>
      <w:isLgl/>
      <w:lvlText w:val="%1.%2.%3.%4.%5.%6.%7."/>
      <w:lvlJc w:val="left"/>
      <w:pPr>
        <w:tabs>
          <w:tab w:val="num" w:pos="6906"/>
        </w:tabs>
        <w:ind w:left="6906" w:hanging="1800"/>
      </w:pPr>
      <w:rPr>
        <w:rFonts w:hint="default"/>
      </w:rPr>
    </w:lvl>
    <w:lvl w:ilvl="7">
      <w:start w:val="1"/>
      <w:numFmt w:val="decimal"/>
      <w:isLgl/>
      <w:lvlText w:val="%1.%2.%3.%4.%5.%6.%7.%8."/>
      <w:lvlJc w:val="left"/>
      <w:pPr>
        <w:tabs>
          <w:tab w:val="num" w:pos="7757"/>
        </w:tabs>
        <w:ind w:left="7757" w:hanging="1800"/>
      </w:pPr>
      <w:rPr>
        <w:rFonts w:hint="default"/>
      </w:rPr>
    </w:lvl>
    <w:lvl w:ilvl="8">
      <w:start w:val="1"/>
      <w:numFmt w:val="decimal"/>
      <w:isLgl/>
      <w:lvlText w:val="%1.%2.%3.%4.%5.%6.%7.%8.%9."/>
      <w:lvlJc w:val="left"/>
      <w:pPr>
        <w:tabs>
          <w:tab w:val="num" w:pos="8968"/>
        </w:tabs>
        <w:ind w:left="8968" w:hanging="2160"/>
      </w:pPr>
      <w:rPr>
        <w:rFonts w:hint="default"/>
      </w:rPr>
    </w:lvl>
  </w:abstractNum>
  <w:abstractNum w:abstractNumId="38">
    <w:nsid w:val="0B740A98"/>
    <w:multiLevelType w:val="hybridMultilevel"/>
    <w:tmpl w:val="EF00837E"/>
    <w:lvl w:ilvl="0" w:tplc="04190001">
      <w:start w:val="1"/>
      <w:numFmt w:val="bullet"/>
      <w:pStyle w:val="list1"/>
      <w:lvlText w:val=""/>
      <w:lvlJc w:val="left"/>
      <w:pPr>
        <w:ind w:left="1068" w:hanging="360"/>
      </w:pPr>
      <w:rPr>
        <w:rFonts w:ascii="Symbol" w:hAnsi="Symbol" w:hint="default"/>
      </w:rPr>
    </w:lvl>
    <w:lvl w:ilvl="1" w:tplc="04190003">
      <w:start w:val="1"/>
      <w:numFmt w:val="bullet"/>
      <w:pStyle w:val="list3"/>
      <w:lvlText w:val="o"/>
      <w:lvlJc w:val="left"/>
      <w:pPr>
        <w:ind w:left="1788" w:hanging="360"/>
      </w:pPr>
      <w:rPr>
        <w:rFonts w:ascii="Courier New" w:hAnsi="Courier New" w:hint="default"/>
      </w:rPr>
    </w:lvl>
    <w:lvl w:ilvl="2" w:tplc="04190005">
      <w:numFmt w:val="bullet"/>
      <w:lvlText w:val="•"/>
      <w:lvlJc w:val="left"/>
      <w:pPr>
        <w:ind w:left="2853" w:hanging="705"/>
      </w:pPr>
      <w:rPr>
        <w:rFonts w:ascii="Times New Roman" w:eastAsia="Times New Roman" w:hAnsi="Times New Roman"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9">
    <w:nsid w:val="0B9340E9"/>
    <w:multiLevelType w:val="hybridMultilevel"/>
    <w:tmpl w:val="CED8C32E"/>
    <w:styleLink w:val="15"/>
    <w:lvl w:ilvl="0" w:tplc="041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hint="default"/>
      </w:rPr>
    </w:lvl>
    <w:lvl w:ilvl="5" w:tplc="0409001B">
      <w:start w:val="1"/>
      <w:numFmt w:val="bullet"/>
      <w:lvlText w:val=""/>
      <w:lvlJc w:val="left"/>
      <w:pPr>
        <w:ind w:left="4320" w:hanging="360"/>
      </w:pPr>
      <w:rPr>
        <w:rFonts w:ascii="Wingdings" w:hAnsi="Wingdings" w:hint="default"/>
      </w:rPr>
    </w:lvl>
    <w:lvl w:ilvl="6" w:tplc="0409000F">
      <w:start w:val="1"/>
      <w:numFmt w:val="bullet"/>
      <w:lvlText w:val=""/>
      <w:lvlJc w:val="left"/>
      <w:pPr>
        <w:ind w:left="5040" w:hanging="360"/>
      </w:pPr>
      <w:rPr>
        <w:rFonts w:ascii="Symbol" w:hAnsi="Symbol" w:hint="default"/>
      </w:rPr>
    </w:lvl>
    <w:lvl w:ilvl="7" w:tplc="04090019">
      <w:start w:val="1"/>
      <w:numFmt w:val="bullet"/>
      <w:lvlText w:val="o"/>
      <w:lvlJc w:val="left"/>
      <w:pPr>
        <w:ind w:left="5760" w:hanging="360"/>
      </w:pPr>
      <w:rPr>
        <w:rFonts w:ascii="Courier New" w:hAnsi="Courier New" w:hint="default"/>
      </w:rPr>
    </w:lvl>
    <w:lvl w:ilvl="8" w:tplc="0409001B">
      <w:start w:val="1"/>
      <w:numFmt w:val="bullet"/>
      <w:lvlText w:val=""/>
      <w:lvlJc w:val="left"/>
      <w:pPr>
        <w:ind w:left="6480" w:hanging="360"/>
      </w:pPr>
      <w:rPr>
        <w:rFonts w:ascii="Wingdings" w:hAnsi="Wingdings" w:hint="default"/>
      </w:rPr>
    </w:lvl>
  </w:abstractNum>
  <w:abstractNum w:abstractNumId="40">
    <w:nsid w:val="0CF13E31"/>
    <w:multiLevelType w:val="multilevel"/>
    <w:tmpl w:val="3B3E0598"/>
    <w:name w:val="Заголовки ФЗ-94"/>
    <w:lvl w:ilvl="0">
      <w:start w:val="1"/>
      <w:numFmt w:val="decimal"/>
      <w:pStyle w:val="24"/>
      <w:lvlText w:val="%1."/>
      <w:lvlJc w:val="left"/>
      <w:pPr>
        <w:tabs>
          <w:tab w:val="num" w:pos="624"/>
        </w:tabs>
        <w:ind w:left="624" w:hanging="624"/>
      </w:pPr>
      <w:rPr>
        <w:rFonts w:cs="Times New Roman" w:hint="default"/>
      </w:rPr>
    </w:lvl>
    <w:lvl w:ilvl="1">
      <w:start w:val="1"/>
      <w:numFmt w:val="decimal"/>
      <w:lvlText w:val="%1.%2."/>
      <w:lvlJc w:val="left"/>
      <w:pPr>
        <w:tabs>
          <w:tab w:val="num" w:pos="1260"/>
        </w:tabs>
        <w:ind w:left="1260" w:hanging="72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5040"/>
        </w:tabs>
        <w:ind w:left="5040" w:hanging="180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41">
    <w:nsid w:val="0D506476"/>
    <w:multiLevelType w:val="hybridMultilevel"/>
    <w:tmpl w:val="33B638D8"/>
    <w:lvl w:ilvl="0" w:tplc="FFFFFFFF">
      <w:start w:val="1"/>
      <w:numFmt w:val="none"/>
      <w:pStyle w:val="a5"/>
      <w:lvlText w:val="Стр."/>
      <w:lvlJc w:val="left"/>
      <w:pPr>
        <w:tabs>
          <w:tab w:val="num" w:pos="2988"/>
        </w:tabs>
        <w:ind w:left="1211" w:firstLine="1057"/>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2">
    <w:nsid w:val="0E934B69"/>
    <w:multiLevelType w:val="multilevel"/>
    <w:tmpl w:val="D03C421E"/>
    <w:styleLink w:val="StyleNumbered"/>
    <w:lvl w:ilvl="0">
      <w:start w:val="1"/>
      <w:numFmt w:val="decimal"/>
      <w:lvlText w:val="%1."/>
      <w:lvlJc w:val="left"/>
      <w:pPr>
        <w:tabs>
          <w:tab w:val="num" w:pos="397"/>
        </w:tabs>
        <w:ind w:left="397"/>
      </w:pPr>
      <w:rPr>
        <w:rFonts w:cs="Times New Roman" w:hint="default"/>
        <w:sz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3">
    <w:nsid w:val="0FC53227"/>
    <w:multiLevelType w:val="multilevel"/>
    <w:tmpl w:val="45F2DD56"/>
    <w:lvl w:ilvl="0">
      <w:start w:val="1"/>
      <w:numFmt w:val="decimal"/>
      <w:pStyle w:val="16"/>
      <w:lvlText w:val="%1"/>
      <w:lvlJc w:val="left"/>
      <w:pPr>
        <w:tabs>
          <w:tab w:val="num" w:pos="340"/>
        </w:tabs>
        <w:ind w:left="340" w:hanging="340"/>
      </w:pPr>
      <w:rPr>
        <w:rFonts w:ascii="Times New Roman" w:hAnsi="Times New Roman" w:cs="Times New Roman" w:hint="default"/>
        <w:b w:val="0"/>
        <w:bCs w:val="0"/>
        <w:i w:val="0"/>
        <w:iCs w:val="0"/>
        <w:sz w:val="20"/>
        <w:szCs w:val="20"/>
      </w:rPr>
    </w:lvl>
    <w:lvl w:ilvl="1">
      <w:start w:val="1"/>
      <w:numFmt w:val="decimal"/>
      <w:lvlText w:val="%1.%2"/>
      <w:lvlJc w:val="left"/>
      <w:pPr>
        <w:tabs>
          <w:tab w:val="num" w:pos="-680"/>
        </w:tabs>
        <w:ind w:left="-680" w:hanging="284"/>
      </w:pPr>
      <w:rPr>
        <w:rFonts w:ascii="Times New Roman" w:hAnsi="Times New Roman" w:cs="Times New Roman" w:hint="default"/>
        <w:b w:val="0"/>
        <w:bCs w:val="0"/>
        <w:i w:val="0"/>
        <w:iCs w:val="0"/>
        <w:sz w:val="20"/>
        <w:szCs w:val="20"/>
      </w:rPr>
    </w:lvl>
    <w:lvl w:ilvl="2">
      <w:start w:val="1"/>
      <w:numFmt w:val="decimal"/>
      <w:lvlText w:val="%1.%2.%3."/>
      <w:lvlJc w:val="left"/>
      <w:pPr>
        <w:tabs>
          <w:tab w:val="num" w:pos="397"/>
        </w:tabs>
        <w:ind w:left="397" w:hanging="720"/>
      </w:pPr>
      <w:rPr>
        <w:rFonts w:cs="Times New Roman" w:hint="default"/>
        <w:b/>
        <w:bCs/>
        <w:i w:val="0"/>
        <w:iCs w:val="0"/>
        <w:caps w:val="0"/>
        <w:sz w:val="24"/>
        <w:szCs w:val="24"/>
      </w:rPr>
    </w:lvl>
    <w:lvl w:ilvl="3">
      <w:start w:val="1"/>
      <w:numFmt w:val="decimal"/>
      <w:lvlText w:val="%1.%2.%3.%4."/>
      <w:lvlJc w:val="left"/>
      <w:pPr>
        <w:tabs>
          <w:tab w:val="num" w:pos="434"/>
        </w:tabs>
        <w:ind w:left="434" w:hanging="720"/>
      </w:pPr>
      <w:rPr>
        <w:rFonts w:cs="Times New Roman" w:hint="default"/>
        <w:b w:val="0"/>
        <w:bCs w:val="0"/>
        <w:i w:val="0"/>
        <w:iCs w:val="0"/>
        <w:caps w:val="0"/>
        <w:sz w:val="24"/>
        <w:szCs w:val="24"/>
      </w:rPr>
    </w:lvl>
    <w:lvl w:ilvl="4">
      <w:start w:val="1"/>
      <w:numFmt w:val="decimal"/>
      <w:lvlText w:val="%1.%2.%3.%4.%5."/>
      <w:lvlJc w:val="left"/>
      <w:pPr>
        <w:tabs>
          <w:tab w:val="num" w:pos="831"/>
        </w:tabs>
        <w:ind w:left="831" w:hanging="1080"/>
      </w:pPr>
      <w:rPr>
        <w:rFonts w:cs="Times New Roman" w:hint="default"/>
      </w:rPr>
    </w:lvl>
    <w:lvl w:ilvl="5">
      <w:start w:val="1"/>
      <w:numFmt w:val="decimal"/>
      <w:lvlText w:val="%1.%2.%3.%4.%5.%6."/>
      <w:lvlJc w:val="left"/>
      <w:pPr>
        <w:tabs>
          <w:tab w:val="num" w:pos="868"/>
        </w:tabs>
        <w:ind w:left="868" w:hanging="1080"/>
      </w:pPr>
      <w:rPr>
        <w:rFonts w:cs="Times New Roman" w:hint="default"/>
      </w:rPr>
    </w:lvl>
    <w:lvl w:ilvl="6">
      <w:start w:val="1"/>
      <w:numFmt w:val="decimal"/>
      <w:lvlText w:val="%1.%2.%3.%4.%5.%6.%7."/>
      <w:lvlJc w:val="left"/>
      <w:pPr>
        <w:tabs>
          <w:tab w:val="num" w:pos="1265"/>
        </w:tabs>
        <w:ind w:left="1265" w:hanging="1440"/>
      </w:pPr>
      <w:rPr>
        <w:rFonts w:cs="Times New Roman" w:hint="default"/>
      </w:rPr>
    </w:lvl>
    <w:lvl w:ilvl="7">
      <w:start w:val="1"/>
      <w:numFmt w:val="decimal"/>
      <w:lvlText w:val="%1.%2.%3.%4.%5.%6.%7.%8."/>
      <w:lvlJc w:val="left"/>
      <w:pPr>
        <w:tabs>
          <w:tab w:val="num" w:pos="1302"/>
        </w:tabs>
        <w:ind w:left="1302" w:hanging="1440"/>
      </w:pPr>
      <w:rPr>
        <w:rFonts w:cs="Times New Roman" w:hint="default"/>
      </w:rPr>
    </w:lvl>
    <w:lvl w:ilvl="8">
      <w:start w:val="1"/>
      <w:numFmt w:val="decimal"/>
      <w:lvlText w:val="%1.%2.%3.%4.%5.%6.%7.%8.%9."/>
      <w:lvlJc w:val="left"/>
      <w:pPr>
        <w:tabs>
          <w:tab w:val="num" w:pos="1699"/>
        </w:tabs>
        <w:ind w:left="1699" w:hanging="1800"/>
      </w:pPr>
      <w:rPr>
        <w:rFonts w:cs="Times New Roman" w:hint="default"/>
      </w:rPr>
    </w:lvl>
  </w:abstractNum>
  <w:abstractNum w:abstractNumId="44">
    <w:nsid w:val="10D44707"/>
    <w:multiLevelType w:val="multilevel"/>
    <w:tmpl w:val="893E8818"/>
    <w:lvl w:ilvl="0">
      <w:start w:val="1"/>
      <w:numFmt w:val="decimal"/>
      <w:pStyle w:val="OTRTableListNum"/>
      <w:lvlText w:val="%1."/>
      <w:lvlJc w:val="left"/>
      <w:pPr>
        <w:tabs>
          <w:tab w:val="num" w:pos="284"/>
        </w:tabs>
        <w:ind w:left="284" w:hanging="284"/>
      </w:pPr>
      <w:rPr>
        <w:rFonts w:ascii="Times New Roman" w:hAnsi="Times New Roman" w:hint="default"/>
        <w:sz w:val="24"/>
        <w:szCs w:val="24"/>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5">
    <w:nsid w:val="11FD3D9A"/>
    <w:multiLevelType w:val="hybridMultilevel"/>
    <w:tmpl w:val="EFB485F2"/>
    <w:name w:val="WW8Num25"/>
    <w:lvl w:ilvl="0" w:tplc="FFFFFFFF">
      <w:start w:val="1"/>
      <w:numFmt w:val="russianLower"/>
      <w:pStyle w:val="a6"/>
      <w:lvlText w:val="%1)"/>
      <w:lvlJc w:val="left"/>
      <w:pPr>
        <w:tabs>
          <w:tab w:val="num" w:pos="1134"/>
        </w:tabs>
        <w:ind w:left="1134" w:hanging="425"/>
      </w:pPr>
      <w:rPr>
        <w:rFonts w:cs="Times New Roman" w:hint="default"/>
        <w:b w:val="0"/>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6">
    <w:nsid w:val="12713BD3"/>
    <w:multiLevelType w:val="hybridMultilevel"/>
    <w:tmpl w:val="43FA479A"/>
    <w:styleLink w:val="17"/>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7">
    <w:nsid w:val="13E85C8B"/>
    <w:multiLevelType w:val="hybridMultilevel"/>
    <w:tmpl w:val="1A520F58"/>
    <w:lvl w:ilvl="0" w:tplc="FFFFFFFF">
      <w:start w:val="1"/>
      <w:numFmt w:val="bullet"/>
      <w:pStyle w:val="phBullet2"/>
      <w:lvlText w:val=""/>
      <w:lvlJc w:val="left"/>
      <w:pPr>
        <w:tabs>
          <w:tab w:val="num" w:pos="1928"/>
        </w:tabs>
        <w:ind w:left="2291" w:hanging="360"/>
      </w:pPr>
      <w:rPr>
        <w:rFonts w:ascii="Wingdings" w:hAnsi="Wingdings" w:hint="default"/>
      </w:rPr>
    </w:lvl>
    <w:lvl w:ilvl="1" w:tplc="FFFFFFFF">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48">
    <w:nsid w:val="154B0152"/>
    <w:multiLevelType w:val="multilevel"/>
    <w:tmpl w:val="4DC4B848"/>
    <w:lvl w:ilvl="0">
      <w:start w:val="1"/>
      <w:numFmt w:val="decimal"/>
      <w:lvlText w:val="%1"/>
      <w:lvlJc w:val="left"/>
      <w:pPr>
        <w:tabs>
          <w:tab w:val="num" w:pos="61"/>
        </w:tabs>
        <w:ind w:left="61" w:hanging="432"/>
      </w:pPr>
      <w:rPr>
        <w:rFonts w:cs="Times New Roman" w:hint="default"/>
      </w:rPr>
    </w:lvl>
    <w:lvl w:ilvl="1">
      <w:start w:val="1"/>
      <w:numFmt w:val="decimal"/>
      <w:lvlRestart w:val="0"/>
      <w:pStyle w:val="230"/>
      <w:lvlText w:val="%1.%2"/>
      <w:lvlJc w:val="left"/>
      <w:pPr>
        <w:tabs>
          <w:tab w:val="num" w:pos="1285"/>
        </w:tabs>
        <w:ind w:left="1285" w:hanging="576"/>
      </w:pPr>
      <w:rPr>
        <w:rFonts w:cs="Times New Roman" w:hint="default"/>
      </w:rPr>
    </w:lvl>
    <w:lvl w:ilvl="2">
      <w:start w:val="1"/>
      <w:numFmt w:val="decimal"/>
      <w:lvlRestart w:val="0"/>
      <w:lvlText w:val="%1.2.%3."/>
      <w:lvlJc w:val="left"/>
      <w:pPr>
        <w:tabs>
          <w:tab w:val="num" w:pos="1418"/>
        </w:tabs>
        <w:ind w:left="1418" w:hanging="709"/>
      </w:pPr>
      <w:rPr>
        <w:rFonts w:cs="Times New Roman" w:hint="default"/>
      </w:rPr>
    </w:lvl>
    <w:lvl w:ilvl="3">
      <w:start w:val="1"/>
      <w:numFmt w:val="decimal"/>
      <w:pStyle w:val="OTRreq4"/>
      <w:lvlText w:val="%1.%2.%3.%4"/>
      <w:lvlJc w:val="left"/>
      <w:pPr>
        <w:tabs>
          <w:tab w:val="num" w:pos="493"/>
        </w:tabs>
        <w:ind w:left="493" w:hanging="864"/>
      </w:pPr>
      <w:rPr>
        <w:rFonts w:cs="Times New Roman" w:hint="default"/>
      </w:rPr>
    </w:lvl>
    <w:lvl w:ilvl="4">
      <w:start w:val="1"/>
      <w:numFmt w:val="decimal"/>
      <w:lvlText w:val="%1.%2.%3.%4.%5"/>
      <w:lvlJc w:val="left"/>
      <w:pPr>
        <w:tabs>
          <w:tab w:val="num" w:pos="637"/>
        </w:tabs>
        <w:ind w:left="637" w:hanging="1008"/>
      </w:pPr>
      <w:rPr>
        <w:rFonts w:cs="Times New Roman" w:hint="default"/>
      </w:rPr>
    </w:lvl>
    <w:lvl w:ilvl="5">
      <w:start w:val="1"/>
      <w:numFmt w:val="decimal"/>
      <w:lvlText w:val="%1.%2.%3.%4.%5.%6"/>
      <w:lvlJc w:val="left"/>
      <w:pPr>
        <w:tabs>
          <w:tab w:val="num" w:pos="781"/>
        </w:tabs>
        <w:ind w:left="781" w:hanging="1152"/>
      </w:pPr>
      <w:rPr>
        <w:rFonts w:cs="Times New Roman" w:hint="default"/>
      </w:rPr>
    </w:lvl>
    <w:lvl w:ilvl="6">
      <w:start w:val="1"/>
      <w:numFmt w:val="decimal"/>
      <w:lvlText w:val="%1.%2.%3.%4.%5.%6.%7"/>
      <w:lvlJc w:val="left"/>
      <w:pPr>
        <w:tabs>
          <w:tab w:val="num" w:pos="925"/>
        </w:tabs>
        <w:ind w:left="925" w:hanging="1296"/>
      </w:pPr>
      <w:rPr>
        <w:rFonts w:cs="Times New Roman" w:hint="default"/>
      </w:rPr>
    </w:lvl>
    <w:lvl w:ilvl="7">
      <w:start w:val="1"/>
      <w:numFmt w:val="decimal"/>
      <w:lvlText w:val="%1.%2.%3.%4.%5.%6.%7.%8"/>
      <w:lvlJc w:val="left"/>
      <w:pPr>
        <w:tabs>
          <w:tab w:val="num" w:pos="1069"/>
        </w:tabs>
        <w:ind w:left="1069" w:hanging="1440"/>
      </w:pPr>
      <w:rPr>
        <w:rFonts w:cs="Times New Roman" w:hint="default"/>
      </w:rPr>
    </w:lvl>
    <w:lvl w:ilvl="8">
      <w:start w:val="1"/>
      <w:numFmt w:val="decimal"/>
      <w:lvlText w:val="%1.%2.%3.%4.%5.%6.%7.%8.%9"/>
      <w:lvlJc w:val="left"/>
      <w:pPr>
        <w:tabs>
          <w:tab w:val="num" w:pos="1213"/>
        </w:tabs>
        <w:ind w:left="1213" w:hanging="1584"/>
      </w:pPr>
      <w:rPr>
        <w:rFonts w:cs="Times New Roman" w:hint="default"/>
      </w:rPr>
    </w:lvl>
  </w:abstractNum>
  <w:abstractNum w:abstractNumId="49">
    <w:nsid w:val="15587B22"/>
    <w:multiLevelType w:val="hybridMultilevel"/>
    <w:tmpl w:val="A4049D22"/>
    <w:lvl w:ilvl="0" w:tplc="5B2E4CB2">
      <w:start w:val="1"/>
      <w:numFmt w:val="bullet"/>
      <w:pStyle w:val="a7"/>
      <w:lvlText w:val=""/>
      <w:lvlJc w:val="left"/>
      <w:pPr>
        <w:ind w:left="720" w:hanging="360"/>
      </w:pPr>
      <w:rPr>
        <w:rFonts w:ascii="Symbol" w:hAnsi="Symbol" w:hint="default"/>
      </w:rPr>
    </w:lvl>
    <w:lvl w:ilvl="1" w:tplc="A1A840B4">
      <w:start w:val="1"/>
      <w:numFmt w:val="lowerLetter"/>
      <w:lvlText w:val="%2."/>
      <w:lvlJc w:val="left"/>
      <w:pPr>
        <w:ind w:left="1440" w:hanging="360"/>
      </w:pPr>
      <w:rPr>
        <w:rFonts w:cs="Times New Roman"/>
      </w:rPr>
    </w:lvl>
    <w:lvl w:ilvl="2" w:tplc="AA96BFB8" w:tentative="1">
      <w:start w:val="1"/>
      <w:numFmt w:val="lowerRoman"/>
      <w:lvlText w:val="%3."/>
      <w:lvlJc w:val="right"/>
      <w:pPr>
        <w:ind w:left="2160" w:hanging="180"/>
      </w:pPr>
      <w:rPr>
        <w:rFonts w:cs="Times New Roman"/>
      </w:rPr>
    </w:lvl>
    <w:lvl w:ilvl="3" w:tplc="6B2E2CCC" w:tentative="1">
      <w:start w:val="1"/>
      <w:numFmt w:val="decimal"/>
      <w:lvlText w:val="%4."/>
      <w:lvlJc w:val="left"/>
      <w:pPr>
        <w:ind w:left="2880" w:hanging="360"/>
      </w:pPr>
      <w:rPr>
        <w:rFonts w:cs="Times New Roman"/>
      </w:rPr>
    </w:lvl>
    <w:lvl w:ilvl="4" w:tplc="E1BA3A80" w:tentative="1">
      <w:start w:val="1"/>
      <w:numFmt w:val="lowerLetter"/>
      <w:lvlText w:val="%5."/>
      <w:lvlJc w:val="left"/>
      <w:pPr>
        <w:ind w:left="3600" w:hanging="360"/>
      </w:pPr>
      <w:rPr>
        <w:rFonts w:cs="Times New Roman"/>
      </w:rPr>
    </w:lvl>
    <w:lvl w:ilvl="5" w:tplc="90D274F4" w:tentative="1">
      <w:start w:val="1"/>
      <w:numFmt w:val="lowerRoman"/>
      <w:lvlText w:val="%6."/>
      <w:lvlJc w:val="right"/>
      <w:pPr>
        <w:ind w:left="4320" w:hanging="180"/>
      </w:pPr>
      <w:rPr>
        <w:rFonts w:cs="Times New Roman"/>
      </w:rPr>
    </w:lvl>
    <w:lvl w:ilvl="6" w:tplc="37E0D950" w:tentative="1">
      <w:start w:val="1"/>
      <w:numFmt w:val="decimal"/>
      <w:lvlText w:val="%7."/>
      <w:lvlJc w:val="left"/>
      <w:pPr>
        <w:ind w:left="5040" w:hanging="360"/>
      </w:pPr>
      <w:rPr>
        <w:rFonts w:cs="Times New Roman"/>
      </w:rPr>
    </w:lvl>
    <w:lvl w:ilvl="7" w:tplc="82B49B1E" w:tentative="1">
      <w:start w:val="1"/>
      <w:numFmt w:val="lowerLetter"/>
      <w:lvlText w:val="%8."/>
      <w:lvlJc w:val="left"/>
      <w:pPr>
        <w:ind w:left="5760" w:hanging="360"/>
      </w:pPr>
      <w:rPr>
        <w:rFonts w:cs="Times New Roman"/>
      </w:rPr>
    </w:lvl>
    <w:lvl w:ilvl="8" w:tplc="64AEBD34" w:tentative="1">
      <w:start w:val="1"/>
      <w:numFmt w:val="lowerRoman"/>
      <w:lvlText w:val="%9."/>
      <w:lvlJc w:val="right"/>
      <w:pPr>
        <w:ind w:left="6480" w:hanging="180"/>
      </w:pPr>
      <w:rPr>
        <w:rFonts w:cs="Times New Roman"/>
      </w:rPr>
    </w:lvl>
  </w:abstractNum>
  <w:abstractNum w:abstractNumId="50">
    <w:nsid w:val="155F7F0D"/>
    <w:multiLevelType w:val="multilevel"/>
    <w:tmpl w:val="4CDAE042"/>
    <w:lvl w:ilvl="0">
      <w:start w:val="1"/>
      <w:numFmt w:val="decimal"/>
      <w:lvlText w:val="%1"/>
      <w:lvlJc w:val="left"/>
      <w:pPr>
        <w:ind w:left="360" w:hanging="360"/>
      </w:pPr>
      <w:rPr>
        <w:rFonts w:cs="Times New Roman" w:hint="default"/>
      </w:rPr>
    </w:lvl>
    <w:lvl w:ilvl="1">
      <w:start w:val="1"/>
      <w:numFmt w:val="decimal"/>
      <w:lvlText w:val="3.%2"/>
      <w:lvlJc w:val="left"/>
      <w:pPr>
        <w:ind w:left="792" w:hanging="432"/>
      </w:pPr>
      <w:rPr>
        <w:rFonts w:cs="Times New Roman" w:hint="default"/>
      </w:rPr>
    </w:lvl>
    <w:lvl w:ilvl="2">
      <w:start w:val="1"/>
      <w:numFmt w:val="decimal"/>
      <w:lvlText w:val="3.4.%3"/>
      <w:lvlJc w:val="left"/>
      <w:pPr>
        <w:ind w:left="1224" w:hanging="504"/>
      </w:pPr>
      <w:rPr>
        <w:rFonts w:cs="Times New Roman" w:hint="default"/>
        <w:i w:val="0"/>
        <w:sz w:val="28"/>
        <w:szCs w:val="28"/>
      </w:rPr>
    </w:lvl>
    <w:lvl w:ilvl="3">
      <w:start w:val="1"/>
      <w:numFmt w:val="decimal"/>
      <w:pStyle w:val="40"/>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
    <w:nsid w:val="165F5E87"/>
    <w:multiLevelType w:val="multilevel"/>
    <w:tmpl w:val="2326C0A8"/>
    <w:lvl w:ilvl="0">
      <w:start w:val="1"/>
      <w:numFmt w:val="bullet"/>
      <w:pStyle w:val="otrlistmark1"/>
      <w:lvlText w:val=""/>
      <w:lvlJc w:val="left"/>
      <w:pPr>
        <w:tabs>
          <w:tab w:val="num" w:pos="1491"/>
        </w:tabs>
        <w:ind w:left="1491" w:hanging="357"/>
      </w:pPr>
      <w:rPr>
        <w:rFonts w:ascii="Symbol" w:hAnsi="Symbol" w:hint="default"/>
        <w:b w:val="0"/>
        <w:i w:val="0"/>
        <w:color w:val="auto"/>
        <w:sz w:val="24"/>
      </w:rPr>
    </w:lvl>
    <w:lvl w:ilvl="1">
      <w:start w:val="1"/>
      <w:numFmt w:val="bullet"/>
      <w:lvlText w:val=""/>
      <w:lvlJc w:val="left"/>
      <w:pPr>
        <w:tabs>
          <w:tab w:val="num" w:pos="1848"/>
        </w:tabs>
        <w:ind w:left="1848" w:hanging="317"/>
      </w:pPr>
      <w:rPr>
        <w:rFonts w:ascii="Symbol" w:hAnsi="Symbol" w:hint="default"/>
        <w:b w:val="0"/>
        <w:i w:val="0"/>
        <w:color w:val="auto"/>
        <w:sz w:val="22"/>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lvlRestart w:val="0"/>
      <w:lvlText w:val="―"/>
      <w:lvlJc w:val="left"/>
      <w:pPr>
        <w:tabs>
          <w:tab w:val="num" w:pos="2268"/>
        </w:tabs>
        <w:ind w:left="2268" w:hanging="283"/>
      </w:pPr>
      <w:rPr>
        <w:rFonts w:ascii="Verdana" w:hAnsi="Verdana" w:hint="default"/>
        <w:color w:val="auto"/>
      </w:rPr>
    </w:lvl>
    <w:lvl w:ilvl="4">
      <w:start w:val="1"/>
      <w:numFmt w:val="bullet"/>
      <w:lvlRestart w:val="0"/>
      <w:lvlText w:val="―"/>
      <w:lvlJc w:val="left"/>
      <w:pPr>
        <w:tabs>
          <w:tab w:val="num" w:pos="2552"/>
        </w:tabs>
        <w:ind w:left="2552" w:hanging="284"/>
      </w:pPr>
      <w:rPr>
        <w:rFonts w:ascii="Verdana" w:hAnsi="Verdana" w:hint="default"/>
        <w:color w:val="auto"/>
      </w:rPr>
    </w:lvl>
    <w:lvl w:ilvl="5">
      <w:start w:val="1"/>
      <w:numFmt w:val="bullet"/>
      <w:lvlRestart w:val="0"/>
      <w:lvlText w:val="―"/>
      <w:lvlJc w:val="left"/>
      <w:pPr>
        <w:tabs>
          <w:tab w:val="num" w:pos="2835"/>
        </w:tabs>
        <w:ind w:left="2835" w:hanging="283"/>
      </w:pPr>
      <w:rPr>
        <w:rFonts w:ascii="Verdana" w:hAnsi="Verdana" w:hint="default"/>
        <w:color w:val="auto"/>
      </w:rPr>
    </w:lvl>
    <w:lvl w:ilvl="6">
      <w:start w:val="1"/>
      <w:numFmt w:val="bullet"/>
      <w:lvlRestart w:val="0"/>
      <w:lvlText w:val="―"/>
      <w:lvlJc w:val="left"/>
      <w:pPr>
        <w:tabs>
          <w:tab w:val="num" w:pos="3119"/>
        </w:tabs>
        <w:ind w:left="3119" w:hanging="284"/>
      </w:pPr>
      <w:rPr>
        <w:rFonts w:ascii="Verdana" w:hAnsi="Verdana" w:hint="default"/>
        <w:color w:val="auto"/>
      </w:rPr>
    </w:lvl>
    <w:lvl w:ilvl="7">
      <w:start w:val="1"/>
      <w:numFmt w:val="bullet"/>
      <w:lvlRestart w:val="0"/>
      <w:lvlText w:val="―"/>
      <w:lvlJc w:val="left"/>
      <w:pPr>
        <w:tabs>
          <w:tab w:val="num" w:pos="3402"/>
        </w:tabs>
        <w:ind w:left="3402" w:hanging="283"/>
      </w:pPr>
      <w:rPr>
        <w:rFonts w:ascii="Verdana" w:hAnsi="Verdana" w:hint="default"/>
        <w:color w:val="auto"/>
      </w:rPr>
    </w:lvl>
    <w:lvl w:ilvl="8">
      <w:start w:val="1"/>
      <w:numFmt w:val="bullet"/>
      <w:lvlRestart w:val="0"/>
      <w:lvlText w:val=""/>
      <w:lvlJc w:val="left"/>
      <w:pPr>
        <w:tabs>
          <w:tab w:val="num" w:pos="3686"/>
        </w:tabs>
        <w:ind w:left="3686" w:hanging="284"/>
      </w:pPr>
      <w:rPr>
        <w:rFonts w:ascii="Symbol" w:hAnsi="Symbol" w:hint="default"/>
      </w:rPr>
    </w:lvl>
  </w:abstractNum>
  <w:abstractNum w:abstractNumId="52">
    <w:nsid w:val="16BE3EB9"/>
    <w:multiLevelType w:val="hybridMultilevel"/>
    <w:tmpl w:val="C354EBC6"/>
    <w:lvl w:ilvl="0" w:tplc="D0840836">
      <w:start w:val="1"/>
      <w:numFmt w:val="bullet"/>
      <w:pStyle w:val="5"/>
      <w:lvlText w:val="-"/>
      <w:lvlJc w:val="left"/>
      <w:pPr>
        <w:ind w:left="2487" w:hanging="360"/>
      </w:pPr>
      <w:rPr>
        <w:rFonts w:ascii="Times New Roman" w:hAnsi="Times New Roman" w:cs="Times New Roman" w:hint="default"/>
      </w:rPr>
    </w:lvl>
    <w:lvl w:ilvl="1" w:tplc="04190003">
      <w:start w:val="1"/>
      <w:numFmt w:val="bullet"/>
      <w:lvlText w:val="o"/>
      <w:lvlJc w:val="left"/>
      <w:pPr>
        <w:ind w:left="3207" w:hanging="360"/>
      </w:pPr>
      <w:rPr>
        <w:rFonts w:ascii="Courier New" w:hAnsi="Courier New" w:cs="Courier New" w:hint="default"/>
      </w:rPr>
    </w:lvl>
    <w:lvl w:ilvl="2" w:tplc="04190005">
      <w:start w:val="1"/>
      <w:numFmt w:val="bullet"/>
      <w:lvlText w:val=""/>
      <w:lvlJc w:val="left"/>
      <w:pPr>
        <w:ind w:left="3927" w:hanging="360"/>
      </w:pPr>
      <w:rPr>
        <w:rFonts w:ascii="Wingdings" w:hAnsi="Wingdings" w:hint="default"/>
      </w:rPr>
    </w:lvl>
    <w:lvl w:ilvl="3" w:tplc="04190001">
      <w:start w:val="1"/>
      <w:numFmt w:val="bullet"/>
      <w:lvlText w:val=""/>
      <w:lvlJc w:val="left"/>
      <w:pPr>
        <w:ind w:left="4647" w:hanging="360"/>
      </w:pPr>
      <w:rPr>
        <w:rFonts w:ascii="Symbol" w:hAnsi="Symbol" w:hint="default"/>
      </w:rPr>
    </w:lvl>
    <w:lvl w:ilvl="4" w:tplc="04190003" w:tentative="1">
      <w:start w:val="1"/>
      <w:numFmt w:val="bullet"/>
      <w:lvlText w:val="o"/>
      <w:lvlJc w:val="left"/>
      <w:pPr>
        <w:ind w:left="5367" w:hanging="360"/>
      </w:pPr>
      <w:rPr>
        <w:rFonts w:ascii="Courier New" w:hAnsi="Courier New" w:cs="Courier New" w:hint="default"/>
      </w:rPr>
    </w:lvl>
    <w:lvl w:ilvl="5" w:tplc="04190005" w:tentative="1">
      <w:start w:val="1"/>
      <w:numFmt w:val="bullet"/>
      <w:lvlText w:val=""/>
      <w:lvlJc w:val="left"/>
      <w:pPr>
        <w:ind w:left="6087" w:hanging="360"/>
      </w:pPr>
      <w:rPr>
        <w:rFonts w:ascii="Wingdings" w:hAnsi="Wingdings" w:hint="default"/>
      </w:rPr>
    </w:lvl>
    <w:lvl w:ilvl="6" w:tplc="04190001" w:tentative="1">
      <w:start w:val="1"/>
      <w:numFmt w:val="bullet"/>
      <w:lvlText w:val=""/>
      <w:lvlJc w:val="left"/>
      <w:pPr>
        <w:ind w:left="6807" w:hanging="360"/>
      </w:pPr>
      <w:rPr>
        <w:rFonts w:ascii="Symbol" w:hAnsi="Symbol" w:hint="default"/>
      </w:rPr>
    </w:lvl>
    <w:lvl w:ilvl="7" w:tplc="04190003" w:tentative="1">
      <w:start w:val="1"/>
      <w:numFmt w:val="bullet"/>
      <w:lvlText w:val="o"/>
      <w:lvlJc w:val="left"/>
      <w:pPr>
        <w:ind w:left="7527" w:hanging="360"/>
      </w:pPr>
      <w:rPr>
        <w:rFonts w:ascii="Courier New" w:hAnsi="Courier New" w:cs="Courier New" w:hint="default"/>
      </w:rPr>
    </w:lvl>
    <w:lvl w:ilvl="8" w:tplc="04190005" w:tentative="1">
      <w:start w:val="1"/>
      <w:numFmt w:val="bullet"/>
      <w:lvlText w:val=""/>
      <w:lvlJc w:val="left"/>
      <w:pPr>
        <w:ind w:left="8247" w:hanging="360"/>
      </w:pPr>
      <w:rPr>
        <w:rFonts w:ascii="Wingdings" w:hAnsi="Wingdings" w:hint="default"/>
      </w:rPr>
    </w:lvl>
  </w:abstractNum>
  <w:abstractNum w:abstractNumId="53">
    <w:nsid w:val="16D0719B"/>
    <w:multiLevelType w:val="hybridMultilevel"/>
    <w:tmpl w:val="550E7D36"/>
    <w:lvl w:ilvl="0" w:tplc="B5B8CFCC">
      <w:start w:val="3"/>
      <w:numFmt w:val="decimal"/>
      <w:pStyle w:val="130"/>
      <w:lvlText w:val="%1."/>
      <w:lvlJc w:val="left"/>
      <w:pPr>
        <w:tabs>
          <w:tab w:val="num" w:pos="540"/>
        </w:tabs>
        <w:ind w:left="540" w:hanging="360"/>
      </w:pPr>
      <w:rPr>
        <w:rFonts w:cs="Times New Roman" w:hint="default"/>
      </w:rPr>
    </w:lvl>
    <w:lvl w:ilvl="1" w:tplc="3E3C1854">
      <w:start w:val="1"/>
      <w:numFmt w:val="lowerLetter"/>
      <w:lvlText w:val="%2."/>
      <w:lvlJc w:val="left"/>
      <w:pPr>
        <w:tabs>
          <w:tab w:val="num" w:pos="1620"/>
        </w:tabs>
        <w:ind w:left="1620" w:hanging="360"/>
      </w:pPr>
      <w:rPr>
        <w:rFonts w:cs="Times New Roman"/>
      </w:rPr>
    </w:lvl>
    <w:lvl w:ilvl="2" w:tplc="D5247E48">
      <w:start w:val="1"/>
      <w:numFmt w:val="lowerRoman"/>
      <w:lvlText w:val="%3."/>
      <w:lvlJc w:val="right"/>
      <w:pPr>
        <w:tabs>
          <w:tab w:val="num" w:pos="2340"/>
        </w:tabs>
        <w:ind w:left="2340" w:hanging="180"/>
      </w:pPr>
      <w:rPr>
        <w:rFonts w:cs="Times New Roman"/>
      </w:rPr>
    </w:lvl>
    <w:lvl w:ilvl="3" w:tplc="379836B6" w:tentative="1">
      <w:start w:val="1"/>
      <w:numFmt w:val="decimal"/>
      <w:lvlText w:val="%4."/>
      <w:lvlJc w:val="left"/>
      <w:pPr>
        <w:tabs>
          <w:tab w:val="num" w:pos="3060"/>
        </w:tabs>
        <w:ind w:left="3060" w:hanging="360"/>
      </w:pPr>
      <w:rPr>
        <w:rFonts w:cs="Times New Roman"/>
      </w:rPr>
    </w:lvl>
    <w:lvl w:ilvl="4" w:tplc="45F88A84" w:tentative="1">
      <w:start w:val="1"/>
      <w:numFmt w:val="lowerLetter"/>
      <w:lvlText w:val="%5."/>
      <w:lvlJc w:val="left"/>
      <w:pPr>
        <w:tabs>
          <w:tab w:val="num" w:pos="3780"/>
        </w:tabs>
        <w:ind w:left="3780" w:hanging="360"/>
      </w:pPr>
      <w:rPr>
        <w:rFonts w:cs="Times New Roman"/>
      </w:rPr>
    </w:lvl>
    <w:lvl w:ilvl="5" w:tplc="4DA8A01C" w:tentative="1">
      <w:start w:val="1"/>
      <w:numFmt w:val="lowerRoman"/>
      <w:lvlText w:val="%6."/>
      <w:lvlJc w:val="right"/>
      <w:pPr>
        <w:tabs>
          <w:tab w:val="num" w:pos="4500"/>
        </w:tabs>
        <w:ind w:left="4500" w:hanging="180"/>
      </w:pPr>
      <w:rPr>
        <w:rFonts w:cs="Times New Roman"/>
      </w:rPr>
    </w:lvl>
    <w:lvl w:ilvl="6" w:tplc="EDD6CF86" w:tentative="1">
      <w:start w:val="1"/>
      <w:numFmt w:val="decimal"/>
      <w:lvlText w:val="%7."/>
      <w:lvlJc w:val="left"/>
      <w:pPr>
        <w:tabs>
          <w:tab w:val="num" w:pos="5220"/>
        </w:tabs>
        <w:ind w:left="5220" w:hanging="360"/>
      </w:pPr>
      <w:rPr>
        <w:rFonts w:cs="Times New Roman"/>
      </w:rPr>
    </w:lvl>
    <w:lvl w:ilvl="7" w:tplc="088E6ABA" w:tentative="1">
      <w:start w:val="1"/>
      <w:numFmt w:val="lowerLetter"/>
      <w:lvlText w:val="%8."/>
      <w:lvlJc w:val="left"/>
      <w:pPr>
        <w:tabs>
          <w:tab w:val="num" w:pos="5940"/>
        </w:tabs>
        <w:ind w:left="5940" w:hanging="360"/>
      </w:pPr>
      <w:rPr>
        <w:rFonts w:cs="Times New Roman"/>
      </w:rPr>
    </w:lvl>
    <w:lvl w:ilvl="8" w:tplc="DC4C065E" w:tentative="1">
      <w:start w:val="1"/>
      <w:numFmt w:val="lowerRoman"/>
      <w:lvlText w:val="%9."/>
      <w:lvlJc w:val="right"/>
      <w:pPr>
        <w:tabs>
          <w:tab w:val="num" w:pos="6660"/>
        </w:tabs>
        <w:ind w:left="6660" w:hanging="180"/>
      </w:pPr>
      <w:rPr>
        <w:rFonts w:cs="Times New Roman"/>
      </w:rPr>
    </w:lvl>
  </w:abstractNum>
  <w:abstractNum w:abstractNumId="54">
    <w:nsid w:val="16FE4579"/>
    <w:multiLevelType w:val="hybridMultilevel"/>
    <w:tmpl w:val="A9D86312"/>
    <w:styleLink w:val="1111111"/>
    <w:lvl w:ilvl="0" w:tplc="FFFFFFFF">
      <w:start w:val="1"/>
      <w:numFmt w:val="bullet"/>
      <w:lvlText w:val=""/>
      <w:lvlJc w:val="left"/>
      <w:pPr>
        <w:tabs>
          <w:tab w:val="num" w:pos="1800"/>
        </w:tabs>
        <w:ind w:left="1800" w:hanging="360"/>
      </w:pPr>
      <w:rPr>
        <w:rFonts w:ascii="Symbol" w:hAnsi="Symbol"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
    <w:nsid w:val="1801200B"/>
    <w:multiLevelType w:val="multilevel"/>
    <w:tmpl w:val="FDF09D4E"/>
    <w:lvl w:ilvl="0">
      <w:start w:val="1"/>
      <w:numFmt w:val="decimal"/>
      <w:pStyle w:val="a8"/>
      <w:suff w:val="nothing"/>
      <w:lvlText w:val="Категория %1."/>
      <w:lvlJc w:val="left"/>
      <w:pPr>
        <w:ind w:left="360" w:hanging="360"/>
      </w:pPr>
      <w:rPr>
        <w:rFonts w:cs="Times New Roman" w:hint="default"/>
      </w:rPr>
    </w:lvl>
    <w:lvl w:ilvl="1">
      <w:start w:val="1"/>
      <w:numFmt w:val="decimal"/>
      <w:suff w:val="nothing"/>
      <w:lvlText w:val="Тест %1.%2."/>
      <w:lvlJc w:val="left"/>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6">
    <w:nsid w:val="18FE6B5C"/>
    <w:multiLevelType w:val="hybridMultilevel"/>
    <w:tmpl w:val="0AF0EDBC"/>
    <w:lvl w:ilvl="0" w:tplc="FFFFFFFF">
      <w:start w:val="1"/>
      <w:numFmt w:val="bullet"/>
      <w:lvlText w:val=""/>
      <w:lvlJc w:val="left"/>
      <w:pPr>
        <w:tabs>
          <w:tab w:val="num" w:pos="2340"/>
        </w:tabs>
        <w:ind w:left="2340" w:hanging="360"/>
      </w:pPr>
      <w:rPr>
        <w:rFonts w:ascii="Symbol" w:hAnsi="Symbol" w:hint="default"/>
        <w:sz w:val="24"/>
      </w:rPr>
    </w:lvl>
    <w:lvl w:ilvl="1" w:tplc="FFFFFFFF">
      <w:start w:val="1"/>
      <w:numFmt w:val="decimal"/>
      <w:lvlText w:val="%2."/>
      <w:lvlJc w:val="left"/>
      <w:pPr>
        <w:tabs>
          <w:tab w:val="num" w:pos="930"/>
        </w:tabs>
        <w:ind w:left="930" w:hanging="360"/>
      </w:pPr>
      <w:rPr>
        <w:rFonts w:hint="default"/>
        <w:sz w:val="24"/>
      </w:rPr>
    </w:lvl>
    <w:lvl w:ilvl="2" w:tplc="FFFFFFFF">
      <w:start w:val="1"/>
      <w:numFmt w:val="bullet"/>
      <w:pStyle w:val="TKPOsnovnoiTekst-Spisok-Kvadratik"/>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7">
    <w:nsid w:val="198C32D5"/>
    <w:multiLevelType w:val="hybridMultilevel"/>
    <w:tmpl w:val="E8627594"/>
    <w:lvl w:ilvl="0" w:tplc="BA7E0B96">
      <w:start w:val="1"/>
      <w:numFmt w:val="decimal"/>
      <w:lvlText w:val="%1)"/>
      <w:lvlJc w:val="left"/>
      <w:pPr>
        <w:ind w:left="4329" w:hanging="360"/>
      </w:pPr>
      <w:rPr>
        <w:rFonts w:hint="default"/>
        <w:color w:val="00000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8">
    <w:nsid w:val="1A195BAA"/>
    <w:multiLevelType w:val="hybridMultilevel"/>
    <w:tmpl w:val="009254FA"/>
    <w:lvl w:ilvl="0" w:tplc="D3C2577A">
      <w:start w:val="1"/>
      <w:numFmt w:val="decimal"/>
      <w:pStyle w:val="18"/>
      <w:lvlText w:val="%1."/>
      <w:lvlJc w:val="left"/>
      <w:pPr>
        <w:tabs>
          <w:tab w:val="num" w:pos="2002"/>
        </w:tabs>
        <w:ind w:left="2002"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59">
    <w:nsid w:val="1C4376A0"/>
    <w:multiLevelType w:val="multilevel"/>
    <w:tmpl w:val="4DCAAF2C"/>
    <w:lvl w:ilvl="0">
      <w:start w:val="1"/>
      <w:numFmt w:val="bullet"/>
      <w:pStyle w:val="num"/>
      <w:lvlText w:val=""/>
      <w:lvlJc w:val="left"/>
      <w:pPr>
        <w:tabs>
          <w:tab w:val="num" w:pos="720"/>
        </w:tabs>
        <w:ind w:left="720" w:hanging="360"/>
      </w:pPr>
      <w:rPr>
        <w:rFonts w:ascii="Wingdings" w:hAnsi="Wingdings" w:hint="default"/>
      </w:rPr>
    </w:lvl>
    <w:lvl w:ilvl="1">
      <w:start w:val="1"/>
      <w:numFmt w:val="bullet"/>
      <w:lvlText w:val="o"/>
      <w:lvlJc w:val="left"/>
      <w:pPr>
        <w:tabs>
          <w:tab w:val="num" w:pos="1531"/>
        </w:tabs>
        <w:ind w:left="1531" w:hanging="510"/>
      </w:pPr>
      <w:rPr>
        <w:rFont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0">
    <w:nsid w:val="1C8F5CFC"/>
    <w:multiLevelType w:val="hybridMultilevel"/>
    <w:tmpl w:val="876CAE12"/>
    <w:lvl w:ilvl="0" w:tplc="0419000F">
      <w:start w:val="1"/>
      <w:numFmt w:val="bullet"/>
      <w:pStyle w:val="otrtablemark"/>
      <w:lvlText w:val=""/>
      <w:lvlJc w:val="left"/>
      <w:pPr>
        <w:tabs>
          <w:tab w:val="num" w:pos="340"/>
        </w:tabs>
        <w:ind w:left="340" w:hanging="283"/>
      </w:pPr>
      <w:rPr>
        <w:rFonts w:ascii="Wingdings" w:hAnsi="Wingdings"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1">
    <w:nsid w:val="1D5741DD"/>
    <w:multiLevelType w:val="multilevel"/>
    <w:tmpl w:val="7D6ADC90"/>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62">
    <w:nsid w:val="1D9A52BD"/>
    <w:multiLevelType w:val="multilevel"/>
    <w:tmpl w:val="C2E0ABAA"/>
    <w:lvl w:ilvl="0">
      <w:start w:val="1"/>
      <w:numFmt w:val="decimal"/>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SFKListnum1"/>
      <w:isLgl/>
      <w:lvlText w:val="%1.%2."/>
      <w:lvlJc w:val="left"/>
      <w:pPr>
        <w:tabs>
          <w:tab w:val="num" w:pos="1588"/>
        </w:tabs>
        <w:ind w:left="1588" w:hanging="567"/>
      </w:pPr>
      <w:rPr>
        <w:rFonts w:ascii="Times New Roman" w:hAnsi="Times New Roman" w:cs="Times New Roman" w:hint="default"/>
        <w:b w:val="0"/>
        <w:bCs w:val="0"/>
        <w:i w:val="0"/>
        <w:iCs w:val="0"/>
        <w:sz w:val="24"/>
        <w:szCs w:val="24"/>
      </w:rPr>
    </w:lvl>
    <w:lvl w:ilvl="2">
      <w:start w:val="1"/>
      <w:numFmt w:val="decimal"/>
      <w:isLgl/>
      <w:lvlText w:val="%1.%2.%3."/>
      <w:lvlJc w:val="left"/>
      <w:pPr>
        <w:tabs>
          <w:tab w:val="num" w:pos="2421"/>
        </w:tabs>
        <w:ind w:left="2421" w:hanging="567"/>
      </w:pPr>
      <w:rPr>
        <w:rFonts w:ascii="Arial" w:hAnsi="Arial" w:cs="Arial" w:hint="default"/>
        <w:b w:val="0"/>
        <w:bCs w:val="0"/>
        <w:i w:val="0"/>
        <w:iCs w:val="0"/>
        <w:sz w:val="24"/>
        <w:szCs w:val="24"/>
      </w:rPr>
    </w:lvl>
    <w:lvl w:ilvl="3">
      <w:start w:val="1"/>
      <w:numFmt w:val="decimal"/>
      <w:suff w:val="space"/>
      <w:lvlText w:val="%1.%2.%3.%4."/>
      <w:lvlJc w:val="left"/>
      <w:pPr>
        <w:ind w:left="2704" w:hanging="567"/>
      </w:pPr>
      <w:rPr>
        <w:rFonts w:ascii="Arial" w:hAnsi="Arial" w:cs="Arial" w:hint="default"/>
        <w:b w:val="0"/>
        <w:bCs w:val="0"/>
        <w:i w:val="0"/>
        <w:iCs w:val="0"/>
        <w:sz w:val="24"/>
        <w:szCs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63">
    <w:nsid w:val="1DD3637B"/>
    <w:multiLevelType w:val="hybridMultilevel"/>
    <w:tmpl w:val="4D7CF056"/>
    <w:lvl w:ilvl="0" w:tplc="B29227FA">
      <w:start w:val="1"/>
      <w:numFmt w:val="bullet"/>
      <w:pStyle w:val="19"/>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4">
    <w:nsid w:val="1E7E04D5"/>
    <w:multiLevelType w:val="singleLevel"/>
    <w:tmpl w:val="D34A6FD8"/>
    <w:lvl w:ilvl="0">
      <w:start w:val="1"/>
      <w:numFmt w:val="decimal"/>
      <w:pStyle w:val="33"/>
      <w:lvlText w:val="%1."/>
      <w:lvlJc w:val="left"/>
      <w:pPr>
        <w:tabs>
          <w:tab w:val="num" w:pos="360"/>
        </w:tabs>
        <w:ind w:left="360" w:hanging="360"/>
      </w:pPr>
      <w:rPr>
        <w:rFonts w:cs="Times New Roman"/>
      </w:rPr>
    </w:lvl>
  </w:abstractNum>
  <w:abstractNum w:abstractNumId="65">
    <w:nsid w:val="1EF12F2C"/>
    <w:multiLevelType w:val="hybridMultilevel"/>
    <w:tmpl w:val="C6DA3846"/>
    <w:lvl w:ilvl="0" w:tplc="FFFFFFFF">
      <w:start w:val="1"/>
      <w:numFmt w:val="decimal"/>
      <w:lvlRestart w:val="0"/>
      <w:pStyle w:val="Numbered"/>
      <w:lvlText w:val="%1."/>
      <w:lvlJc w:val="left"/>
      <w:pPr>
        <w:tabs>
          <w:tab w:val="num" w:pos="1214"/>
        </w:tabs>
        <w:ind w:left="1214" w:hanging="363"/>
      </w:pPr>
      <w:rPr>
        <w:rFonts w:cs="Times New Roman"/>
      </w:rPr>
    </w:lvl>
    <w:lvl w:ilvl="1" w:tplc="FFFFFFFF" w:tentative="1">
      <w:start w:val="1"/>
      <w:numFmt w:val="lowerLetter"/>
      <w:lvlText w:val="%2."/>
      <w:lvlJc w:val="left"/>
      <w:pPr>
        <w:tabs>
          <w:tab w:val="num" w:pos="1934"/>
        </w:tabs>
        <w:ind w:left="1934" w:hanging="360"/>
      </w:pPr>
      <w:rPr>
        <w:rFonts w:cs="Times New Roman"/>
      </w:rPr>
    </w:lvl>
    <w:lvl w:ilvl="2" w:tplc="FFFFFFFF" w:tentative="1">
      <w:start w:val="1"/>
      <w:numFmt w:val="lowerRoman"/>
      <w:lvlText w:val="%3."/>
      <w:lvlJc w:val="right"/>
      <w:pPr>
        <w:tabs>
          <w:tab w:val="num" w:pos="2654"/>
        </w:tabs>
        <w:ind w:left="2654" w:hanging="180"/>
      </w:pPr>
      <w:rPr>
        <w:rFonts w:cs="Times New Roman"/>
      </w:rPr>
    </w:lvl>
    <w:lvl w:ilvl="3" w:tplc="FFFFFFFF" w:tentative="1">
      <w:start w:val="1"/>
      <w:numFmt w:val="decimal"/>
      <w:lvlText w:val="%4."/>
      <w:lvlJc w:val="left"/>
      <w:pPr>
        <w:tabs>
          <w:tab w:val="num" w:pos="3374"/>
        </w:tabs>
        <w:ind w:left="3374" w:hanging="360"/>
      </w:pPr>
      <w:rPr>
        <w:rFonts w:cs="Times New Roman"/>
      </w:rPr>
    </w:lvl>
    <w:lvl w:ilvl="4" w:tplc="FFFFFFFF" w:tentative="1">
      <w:start w:val="1"/>
      <w:numFmt w:val="lowerLetter"/>
      <w:lvlText w:val="%5."/>
      <w:lvlJc w:val="left"/>
      <w:pPr>
        <w:tabs>
          <w:tab w:val="num" w:pos="4094"/>
        </w:tabs>
        <w:ind w:left="4094" w:hanging="360"/>
      </w:pPr>
      <w:rPr>
        <w:rFonts w:cs="Times New Roman"/>
      </w:rPr>
    </w:lvl>
    <w:lvl w:ilvl="5" w:tplc="FFFFFFFF" w:tentative="1">
      <w:start w:val="1"/>
      <w:numFmt w:val="lowerRoman"/>
      <w:lvlText w:val="%6."/>
      <w:lvlJc w:val="right"/>
      <w:pPr>
        <w:tabs>
          <w:tab w:val="num" w:pos="4814"/>
        </w:tabs>
        <w:ind w:left="4814" w:hanging="180"/>
      </w:pPr>
      <w:rPr>
        <w:rFonts w:cs="Times New Roman"/>
      </w:rPr>
    </w:lvl>
    <w:lvl w:ilvl="6" w:tplc="FFFFFFFF" w:tentative="1">
      <w:start w:val="1"/>
      <w:numFmt w:val="decimal"/>
      <w:lvlText w:val="%7."/>
      <w:lvlJc w:val="left"/>
      <w:pPr>
        <w:tabs>
          <w:tab w:val="num" w:pos="5534"/>
        </w:tabs>
        <w:ind w:left="5534" w:hanging="360"/>
      </w:pPr>
      <w:rPr>
        <w:rFonts w:cs="Times New Roman"/>
      </w:rPr>
    </w:lvl>
    <w:lvl w:ilvl="7" w:tplc="FFFFFFFF" w:tentative="1">
      <w:start w:val="1"/>
      <w:numFmt w:val="lowerLetter"/>
      <w:lvlText w:val="%8."/>
      <w:lvlJc w:val="left"/>
      <w:pPr>
        <w:tabs>
          <w:tab w:val="num" w:pos="6254"/>
        </w:tabs>
        <w:ind w:left="6254" w:hanging="360"/>
      </w:pPr>
      <w:rPr>
        <w:rFonts w:cs="Times New Roman"/>
      </w:rPr>
    </w:lvl>
    <w:lvl w:ilvl="8" w:tplc="FFFFFFFF" w:tentative="1">
      <w:start w:val="1"/>
      <w:numFmt w:val="lowerRoman"/>
      <w:lvlText w:val="%9."/>
      <w:lvlJc w:val="right"/>
      <w:pPr>
        <w:tabs>
          <w:tab w:val="num" w:pos="6974"/>
        </w:tabs>
        <w:ind w:left="6974" w:hanging="180"/>
      </w:pPr>
      <w:rPr>
        <w:rFonts w:cs="Times New Roman"/>
      </w:rPr>
    </w:lvl>
  </w:abstractNum>
  <w:abstractNum w:abstractNumId="66">
    <w:nsid w:val="1F192CCF"/>
    <w:multiLevelType w:val="multilevel"/>
    <w:tmpl w:val="9FDADD58"/>
    <w:lvl w:ilvl="0">
      <w:start w:val="1"/>
      <w:numFmt w:val="decimal"/>
      <w:pStyle w:val="1a"/>
      <w:lvlText w:val="%1."/>
      <w:lvlJc w:val="left"/>
      <w:pPr>
        <w:tabs>
          <w:tab w:val="num" w:pos="360"/>
        </w:tabs>
        <w:ind w:left="360" w:hanging="360"/>
      </w:pPr>
      <w:rPr>
        <w:rFonts w:cs="Times New Roman" w:hint="default"/>
      </w:rPr>
    </w:lvl>
    <w:lvl w:ilvl="1">
      <w:start w:val="1"/>
      <w:numFmt w:val="decimal"/>
      <w:lvlText w:val="%1.%2"/>
      <w:lvlJc w:val="left"/>
      <w:pPr>
        <w:tabs>
          <w:tab w:val="num" w:pos="510"/>
        </w:tabs>
        <w:ind w:left="510" w:hanging="510"/>
      </w:pPr>
      <w:rPr>
        <w:rFonts w:cs="Times New Roman" w:hint="default"/>
      </w:rPr>
    </w:lvl>
    <w:lvl w:ilvl="2">
      <w:start w:val="1"/>
      <w:numFmt w:val="decimal"/>
      <w:lvlText w:val="%1.%2.%3"/>
      <w:lvlJc w:val="left"/>
      <w:pPr>
        <w:tabs>
          <w:tab w:val="num" w:pos="510"/>
        </w:tabs>
        <w:ind w:left="510" w:hanging="510"/>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67">
    <w:nsid w:val="1F424DD0"/>
    <w:multiLevelType w:val="hybridMultilevel"/>
    <w:tmpl w:val="DBB4247E"/>
    <w:lvl w:ilvl="0" w:tplc="FFFFFFFF">
      <w:start w:val="1"/>
      <w:numFmt w:val="bullet"/>
      <w:pStyle w:val="TableListBullet"/>
      <w:lvlText w:val=""/>
      <w:lvlJc w:val="left"/>
      <w:pPr>
        <w:tabs>
          <w:tab w:val="num" w:pos="717"/>
        </w:tabs>
        <w:ind w:left="714" w:hanging="357"/>
      </w:pPr>
      <w:rPr>
        <w:rFonts w:ascii="Symbol" w:hAnsi="Symbol" w:hint="default"/>
        <w:color w:val="auto"/>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1FD31BA4"/>
    <w:multiLevelType w:val="hybridMultilevel"/>
    <w:tmpl w:val="A880CC40"/>
    <w:styleLink w:val="310"/>
    <w:lvl w:ilvl="0" w:tplc="C02831D4">
      <w:start w:val="1"/>
      <w:numFmt w:val="bullet"/>
      <w:pStyle w:val="NNSpisok3uroven"/>
      <w:lvlText w:val=""/>
      <w:lvlJc w:val="left"/>
      <w:pPr>
        <w:ind w:left="2078" w:hanging="360"/>
      </w:pPr>
      <w:rPr>
        <w:rFonts w:ascii="Wingdings" w:hAnsi="Wingdings" w:hint="default"/>
      </w:rPr>
    </w:lvl>
    <w:lvl w:ilvl="1" w:tplc="0054DFF2" w:tentative="1">
      <w:start w:val="1"/>
      <w:numFmt w:val="bullet"/>
      <w:lvlText w:val="o"/>
      <w:lvlJc w:val="left"/>
      <w:pPr>
        <w:ind w:left="2798" w:hanging="360"/>
      </w:pPr>
      <w:rPr>
        <w:rFonts w:ascii="Courier New" w:hAnsi="Courier New" w:cs="Courier New" w:hint="default"/>
      </w:rPr>
    </w:lvl>
    <w:lvl w:ilvl="2" w:tplc="E7C63E18" w:tentative="1">
      <w:start w:val="1"/>
      <w:numFmt w:val="bullet"/>
      <w:lvlText w:val=""/>
      <w:lvlJc w:val="left"/>
      <w:pPr>
        <w:ind w:left="3518" w:hanging="360"/>
      </w:pPr>
      <w:rPr>
        <w:rFonts w:ascii="Wingdings" w:hAnsi="Wingdings" w:hint="default"/>
      </w:rPr>
    </w:lvl>
    <w:lvl w:ilvl="3" w:tplc="99DAE5FC" w:tentative="1">
      <w:start w:val="1"/>
      <w:numFmt w:val="bullet"/>
      <w:lvlText w:val=""/>
      <w:lvlJc w:val="left"/>
      <w:pPr>
        <w:ind w:left="4238" w:hanging="360"/>
      </w:pPr>
      <w:rPr>
        <w:rFonts w:ascii="Symbol" w:hAnsi="Symbol" w:hint="default"/>
      </w:rPr>
    </w:lvl>
    <w:lvl w:ilvl="4" w:tplc="AD8087A4" w:tentative="1">
      <w:start w:val="1"/>
      <w:numFmt w:val="bullet"/>
      <w:lvlText w:val="o"/>
      <w:lvlJc w:val="left"/>
      <w:pPr>
        <w:ind w:left="4958" w:hanging="360"/>
      </w:pPr>
      <w:rPr>
        <w:rFonts w:ascii="Courier New" w:hAnsi="Courier New" w:cs="Courier New" w:hint="default"/>
      </w:rPr>
    </w:lvl>
    <w:lvl w:ilvl="5" w:tplc="47E8ECBE" w:tentative="1">
      <w:start w:val="1"/>
      <w:numFmt w:val="bullet"/>
      <w:lvlText w:val=""/>
      <w:lvlJc w:val="left"/>
      <w:pPr>
        <w:ind w:left="5678" w:hanging="360"/>
      </w:pPr>
      <w:rPr>
        <w:rFonts w:ascii="Wingdings" w:hAnsi="Wingdings" w:hint="default"/>
      </w:rPr>
    </w:lvl>
    <w:lvl w:ilvl="6" w:tplc="D654E1D2" w:tentative="1">
      <w:start w:val="1"/>
      <w:numFmt w:val="bullet"/>
      <w:lvlText w:val=""/>
      <w:lvlJc w:val="left"/>
      <w:pPr>
        <w:ind w:left="6398" w:hanging="360"/>
      </w:pPr>
      <w:rPr>
        <w:rFonts w:ascii="Symbol" w:hAnsi="Symbol" w:hint="default"/>
      </w:rPr>
    </w:lvl>
    <w:lvl w:ilvl="7" w:tplc="EB6C1E58" w:tentative="1">
      <w:start w:val="1"/>
      <w:numFmt w:val="bullet"/>
      <w:lvlText w:val="o"/>
      <w:lvlJc w:val="left"/>
      <w:pPr>
        <w:ind w:left="7118" w:hanging="360"/>
      </w:pPr>
      <w:rPr>
        <w:rFonts w:ascii="Courier New" w:hAnsi="Courier New" w:cs="Courier New" w:hint="default"/>
      </w:rPr>
    </w:lvl>
    <w:lvl w:ilvl="8" w:tplc="70ACDA6E" w:tentative="1">
      <w:start w:val="1"/>
      <w:numFmt w:val="bullet"/>
      <w:lvlText w:val=""/>
      <w:lvlJc w:val="left"/>
      <w:pPr>
        <w:ind w:left="7838" w:hanging="360"/>
      </w:pPr>
      <w:rPr>
        <w:rFonts w:ascii="Wingdings" w:hAnsi="Wingdings" w:hint="default"/>
      </w:rPr>
    </w:lvl>
  </w:abstractNum>
  <w:abstractNum w:abstractNumId="69">
    <w:nsid w:val="23066602"/>
    <w:multiLevelType w:val="hybridMultilevel"/>
    <w:tmpl w:val="316AF62E"/>
    <w:name w:val="WW8Num182"/>
    <w:lvl w:ilvl="0" w:tplc="4ABA582E">
      <w:start w:val="1"/>
      <w:numFmt w:val="decimal"/>
      <w:lvlText w:val="2.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231B736E"/>
    <w:multiLevelType w:val="hybridMultilevel"/>
    <w:tmpl w:val="C1C67390"/>
    <w:lvl w:ilvl="0" w:tplc="E37A5A78">
      <w:start w:val="1"/>
      <w:numFmt w:val="bullet"/>
      <w:pStyle w:val="60"/>
      <w:lvlText w:val=""/>
      <w:lvlJc w:val="left"/>
      <w:pPr>
        <w:ind w:left="2149" w:hanging="360"/>
      </w:pPr>
      <w:rPr>
        <w:rFonts w:ascii="Symbol" w:hAnsi="Symbol" w:hint="default"/>
      </w:rPr>
    </w:lvl>
    <w:lvl w:ilvl="1" w:tplc="315E29E8" w:tentative="1">
      <w:start w:val="1"/>
      <w:numFmt w:val="bullet"/>
      <w:lvlText w:val="o"/>
      <w:lvlJc w:val="left"/>
      <w:pPr>
        <w:ind w:left="2869" w:hanging="360"/>
      </w:pPr>
      <w:rPr>
        <w:rFonts w:ascii="Courier New" w:hAnsi="Courier New" w:hint="default"/>
      </w:rPr>
    </w:lvl>
    <w:lvl w:ilvl="2" w:tplc="23DE4E88" w:tentative="1">
      <w:start w:val="1"/>
      <w:numFmt w:val="bullet"/>
      <w:lvlText w:val=""/>
      <w:lvlJc w:val="left"/>
      <w:pPr>
        <w:ind w:left="3589" w:hanging="360"/>
      </w:pPr>
      <w:rPr>
        <w:rFonts w:ascii="Wingdings" w:hAnsi="Wingdings" w:hint="default"/>
      </w:rPr>
    </w:lvl>
    <w:lvl w:ilvl="3" w:tplc="44FE437E" w:tentative="1">
      <w:start w:val="1"/>
      <w:numFmt w:val="bullet"/>
      <w:lvlText w:val=""/>
      <w:lvlJc w:val="left"/>
      <w:pPr>
        <w:ind w:left="4309" w:hanging="360"/>
      </w:pPr>
      <w:rPr>
        <w:rFonts w:ascii="Symbol" w:hAnsi="Symbol" w:hint="default"/>
      </w:rPr>
    </w:lvl>
    <w:lvl w:ilvl="4" w:tplc="83C6D35C" w:tentative="1">
      <w:start w:val="1"/>
      <w:numFmt w:val="bullet"/>
      <w:lvlText w:val="o"/>
      <w:lvlJc w:val="left"/>
      <w:pPr>
        <w:ind w:left="5029" w:hanging="360"/>
      </w:pPr>
      <w:rPr>
        <w:rFonts w:ascii="Courier New" w:hAnsi="Courier New" w:hint="default"/>
      </w:rPr>
    </w:lvl>
    <w:lvl w:ilvl="5" w:tplc="09BE3158" w:tentative="1">
      <w:start w:val="1"/>
      <w:numFmt w:val="bullet"/>
      <w:lvlText w:val=""/>
      <w:lvlJc w:val="left"/>
      <w:pPr>
        <w:ind w:left="5749" w:hanging="360"/>
      </w:pPr>
      <w:rPr>
        <w:rFonts w:ascii="Wingdings" w:hAnsi="Wingdings" w:hint="default"/>
      </w:rPr>
    </w:lvl>
    <w:lvl w:ilvl="6" w:tplc="60BA33EC" w:tentative="1">
      <w:start w:val="1"/>
      <w:numFmt w:val="bullet"/>
      <w:lvlText w:val=""/>
      <w:lvlJc w:val="left"/>
      <w:pPr>
        <w:ind w:left="6469" w:hanging="360"/>
      </w:pPr>
      <w:rPr>
        <w:rFonts w:ascii="Symbol" w:hAnsi="Symbol" w:hint="default"/>
      </w:rPr>
    </w:lvl>
    <w:lvl w:ilvl="7" w:tplc="540EF73C" w:tentative="1">
      <w:start w:val="1"/>
      <w:numFmt w:val="bullet"/>
      <w:lvlText w:val="o"/>
      <w:lvlJc w:val="left"/>
      <w:pPr>
        <w:ind w:left="7189" w:hanging="360"/>
      </w:pPr>
      <w:rPr>
        <w:rFonts w:ascii="Courier New" w:hAnsi="Courier New" w:hint="default"/>
      </w:rPr>
    </w:lvl>
    <w:lvl w:ilvl="8" w:tplc="6A941C94" w:tentative="1">
      <w:start w:val="1"/>
      <w:numFmt w:val="bullet"/>
      <w:lvlText w:val=""/>
      <w:lvlJc w:val="left"/>
      <w:pPr>
        <w:ind w:left="7909" w:hanging="360"/>
      </w:pPr>
      <w:rPr>
        <w:rFonts w:ascii="Wingdings" w:hAnsi="Wingdings" w:hint="default"/>
      </w:rPr>
    </w:lvl>
  </w:abstractNum>
  <w:abstractNum w:abstractNumId="71">
    <w:nsid w:val="24865E33"/>
    <w:multiLevelType w:val="hybridMultilevel"/>
    <w:tmpl w:val="CB4A89A6"/>
    <w:lvl w:ilvl="0" w:tplc="FFFFFFFF">
      <w:start w:val="1"/>
      <w:numFmt w:val="bullet"/>
      <w:pStyle w:val="a9"/>
      <w:lvlText w:val="―"/>
      <w:lvlJc w:val="left"/>
      <w:pPr>
        <w:tabs>
          <w:tab w:val="num" w:pos="340"/>
        </w:tabs>
        <w:ind w:left="0" w:firstLine="0"/>
      </w:pPr>
      <w:rPr>
        <w:rFonts w:ascii="Arial" w:hAnsi="Arial" w:hint="default"/>
        <w:b w:val="0"/>
        <w:i w:val="0"/>
        <w:color w:val="auto"/>
        <w:spacing w:val="0"/>
        <w:w w:val="100"/>
        <w:sz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
    <w:nsid w:val="269A1C93"/>
    <w:multiLevelType w:val="hybridMultilevel"/>
    <w:tmpl w:val="367C84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26CC21AD"/>
    <w:multiLevelType w:val="multilevel"/>
    <w:tmpl w:val="678E53B2"/>
    <w:styleLink w:val="110"/>
    <w:lvl w:ilvl="0">
      <w:start w:val="1"/>
      <w:numFmt w:val="bullet"/>
      <w:lvlText w:val=""/>
      <w:lvlJc w:val="left"/>
      <w:pPr>
        <w:tabs>
          <w:tab w:val="num" w:pos="1117"/>
        </w:tabs>
        <w:ind w:left="1117" w:hanging="360"/>
      </w:pPr>
      <w:rPr>
        <w:rFonts w:ascii="Symbol" w:hAnsi="Symbol"/>
        <w:sz w:val="22"/>
      </w:rPr>
    </w:lvl>
    <w:lvl w:ilvl="1">
      <w:start w:val="1"/>
      <w:numFmt w:val="bullet"/>
      <w:lvlText w:val="o"/>
      <w:lvlJc w:val="left"/>
      <w:pPr>
        <w:tabs>
          <w:tab w:val="num" w:pos="1837"/>
        </w:tabs>
        <w:ind w:left="1837" w:hanging="360"/>
      </w:pPr>
      <w:rPr>
        <w:rFonts w:ascii="Courier New" w:hAnsi="Courier New" w:hint="default"/>
      </w:rPr>
    </w:lvl>
    <w:lvl w:ilvl="2">
      <w:start w:val="1"/>
      <w:numFmt w:val="bullet"/>
      <w:lvlText w:val=""/>
      <w:lvlJc w:val="left"/>
      <w:pPr>
        <w:tabs>
          <w:tab w:val="num" w:pos="2557"/>
        </w:tabs>
        <w:ind w:left="2557" w:hanging="360"/>
      </w:pPr>
      <w:rPr>
        <w:rFonts w:ascii="Wingdings" w:hAnsi="Wingdings" w:hint="default"/>
      </w:rPr>
    </w:lvl>
    <w:lvl w:ilvl="3">
      <w:start w:val="1"/>
      <w:numFmt w:val="bullet"/>
      <w:lvlText w:val=""/>
      <w:lvlJc w:val="left"/>
      <w:pPr>
        <w:tabs>
          <w:tab w:val="num" w:pos="3277"/>
        </w:tabs>
        <w:ind w:left="3277" w:hanging="360"/>
      </w:pPr>
      <w:rPr>
        <w:rFonts w:ascii="Symbol" w:hAnsi="Symbol" w:hint="default"/>
      </w:rPr>
    </w:lvl>
    <w:lvl w:ilvl="4">
      <w:start w:val="1"/>
      <w:numFmt w:val="bullet"/>
      <w:lvlText w:val="o"/>
      <w:lvlJc w:val="left"/>
      <w:pPr>
        <w:tabs>
          <w:tab w:val="num" w:pos="3997"/>
        </w:tabs>
        <w:ind w:left="3997" w:hanging="360"/>
      </w:pPr>
      <w:rPr>
        <w:rFonts w:ascii="Courier New" w:hAnsi="Courier New" w:hint="default"/>
      </w:rPr>
    </w:lvl>
    <w:lvl w:ilvl="5">
      <w:start w:val="1"/>
      <w:numFmt w:val="bullet"/>
      <w:lvlText w:val=""/>
      <w:lvlJc w:val="left"/>
      <w:pPr>
        <w:tabs>
          <w:tab w:val="num" w:pos="4717"/>
        </w:tabs>
        <w:ind w:left="4717" w:hanging="360"/>
      </w:pPr>
      <w:rPr>
        <w:rFonts w:ascii="Wingdings" w:hAnsi="Wingdings" w:hint="default"/>
      </w:rPr>
    </w:lvl>
    <w:lvl w:ilvl="6">
      <w:start w:val="1"/>
      <w:numFmt w:val="bullet"/>
      <w:lvlText w:val=""/>
      <w:lvlJc w:val="left"/>
      <w:pPr>
        <w:tabs>
          <w:tab w:val="num" w:pos="5437"/>
        </w:tabs>
        <w:ind w:left="5437" w:hanging="360"/>
      </w:pPr>
      <w:rPr>
        <w:rFonts w:ascii="Symbol" w:hAnsi="Symbol" w:hint="default"/>
      </w:rPr>
    </w:lvl>
    <w:lvl w:ilvl="7">
      <w:start w:val="1"/>
      <w:numFmt w:val="bullet"/>
      <w:lvlText w:val="o"/>
      <w:lvlJc w:val="left"/>
      <w:pPr>
        <w:tabs>
          <w:tab w:val="num" w:pos="6157"/>
        </w:tabs>
        <w:ind w:left="6157" w:hanging="360"/>
      </w:pPr>
      <w:rPr>
        <w:rFonts w:ascii="Courier New" w:hAnsi="Courier New" w:hint="default"/>
      </w:rPr>
    </w:lvl>
    <w:lvl w:ilvl="8">
      <w:start w:val="1"/>
      <w:numFmt w:val="bullet"/>
      <w:lvlText w:val=""/>
      <w:lvlJc w:val="left"/>
      <w:pPr>
        <w:tabs>
          <w:tab w:val="num" w:pos="6877"/>
        </w:tabs>
        <w:ind w:left="6877" w:hanging="360"/>
      </w:pPr>
      <w:rPr>
        <w:rFonts w:ascii="Wingdings" w:hAnsi="Wingdings" w:hint="default"/>
      </w:rPr>
    </w:lvl>
  </w:abstractNum>
  <w:abstractNum w:abstractNumId="74">
    <w:nsid w:val="27D42C9F"/>
    <w:multiLevelType w:val="multilevel"/>
    <w:tmpl w:val="B68ED512"/>
    <w:lvl w:ilvl="0">
      <w:start w:val="1"/>
      <w:numFmt w:val="decimal"/>
      <w:pStyle w:val="stylebodytextjustifiedbefore5ptafter5ptkernat1"/>
      <w:lvlText w:val="%1)"/>
      <w:lvlJc w:val="left"/>
      <w:pPr>
        <w:tabs>
          <w:tab w:val="num" w:pos="576"/>
        </w:tabs>
        <w:ind w:left="576" w:hanging="576"/>
      </w:pPr>
      <w:rPr>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5">
    <w:nsid w:val="27DF61A9"/>
    <w:multiLevelType w:val="multilevel"/>
    <w:tmpl w:val="0419001D"/>
    <w:styleLink w:val="1ai"/>
    <w:lvl w:ilvl="0">
      <w:start w:val="1"/>
      <w:numFmt w:val="decimal"/>
      <w:lvlText w:val="%1)"/>
      <w:lvlJc w:val="left"/>
      <w:pPr>
        <w:tabs>
          <w:tab w:val="num" w:pos="360"/>
        </w:tabs>
        <w:ind w:left="360" w:hanging="360"/>
      </w:pPr>
      <w:rPr>
        <w:rFonts w:ascii="Arial" w:hAnsi="Arial"/>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27E523C3"/>
    <w:multiLevelType w:val="hybridMultilevel"/>
    <w:tmpl w:val="A01CBDB2"/>
    <w:lvl w:ilvl="0" w:tplc="FFFFFFFF">
      <w:start w:val="1"/>
      <w:numFmt w:val="bullet"/>
      <w:pStyle w:val="aa"/>
      <w:lvlText w:val=" "/>
      <w:lvlJc w:val="left"/>
      <w:pPr>
        <w:tabs>
          <w:tab w:val="num" w:pos="0"/>
        </w:tabs>
        <w:ind w:left="0" w:firstLine="0"/>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nsid w:val="290726AB"/>
    <w:multiLevelType w:val="multilevel"/>
    <w:tmpl w:val="323E049E"/>
    <w:lvl w:ilvl="0">
      <w:start w:val="1"/>
      <w:numFmt w:val="decimal"/>
      <w:lvlText w:val="%1"/>
      <w:lvlJc w:val="left"/>
      <w:pPr>
        <w:tabs>
          <w:tab w:val="num" w:pos="851"/>
        </w:tabs>
        <w:ind w:left="1276" w:hanging="425"/>
      </w:pPr>
    </w:lvl>
    <w:lvl w:ilvl="1">
      <w:start w:val="1"/>
      <w:numFmt w:val="decimal"/>
      <w:pStyle w:val="25"/>
      <w:lvlText w:val="%1.%2"/>
      <w:lvlJc w:val="left"/>
      <w:pPr>
        <w:tabs>
          <w:tab w:val="num" w:pos="1002"/>
        </w:tabs>
        <w:ind w:left="1134" w:hanging="425"/>
      </w:pPr>
    </w:lvl>
    <w:lvl w:ilvl="2">
      <w:start w:val="1"/>
      <w:numFmt w:val="decimal"/>
      <w:lvlText w:val="%1.%2.%3"/>
      <w:lvlJc w:val="left"/>
      <w:pPr>
        <w:tabs>
          <w:tab w:val="num" w:pos="720"/>
        </w:tabs>
        <w:ind w:left="1418" w:hanging="709"/>
      </w:pPr>
    </w:lvl>
    <w:lvl w:ilvl="3">
      <w:start w:val="1"/>
      <w:numFmt w:val="decimal"/>
      <w:lvlText w:val="%1.%2.%3.%4"/>
      <w:lvlJc w:val="left"/>
      <w:pPr>
        <w:tabs>
          <w:tab w:val="num" w:pos="581"/>
        </w:tabs>
        <w:ind w:left="1276" w:hanging="85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8">
    <w:nsid w:val="292D5D08"/>
    <w:multiLevelType w:val="multilevel"/>
    <w:tmpl w:val="C5A03B58"/>
    <w:lvl w:ilvl="0">
      <w:start w:val="1"/>
      <w:numFmt w:val="bullet"/>
      <w:pStyle w:val="ab"/>
      <w:lvlText w:val=""/>
      <w:lvlJc w:val="left"/>
      <w:pPr>
        <w:tabs>
          <w:tab w:val="num" w:pos="2061"/>
        </w:tabs>
        <w:ind w:left="2061" w:hanging="360"/>
      </w:pPr>
      <w:rPr>
        <w:rFonts w:ascii="Wingdings" w:hAnsi="Wingdings" w:hint="default"/>
      </w:rPr>
    </w:lvl>
    <w:lvl w:ilvl="1">
      <w:start w:val="1"/>
      <w:numFmt w:val="bullet"/>
      <w:pStyle w:val="Tabletext"/>
      <w:lvlText w:val=""/>
      <w:lvlJc w:val="left"/>
      <w:pPr>
        <w:tabs>
          <w:tab w:val="num" w:pos="2665"/>
        </w:tabs>
        <w:ind w:left="2665" w:hanging="397"/>
      </w:pPr>
      <w:rPr>
        <w:rFonts w:ascii="Symbol" w:hAnsi="Symbol" w:hint="default"/>
        <w:color w:val="auto"/>
      </w:rPr>
    </w:lvl>
    <w:lvl w:ilvl="2">
      <w:start w:val="1"/>
      <w:numFmt w:val="bullet"/>
      <w:lvlText w:val=""/>
      <w:lvlJc w:val="left"/>
      <w:pPr>
        <w:tabs>
          <w:tab w:val="num" w:pos="3195"/>
        </w:tabs>
        <w:ind w:left="3175" w:hanging="340"/>
      </w:pPr>
      <w:rPr>
        <w:rFonts w:ascii="Wingdings" w:hAnsi="Wingdings" w:hint="default"/>
      </w:rPr>
    </w:lvl>
    <w:lvl w:ilvl="3">
      <w:start w:val="1"/>
      <w:numFmt w:val="bullet"/>
      <w:lvlText w:val=""/>
      <w:lvlJc w:val="left"/>
      <w:pPr>
        <w:tabs>
          <w:tab w:val="num" w:pos="3799"/>
        </w:tabs>
        <w:ind w:left="3799" w:hanging="397"/>
      </w:pPr>
      <w:rPr>
        <w:rFonts w:ascii="Symbol" w:hAnsi="Symbol" w:hint="default"/>
      </w:rPr>
    </w:lvl>
    <w:lvl w:ilvl="4">
      <w:start w:val="1"/>
      <w:numFmt w:val="bullet"/>
      <w:lvlText w:val=""/>
      <w:lvlJc w:val="left"/>
      <w:pPr>
        <w:tabs>
          <w:tab w:val="num" w:pos="3501"/>
        </w:tabs>
        <w:ind w:left="3501" w:hanging="360"/>
      </w:pPr>
      <w:rPr>
        <w:rFonts w:ascii="Wingdings" w:hAnsi="Wingdings" w:hint="default"/>
      </w:rPr>
    </w:lvl>
    <w:lvl w:ilvl="5">
      <w:start w:val="1"/>
      <w:numFmt w:val="bullet"/>
      <w:lvlText w:val=""/>
      <w:lvlJc w:val="left"/>
      <w:pPr>
        <w:tabs>
          <w:tab w:val="num" w:pos="3861"/>
        </w:tabs>
        <w:ind w:left="3861" w:hanging="360"/>
      </w:pPr>
      <w:rPr>
        <w:rFonts w:ascii="Wingdings" w:hAnsi="Wingdings" w:hint="default"/>
      </w:rPr>
    </w:lvl>
    <w:lvl w:ilvl="6">
      <w:start w:val="1"/>
      <w:numFmt w:val="bullet"/>
      <w:lvlText w:val=""/>
      <w:lvlJc w:val="left"/>
      <w:pPr>
        <w:tabs>
          <w:tab w:val="num" w:pos="4221"/>
        </w:tabs>
        <w:ind w:left="4221" w:hanging="360"/>
      </w:pPr>
      <w:rPr>
        <w:rFonts w:ascii="Wingdings" w:hAnsi="Wingdings" w:hint="default"/>
      </w:rPr>
    </w:lvl>
    <w:lvl w:ilvl="7">
      <w:start w:val="1"/>
      <w:numFmt w:val="bullet"/>
      <w:lvlText w:val=""/>
      <w:lvlJc w:val="left"/>
      <w:pPr>
        <w:tabs>
          <w:tab w:val="num" w:pos="4581"/>
        </w:tabs>
        <w:ind w:left="4581" w:hanging="360"/>
      </w:pPr>
      <w:rPr>
        <w:rFonts w:ascii="Symbol" w:hAnsi="Symbol" w:hint="default"/>
      </w:rPr>
    </w:lvl>
    <w:lvl w:ilvl="8">
      <w:start w:val="1"/>
      <w:numFmt w:val="bullet"/>
      <w:lvlText w:val=""/>
      <w:lvlJc w:val="left"/>
      <w:pPr>
        <w:tabs>
          <w:tab w:val="num" w:pos="4941"/>
        </w:tabs>
        <w:ind w:left="4941" w:hanging="360"/>
      </w:pPr>
      <w:rPr>
        <w:rFonts w:ascii="Symbol" w:hAnsi="Symbol" w:hint="default"/>
      </w:rPr>
    </w:lvl>
  </w:abstractNum>
  <w:abstractNum w:abstractNumId="79">
    <w:nsid w:val="295E45BF"/>
    <w:multiLevelType w:val="hybridMultilevel"/>
    <w:tmpl w:val="62EA2FBC"/>
    <w:lvl w:ilvl="0" w:tplc="ABE60E52">
      <w:start w:val="1"/>
      <w:numFmt w:val="bullet"/>
      <w:lvlText w:val=""/>
      <w:lvlJc w:val="left"/>
      <w:pPr>
        <w:ind w:left="1440" w:hanging="360"/>
      </w:pPr>
      <w:rPr>
        <w:rFonts w:ascii="Symbol" w:hAnsi="Symbol" w:hint="default"/>
      </w:rPr>
    </w:lvl>
    <w:lvl w:ilvl="1" w:tplc="04190003">
      <w:start w:val="1"/>
      <w:numFmt w:val="bullet"/>
      <w:lvlText w:val=""/>
      <w:lvlJc w:val="left"/>
      <w:pPr>
        <w:ind w:left="2160" w:hanging="360"/>
      </w:pPr>
      <w:rPr>
        <w:rFonts w:ascii="Symbol" w:hAnsi="Symbol" w:hint="default"/>
      </w:rPr>
    </w:lvl>
    <w:lvl w:ilvl="2" w:tplc="04190005">
      <w:numFmt w:val="bullet"/>
      <w:pStyle w:val="26"/>
      <w:lvlText w:val="–"/>
      <w:lvlJc w:val="left"/>
      <w:pPr>
        <w:ind w:left="2880" w:hanging="360"/>
      </w:pPr>
      <w:rPr>
        <w:rFonts w:ascii="Times New Roman" w:hAnsi="Times New Roman"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80">
    <w:nsid w:val="29D212F4"/>
    <w:multiLevelType w:val="hybridMultilevel"/>
    <w:tmpl w:val="7F821D84"/>
    <w:lvl w:ilvl="0" w:tplc="FFFFFFFF">
      <w:start w:val="1"/>
      <w:numFmt w:val="bullet"/>
      <w:pStyle w:val="ac"/>
      <w:lvlText w:val=""/>
      <w:lvlJc w:val="left"/>
      <w:pPr>
        <w:tabs>
          <w:tab w:val="num" w:pos="-28"/>
        </w:tabs>
        <w:ind w:left="-28" w:firstLine="28"/>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1">
    <w:nsid w:val="2A0C4C5A"/>
    <w:multiLevelType w:val="hybridMultilevel"/>
    <w:tmpl w:val="64D00F16"/>
    <w:lvl w:ilvl="0" w:tplc="9E686EF0">
      <w:start w:val="1"/>
      <w:numFmt w:val="bullet"/>
      <w:pStyle w:val="ad"/>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nsid w:val="2AEF4C7B"/>
    <w:multiLevelType w:val="hybridMultilevel"/>
    <w:tmpl w:val="84504EE2"/>
    <w:lvl w:ilvl="0" w:tplc="FFFFFFFF">
      <w:start w:val="1"/>
      <w:numFmt w:val="bullet"/>
      <w:pStyle w:val="1b"/>
      <w:lvlText w:val=""/>
      <w:lvlJc w:val="left"/>
      <w:pPr>
        <w:ind w:left="1211" w:hanging="360"/>
      </w:pPr>
      <w:rPr>
        <w:rFonts w:ascii="Symbol" w:hAnsi="Symbol" w:hint="default"/>
      </w:rPr>
    </w:lvl>
    <w:lvl w:ilvl="1" w:tplc="FFFFFFFF">
      <w:start w:val="1"/>
      <w:numFmt w:val="bullet"/>
      <w:lvlText w:val=""/>
      <w:lvlJc w:val="left"/>
      <w:pPr>
        <w:ind w:left="1931" w:hanging="360"/>
      </w:pPr>
      <w:rPr>
        <w:rFonts w:ascii="Symbol" w:hAnsi="Symbol"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83">
    <w:nsid w:val="2B0C2B81"/>
    <w:multiLevelType w:val="hybridMultilevel"/>
    <w:tmpl w:val="62666750"/>
    <w:styleLink w:val="ArticleSection11"/>
    <w:lvl w:ilvl="0" w:tplc="FFFFFFFF">
      <w:start w:val="1"/>
      <w:numFmt w:val="bullet"/>
      <w:pStyle w:val="27"/>
      <w:lvlText w:val=""/>
      <w:lvlJc w:val="left"/>
      <w:pPr>
        <w:tabs>
          <w:tab w:val="num" w:pos="1145"/>
        </w:tabs>
        <w:ind w:left="1145" w:hanging="29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4">
    <w:nsid w:val="2B284A5F"/>
    <w:multiLevelType w:val="multilevel"/>
    <w:tmpl w:val="D472C516"/>
    <w:styleLink w:val="34"/>
    <w:lvl w:ilvl="0">
      <w:start w:val="1"/>
      <w:numFmt w:val="decimal"/>
      <w:lvlText w:val="%1)"/>
      <w:lvlJc w:val="left"/>
      <w:pPr>
        <w:ind w:left="360" w:hanging="360"/>
      </w:pPr>
      <w:rPr>
        <w:rFonts w:ascii="Arial" w:hAnsi="Arial"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1"/>
      <w:lvlJc w:val="left"/>
      <w:pPr>
        <w:ind w:left="720" w:hanging="360"/>
      </w:pPr>
      <w:rPr>
        <w:rFonts w:hint="default"/>
      </w:rPr>
    </w:lvl>
    <w:lvl w:ilvl="2">
      <w:start w:val="1"/>
      <w:numFmt w:val="lowerRoman"/>
      <w:lvlRestart w:val="0"/>
      <w:lvlText w:val="%3)"/>
      <w:lvlJc w:val="left"/>
      <w:pPr>
        <w:ind w:left="1080" w:hanging="360"/>
      </w:pPr>
      <w:rPr>
        <w:rFonts w:ascii="Arial" w:hAnsi="Arial"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nsid w:val="2D776B1A"/>
    <w:multiLevelType w:val="hybridMultilevel"/>
    <w:tmpl w:val="2056E020"/>
    <w:lvl w:ilvl="0" w:tplc="FFFFFFFF">
      <w:start w:val="1"/>
      <w:numFmt w:val="bullet"/>
      <w:pStyle w:val="35"/>
      <w:lvlText w:val="-"/>
      <w:lvlJc w:val="left"/>
      <w:pPr>
        <w:tabs>
          <w:tab w:val="num" w:pos="2329"/>
        </w:tabs>
        <w:ind w:left="2329" w:hanging="360"/>
      </w:pPr>
      <w:rPr>
        <w:rFonts w:ascii="Courier New" w:hAnsi="Courier New" w:hint="default"/>
      </w:rPr>
    </w:lvl>
    <w:lvl w:ilvl="1" w:tplc="FFFFFFFF" w:tentative="1">
      <w:start w:val="1"/>
      <w:numFmt w:val="bullet"/>
      <w:lvlText w:val="o"/>
      <w:lvlJc w:val="left"/>
      <w:pPr>
        <w:tabs>
          <w:tab w:val="num" w:pos="2869"/>
        </w:tabs>
        <w:ind w:left="2869" w:hanging="360"/>
      </w:pPr>
      <w:rPr>
        <w:rFonts w:ascii="Courier New" w:hAnsi="Courier New" w:cs="Courier New" w:hint="default"/>
      </w:rPr>
    </w:lvl>
    <w:lvl w:ilvl="2" w:tplc="FFFFFFFF" w:tentative="1">
      <w:start w:val="1"/>
      <w:numFmt w:val="bullet"/>
      <w:lvlText w:val=""/>
      <w:lvlJc w:val="left"/>
      <w:pPr>
        <w:tabs>
          <w:tab w:val="num" w:pos="3589"/>
        </w:tabs>
        <w:ind w:left="3589" w:hanging="360"/>
      </w:pPr>
      <w:rPr>
        <w:rFonts w:ascii="Wingdings" w:hAnsi="Wingdings" w:hint="default"/>
      </w:rPr>
    </w:lvl>
    <w:lvl w:ilvl="3" w:tplc="FFFFFFFF" w:tentative="1">
      <w:start w:val="1"/>
      <w:numFmt w:val="bullet"/>
      <w:lvlText w:val=""/>
      <w:lvlJc w:val="left"/>
      <w:pPr>
        <w:tabs>
          <w:tab w:val="num" w:pos="4309"/>
        </w:tabs>
        <w:ind w:left="4309" w:hanging="360"/>
      </w:pPr>
      <w:rPr>
        <w:rFonts w:ascii="Symbol" w:hAnsi="Symbol" w:hint="default"/>
      </w:rPr>
    </w:lvl>
    <w:lvl w:ilvl="4" w:tplc="FFFFFFFF" w:tentative="1">
      <w:start w:val="1"/>
      <w:numFmt w:val="bullet"/>
      <w:lvlText w:val="o"/>
      <w:lvlJc w:val="left"/>
      <w:pPr>
        <w:tabs>
          <w:tab w:val="num" w:pos="5029"/>
        </w:tabs>
        <w:ind w:left="5029" w:hanging="360"/>
      </w:pPr>
      <w:rPr>
        <w:rFonts w:ascii="Courier New" w:hAnsi="Courier New" w:cs="Courier New" w:hint="default"/>
      </w:rPr>
    </w:lvl>
    <w:lvl w:ilvl="5" w:tplc="FFFFFFFF" w:tentative="1">
      <w:start w:val="1"/>
      <w:numFmt w:val="bullet"/>
      <w:lvlText w:val=""/>
      <w:lvlJc w:val="left"/>
      <w:pPr>
        <w:tabs>
          <w:tab w:val="num" w:pos="5749"/>
        </w:tabs>
        <w:ind w:left="5749" w:hanging="360"/>
      </w:pPr>
      <w:rPr>
        <w:rFonts w:ascii="Wingdings" w:hAnsi="Wingdings" w:hint="default"/>
      </w:rPr>
    </w:lvl>
    <w:lvl w:ilvl="6" w:tplc="FFFFFFFF" w:tentative="1">
      <w:start w:val="1"/>
      <w:numFmt w:val="bullet"/>
      <w:lvlText w:val=""/>
      <w:lvlJc w:val="left"/>
      <w:pPr>
        <w:tabs>
          <w:tab w:val="num" w:pos="6469"/>
        </w:tabs>
        <w:ind w:left="6469" w:hanging="360"/>
      </w:pPr>
      <w:rPr>
        <w:rFonts w:ascii="Symbol" w:hAnsi="Symbol" w:hint="default"/>
      </w:rPr>
    </w:lvl>
    <w:lvl w:ilvl="7" w:tplc="FFFFFFFF" w:tentative="1">
      <w:start w:val="1"/>
      <w:numFmt w:val="bullet"/>
      <w:lvlText w:val="o"/>
      <w:lvlJc w:val="left"/>
      <w:pPr>
        <w:tabs>
          <w:tab w:val="num" w:pos="7189"/>
        </w:tabs>
        <w:ind w:left="7189" w:hanging="360"/>
      </w:pPr>
      <w:rPr>
        <w:rFonts w:ascii="Courier New" w:hAnsi="Courier New" w:cs="Courier New" w:hint="default"/>
      </w:rPr>
    </w:lvl>
    <w:lvl w:ilvl="8" w:tplc="FFFFFFFF" w:tentative="1">
      <w:start w:val="1"/>
      <w:numFmt w:val="bullet"/>
      <w:lvlText w:val=""/>
      <w:lvlJc w:val="left"/>
      <w:pPr>
        <w:tabs>
          <w:tab w:val="num" w:pos="7909"/>
        </w:tabs>
        <w:ind w:left="7909" w:hanging="360"/>
      </w:pPr>
      <w:rPr>
        <w:rFonts w:ascii="Wingdings" w:hAnsi="Wingdings" w:hint="default"/>
      </w:rPr>
    </w:lvl>
  </w:abstractNum>
  <w:abstractNum w:abstractNumId="86">
    <w:nsid w:val="2DAD039D"/>
    <w:multiLevelType w:val="hybridMultilevel"/>
    <w:tmpl w:val="800CCA1C"/>
    <w:lvl w:ilvl="0" w:tplc="04190001">
      <w:start w:val="1"/>
      <w:numFmt w:val="bullet"/>
      <w:pStyle w:val="ae"/>
      <w:lvlText w:val=" "/>
      <w:lvlJc w:val="left"/>
      <w:pPr>
        <w:tabs>
          <w:tab w:val="num" w:pos="0"/>
        </w:tabs>
        <w:ind w:left="0" w:firstLine="0"/>
      </w:pPr>
      <w:rPr>
        <w:rFonts w:ascii="Arial" w:hAnsi="Arial"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nsid w:val="2E2908E5"/>
    <w:multiLevelType w:val="hybridMultilevel"/>
    <w:tmpl w:val="A5C28904"/>
    <w:lvl w:ilvl="0" w:tplc="712ADDD2">
      <w:start w:val="1"/>
      <w:numFmt w:val="bullet"/>
      <w:pStyle w:val="Bullet"/>
      <w:lvlText w:val=""/>
      <w:lvlJc w:val="left"/>
      <w:pPr>
        <w:tabs>
          <w:tab w:val="num" w:pos="2520"/>
        </w:tabs>
        <w:ind w:left="2520" w:hanging="360"/>
      </w:pPr>
      <w:rPr>
        <w:rFonts w:ascii="Symbol" w:hAnsi="Symbol" w:hint="default"/>
      </w:rPr>
    </w:lvl>
    <w:lvl w:ilvl="1" w:tplc="04090003">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88">
    <w:nsid w:val="2F2E4243"/>
    <w:multiLevelType w:val="multilevel"/>
    <w:tmpl w:val="7AE8B910"/>
    <w:lvl w:ilvl="0">
      <w:start w:val="4"/>
      <w:numFmt w:val="decimal"/>
      <w:lvlText w:val="%1."/>
      <w:lvlJc w:val="left"/>
      <w:pPr>
        <w:ind w:left="648" w:hanging="648"/>
      </w:pPr>
      <w:rPr>
        <w:rFonts w:eastAsia="Times New Roman" w:cs="Times New Roman" w:hint="default"/>
        <w:b w:val="0"/>
        <w:color w:val="00000A"/>
      </w:rPr>
    </w:lvl>
    <w:lvl w:ilvl="1">
      <w:start w:val="3"/>
      <w:numFmt w:val="decimal"/>
      <w:lvlText w:val="%1.%2."/>
      <w:lvlJc w:val="left"/>
      <w:pPr>
        <w:ind w:left="1216" w:hanging="720"/>
      </w:pPr>
      <w:rPr>
        <w:rFonts w:eastAsia="Times New Roman" w:cs="Times New Roman" w:hint="default"/>
        <w:b/>
        <w:color w:val="00000A"/>
      </w:rPr>
    </w:lvl>
    <w:lvl w:ilvl="2">
      <w:start w:val="1"/>
      <w:numFmt w:val="decimal"/>
      <w:pStyle w:val="9"/>
      <w:lvlText w:val="%1.%2.%3."/>
      <w:lvlJc w:val="left"/>
      <w:pPr>
        <w:ind w:left="1712" w:hanging="720"/>
      </w:pPr>
      <w:rPr>
        <w:rFonts w:eastAsia="Times New Roman" w:cs="Times New Roman" w:hint="default"/>
        <w:b w:val="0"/>
        <w:color w:val="00000A"/>
      </w:rPr>
    </w:lvl>
    <w:lvl w:ilvl="3">
      <w:start w:val="1"/>
      <w:numFmt w:val="decimal"/>
      <w:lvlText w:val="%1.%2.%3.%4."/>
      <w:lvlJc w:val="left"/>
      <w:pPr>
        <w:ind w:left="2568" w:hanging="1080"/>
      </w:pPr>
      <w:rPr>
        <w:rFonts w:eastAsia="Times New Roman" w:cs="Times New Roman" w:hint="default"/>
        <w:b w:val="0"/>
        <w:color w:val="00000A"/>
      </w:rPr>
    </w:lvl>
    <w:lvl w:ilvl="4">
      <w:start w:val="1"/>
      <w:numFmt w:val="decimal"/>
      <w:lvlText w:val="%1.%2.%3.%4.%5."/>
      <w:lvlJc w:val="left"/>
      <w:pPr>
        <w:ind w:left="3064" w:hanging="1080"/>
      </w:pPr>
      <w:rPr>
        <w:rFonts w:eastAsia="Times New Roman" w:cs="Times New Roman" w:hint="default"/>
        <w:b w:val="0"/>
        <w:color w:val="00000A"/>
      </w:rPr>
    </w:lvl>
    <w:lvl w:ilvl="5">
      <w:start w:val="1"/>
      <w:numFmt w:val="decimal"/>
      <w:lvlText w:val="%1.%2.%3.%4.%5.%6."/>
      <w:lvlJc w:val="left"/>
      <w:pPr>
        <w:ind w:left="3920" w:hanging="1440"/>
      </w:pPr>
      <w:rPr>
        <w:rFonts w:eastAsia="Times New Roman" w:cs="Times New Roman" w:hint="default"/>
        <w:b w:val="0"/>
        <w:color w:val="00000A"/>
      </w:rPr>
    </w:lvl>
    <w:lvl w:ilvl="6">
      <w:start w:val="1"/>
      <w:numFmt w:val="decimal"/>
      <w:lvlText w:val="%1.%2.%3.%4.%5.%6.%7."/>
      <w:lvlJc w:val="left"/>
      <w:pPr>
        <w:ind w:left="4776" w:hanging="1800"/>
      </w:pPr>
      <w:rPr>
        <w:rFonts w:eastAsia="Times New Roman" w:cs="Times New Roman" w:hint="default"/>
        <w:b w:val="0"/>
        <w:color w:val="00000A"/>
      </w:rPr>
    </w:lvl>
    <w:lvl w:ilvl="7">
      <w:start w:val="1"/>
      <w:numFmt w:val="decimal"/>
      <w:lvlText w:val="%1.%2.%3.%4.%5.%6.%7.%8."/>
      <w:lvlJc w:val="left"/>
      <w:pPr>
        <w:ind w:left="5272" w:hanging="1800"/>
      </w:pPr>
      <w:rPr>
        <w:rFonts w:eastAsia="Times New Roman" w:cs="Times New Roman" w:hint="default"/>
        <w:b w:val="0"/>
        <w:color w:val="00000A"/>
      </w:rPr>
    </w:lvl>
    <w:lvl w:ilvl="8">
      <w:start w:val="1"/>
      <w:numFmt w:val="decimal"/>
      <w:lvlText w:val="%1.%2.%3.%4.%5.%6.%7.%8.%9."/>
      <w:lvlJc w:val="left"/>
      <w:pPr>
        <w:ind w:left="6128" w:hanging="2160"/>
      </w:pPr>
      <w:rPr>
        <w:rFonts w:eastAsia="Times New Roman" w:cs="Times New Roman" w:hint="default"/>
        <w:b w:val="0"/>
        <w:color w:val="00000A"/>
      </w:rPr>
    </w:lvl>
  </w:abstractNum>
  <w:abstractNum w:abstractNumId="89">
    <w:nsid w:val="2FA20B1C"/>
    <w:multiLevelType w:val="hybridMultilevel"/>
    <w:tmpl w:val="D5FC9DDC"/>
    <w:lvl w:ilvl="0" w:tplc="6FF20136">
      <w:start w:val="1"/>
      <w:numFmt w:val="decimal"/>
      <w:pStyle w:val="af"/>
      <w:lvlText w:val="%1."/>
      <w:lvlJc w:val="left"/>
      <w:pPr>
        <w:tabs>
          <w:tab w:val="num" w:pos="360"/>
        </w:tabs>
        <w:ind w:left="360" w:hanging="360"/>
      </w:pPr>
      <w:rPr>
        <w:rFonts w:ascii="Times New Roman" w:hAnsi="Times New Roman" w:cs="Times New Roman" w:hint="default"/>
        <w:i w:val="0"/>
        <w:sz w:val="24"/>
        <w:szCs w:val="24"/>
      </w:rPr>
    </w:lvl>
    <w:lvl w:ilvl="1" w:tplc="D1FA1EA2">
      <w:start w:val="1"/>
      <w:numFmt w:val="russianLower"/>
      <w:lvlText w:val="%2)"/>
      <w:lvlJc w:val="left"/>
      <w:pPr>
        <w:ind w:left="1080" w:hanging="360"/>
      </w:pPr>
      <w:rPr>
        <w:rFonts w:cs="Times New Roman" w:hint="default"/>
        <w:b w:val="0"/>
      </w:rPr>
    </w:lvl>
    <w:lvl w:ilvl="2" w:tplc="AFBC6E10" w:tentative="1">
      <w:start w:val="1"/>
      <w:numFmt w:val="lowerRoman"/>
      <w:lvlText w:val="%3."/>
      <w:lvlJc w:val="right"/>
      <w:pPr>
        <w:ind w:left="1800" w:hanging="180"/>
      </w:pPr>
      <w:rPr>
        <w:rFonts w:cs="Times New Roman"/>
      </w:rPr>
    </w:lvl>
    <w:lvl w:ilvl="3" w:tplc="DA22DF9E" w:tentative="1">
      <w:start w:val="1"/>
      <w:numFmt w:val="decimal"/>
      <w:lvlText w:val="%4."/>
      <w:lvlJc w:val="left"/>
      <w:pPr>
        <w:ind w:left="2520" w:hanging="360"/>
      </w:pPr>
      <w:rPr>
        <w:rFonts w:cs="Times New Roman"/>
      </w:rPr>
    </w:lvl>
    <w:lvl w:ilvl="4" w:tplc="461C2BB0" w:tentative="1">
      <w:start w:val="1"/>
      <w:numFmt w:val="lowerLetter"/>
      <w:lvlText w:val="%5."/>
      <w:lvlJc w:val="left"/>
      <w:pPr>
        <w:ind w:left="3240" w:hanging="360"/>
      </w:pPr>
      <w:rPr>
        <w:rFonts w:cs="Times New Roman"/>
      </w:rPr>
    </w:lvl>
    <w:lvl w:ilvl="5" w:tplc="5868EB08" w:tentative="1">
      <w:start w:val="1"/>
      <w:numFmt w:val="lowerRoman"/>
      <w:lvlText w:val="%6."/>
      <w:lvlJc w:val="right"/>
      <w:pPr>
        <w:ind w:left="3960" w:hanging="180"/>
      </w:pPr>
      <w:rPr>
        <w:rFonts w:cs="Times New Roman"/>
      </w:rPr>
    </w:lvl>
    <w:lvl w:ilvl="6" w:tplc="504829F0" w:tentative="1">
      <w:start w:val="1"/>
      <w:numFmt w:val="decimal"/>
      <w:lvlText w:val="%7."/>
      <w:lvlJc w:val="left"/>
      <w:pPr>
        <w:ind w:left="4680" w:hanging="360"/>
      </w:pPr>
      <w:rPr>
        <w:rFonts w:cs="Times New Roman"/>
      </w:rPr>
    </w:lvl>
    <w:lvl w:ilvl="7" w:tplc="5552C16A" w:tentative="1">
      <w:start w:val="1"/>
      <w:numFmt w:val="lowerLetter"/>
      <w:lvlText w:val="%8."/>
      <w:lvlJc w:val="left"/>
      <w:pPr>
        <w:ind w:left="5400" w:hanging="360"/>
      </w:pPr>
      <w:rPr>
        <w:rFonts w:cs="Times New Roman"/>
      </w:rPr>
    </w:lvl>
    <w:lvl w:ilvl="8" w:tplc="AAB80256" w:tentative="1">
      <w:start w:val="1"/>
      <w:numFmt w:val="lowerRoman"/>
      <w:lvlText w:val="%9."/>
      <w:lvlJc w:val="right"/>
      <w:pPr>
        <w:ind w:left="6120" w:hanging="180"/>
      </w:pPr>
      <w:rPr>
        <w:rFonts w:cs="Times New Roman"/>
      </w:rPr>
    </w:lvl>
  </w:abstractNum>
  <w:abstractNum w:abstractNumId="90">
    <w:nsid w:val="31E255D5"/>
    <w:multiLevelType w:val="hybridMultilevel"/>
    <w:tmpl w:val="160AEC9A"/>
    <w:lvl w:ilvl="0" w:tplc="93F833EA">
      <w:start w:val="1"/>
      <w:numFmt w:val="decimal"/>
      <w:pStyle w:val="311"/>
      <w:lvlText w:val="%1."/>
      <w:lvlJc w:val="left"/>
      <w:pPr>
        <w:tabs>
          <w:tab w:val="num" w:pos="1571"/>
        </w:tabs>
        <w:ind w:left="1571" w:hanging="360"/>
      </w:pPr>
      <w:rPr>
        <w:rFonts w:cs="Times New Roman" w:hint="default"/>
      </w:rPr>
    </w:lvl>
    <w:lvl w:ilvl="1" w:tplc="E780D33A" w:tentative="1">
      <w:start w:val="1"/>
      <w:numFmt w:val="lowerLetter"/>
      <w:lvlText w:val="%2."/>
      <w:lvlJc w:val="left"/>
      <w:pPr>
        <w:tabs>
          <w:tab w:val="num" w:pos="1440"/>
        </w:tabs>
        <w:ind w:left="1440" w:hanging="360"/>
      </w:pPr>
      <w:rPr>
        <w:rFonts w:cs="Times New Roman"/>
      </w:rPr>
    </w:lvl>
    <w:lvl w:ilvl="2" w:tplc="D4868EEC" w:tentative="1">
      <w:start w:val="1"/>
      <w:numFmt w:val="lowerRoman"/>
      <w:lvlText w:val="%3."/>
      <w:lvlJc w:val="right"/>
      <w:pPr>
        <w:tabs>
          <w:tab w:val="num" w:pos="2160"/>
        </w:tabs>
        <w:ind w:left="2160" w:hanging="180"/>
      </w:pPr>
      <w:rPr>
        <w:rFonts w:cs="Times New Roman"/>
      </w:rPr>
    </w:lvl>
    <w:lvl w:ilvl="3" w:tplc="7CD80FBA" w:tentative="1">
      <w:start w:val="1"/>
      <w:numFmt w:val="decimal"/>
      <w:lvlText w:val="%4."/>
      <w:lvlJc w:val="left"/>
      <w:pPr>
        <w:tabs>
          <w:tab w:val="num" w:pos="2880"/>
        </w:tabs>
        <w:ind w:left="2880" w:hanging="360"/>
      </w:pPr>
      <w:rPr>
        <w:rFonts w:cs="Times New Roman"/>
      </w:rPr>
    </w:lvl>
    <w:lvl w:ilvl="4" w:tplc="BB7617C8" w:tentative="1">
      <w:start w:val="1"/>
      <w:numFmt w:val="lowerLetter"/>
      <w:lvlText w:val="%5."/>
      <w:lvlJc w:val="left"/>
      <w:pPr>
        <w:tabs>
          <w:tab w:val="num" w:pos="3600"/>
        </w:tabs>
        <w:ind w:left="3600" w:hanging="360"/>
      </w:pPr>
      <w:rPr>
        <w:rFonts w:cs="Times New Roman"/>
      </w:rPr>
    </w:lvl>
    <w:lvl w:ilvl="5" w:tplc="A7D0536C" w:tentative="1">
      <w:start w:val="1"/>
      <w:numFmt w:val="lowerRoman"/>
      <w:lvlText w:val="%6."/>
      <w:lvlJc w:val="right"/>
      <w:pPr>
        <w:tabs>
          <w:tab w:val="num" w:pos="4320"/>
        </w:tabs>
        <w:ind w:left="4320" w:hanging="180"/>
      </w:pPr>
      <w:rPr>
        <w:rFonts w:cs="Times New Roman"/>
      </w:rPr>
    </w:lvl>
    <w:lvl w:ilvl="6" w:tplc="CEDA0FAA" w:tentative="1">
      <w:start w:val="1"/>
      <w:numFmt w:val="decimal"/>
      <w:lvlText w:val="%7."/>
      <w:lvlJc w:val="left"/>
      <w:pPr>
        <w:tabs>
          <w:tab w:val="num" w:pos="5040"/>
        </w:tabs>
        <w:ind w:left="5040" w:hanging="360"/>
      </w:pPr>
      <w:rPr>
        <w:rFonts w:cs="Times New Roman"/>
      </w:rPr>
    </w:lvl>
    <w:lvl w:ilvl="7" w:tplc="6FA231FA" w:tentative="1">
      <w:start w:val="1"/>
      <w:numFmt w:val="lowerLetter"/>
      <w:lvlText w:val="%8."/>
      <w:lvlJc w:val="left"/>
      <w:pPr>
        <w:tabs>
          <w:tab w:val="num" w:pos="5760"/>
        </w:tabs>
        <w:ind w:left="5760" w:hanging="360"/>
      </w:pPr>
      <w:rPr>
        <w:rFonts w:cs="Times New Roman"/>
      </w:rPr>
    </w:lvl>
    <w:lvl w:ilvl="8" w:tplc="9112DAFA" w:tentative="1">
      <w:start w:val="1"/>
      <w:numFmt w:val="lowerRoman"/>
      <w:lvlText w:val="%9."/>
      <w:lvlJc w:val="right"/>
      <w:pPr>
        <w:tabs>
          <w:tab w:val="num" w:pos="6480"/>
        </w:tabs>
        <w:ind w:left="6480" w:hanging="180"/>
      </w:pPr>
      <w:rPr>
        <w:rFonts w:cs="Times New Roman"/>
      </w:rPr>
    </w:lvl>
  </w:abstractNum>
  <w:abstractNum w:abstractNumId="91">
    <w:nsid w:val="32095039"/>
    <w:multiLevelType w:val="hybridMultilevel"/>
    <w:tmpl w:val="CEE83D1A"/>
    <w:styleLink w:val="111"/>
    <w:lvl w:ilvl="0" w:tplc="FFFFFFFF">
      <w:start w:val="1"/>
      <w:numFmt w:val="bullet"/>
      <w:lvlText w:val=""/>
      <w:lvlJc w:val="left"/>
      <w:pPr>
        <w:ind w:left="360" w:hanging="360"/>
      </w:pPr>
      <w:rPr>
        <w:rFonts w:ascii="Symbol" w:hAnsi="Symbol" w:hint="default"/>
        <w:b w:val="0"/>
      </w:rPr>
    </w:lvl>
    <w:lvl w:ilvl="1" w:tplc="FFFFFFFF">
      <w:start w:val="1"/>
      <w:numFmt w:val="lowerLetter"/>
      <w:lvlText w:val="%2."/>
      <w:lvlJc w:val="left"/>
      <w:pPr>
        <w:tabs>
          <w:tab w:val="num" w:pos="1080"/>
        </w:tabs>
        <w:ind w:left="1080" w:hanging="360"/>
      </w:pPr>
      <w:rPr>
        <w:rFonts w:cs="Times New Roman"/>
      </w:rPr>
    </w:lvl>
    <w:lvl w:ilvl="2" w:tplc="FFFFFFFF">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92">
    <w:nsid w:val="329002F8"/>
    <w:multiLevelType w:val="hybridMultilevel"/>
    <w:tmpl w:val="18F2837C"/>
    <w:lvl w:ilvl="0" w:tplc="46F24408">
      <w:start w:val="1"/>
      <w:numFmt w:val="bullet"/>
      <w:pStyle w:val="1c"/>
      <w:lvlText w:val=""/>
      <w:lvlJc w:val="left"/>
      <w:pPr>
        <w:tabs>
          <w:tab w:val="num" w:pos="1077"/>
        </w:tabs>
        <w:ind w:left="1077" w:hanging="357"/>
      </w:pPr>
      <w:rPr>
        <w:rFonts w:ascii="Symbol" w:hAnsi="Symbol" w:hint="default"/>
      </w:rPr>
    </w:lvl>
    <w:lvl w:ilvl="1" w:tplc="6D4EA860">
      <w:start w:val="1"/>
      <w:numFmt w:val="bullet"/>
      <w:lvlText w:val="o"/>
      <w:lvlJc w:val="left"/>
      <w:pPr>
        <w:tabs>
          <w:tab w:val="num" w:pos="1440"/>
        </w:tabs>
        <w:ind w:left="1440" w:hanging="360"/>
      </w:pPr>
      <w:rPr>
        <w:rFonts w:ascii="Courier New" w:hAnsi="Courier New" w:cs="Courier New" w:hint="default"/>
      </w:rPr>
    </w:lvl>
    <w:lvl w:ilvl="2" w:tplc="F0860950" w:tentative="1">
      <w:start w:val="1"/>
      <w:numFmt w:val="bullet"/>
      <w:lvlText w:val=""/>
      <w:lvlJc w:val="left"/>
      <w:pPr>
        <w:tabs>
          <w:tab w:val="num" w:pos="2160"/>
        </w:tabs>
        <w:ind w:left="2160" w:hanging="360"/>
      </w:pPr>
      <w:rPr>
        <w:rFonts w:ascii="Wingdings" w:hAnsi="Wingdings" w:hint="default"/>
      </w:rPr>
    </w:lvl>
    <w:lvl w:ilvl="3" w:tplc="874AB522" w:tentative="1">
      <w:start w:val="1"/>
      <w:numFmt w:val="bullet"/>
      <w:lvlText w:val=""/>
      <w:lvlJc w:val="left"/>
      <w:pPr>
        <w:tabs>
          <w:tab w:val="num" w:pos="2880"/>
        </w:tabs>
        <w:ind w:left="2880" w:hanging="360"/>
      </w:pPr>
      <w:rPr>
        <w:rFonts w:ascii="Symbol" w:hAnsi="Symbol" w:hint="default"/>
      </w:rPr>
    </w:lvl>
    <w:lvl w:ilvl="4" w:tplc="81CAAEAE" w:tentative="1">
      <w:start w:val="1"/>
      <w:numFmt w:val="bullet"/>
      <w:lvlText w:val="o"/>
      <w:lvlJc w:val="left"/>
      <w:pPr>
        <w:tabs>
          <w:tab w:val="num" w:pos="3600"/>
        </w:tabs>
        <w:ind w:left="3600" w:hanging="360"/>
      </w:pPr>
      <w:rPr>
        <w:rFonts w:ascii="Courier New" w:hAnsi="Courier New" w:cs="Courier New" w:hint="default"/>
      </w:rPr>
    </w:lvl>
    <w:lvl w:ilvl="5" w:tplc="CAACA292" w:tentative="1">
      <w:start w:val="1"/>
      <w:numFmt w:val="bullet"/>
      <w:lvlText w:val=""/>
      <w:lvlJc w:val="left"/>
      <w:pPr>
        <w:tabs>
          <w:tab w:val="num" w:pos="4320"/>
        </w:tabs>
        <w:ind w:left="4320" w:hanging="360"/>
      </w:pPr>
      <w:rPr>
        <w:rFonts w:ascii="Wingdings" w:hAnsi="Wingdings" w:hint="default"/>
      </w:rPr>
    </w:lvl>
    <w:lvl w:ilvl="6" w:tplc="4808C48C" w:tentative="1">
      <w:start w:val="1"/>
      <w:numFmt w:val="bullet"/>
      <w:lvlText w:val=""/>
      <w:lvlJc w:val="left"/>
      <w:pPr>
        <w:tabs>
          <w:tab w:val="num" w:pos="5040"/>
        </w:tabs>
        <w:ind w:left="5040" w:hanging="360"/>
      </w:pPr>
      <w:rPr>
        <w:rFonts w:ascii="Symbol" w:hAnsi="Symbol" w:hint="default"/>
      </w:rPr>
    </w:lvl>
    <w:lvl w:ilvl="7" w:tplc="E61A2B52" w:tentative="1">
      <w:start w:val="1"/>
      <w:numFmt w:val="bullet"/>
      <w:lvlText w:val="o"/>
      <w:lvlJc w:val="left"/>
      <w:pPr>
        <w:tabs>
          <w:tab w:val="num" w:pos="5760"/>
        </w:tabs>
        <w:ind w:left="5760" w:hanging="360"/>
      </w:pPr>
      <w:rPr>
        <w:rFonts w:ascii="Courier New" w:hAnsi="Courier New" w:cs="Courier New" w:hint="default"/>
      </w:rPr>
    </w:lvl>
    <w:lvl w:ilvl="8" w:tplc="448E4F10" w:tentative="1">
      <w:start w:val="1"/>
      <w:numFmt w:val="bullet"/>
      <w:lvlText w:val=""/>
      <w:lvlJc w:val="left"/>
      <w:pPr>
        <w:tabs>
          <w:tab w:val="num" w:pos="6480"/>
        </w:tabs>
        <w:ind w:left="6480" w:hanging="360"/>
      </w:pPr>
      <w:rPr>
        <w:rFonts w:ascii="Wingdings" w:hAnsi="Wingdings" w:hint="default"/>
      </w:rPr>
    </w:lvl>
  </w:abstractNum>
  <w:abstractNum w:abstractNumId="93">
    <w:nsid w:val="32D66861"/>
    <w:multiLevelType w:val="hybridMultilevel"/>
    <w:tmpl w:val="EC88C7F6"/>
    <w:styleLink w:val="ArticleSection21"/>
    <w:lvl w:ilvl="0" w:tplc="3BEAE990">
      <w:start w:val="1"/>
      <w:numFmt w:val="bullet"/>
      <w:pStyle w:val="af0"/>
      <w:lvlText w:val=""/>
      <w:lvlJc w:val="left"/>
      <w:pPr>
        <w:tabs>
          <w:tab w:val="num" w:pos="0"/>
        </w:tabs>
        <w:ind w:left="0" w:firstLine="0"/>
      </w:pPr>
      <w:rPr>
        <w:rFonts w:ascii="Symbol" w:hAnsi="Symbol" w:hint="default"/>
      </w:rPr>
    </w:lvl>
    <w:lvl w:ilvl="1" w:tplc="FD08D9EE" w:tentative="1">
      <w:start w:val="1"/>
      <w:numFmt w:val="bullet"/>
      <w:lvlText w:val="o"/>
      <w:lvlJc w:val="left"/>
      <w:pPr>
        <w:tabs>
          <w:tab w:val="num" w:pos="1440"/>
        </w:tabs>
        <w:ind w:left="1440" w:hanging="360"/>
      </w:pPr>
      <w:rPr>
        <w:rFonts w:ascii="Courier New" w:hAnsi="Courier New" w:cs="Courier New" w:hint="default"/>
      </w:rPr>
    </w:lvl>
    <w:lvl w:ilvl="2" w:tplc="40A6AC28" w:tentative="1">
      <w:start w:val="1"/>
      <w:numFmt w:val="bullet"/>
      <w:lvlText w:val=""/>
      <w:lvlJc w:val="left"/>
      <w:pPr>
        <w:tabs>
          <w:tab w:val="num" w:pos="2160"/>
        </w:tabs>
        <w:ind w:left="2160" w:hanging="360"/>
      </w:pPr>
      <w:rPr>
        <w:rFonts w:ascii="Wingdings" w:hAnsi="Wingdings" w:hint="default"/>
      </w:rPr>
    </w:lvl>
    <w:lvl w:ilvl="3" w:tplc="ED322B4E" w:tentative="1">
      <w:start w:val="1"/>
      <w:numFmt w:val="bullet"/>
      <w:lvlText w:val=""/>
      <w:lvlJc w:val="left"/>
      <w:pPr>
        <w:tabs>
          <w:tab w:val="num" w:pos="2880"/>
        </w:tabs>
        <w:ind w:left="2880" w:hanging="360"/>
      </w:pPr>
      <w:rPr>
        <w:rFonts w:ascii="Symbol" w:hAnsi="Symbol" w:hint="default"/>
      </w:rPr>
    </w:lvl>
    <w:lvl w:ilvl="4" w:tplc="BBA645B0" w:tentative="1">
      <w:start w:val="1"/>
      <w:numFmt w:val="bullet"/>
      <w:lvlText w:val="o"/>
      <w:lvlJc w:val="left"/>
      <w:pPr>
        <w:tabs>
          <w:tab w:val="num" w:pos="3600"/>
        </w:tabs>
        <w:ind w:left="3600" w:hanging="360"/>
      </w:pPr>
      <w:rPr>
        <w:rFonts w:ascii="Courier New" w:hAnsi="Courier New" w:cs="Courier New" w:hint="default"/>
      </w:rPr>
    </w:lvl>
    <w:lvl w:ilvl="5" w:tplc="05CE0210" w:tentative="1">
      <w:start w:val="1"/>
      <w:numFmt w:val="bullet"/>
      <w:lvlText w:val=""/>
      <w:lvlJc w:val="left"/>
      <w:pPr>
        <w:tabs>
          <w:tab w:val="num" w:pos="4320"/>
        </w:tabs>
        <w:ind w:left="4320" w:hanging="360"/>
      </w:pPr>
      <w:rPr>
        <w:rFonts w:ascii="Wingdings" w:hAnsi="Wingdings" w:hint="default"/>
      </w:rPr>
    </w:lvl>
    <w:lvl w:ilvl="6" w:tplc="61F4478C" w:tentative="1">
      <w:start w:val="1"/>
      <w:numFmt w:val="bullet"/>
      <w:lvlText w:val=""/>
      <w:lvlJc w:val="left"/>
      <w:pPr>
        <w:tabs>
          <w:tab w:val="num" w:pos="5040"/>
        </w:tabs>
        <w:ind w:left="5040" w:hanging="360"/>
      </w:pPr>
      <w:rPr>
        <w:rFonts w:ascii="Symbol" w:hAnsi="Symbol" w:hint="default"/>
      </w:rPr>
    </w:lvl>
    <w:lvl w:ilvl="7" w:tplc="2F401F56" w:tentative="1">
      <w:start w:val="1"/>
      <w:numFmt w:val="bullet"/>
      <w:lvlText w:val="o"/>
      <w:lvlJc w:val="left"/>
      <w:pPr>
        <w:tabs>
          <w:tab w:val="num" w:pos="5760"/>
        </w:tabs>
        <w:ind w:left="5760" w:hanging="360"/>
      </w:pPr>
      <w:rPr>
        <w:rFonts w:ascii="Courier New" w:hAnsi="Courier New" w:cs="Courier New" w:hint="default"/>
      </w:rPr>
    </w:lvl>
    <w:lvl w:ilvl="8" w:tplc="8A507EBE" w:tentative="1">
      <w:start w:val="1"/>
      <w:numFmt w:val="bullet"/>
      <w:lvlText w:val=""/>
      <w:lvlJc w:val="left"/>
      <w:pPr>
        <w:tabs>
          <w:tab w:val="num" w:pos="6480"/>
        </w:tabs>
        <w:ind w:left="6480" w:hanging="360"/>
      </w:pPr>
      <w:rPr>
        <w:rFonts w:ascii="Wingdings" w:hAnsi="Wingdings" w:hint="default"/>
      </w:rPr>
    </w:lvl>
  </w:abstractNum>
  <w:abstractNum w:abstractNumId="94">
    <w:nsid w:val="32E2588B"/>
    <w:multiLevelType w:val="multilevel"/>
    <w:tmpl w:val="1C426588"/>
    <w:lvl w:ilvl="0">
      <w:start w:val="1"/>
      <w:numFmt w:val="upperRoman"/>
      <w:lvlText w:val="%1"/>
      <w:lvlJc w:val="left"/>
      <w:pPr>
        <w:tabs>
          <w:tab w:val="num" w:pos="720"/>
        </w:tabs>
        <w:ind w:left="720" w:hanging="720"/>
      </w:pPr>
      <w:rPr>
        <w:rFonts w:cs="Times New Roman"/>
      </w:rPr>
    </w:lvl>
    <w:lvl w:ilvl="1">
      <w:start w:val="1"/>
      <w:numFmt w:val="decimal"/>
      <w:isLgl/>
      <w:lvlText w:val="%1.%2"/>
      <w:lvlJc w:val="left"/>
      <w:pPr>
        <w:tabs>
          <w:tab w:val="num" w:pos="720"/>
        </w:tabs>
        <w:ind w:left="720" w:hanging="720"/>
      </w:pPr>
      <w:rPr>
        <w:rFonts w:cs="Times New Roman"/>
      </w:rPr>
    </w:lvl>
    <w:lvl w:ilvl="2">
      <w:start w:val="1"/>
      <w:numFmt w:val="decimal"/>
      <w:pStyle w:val="1d"/>
      <w:lvlText w:val="%3"/>
      <w:lvlJc w:val="left"/>
      <w:pPr>
        <w:tabs>
          <w:tab w:val="num" w:pos="360"/>
        </w:tabs>
      </w:pPr>
      <w:rPr>
        <w:rFonts w:cs="Times New Roman"/>
      </w:rPr>
    </w:lvl>
    <w:lvl w:ilvl="3">
      <w:start w:val="1"/>
      <w:numFmt w:val="lowerLetter"/>
      <w:pStyle w:val="Head21"/>
      <w:lvlText w:val="(%4)"/>
      <w:lvlJc w:val="left"/>
      <w:pPr>
        <w:tabs>
          <w:tab w:val="num" w:pos="1440"/>
        </w:tabs>
        <w:ind w:left="1440" w:hanging="720"/>
      </w:pPr>
      <w:rPr>
        <w:rFonts w:cs="Times New Roman"/>
      </w:rPr>
    </w:lvl>
    <w:lvl w:ilvl="4">
      <w:start w:val="1"/>
      <w:numFmt w:val="lowerRoman"/>
      <w:pStyle w:val="Head73CharCharChar"/>
      <w:lvlText w:val="(%5)"/>
      <w:lvlJc w:val="left"/>
      <w:pPr>
        <w:tabs>
          <w:tab w:val="num" w:pos="2304"/>
        </w:tabs>
        <w:ind w:left="2304" w:hanging="864"/>
      </w:pPr>
      <w:rPr>
        <w:rFonts w:cs="Times New Roman"/>
      </w:rPr>
    </w:lvl>
    <w:lvl w:ilvl="5">
      <w:start w:val="1"/>
      <w:numFmt w:val="bullet"/>
      <w:lvlText w:val=""/>
      <w:lvlJc w:val="left"/>
      <w:pPr>
        <w:tabs>
          <w:tab w:val="num" w:pos="1440"/>
        </w:tabs>
        <w:ind w:left="1440" w:hanging="720"/>
      </w:pPr>
      <w:rPr>
        <w:rFonts w:ascii="Wingdings" w:hAnsi="Wingdings" w:hint="default"/>
      </w:rPr>
    </w:lvl>
    <w:lvl w:ilvl="6">
      <w:start w:val="1"/>
      <w:numFmt w:val="bullet"/>
      <w:lvlText w:val="–"/>
      <w:lvlJc w:val="left"/>
      <w:pPr>
        <w:tabs>
          <w:tab w:val="num" w:pos="2304"/>
        </w:tabs>
        <w:ind w:left="2304" w:hanging="864"/>
      </w:pPr>
      <w:rPr>
        <w:rFonts w:ascii="Times New Roman" w:hAnsi="Times New Roman" w:hint="default"/>
      </w:rPr>
    </w:lvl>
    <w:lvl w:ilvl="7">
      <w:start w:val="1"/>
      <w:numFmt w:val="bullet"/>
      <w:lvlText w:val=""/>
      <w:lvlJc w:val="left"/>
      <w:pPr>
        <w:tabs>
          <w:tab w:val="num" w:pos="1440"/>
        </w:tabs>
        <w:ind w:left="1440" w:hanging="720"/>
      </w:pPr>
      <w:rPr>
        <w:rFonts w:ascii="Wingdings" w:hAnsi="Wingdings" w:hint="default"/>
        <w:sz w:val="16"/>
      </w:rPr>
    </w:lvl>
    <w:lvl w:ilvl="8">
      <w:start w:val="1"/>
      <w:numFmt w:val="bullet"/>
      <w:lvlText w:val=""/>
      <w:lvlJc w:val="left"/>
      <w:pPr>
        <w:tabs>
          <w:tab w:val="num" w:pos="1440"/>
        </w:tabs>
        <w:ind w:left="1440" w:hanging="720"/>
      </w:pPr>
      <w:rPr>
        <w:rFonts w:ascii="Wingdings" w:hAnsi="Wingdings" w:hint="default"/>
      </w:rPr>
    </w:lvl>
  </w:abstractNum>
  <w:abstractNum w:abstractNumId="95">
    <w:nsid w:val="34100C28"/>
    <w:multiLevelType w:val="multilevel"/>
    <w:tmpl w:val="831C5574"/>
    <w:lvl w:ilvl="0">
      <w:start w:val="1"/>
      <w:numFmt w:val="decimal"/>
      <w:pStyle w:val="36"/>
      <w:lvlText w:val="%1."/>
      <w:lvlJc w:val="left"/>
      <w:pPr>
        <w:tabs>
          <w:tab w:val="num" w:pos="900"/>
        </w:tabs>
        <w:ind w:left="900" w:hanging="360"/>
      </w:pPr>
      <w:rPr>
        <w:rFonts w:hint="default"/>
      </w:rPr>
    </w:lvl>
    <w:lvl w:ilvl="1">
      <w:start w:val="1"/>
      <w:numFmt w:val="decimal"/>
      <w:pStyle w:val="41"/>
      <w:lvlText w:val="%1.%2."/>
      <w:lvlJc w:val="left"/>
      <w:pPr>
        <w:tabs>
          <w:tab w:val="num" w:pos="1021"/>
        </w:tabs>
        <w:ind w:left="794" w:hanging="454"/>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6">
    <w:nsid w:val="351944C7"/>
    <w:multiLevelType w:val="hybridMultilevel"/>
    <w:tmpl w:val="25EAD0D8"/>
    <w:lvl w:ilvl="0" w:tplc="FFFFFFFF">
      <w:start w:val="1"/>
      <w:numFmt w:val="bullet"/>
      <w:pStyle w:val="af1"/>
      <w:lvlText w:val=""/>
      <w:lvlJc w:val="left"/>
      <w:pPr>
        <w:tabs>
          <w:tab w:val="num" w:pos="0"/>
        </w:tabs>
        <w:ind w:left="0" w:firstLine="25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7">
    <w:nsid w:val="35676B91"/>
    <w:multiLevelType w:val="hybridMultilevel"/>
    <w:tmpl w:val="94724CB6"/>
    <w:lvl w:ilvl="0" w:tplc="FFFFFFFF">
      <w:start w:val="1"/>
      <w:numFmt w:val="decimal"/>
      <w:pStyle w:val="37"/>
      <w:lvlText w:val="%1.1.1"/>
      <w:lvlJc w:val="left"/>
      <w:pPr>
        <w:ind w:left="2052" w:hanging="360"/>
      </w:pPr>
      <w:rPr>
        <w:rFonts w:ascii="Arial" w:hAnsi="Arial" w:hint="default"/>
        <w:kern w:val="16"/>
        <w:sz w:val="24"/>
      </w:rPr>
    </w:lvl>
    <w:lvl w:ilvl="1" w:tplc="FFFFFFFF">
      <w:start w:val="1"/>
      <w:numFmt w:val="lowerLetter"/>
      <w:lvlText w:val="%2."/>
      <w:lvlJc w:val="left"/>
      <w:pPr>
        <w:ind w:left="4929" w:hanging="360"/>
      </w:pPr>
    </w:lvl>
    <w:lvl w:ilvl="2" w:tplc="FFFFFFFF">
      <w:start w:val="1"/>
      <w:numFmt w:val="lowerRoman"/>
      <w:lvlText w:val="%3."/>
      <w:lvlJc w:val="right"/>
      <w:pPr>
        <w:ind w:left="5649" w:hanging="180"/>
      </w:pPr>
    </w:lvl>
    <w:lvl w:ilvl="3" w:tplc="FFFFFFFF" w:tentative="1">
      <w:start w:val="1"/>
      <w:numFmt w:val="decimal"/>
      <w:lvlText w:val="%4."/>
      <w:lvlJc w:val="left"/>
      <w:pPr>
        <w:ind w:left="6369" w:hanging="360"/>
      </w:pPr>
    </w:lvl>
    <w:lvl w:ilvl="4" w:tplc="FFFFFFFF" w:tentative="1">
      <w:start w:val="1"/>
      <w:numFmt w:val="lowerLetter"/>
      <w:lvlText w:val="%5."/>
      <w:lvlJc w:val="left"/>
      <w:pPr>
        <w:ind w:left="7089" w:hanging="360"/>
      </w:pPr>
    </w:lvl>
    <w:lvl w:ilvl="5" w:tplc="FFFFFFFF" w:tentative="1">
      <w:start w:val="1"/>
      <w:numFmt w:val="lowerRoman"/>
      <w:lvlText w:val="%6."/>
      <w:lvlJc w:val="right"/>
      <w:pPr>
        <w:ind w:left="7809" w:hanging="180"/>
      </w:pPr>
    </w:lvl>
    <w:lvl w:ilvl="6" w:tplc="FFFFFFFF" w:tentative="1">
      <w:start w:val="1"/>
      <w:numFmt w:val="decimal"/>
      <w:lvlText w:val="%7."/>
      <w:lvlJc w:val="left"/>
      <w:pPr>
        <w:ind w:left="8529" w:hanging="360"/>
      </w:pPr>
    </w:lvl>
    <w:lvl w:ilvl="7" w:tplc="FFFFFFFF" w:tentative="1">
      <w:start w:val="1"/>
      <w:numFmt w:val="lowerLetter"/>
      <w:lvlText w:val="%8."/>
      <w:lvlJc w:val="left"/>
      <w:pPr>
        <w:ind w:left="9249" w:hanging="360"/>
      </w:pPr>
    </w:lvl>
    <w:lvl w:ilvl="8" w:tplc="FFFFFFFF" w:tentative="1">
      <w:start w:val="1"/>
      <w:numFmt w:val="lowerRoman"/>
      <w:lvlText w:val="%9."/>
      <w:lvlJc w:val="right"/>
      <w:pPr>
        <w:ind w:left="9969" w:hanging="180"/>
      </w:pPr>
    </w:lvl>
  </w:abstractNum>
  <w:abstractNum w:abstractNumId="98">
    <w:nsid w:val="35FD7260"/>
    <w:multiLevelType w:val="multilevel"/>
    <w:tmpl w:val="287A427E"/>
    <w:lvl w:ilvl="0">
      <w:start w:val="1"/>
      <w:numFmt w:val="russianUpper"/>
      <w:suff w:val="nothing"/>
      <w:lvlText w:val="Приложение %1"/>
      <w:lvlJc w:val="right"/>
      <w:pPr>
        <w:ind w:left="432" w:hanging="144"/>
      </w:pPr>
    </w:lvl>
    <w:lvl w:ilvl="1">
      <w:start w:val="1"/>
      <w:numFmt w:val="decimal"/>
      <w:pStyle w:val="af2"/>
      <w:suff w:val="nothing"/>
      <w:lvlText w:val="Таблица %1.%2"/>
      <w:lvlJc w:val="right"/>
      <w:pPr>
        <w:ind w:left="576" w:hanging="288"/>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9">
    <w:nsid w:val="361D3517"/>
    <w:multiLevelType w:val="hybridMultilevel"/>
    <w:tmpl w:val="8EAA93E6"/>
    <w:lvl w:ilvl="0" w:tplc="31DE5AC2">
      <w:start w:val="1"/>
      <w:numFmt w:val="decimal"/>
      <w:lvlText w:val="2.3.%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378C32DA"/>
    <w:multiLevelType w:val="multilevel"/>
    <w:tmpl w:val="041AC098"/>
    <w:lvl w:ilvl="0">
      <w:start w:val="1"/>
      <w:numFmt w:val="decimal"/>
      <w:pStyle w:val="1e"/>
      <w:lvlText w:val="%1."/>
      <w:lvlJc w:val="left"/>
      <w:pPr>
        <w:tabs>
          <w:tab w:val="num" w:pos="1134"/>
        </w:tabs>
        <w:ind w:left="0" w:firstLine="720"/>
      </w:pPr>
    </w:lvl>
    <w:lvl w:ilvl="1">
      <w:start w:val="1"/>
      <w:numFmt w:val="decimal"/>
      <w:lvlText w:val="%1.%2."/>
      <w:lvlJc w:val="left"/>
      <w:pPr>
        <w:tabs>
          <w:tab w:val="num" w:pos="1134"/>
        </w:tabs>
        <w:ind w:left="0" w:firstLine="720"/>
      </w:pPr>
    </w:lvl>
    <w:lvl w:ilvl="2">
      <w:start w:val="1"/>
      <w:numFmt w:val="decimal"/>
      <w:lvlText w:val="%1.%2.%3."/>
      <w:lvlJc w:val="left"/>
      <w:pPr>
        <w:tabs>
          <w:tab w:val="num" w:pos="1701"/>
        </w:tabs>
        <w:ind w:left="0" w:firstLine="720"/>
      </w:pPr>
    </w:lvl>
    <w:lvl w:ilvl="3">
      <w:start w:val="1"/>
      <w:numFmt w:val="decimal"/>
      <w:lvlText w:val="%1.%2.%3.%4."/>
      <w:lvlJc w:val="left"/>
      <w:pPr>
        <w:tabs>
          <w:tab w:val="num" w:pos="1701"/>
        </w:tabs>
        <w:ind w:left="0" w:firstLine="720"/>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1">
    <w:nsid w:val="37C5385F"/>
    <w:multiLevelType w:val="multilevel"/>
    <w:tmpl w:val="8166863A"/>
    <w:lvl w:ilvl="0">
      <w:start w:val="1"/>
      <w:numFmt w:val="upperLetter"/>
      <w:pStyle w:val="af3"/>
      <w:suff w:val="space"/>
      <w:lvlText w:val="Приложение %1. "/>
      <w:lvlJc w:val="left"/>
      <w:pPr>
        <w:ind w:left="284"/>
      </w:pPr>
      <w:rPr>
        <w:rFonts w:ascii="Times New Roman" w:hAnsi="Times New Roman" w:cs="Times New Roman" w:hint="default"/>
        <w:b/>
        <w:i w:val="0"/>
        <w:color w:val="auto"/>
        <w:spacing w:val="0"/>
        <w:w w:val="100"/>
        <w:kern w:val="0"/>
        <w:position w:val="0"/>
        <w:sz w:val="32"/>
        <w:szCs w:val="32"/>
        <w:u w:val="none"/>
        <w:effect w:val="none"/>
      </w:rPr>
    </w:lvl>
    <w:lvl w:ilvl="1">
      <w:start w:val="1"/>
      <w:numFmt w:val="decimal"/>
      <w:suff w:val="space"/>
      <w:lvlText w:val="%1.%2"/>
      <w:lvlJc w:val="left"/>
      <w:pPr>
        <w:ind w:left="284" w:firstLine="720"/>
      </w:pPr>
      <w:rPr>
        <w:rFonts w:ascii="Times New Roman" w:hAnsi="Times New Roman" w:cs="Times New Roman" w:hint="default"/>
        <w:b/>
        <w:i w:val="0"/>
        <w:color w:val="auto"/>
        <w:spacing w:val="0"/>
        <w:w w:val="100"/>
        <w:kern w:val="0"/>
        <w:position w:val="0"/>
        <w:sz w:val="28"/>
        <w:szCs w:val="28"/>
        <w:u w:val="none"/>
        <w:effect w:val="none"/>
      </w:rPr>
    </w:lvl>
    <w:lvl w:ilvl="2">
      <w:start w:val="1"/>
      <w:numFmt w:val="decimal"/>
      <w:lvlText w:val="%1.%2.%3"/>
      <w:lvlJc w:val="left"/>
      <w:pPr>
        <w:tabs>
          <w:tab w:val="num" w:pos="1702"/>
        </w:tabs>
        <w:ind w:left="284" w:firstLine="720"/>
      </w:pPr>
      <w:rPr>
        <w:rFonts w:ascii="Arial" w:hAnsi="Arial" w:cs="Times New Roman" w:hint="default"/>
        <w:b/>
        <w:i w:val="0"/>
        <w:color w:val="auto"/>
        <w:sz w:val="28"/>
        <w:szCs w:val="28"/>
        <w:u w:val="none"/>
      </w:rPr>
    </w:lvl>
    <w:lvl w:ilvl="3">
      <w:start w:val="1"/>
      <w:numFmt w:val="decimal"/>
      <w:lvlText w:val="%1.%2.%3.%4"/>
      <w:lvlJc w:val="left"/>
      <w:pPr>
        <w:tabs>
          <w:tab w:val="num" w:pos="1872"/>
        </w:tabs>
        <w:ind w:left="284" w:firstLine="720"/>
      </w:pPr>
      <w:rPr>
        <w:rFonts w:ascii="Arial" w:hAnsi="Arial" w:cs="Times New Roman" w:hint="default"/>
        <w:b/>
        <w:i w:val="0"/>
        <w:color w:val="auto"/>
        <w:spacing w:val="0"/>
        <w:w w:val="100"/>
        <w:kern w:val="0"/>
        <w:position w:val="0"/>
        <w:sz w:val="26"/>
        <w:szCs w:val="26"/>
        <w:u w:val="none"/>
      </w:rPr>
    </w:lvl>
    <w:lvl w:ilvl="4">
      <w:start w:val="1"/>
      <w:numFmt w:val="decimal"/>
      <w:lvlText w:val="%1.%2.%3.%4.%5"/>
      <w:lvlJc w:val="left"/>
      <w:pPr>
        <w:tabs>
          <w:tab w:val="num" w:pos="1985"/>
        </w:tabs>
        <w:ind w:left="284" w:firstLine="720"/>
      </w:pPr>
      <w:rPr>
        <w:rFonts w:ascii="Arial" w:hAnsi="Arial" w:cs="Times New Roman" w:hint="default"/>
        <w:b/>
        <w:i w:val="0"/>
        <w:color w:val="auto"/>
        <w:spacing w:val="0"/>
        <w:w w:val="100"/>
        <w:kern w:val="0"/>
        <w:position w:val="0"/>
        <w:sz w:val="24"/>
        <w:szCs w:val="24"/>
        <w:u w:val="none"/>
        <w:effect w:val="none"/>
      </w:rPr>
    </w:lvl>
    <w:lvl w:ilvl="5">
      <w:start w:val="1"/>
      <w:numFmt w:val="decimal"/>
      <w:lvlText w:val="%1.%2.%3.%4.%5.%6"/>
      <w:lvlJc w:val="left"/>
      <w:pPr>
        <w:tabs>
          <w:tab w:val="num" w:pos="1436"/>
        </w:tabs>
        <w:ind w:left="1436" w:hanging="1152"/>
      </w:pPr>
      <w:rPr>
        <w:rFonts w:cs="Times New Roman" w:hint="default"/>
      </w:rPr>
    </w:lvl>
    <w:lvl w:ilvl="6">
      <w:start w:val="1"/>
      <w:numFmt w:val="decimal"/>
      <w:lvlText w:val="%1.%2.%3.%4.%5.%6.%7"/>
      <w:lvlJc w:val="left"/>
      <w:pPr>
        <w:tabs>
          <w:tab w:val="num" w:pos="1580"/>
        </w:tabs>
        <w:ind w:left="1580" w:hanging="1296"/>
      </w:pPr>
      <w:rPr>
        <w:rFonts w:cs="Times New Roman" w:hint="default"/>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102">
    <w:nsid w:val="3964775C"/>
    <w:multiLevelType w:val="hybridMultilevel"/>
    <w:tmpl w:val="1C36A6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3A4A5629"/>
    <w:multiLevelType w:val="hybridMultilevel"/>
    <w:tmpl w:val="4CB64CDA"/>
    <w:lvl w:ilvl="0" w:tplc="04190001">
      <w:start w:val="1"/>
      <w:numFmt w:val="bullet"/>
      <w:pStyle w:val="af4"/>
      <w:lvlText w:val="-"/>
      <w:lvlJc w:val="left"/>
      <w:pPr>
        <w:tabs>
          <w:tab w:val="num" w:pos="360"/>
        </w:tabs>
        <w:ind w:left="360" w:hanging="360"/>
      </w:pPr>
      <w:rPr>
        <w:rFonts w:hAnsi="Courier New"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04">
    <w:nsid w:val="3C0D795A"/>
    <w:multiLevelType w:val="multilevel"/>
    <w:tmpl w:val="EDC0A5AE"/>
    <w:lvl w:ilvl="0">
      <w:start w:val="1"/>
      <w:numFmt w:val="decimal"/>
      <w:pStyle w:val="1f"/>
      <w:lvlText w:val="%1."/>
      <w:lvlJc w:val="left"/>
      <w:pPr>
        <w:ind w:left="360" w:hanging="360"/>
      </w:pPr>
      <w:rPr>
        <w:rFonts w:cs="Times New Roman"/>
      </w:rPr>
    </w:lvl>
    <w:lvl w:ilvl="1">
      <w:start w:val="1"/>
      <w:numFmt w:val="decimal"/>
      <w:pStyle w:val="112"/>
      <w:lvlText w:val="%1.%2."/>
      <w:lvlJc w:val="left"/>
      <w:pPr>
        <w:ind w:left="716"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05">
    <w:nsid w:val="3CF845DC"/>
    <w:multiLevelType w:val="hybridMultilevel"/>
    <w:tmpl w:val="5BA8AEB0"/>
    <w:lvl w:ilvl="0" w:tplc="FFFFFFFF">
      <w:start w:val="1"/>
      <w:numFmt w:val="bullet"/>
      <w:pStyle w:val="01"/>
      <w:lvlText w:val="–"/>
      <w:lvlJc w:val="left"/>
      <w:pPr>
        <w:tabs>
          <w:tab w:val="num" w:pos="1105"/>
        </w:tabs>
        <w:ind w:left="1105" w:hanging="397"/>
      </w:pPr>
      <w:rPr>
        <w:rFonts w:ascii="Times New Roman" w:hAnsi="Times New Roman" w:hint="default"/>
      </w:rPr>
    </w:lvl>
    <w:lvl w:ilvl="1" w:tplc="FFFFFFFF">
      <w:start w:val="1"/>
      <w:numFmt w:val="russianLower"/>
      <w:lvlText w:val="%2)"/>
      <w:lvlJc w:val="left"/>
      <w:pPr>
        <w:tabs>
          <w:tab w:val="num" w:pos="1788"/>
        </w:tabs>
        <w:ind w:left="1788" w:hanging="360"/>
      </w:pPr>
      <w:rPr>
        <w:rFonts w:cs="Times New Roman" w:hint="default"/>
      </w:rPr>
    </w:lvl>
    <w:lvl w:ilvl="2" w:tplc="FFFFFFFF">
      <w:start w:val="1"/>
      <w:numFmt w:val="lowerRoman"/>
      <w:lvlText w:val="%3."/>
      <w:lvlJc w:val="right"/>
      <w:pPr>
        <w:tabs>
          <w:tab w:val="num" w:pos="2508"/>
        </w:tabs>
        <w:ind w:left="2508" w:hanging="180"/>
      </w:pPr>
      <w:rPr>
        <w:rFonts w:cs="Times New Roman"/>
      </w:rPr>
    </w:lvl>
    <w:lvl w:ilvl="3" w:tplc="FFFFFFFF">
      <w:start w:val="1"/>
      <w:numFmt w:val="decimal"/>
      <w:lvlText w:val="%4."/>
      <w:lvlJc w:val="left"/>
      <w:pPr>
        <w:tabs>
          <w:tab w:val="num" w:pos="3228"/>
        </w:tabs>
        <w:ind w:left="3228" w:hanging="360"/>
      </w:pPr>
      <w:rPr>
        <w:rFonts w:cs="Times New Roman"/>
      </w:rPr>
    </w:lvl>
    <w:lvl w:ilvl="4" w:tplc="FFFFFFFF" w:tentative="1">
      <w:start w:val="1"/>
      <w:numFmt w:val="lowerLetter"/>
      <w:lvlText w:val="%5."/>
      <w:lvlJc w:val="left"/>
      <w:pPr>
        <w:tabs>
          <w:tab w:val="num" w:pos="3948"/>
        </w:tabs>
        <w:ind w:left="3948" w:hanging="360"/>
      </w:pPr>
      <w:rPr>
        <w:rFonts w:cs="Times New Roman"/>
      </w:rPr>
    </w:lvl>
    <w:lvl w:ilvl="5" w:tplc="FFFFFFFF" w:tentative="1">
      <w:start w:val="1"/>
      <w:numFmt w:val="lowerRoman"/>
      <w:lvlText w:val="%6."/>
      <w:lvlJc w:val="right"/>
      <w:pPr>
        <w:tabs>
          <w:tab w:val="num" w:pos="4668"/>
        </w:tabs>
        <w:ind w:left="4668" w:hanging="180"/>
      </w:pPr>
      <w:rPr>
        <w:rFonts w:cs="Times New Roman"/>
      </w:rPr>
    </w:lvl>
    <w:lvl w:ilvl="6" w:tplc="FFFFFFFF" w:tentative="1">
      <w:start w:val="1"/>
      <w:numFmt w:val="decimal"/>
      <w:lvlText w:val="%7."/>
      <w:lvlJc w:val="left"/>
      <w:pPr>
        <w:tabs>
          <w:tab w:val="num" w:pos="5388"/>
        </w:tabs>
        <w:ind w:left="5388" w:hanging="360"/>
      </w:pPr>
      <w:rPr>
        <w:rFonts w:cs="Times New Roman"/>
      </w:rPr>
    </w:lvl>
    <w:lvl w:ilvl="7" w:tplc="FFFFFFFF" w:tentative="1">
      <w:start w:val="1"/>
      <w:numFmt w:val="lowerLetter"/>
      <w:lvlText w:val="%8."/>
      <w:lvlJc w:val="left"/>
      <w:pPr>
        <w:tabs>
          <w:tab w:val="num" w:pos="6108"/>
        </w:tabs>
        <w:ind w:left="6108" w:hanging="360"/>
      </w:pPr>
      <w:rPr>
        <w:rFonts w:cs="Times New Roman"/>
      </w:rPr>
    </w:lvl>
    <w:lvl w:ilvl="8" w:tplc="FFFFFFFF" w:tentative="1">
      <w:start w:val="1"/>
      <w:numFmt w:val="lowerRoman"/>
      <w:lvlText w:val="%9."/>
      <w:lvlJc w:val="right"/>
      <w:pPr>
        <w:tabs>
          <w:tab w:val="num" w:pos="6828"/>
        </w:tabs>
        <w:ind w:left="6828" w:hanging="180"/>
      </w:pPr>
      <w:rPr>
        <w:rFonts w:cs="Times New Roman"/>
      </w:rPr>
    </w:lvl>
  </w:abstractNum>
  <w:abstractNum w:abstractNumId="106">
    <w:nsid w:val="3D187626"/>
    <w:multiLevelType w:val="hybridMultilevel"/>
    <w:tmpl w:val="BAA01352"/>
    <w:lvl w:ilvl="0" w:tplc="FFFFFFFF">
      <w:start w:val="1"/>
      <w:numFmt w:val="decimal"/>
      <w:lvlRestart w:val="0"/>
      <w:pStyle w:val="List-Num1"/>
      <w:lvlText w:val="%1."/>
      <w:lvlJc w:val="left"/>
      <w:pPr>
        <w:tabs>
          <w:tab w:val="num" w:pos="1443"/>
        </w:tabs>
        <w:ind w:left="1443" w:hanging="363"/>
      </w:pPr>
      <w:rPr>
        <w:rFonts w:cs="Times New Roman"/>
      </w:rPr>
    </w:lvl>
    <w:lvl w:ilvl="1" w:tplc="FFFFFFFF" w:tentative="1">
      <w:start w:val="1"/>
      <w:numFmt w:val="lowerLetter"/>
      <w:lvlText w:val="%2."/>
      <w:lvlJc w:val="left"/>
      <w:pPr>
        <w:tabs>
          <w:tab w:val="num" w:pos="1934"/>
        </w:tabs>
        <w:ind w:left="1934" w:hanging="360"/>
      </w:pPr>
      <w:rPr>
        <w:rFonts w:cs="Times New Roman"/>
      </w:rPr>
    </w:lvl>
    <w:lvl w:ilvl="2" w:tplc="FFFFFFFF" w:tentative="1">
      <w:start w:val="1"/>
      <w:numFmt w:val="lowerRoman"/>
      <w:lvlText w:val="%3."/>
      <w:lvlJc w:val="right"/>
      <w:pPr>
        <w:tabs>
          <w:tab w:val="num" w:pos="2654"/>
        </w:tabs>
        <w:ind w:left="2654" w:hanging="180"/>
      </w:pPr>
      <w:rPr>
        <w:rFonts w:cs="Times New Roman"/>
      </w:rPr>
    </w:lvl>
    <w:lvl w:ilvl="3" w:tplc="FFFFFFFF" w:tentative="1">
      <w:start w:val="1"/>
      <w:numFmt w:val="decimal"/>
      <w:lvlText w:val="%4."/>
      <w:lvlJc w:val="left"/>
      <w:pPr>
        <w:tabs>
          <w:tab w:val="num" w:pos="3374"/>
        </w:tabs>
        <w:ind w:left="3374" w:hanging="360"/>
      </w:pPr>
      <w:rPr>
        <w:rFonts w:cs="Times New Roman"/>
      </w:rPr>
    </w:lvl>
    <w:lvl w:ilvl="4" w:tplc="FFFFFFFF" w:tentative="1">
      <w:start w:val="1"/>
      <w:numFmt w:val="lowerLetter"/>
      <w:lvlText w:val="%5."/>
      <w:lvlJc w:val="left"/>
      <w:pPr>
        <w:tabs>
          <w:tab w:val="num" w:pos="4094"/>
        </w:tabs>
        <w:ind w:left="4094" w:hanging="360"/>
      </w:pPr>
      <w:rPr>
        <w:rFonts w:cs="Times New Roman"/>
      </w:rPr>
    </w:lvl>
    <w:lvl w:ilvl="5" w:tplc="FFFFFFFF" w:tentative="1">
      <w:start w:val="1"/>
      <w:numFmt w:val="lowerRoman"/>
      <w:lvlText w:val="%6."/>
      <w:lvlJc w:val="right"/>
      <w:pPr>
        <w:tabs>
          <w:tab w:val="num" w:pos="4814"/>
        </w:tabs>
        <w:ind w:left="4814" w:hanging="180"/>
      </w:pPr>
      <w:rPr>
        <w:rFonts w:cs="Times New Roman"/>
      </w:rPr>
    </w:lvl>
    <w:lvl w:ilvl="6" w:tplc="FFFFFFFF" w:tentative="1">
      <w:start w:val="1"/>
      <w:numFmt w:val="decimal"/>
      <w:lvlText w:val="%7."/>
      <w:lvlJc w:val="left"/>
      <w:pPr>
        <w:tabs>
          <w:tab w:val="num" w:pos="5534"/>
        </w:tabs>
        <w:ind w:left="5534" w:hanging="360"/>
      </w:pPr>
      <w:rPr>
        <w:rFonts w:cs="Times New Roman"/>
      </w:rPr>
    </w:lvl>
    <w:lvl w:ilvl="7" w:tplc="FFFFFFFF" w:tentative="1">
      <w:start w:val="1"/>
      <w:numFmt w:val="lowerLetter"/>
      <w:lvlText w:val="%8."/>
      <w:lvlJc w:val="left"/>
      <w:pPr>
        <w:tabs>
          <w:tab w:val="num" w:pos="6254"/>
        </w:tabs>
        <w:ind w:left="6254" w:hanging="360"/>
      </w:pPr>
      <w:rPr>
        <w:rFonts w:cs="Times New Roman"/>
      </w:rPr>
    </w:lvl>
    <w:lvl w:ilvl="8" w:tplc="FFFFFFFF" w:tentative="1">
      <w:start w:val="1"/>
      <w:numFmt w:val="lowerRoman"/>
      <w:lvlText w:val="%9."/>
      <w:lvlJc w:val="right"/>
      <w:pPr>
        <w:tabs>
          <w:tab w:val="num" w:pos="6974"/>
        </w:tabs>
        <w:ind w:left="6974" w:hanging="180"/>
      </w:pPr>
      <w:rPr>
        <w:rFonts w:cs="Times New Roman"/>
      </w:rPr>
    </w:lvl>
  </w:abstractNum>
  <w:abstractNum w:abstractNumId="107">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08">
    <w:nsid w:val="3E557F8C"/>
    <w:multiLevelType w:val="hybridMultilevel"/>
    <w:tmpl w:val="B14AF690"/>
    <w:lvl w:ilvl="0" w:tplc="FFFFFFFF">
      <w:start w:val="1"/>
      <w:numFmt w:val="bullet"/>
      <w:pStyle w:val="af5"/>
      <w:lvlText w:val=""/>
      <w:lvlJc w:val="left"/>
      <w:pPr>
        <w:ind w:left="1428" w:hanging="360"/>
      </w:pPr>
      <w:rPr>
        <w:rFonts w:ascii="Symbol" w:hAnsi="Symbol" w:hint="default"/>
      </w:rPr>
    </w:lvl>
    <w:lvl w:ilvl="1" w:tplc="FFFFFFFF">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09">
    <w:nsid w:val="3FE2055D"/>
    <w:multiLevelType w:val="hybridMultilevel"/>
    <w:tmpl w:val="6F6AA768"/>
    <w:lvl w:ilvl="0" w:tplc="FFFFFFFF">
      <w:start w:val="1"/>
      <w:numFmt w:val="decimal"/>
      <w:pStyle w:val="af6"/>
      <w:lvlText w:val="%1."/>
      <w:lvlJc w:val="left"/>
      <w:pPr>
        <w:tabs>
          <w:tab w:val="num" w:pos="1854"/>
        </w:tabs>
        <w:ind w:left="1494" w:hanging="360"/>
      </w:pPr>
    </w:lvl>
    <w:lvl w:ilvl="1" w:tplc="FFFFFFFF">
      <w:start w:val="1"/>
      <w:numFmt w:val="bullet"/>
      <w:lvlText w:val=""/>
      <w:lvlJc w:val="left"/>
      <w:pPr>
        <w:tabs>
          <w:tab w:val="num" w:pos="1782"/>
        </w:tabs>
        <w:ind w:left="1782" w:hanging="360"/>
      </w:pPr>
      <w:rPr>
        <w:rFonts w:ascii="Symbol" w:hAnsi="Symbol" w:hint="default"/>
      </w:r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0">
    <w:nsid w:val="3FE56FFA"/>
    <w:multiLevelType w:val="hybridMultilevel"/>
    <w:tmpl w:val="1DDCC0FA"/>
    <w:lvl w:ilvl="0" w:tplc="FFFFFFFF">
      <w:start w:val="1"/>
      <w:numFmt w:val="bullet"/>
      <w:pStyle w:val="af7"/>
      <w:lvlText w:val=" "/>
      <w:lvlJc w:val="left"/>
      <w:pPr>
        <w:tabs>
          <w:tab w:val="num" w:pos="0"/>
        </w:tabs>
        <w:ind w:left="0" w:firstLine="198"/>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1">
    <w:nsid w:val="408A3A0B"/>
    <w:multiLevelType w:val="singleLevel"/>
    <w:tmpl w:val="4476F654"/>
    <w:lvl w:ilvl="0">
      <w:start w:val="1"/>
      <w:numFmt w:val="decimal"/>
      <w:pStyle w:val="ITBSub-ClauseiListinITBGCC"/>
      <w:lvlText w:val="%1."/>
      <w:lvlJc w:val="left"/>
      <w:pPr>
        <w:tabs>
          <w:tab w:val="num" w:pos="360"/>
        </w:tabs>
        <w:ind w:left="360" w:hanging="360"/>
      </w:pPr>
      <w:rPr>
        <w:rFonts w:cs="Times New Roman"/>
      </w:rPr>
    </w:lvl>
  </w:abstractNum>
  <w:abstractNum w:abstractNumId="112">
    <w:nsid w:val="41C012C6"/>
    <w:multiLevelType w:val="multilevel"/>
    <w:tmpl w:val="04190023"/>
    <w:styleLink w:val="ArticleSection1"/>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13">
    <w:nsid w:val="41EF42C3"/>
    <w:multiLevelType w:val="hybridMultilevel"/>
    <w:tmpl w:val="BE44AE9E"/>
    <w:lvl w:ilvl="0" w:tplc="FFFFFFFF">
      <w:start w:val="1"/>
      <w:numFmt w:val="bullet"/>
      <w:pStyle w:val="af8"/>
      <w:lvlText w:val="­"/>
      <w:lvlJc w:val="left"/>
      <w:pPr>
        <w:ind w:left="1069" w:hanging="360"/>
      </w:pPr>
      <w:rPr>
        <w:rFonts w:ascii="Courier New" w:hAnsi="Courier New" w:hint="default"/>
      </w:rPr>
    </w:lvl>
    <w:lvl w:ilvl="1" w:tplc="FFFFFFFF">
      <w:start w:val="1"/>
      <w:numFmt w:val="bullet"/>
      <w:lvlText w:val="­"/>
      <w:lvlJc w:val="left"/>
      <w:pPr>
        <w:ind w:left="1786" w:hanging="357"/>
      </w:pPr>
      <w:rPr>
        <w:rFonts w:ascii="Courier New" w:hAnsi="Courier New" w:hint="default"/>
      </w:rPr>
    </w:lvl>
    <w:lvl w:ilvl="2" w:tplc="FFFFFFFF">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14">
    <w:nsid w:val="423A5FAE"/>
    <w:multiLevelType w:val="hybridMultilevel"/>
    <w:tmpl w:val="DDE2BF0A"/>
    <w:lvl w:ilvl="0" w:tplc="F61E8C78">
      <w:start w:val="1"/>
      <w:numFmt w:val="decimal"/>
      <w:lvlText w:val="2.9.%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44276029"/>
    <w:multiLevelType w:val="multilevel"/>
    <w:tmpl w:val="FBBC1EA4"/>
    <w:styleLink w:val="1110"/>
    <w:lvl w:ilvl="0">
      <w:start w:val="1"/>
      <w:numFmt w:val="decimal"/>
      <w:lvlText w:val="%1."/>
      <w:lvlJc w:val="left"/>
      <w:pPr>
        <w:tabs>
          <w:tab w:val="num" w:pos="907"/>
        </w:tabs>
        <w:ind w:left="907" w:hanging="510"/>
      </w:pPr>
      <w:rPr>
        <w:rFonts w:cs="Times New Roman" w:hint="default"/>
        <w:sz w:val="24"/>
      </w:rPr>
    </w:lvl>
    <w:lvl w:ilvl="1">
      <w:start w:val="1"/>
      <w:numFmt w:val="bullet"/>
      <w:lvlText w:val=""/>
      <w:lvlJc w:val="left"/>
      <w:pPr>
        <w:tabs>
          <w:tab w:val="num" w:pos="1474"/>
        </w:tabs>
        <w:ind w:left="1474" w:hanging="510"/>
      </w:pPr>
      <w:rPr>
        <w:rFonts w:ascii="Symbol" w:hAnsi="Symbol" w:hint="default"/>
        <w:color w:val="auto"/>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16">
    <w:nsid w:val="447A2D4E"/>
    <w:multiLevelType w:val="hybridMultilevel"/>
    <w:tmpl w:val="C8E691F6"/>
    <w:lvl w:ilvl="0" w:tplc="0E48238C">
      <w:start w:val="1"/>
      <w:numFmt w:val="bullet"/>
      <w:pStyle w:val="af9"/>
      <w:lvlText w:val=""/>
      <w:lvlJc w:val="left"/>
      <w:pPr>
        <w:tabs>
          <w:tab w:val="num" w:pos="-28"/>
        </w:tabs>
        <w:ind w:left="-28" w:firstLine="28"/>
      </w:pPr>
      <w:rPr>
        <w:rFonts w:ascii="Symbol" w:hAnsi="Symbol" w:hint="default"/>
      </w:rPr>
    </w:lvl>
    <w:lvl w:ilvl="1" w:tplc="19D2F8F2" w:tentative="1">
      <w:start w:val="1"/>
      <w:numFmt w:val="bullet"/>
      <w:lvlText w:val="o"/>
      <w:lvlJc w:val="left"/>
      <w:pPr>
        <w:tabs>
          <w:tab w:val="num" w:pos="1440"/>
        </w:tabs>
        <w:ind w:left="1440" w:hanging="360"/>
      </w:pPr>
      <w:rPr>
        <w:rFonts w:ascii="Courier New" w:hAnsi="Courier New" w:cs="Courier New" w:hint="default"/>
      </w:rPr>
    </w:lvl>
    <w:lvl w:ilvl="2" w:tplc="FA08AA3E" w:tentative="1">
      <w:start w:val="1"/>
      <w:numFmt w:val="bullet"/>
      <w:lvlText w:val=""/>
      <w:lvlJc w:val="left"/>
      <w:pPr>
        <w:tabs>
          <w:tab w:val="num" w:pos="2160"/>
        </w:tabs>
        <w:ind w:left="2160" w:hanging="360"/>
      </w:pPr>
      <w:rPr>
        <w:rFonts w:ascii="Wingdings" w:hAnsi="Wingdings" w:hint="default"/>
      </w:rPr>
    </w:lvl>
    <w:lvl w:ilvl="3" w:tplc="9F620CD4" w:tentative="1">
      <w:start w:val="1"/>
      <w:numFmt w:val="bullet"/>
      <w:lvlText w:val=""/>
      <w:lvlJc w:val="left"/>
      <w:pPr>
        <w:tabs>
          <w:tab w:val="num" w:pos="2880"/>
        </w:tabs>
        <w:ind w:left="2880" w:hanging="360"/>
      </w:pPr>
      <w:rPr>
        <w:rFonts w:ascii="Symbol" w:hAnsi="Symbol" w:hint="default"/>
      </w:rPr>
    </w:lvl>
    <w:lvl w:ilvl="4" w:tplc="8688840C" w:tentative="1">
      <w:start w:val="1"/>
      <w:numFmt w:val="bullet"/>
      <w:lvlText w:val="o"/>
      <w:lvlJc w:val="left"/>
      <w:pPr>
        <w:tabs>
          <w:tab w:val="num" w:pos="3600"/>
        </w:tabs>
        <w:ind w:left="3600" w:hanging="360"/>
      </w:pPr>
      <w:rPr>
        <w:rFonts w:ascii="Courier New" w:hAnsi="Courier New" w:cs="Courier New" w:hint="default"/>
      </w:rPr>
    </w:lvl>
    <w:lvl w:ilvl="5" w:tplc="3AC4E92E" w:tentative="1">
      <w:start w:val="1"/>
      <w:numFmt w:val="bullet"/>
      <w:lvlText w:val=""/>
      <w:lvlJc w:val="left"/>
      <w:pPr>
        <w:tabs>
          <w:tab w:val="num" w:pos="4320"/>
        </w:tabs>
        <w:ind w:left="4320" w:hanging="360"/>
      </w:pPr>
      <w:rPr>
        <w:rFonts w:ascii="Wingdings" w:hAnsi="Wingdings" w:hint="default"/>
      </w:rPr>
    </w:lvl>
    <w:lvl w:ilvl="6" w:tplc="20002166" w:tentative="1">
      <w:start w:val="1"/>
      <w:numFmt w:val="bullet"/>
      <w:lvlText w:val=""/>
      <w:lvlJc w:val="left"/>
      <w:pPr>
        <w:tabs>
          <w:tab w:val="num" w:pos="5040"/>
        </w:tabs>
        <w:ind w:left="5040" w:hanging="360"/>
      </w:pPr>
      <w:rPr>
        <w:rFonts w:ascii="Symbol" w:hAnsi="Symbol" w:hint="default"/>
      </w:rPr>
    </w:lvl>
    <w:lvl w:ilvl="7" w:tplc="B30088C2" w:tentative="1">
      <w:start w:val="1"/>
      <w:numFmt w:val="bullet"/>
      <w:lvlText w:val="o"/>
      <w:lvlJc w:val="left"/>
      <w:pPr>
        <w:tabs>
          <w:tab w:val="num" w:pos="5760"/>
        </w:tabs>
        <w:ind w:left="5760" w:hanging="360"/>
      </w:pPr>
      <w:rPr>
        <w:rFonts w:ascii="Courier New" w:hAnsi="Courier New" w:cs="Courier New" w:hint="default"/>
      </w:rPr>
    </w:lvl>
    <w:lvl w:ilvl="8" w:tplc="EDDA5608" w:tentative="1">
      <w:start w:val="1"/>
      <w:numFmt w:val="bullet"/>
      <w:lvlText w:val=""/>
      <w:lvlJc w:val="left"/>
      <w:pPr>
        <w:tabs>
          <w:tab w:val="num" w:pos="6480"/>
        </w:tabs>
        <w:ind w:left="6480" w:hanging="360"/>
      </w:pPr>
      <w:rPr>
        <w:rFonts w:ascii="Wingdings" w:hAnsi="Wingdings" w:hint="default"/>
      </w:rPr>
    </w:lvl>
  </w:abstractNum>
  <w:abstractNum w:abstractNumId="117">
    <w:nsid w:val="448552CD"/>
    <w:multiLevelType w:val="hybridMultilevel"/>
    <w:tmpl w:val="5162A346"/>
    <w:lvl w:ilvl="0" w:tplc="340295E8">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8">
    <w:nsid w:val="46474D3A"/>
    <w:multiLevelType w:val="hybridMultilevel"/>
    <w:tmpl w:val="C6BA63A4"/>
    <w:lvl w:ilvl="0" w:tplc="08EA3F98">
      <w:start w:val="1"/>
      <w:numFmt w:val="bullet"/>
      <w:lvlText w:val=""/>
      <w:lvlJc w:val="left"/>
      <w:pPr>
        <w:tabs>
          <w:tab w:val="num" w:pos="1440"/>
        </w:tabs>
        <w:ind w:left="1440" w:hanging="360"/>
      </w:pPr>
      <w:rPr>
        <w:rFonts w:ascii="Symbol" w:hAnsi="Symbol" w:hint="default"/>
      </w:rPr>
    </w:lvl>
    <w:lvl w:ilvl="1" w:tplc="05306CF6" w:tentative="1">
      <w:start w:val="1"/>
      <w:numFmt w:val="bullet"/>
      <w:lvlText w:val="o"/>
      <w:lvlJc w:val="left"/>
      <w:pPr>
        <w:tabs>
          <w:tab w:val="num" w:pos="2160"/>
        </w:tabs>
        <w:ind w:left="2160" w:hanging="360"/>
      </w:pPr>
      <w:rPr>
        <w:rFonts w:ascii="Courier New" w:hAnsi="Courier New" w:cs="Courier New" w:hint="default"/>
      </w:rPr>
    </w:lvl>
    <w:lvl w:ilvl="2" w:tplc="8FA66892">
      <w:start w:val="1"/>
      <w:numFmt w:val="bullet"/>
      <w:lvlText w:val=""/>
      <w:lvlJc w:val="left"/>
      <w:pPr>
        <w:tabs>
          <w:tab w:val="num" w:pos="2880"/>
        </w:tabs>
        <w:ind w:left="2880" w:hanging="360"/>
      </w:pPr>
      <w:rPr>
        <w:rFonts w:ascii="Wingdings" w:hAnsi="Wingdings" w:hint="default"/>
      </w:rPr>
    </w:lvl>
    <w:lvl w:ilvl="3" w:tplc="0FE2D72A" w:tentative="1">
      <w:start w:val="1"/>
      <w:numFmt w:val="bullet"/>
      <w:lvlText w:val=""/>
      <w:lvlJc w:val="left"/>
      <w:pPr>
        <w:tabs>
          <w:tab w:val="num" w:pos="3600"/>
        </w:tabs>
        <w:ind w:left="3600" w:hanging="360"/>
      </w:pPr>
      <w:rPr>
        <w:rFonts w:ascii="Symbol" w:hAnsi="Symbol" w:hint="default"/>
      </w:rPr>
    </w:lvl>
    <w:lvl w:ilvl="4" w:tplc="0256F0A0" w:tentative="1">
      <w:start w:val="1"/>
      <w:numFmt w:val="bullet"/>
      <w:lvlText w:val="o"/>
      <w:lvlJc w:val="left"/>
      <w:pPr>
        <w:tabs>
          <w:tab w:val="num" w:pos="4320"/>
        </w:tabs>
        <w:ind w:left="4320" w:hanging="360"/>
      </w:pPr>
      <w:rPr>
        <w:rFonts w:ascii="Courier New" w:hAnsi="Courier New" w:cs="Courier New" w:hint="default"/>
      </w:rPr>
    </w:lvl>
    <w:lvl w:ilvl="5" w:tplc="C2FE3BEE" w:tentative="1">
      <w:start w:val="1"/>
      <w:numFmt w:val="bullet"/>
      <w:lvlText w:val=""/>
      <w:lvlJc w:val="left"/>
      <w:pPr>
        <w:tabs>
          <w:tab w:val="num" w:pos="5040"/>
        </w:tabs>
        <w:ind w:left="5040" w:hanging="360"/>
      </w:pPr>
      <w:rPr>
        <w:rFonts w:ascii="Wingdings" w:hAnsi="Wingdings" w:hint="default"/>
      </w:rPr>
    </w:lvl>
    <w:lvl w:ilvl="6" w:tplc="86D8B5E4" w:tentative="1">
      <w:start w:val="1"/>
      <w:numFmt w:val="bullet"/>
      <w:lvlText w:val=""/>
      <w:lvlJc w:val="left"/>
      <w:pPr>
        <w:tabs>
          <w:tab w:val="num" w:pos="5760"/>
        </w:tabs>
        <w:ind w:left="5760" w:hanging="360"/>
      </w:pPr>
      <w:rPr>
        <w:rFonts w:ascii="Symbol" w:hAnsi="Symbol" w:hint="default"/>
      </w:rPr>
    </w:lvl>
    <w:lvl w:ilvl="7" w:tplc="81E21A70" w:tentative="1">
      <w:start w:val="1"/>
      <w:numFmt w:val="bullet"/>
      <w:lvlText w:val="o"/>
      <w:lvlJc w:val="left"/>
      <w:pPr>
        <w:tabs>
          <w:tab w:val="num" w:pos="6480"/>
        </w:tabs>
        <w:ind w:left="6480" w:hanging="360"/>
      </w:pPr>
      <w:rPr>
        <w:rFonts w:ascii="Courier New" w:hAnsi="Courier New" w:cs="Courier New" w:hint="default"/>
      </w:rPr>
    </w:lvl>
    <w:lvl w:ilvl="8" w:tplc="7B34EF4C" w:tentative="1">
      <w:start w:val="1"/>
      <w:numFmt w:val="bullet"/>
      <w:lvlText w:val=""/>
      <w:lvlJc w:val="left"/>
      <w:pPr>
        <w:tabs>
          <w:tab w:val="num" w:pos="7200"/>
        </w:tabs>
        <w:ind w:left="7200" w:hanging="360"/>
      </w:pPr>
      <w:rPr>
        <w:rFonts w:ascii="Wingdings" w:hAnsi="Wingdings" w:hint="default"/>
      </w:rPr>
    </w:lvl>
  </w:abstractNum>
  <w:abstractNum w:abstractNumId="119">
    <w:nsid w:val="46A32EF8"/>
    <w:multiLevelType w:val="hybridMultilevel"/>
    <w:tmpl w:val="34AC0028"/>
    <w:lvl w:ilvl="0" w:tplc="3190BD9C">
      <w:start w:val="1"/>
      <w:numFmt w:val="decimal"/>
      <w:lvlText w:val="2.10.%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46C4105C"/>
    <w:multiLevelType w:val="hybridMultilevel"/>
    <w:tmpl w:val="4A6C7F12"/>
    <w:lvl w:ilvl="0" w:tplc="EC5E62BE">
      <w:start w:val="1"/>
      <w:numFmt w:val="decimal"/>
      <w:lvlText w:val="%1)"/>
      <w:lvlJc w:val="left"/>
      <w:pPr>
        <w:tabs>
          <w:tab w:val="num" w:pos="720"/>
        </w:tabs>
        <w:ind w:left="720" w:hanging="360"/>
      </w:pPr>
      <w:rPr>
        <w:rFonts w:hint="default"/>
        <w:b w:val="0"/>
        <w:i w:val="0"/>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1">
    <w:nsid w:val="48760FF7"/>
    <w:multiLevelType w:val="multilevel"/>
    <w:tmpl w:val="617E7DF2"/>
    <w:lvl w:ilvl="0">
      <w:start w:val="1"/>
      <w:numFmt w:val="bullet"/>
      <w:pStyle w:val="otrlistmark"/>
      <w:lvlText w:val="–"/>
      <w:lvlJc w:val="left"/>
      <w:pPr>
        <w:tabs>
          <w:tab w:val="num" w:pos="851"/>
        </w:tabs>
        <w:ind w:left="851" w:hanging="284"/>
      </w:pPr>
      <w:rPr>
        <w:rFonts w:ascii="Times New Roman" w:hAnsi="Times New Roman" w:cs="Times New Roman" w:hint="default"/>
        <w:b w:val="0"/>
        <w:i w:val="0"/>
        <w:color w:val="auto"/>
        <w:sz w:val="24"/>
      </w:rPr>
    </w:lvl>
    <w:lvl w:ilvl="1">
      <w:start w:val="1"/>
      <w:numFmt w:val="bullet"/>
      <w:lvlText w:val="―"/>
      <w:lvlJc w:val="left"/>
      <w:pPr>
        <w:tabs>
          <w:tab w:val="num" w:pos="1134"/>
        </w:tabs>
        <w:ind w:left="1134" w:hanging="283"/>
      </w:pPr>
      <w:rPr>
        <w:rFonts w:ascii="Verdana" w:hAnsi="Verdana" w:hint="default"/>
        <w:color w:val="auto"/>
        <w:sz w:val="16"/>
      </w:rPr>
    </w:lvl>
    <w:lvl w:ilvl="2">
      <w:start w:val="1"/>
      <w:numFmt w:val="bullet"/>
      <w:lvlText w:val="–"/>
      <w:lvlJc w:val="left"/>
      <w:pPr>
        <w:tabs>
          <w:tab w:val="num" w:pos="1418"/>
        </w:tabs>
        <w:ind w:left="1418" w:hanging="284"/>
      </w:pPr>
      <w:rPr>
        <w:rFonts w:ascii="Verdana" w:hAnsi="Verdana" w:hint="default"/>
        <w:b/>
        <w:i w:val="0"/>
        <w:sz w:val="24"/>
      </w:rPr>
    </w:lvl>
    <w:lvl w:ilvl="3">
      <w:start w:val="1"/>
      <w:numFmt w:val="bullet"/>
      <w:suff w:val="space"/>
      <w:lvlText w:val="―"/>
      <w:lvlJc w:val="left"/>
      <w:pPr>
        <w:ind w:left="0" w:hanging="284"/>
      </w:pPr>
      <w:rPr>
        <w:rFonts w:ascii="Verdana" w:hAnsi="Verdana" w:hint="default"/>
        <w:color w:val="auto"/>
      </w:rPr>
    </w:lvl>
    <w:lvl w:ilvl="4">
      <w:start w:val="1"/>
      <w:numFmt w:val="bullet"/>
      <w:suff w:val="space"/>
      <w:lvlText w:val="―"/>
      <w:lvlJc w:val="left"/>
      <w:pPr>
        <w:ind w:left="567" w:hanging="284"/>
      </w:pPr>
      <w:rPr>
        <w:rFonts w:ascii="Verdana" w:hAnsi="Verdana" w:hint="default"/>
        <w:color w:val="auto"/>
      </w:rPr>
    </w:lvl>
    <w:lvl w:ilvl="5">
      <w:start w:val="1"/>
      <w:numFmt w:val="bullet"/>
      <w:suff w:val="space"/>
      <w:lvlText w:val=""/>
      <w:lvlJc w:val="left"/>
      <w:pPr>
        <w:ind w:left="1134" w:hanging="284"/>
      </w:pPr>
      <w:rPr>
        <w:rFonts w:ascii="Wingdings" w:hAnsi="Wingdings" w:hint="default"/>
      </w:rPr>
    </w:lvl>
    <w:lvl w:ilvl="6">
      <w:start w:val="1"/>
      <w:numFmt w:val="bullet"/>
      <w:lvlText w:val=""/>
      <w:lvlJc w:val="left"/>
      <w:pPr>
        <w:tabs>
          <w:tab w:val="num" w:pos="682"/>
        </w:tabs>
        <w:ind w:left="682" w:hanging="360"/>
      </w:pPr>
      <w:rPr>
        <w:rFonts w:ascii="Wingdings" w:hAnsi="Wingdings" w:hint="default"/>
      </w:rPr>
    </w:lvl>
    <w:lvl w:ilvl="7">
      <w:start w:val="1"/>
      <w:numFmt w:val="bullet"/>
      <w:lvlText w:val=""/>
      <w:lvlJc w:val="left"/>
      <w:pPr>
        <w:tabs>
          <w:tab w:val="num" w:pos="1042"/>
        </w:tabs>
        <w:ind w:left="1042" w:hanging="360"/>
      </w:pPr>
      <w:rPr>
        <w:rFonts w:ascii="Symbol" w:hAnsi="Symbol" w:hint="default"/>
      </w:rPr>
    </w:lvl>
    <w:lvl w:ilvl="8">
      <w:start w:val="1"/>
      <w:numFmt w:val="bullet"/>
      <w:lvlText w:val=""/>
      <w:lvlJc w:val="left"/>
      <w:pPr>
        <w:tabs>
          <w:tab w:val="num" w:pos="1402"/>
        </w:tabs>
        <w:ind w:left="1402" w:hanging="360"/>
      </w:pPr>
      <w:rPr>
        <w:rFonts w:ascii="Symbol" w:hAnsi="Symbol" w:hint="default"/>
      </w:rPr>
    </w:lvl>
  </w:abstractNum>
  <w:abstractNum w:abstractNumId="122">
    <w:nsid w:val="488F54C8"/>
    <w:multiLevelType w:val="hybridMultilevel"/>
    <w:tmpl w:val="6EB21174"/>
    <w:lvl w:ilvl="0" w:tplc="FFFFFFFF">
      <w:start w:val="1"/>
      <w:numFmt w:val="bullet"/>
      <w:pStyle w:val="afa"/>
      <w:lvlText w:val="o"/>
      <w:lvlJc w:val="left"/>
      <w:pPr>
        <w:tabs>
          <w:tab w:val="num" w:pos="720"/>
        </w:tabs>
        <w:ind w:left="720" w:hanging="360"/>
      </w:pPr>
      <w:rPr>
        <w:rFonts w:ascii="Courier New" w:hAnsi="Courier New" w:cs="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3">
    <w:nsid w:val="48DE2795"/>
    <w:multiLevelType w:val="multilevel"/>
    <w:tmpl w:val="5EAE9C50"/>
    <w:styleLink w:val="38"/>
    <w:lvl w:ilvl="0">
      <w:start w:val="1"/>
      <w:numFmt w:val="decimal"/>
      <w:lvlText w:val="%1."/>
      <w:lvlJc w:val="left"/>
      <w:pPr>
        <w:ind w:left="1080" w:hanging="360"/>
      </w:pPr>
      <w:rPr>
        <w:rFonts w:ascii="Arial" w:hAnsi="Arial" w:hint="default"/>
        <w:sz w:val="24"/>
      </w:rPr>
    </w:lvl>
    <w:lvl w:ilvl="1">
      <w:start w:val="1"/>
      <w:numFmt w:val="decimal"/>
      <w:lvlRestart w:val="0"/>
      <w:lvlText w:val="%2.%1"/>
      <w:lvlJc w:val="left"/>
      <w:pPr>
        <w:ind w:left="1440" w:hanging="360"/>
      </w:pPr>
      <w:rPr>
        <w:rFonts w:hint="default"/>
      </w:rPr>
    </w:lvl>
    <w:lvl w:ilvl="2">
      <w:start w:val="1"/>
      <w:numFmt w:val="decimal"/>
      <w:lvlText w:val="%3.%1.%2."/>
      <w:lvlJc w:val="left"/>
      <w:pPr>
        <w:ind w:left="1800" w:hanging="360"/>
      </w:pPr>
      <w:rPr>
        <w:rFonts w:ascii="Arial" w:hAnsi="Arial" w:hint="default"/>
        <w:sz w:val="24"/>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124">
    <w:nsid w:val="48EE06F3"/>
    <w:multiLevelType w:val="hybridMultilevel"/>
    <w:tmpl w:val="114E64F8"/>
    <w:lvl w:ilvl="0" w:tplc="FFFFFFFF">
      <w:start w:val="1"/>
      <w:numFmt w:val="bullet"/>
      <w:pStyle w:val="-"/>
      <w:lvlText w:val=""/>
      <w:lvlJc w:val="left"/>
      <w:pPr>
        <w:tabs>
          <w:tab w:val="num" w:pos="2166"/>
        </w:tabs>
        <w:ind w:left="2166" w:hanging="360"/>
      </w:pPr>
      <w:rPr>
        <w:rFonts w:ascii="Symbol" w:hAnsi="Symbol" w:hint="default"/>
        <w:color w:val="auto"/>
      </w:rPr>
    </w:lvl>
    <w:lvl w:ilvl="1" w:tplc="FFFFFFFF">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25">
    <w:nsid w:val="492A1712"/>
    <w:multiLevelType w:val="hybridMultilevel"/>
    <w:tmpl w:val="E7960AC0"/>
    <w:lvl w:ilvl="0" w:tplc="FFFFFFFF">
      <w:start w:val="1"/>
      <w:numFmt w:val="decimal"/>
      <w:pStyle w:val="afb"/>
      <w:lvlText w:val="%1."/>
      <w:lvlJc w:val="left"/>
      <w:pPr>
        <w:ind w:left="928" w:hanging="360"/>
      </w:pPr>
      <w:rPr>
        <w:rFonts w:cs="Times New Roman" w:hint="default"/>
        <w:b w:val="0"/>
      </w:rPr>
    </w:lvl>
    <w:lvl w:ilvl="1" w:tplc="FFFFFFFF">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126">
    <w:nsid w:val="497A202A"/>
    <w:multiLevelType w:val="multilevel"/>
    <w:tmpl w:val="FF2E145A"/>
    <w:lvl w:ilvl="0">
      <w:start w:val="2"/>
      <w:numFmt w:val="decimal"/>
      <w:pStyle w:val="1f0"/>
      <w:lvlText w:val="%1."/>
      <w:lvlJc w:val="left"/>
      <w:pPr>
        <w:tabs>
          <w:tab w:val="num" w:pos="1287"/>
        </w:tabs>
        <w:ind w:left="1287" w:hanging="567"/>
      </w:pPr>
      <w:rPr>
        <w:rFonts w:ascii="Times New Roman" w:hAnsi="Times New Roman" w:hint="default"/>
        <w:b/>
        <w:i w:val="0"/>
        <w:sz w:val="28"/>
      </w:rPr>
    </w:lvl>
    <w:lvl w:ilvl="1">
      <w:start w:val="1"/>
      <w:numFmt w:val="decimal"/>
      <w:lvlText w:val="%1.%2."/>
      <w:lvlJc w:val="left"/>
      <w:pPr>
        <w:tabs>
          <w:tab w:val="num" w:pos="1514"/>
        </w:tabs>
        <w:ind w:left="1514" w:hanging="794"/>
      </w:pPr>
      <w:rPr>
        <w:rFonts w:ascii="Times New Roman" w:hAnsi="Times New Roman" w:hint="default"/>
        <w:b/>
        <w:i w:val="0"/>
        <w:sz w:val="28"/>
      </w:rPr>
    </w:lvl>
    <w:lvl w:ilvl="2">
      <w:start w:val="1"/>
      <w:numFmt w:val="decimal"/>
      <w:lvlText w:val="%1.%2.%3."/>
      <w:lvlJc w:val="left"/>
      <w:pPr>
        <w:tabs>
          <w:tab w:val="num" w:pos="2024"/>
        </w:tabs>
        <w:ind w:left="2024" w:hanging="1304"/>
      </w:pPr>
      <w:rPr>
        <w:rFonts w:hint="default"/>
      </w:rPr>
    </w:lvl>
    <w:lvl w:ilvl="3">
      <w:start w:val="1"/>
      <w:numFmt w:val="decimal"/>
      <w:lvlText w:val="%1.%2.%3.%4."/>
      <w:lvlJc w:val="left"/>
      <w:pPr>
        <w:tabs>
          <w:tab w:val="num" w:pos="2251"/>
        </w:tabs>
        <w:ind w:left="2251" w:hanging="1531"/>
      </w:pPr>
      <w:rPr>
        <w:rFonts w:hint="default"/>
      </w:rPr>
    </w:lvl>
    <w:lvl w:ilvl="4">
      <w:start w:val="1"/>
      <w:numFmt w:val="decimal"/>
      <w:lvlText w:val="%1.%2.%3.%4.%5."/>
      <w:lvlJc w:val="left"/>
      <w:pPr>
        <w:tabs>
          <w:tab w:val="num" w:pos="2648"/>
        </w:tabs>
        <w:ind w:left="2648" w:hanging="1928"/>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988"/>
        </w:tabs>
        <w:ind w:left="2988" w:hanging="2268"/>
      </w:pPr>
      <w:rPr>
        <w:rFonts w:hint="default"/>
      </w:rPr>
    </w:lvl>
    <w:lvl w:ilvl="6">
      <w:start w:val="1"/>
      <w:numFmt w:val="decimal"/>
      <w:lvlText w:val="%1.%2.%3.%4.%5.%6.%7."/>
      <w:lvlJc w:val="left"/>
      <w:pPr>
        <w:tabs>
          <w:tab w:val="num" w:pos="3045"/>
        </w:tabs>
        <w:ind w:left="3045" w:hanging="2325"/>
      </w:pPr>
      <w:rPr>
        <w:rFonts w:hint="default"/>
      </w:rPr>
    </w:lvl>
    <w:lvl w:ilvl="7">
      <w:start w:val="1"/>
      <w:numFmt w:val="decimal"/>
      <w:lvlText w:val="%1.%2.%3.%4.%5.%6.%7.%8."/>
      <w:lvlJc w:val="left"/>
      <w:pPr>
        <w:tabs>
          <w:tab w:val="num" w:pos="4689"/>
        </w:tabs>
        <w:ind w:left="4689" w:hanging="3969"/>
      </w:pPr>
      <w:rPr>
        <w:rFonts w:hint="default"/>
      </w:rPr>
    </w:lvl>
    <w:lvl w:ilvl="8">
      <w:start w:val="1"/>
      <w:numFmt w:val="decimal"/>
      <w:lvlText w:val="%1.%2.%3.%4.%5.%6.%7.%8.%9."/>
      <w:lvlJc w:val="left"/>
      <w:pPr>
        <w:tabs>
          <w:tab w:val="num" w:pos="5029"/>
        </w:tabs>
        <w:ind w:left="5029" w:hanging="4309"/>
      </w:pPr>
      <w:rPr>
        <w:rFonts w:hint="default"/>
      </w:rPr>
    </w:lvl>
  </w:abstractNum>
  <w:abstractNum w:abstractNumId="127">
    <w:nsid w:val="49936065"/>
    <w:multiLevelType w:val="singleLevel"/>
    <w:tmpl w:val="FA54EAE4"/>
    <w:lvl w:ilvl="0">
      <w:start w:val="1"/>
      <w:numFmt w:val="bullet"/>
      <w:pStyle w:val="afc"/>
      <w:lvlText w:val=""/>
      <w:lvlJc w:val="left"/>
      <w:pPr>
        <w:tabs>
          <w:tab w:val="num" w:pos="360"/>
        </w:tabs>
        <w:ind w:left="360" w:hanging="360"/>
      </w:pPr>
      <w:rPr>
        <w:rFonts w:ascii="Symbol" w:hAnsi="Symbol" w:hint="default"/>
      </w:rPr>
    </w:lvl>
  </w:abstractNum>
  <w:abstractNum w:abstractNumId="128">
    <w:nsid w:val="49D37176"/>
    <w:multiLevelType w:val="multilevel"/>
    <w:tmpl w:val="433CA832"/>
    <w:lvl w:ilvl="0">
      <w:start w:val="1"/>
      <w:numFmt w:val="decimal"/>
      <w:pStyle w:val="ListNumberFirst"/>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29">
    <w:nsid w:val="4D224ED0"/>
    <w:multiLevelType w:val="hybridMultilevel"/>
    <w:tmpl w:val="AE3A51F6"/>
    <w:styleLink w:val="113"/>
    <w:lvl w:ilvl="0" w:tplc="FFFFFFFF">
      <w:start w:val="1"/>
      <w:numFmt w:val="bullet"/>
      <w:pStyle w:val="ListBullet51"/>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0">
    <w:nsid w:val="4D3F2F35"/>
    <w:multiLevelType w:val="hybridMultilevel"/>
    <w:tmpl w:val="A3742550"/>
    <w:lvl w:ilvl="0" w:tplc="00702D8A">
      <w:start w:val="1"/>
      <w:numFmt w:val="bullet"/>
      <w:pStyle w:val="afd"/>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31">
    <w:nsid w:val="4E044427"/>
    <w:multiLevelType w:val="hybridMultilevel"/>
    <w:tmpl w:val="6BB43252"/>
    <w:lvl w:ilvl="0" w:tplc="8ACC304C">
      <w:start w:val="1"/>
      <w:numFmt w:val="none"/>
      <w:pStyle w:val="OTRNameTable"/>
      <w:lvlText w:val="Таблица"/>
      <w:lvlJc w:val="left"/>
      <w:pPr>
        <w:tabs>
          <w:tab w:val="num" w:pos="2160"/>
        </w:tabs>
        <w:ind w:left="2160" w:hanging="36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2">
    <w:nsid w:val="4E264D1B"/>
    <w:multiLevelType w:val="hybridMultilevel"/>
    <w:tmpl w:val="E63E9848"/>
    <w:lvl w:ilvl="0" w:tplc="FFFFFFFF">
      <w:start w:val="1"/>
      <w:numFmt w:val="decimal"/>
      <w:pStyle w:val="afe"/>
      <w:lvlText w:val="%1."/>
      <w:lvlJc w:val="left"/>
      <w:pPr>
        <w:ind w:left="360" w:hanging="360"/>
      </w:pPr>
      <w:rPr>
        <w:rFonts w:cs="Times New Roman"/>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133">
    <w:nsid w:val="4E717D19"/>
    <w:multiLevelType w:val="multilevel"/>
    <w:tmpl w:val="C7B6333E"/>
    <w:styleLink w:val="aff"/>
    <w:lvl w:ilvl="0">
      <w:start w:val="1"/>
      <w:numFmt w:val="decimal"/>
      <w:lvlText w:val="%1."/>
      <w:lvlJc w:val="left"/>
      <w:pPr>
        <w:ind w:left="360" w:hanging="360"/>
      </w:pPr>
    </w:lvl>
    <w:lvl w:ilvl="1">
      <w:start w:val="1"/>
      <w:numFmt w:val="decimal"/>
      <w:lvlText w:val="%1.%2"/>
      <w:lvlJc w:val="left"/>
      <w:pPr>
        <w:ind w:left="720" w:hanging="72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4">
    <w:nsid w:val="503D6A94"/>
    <w:multiLevelType w:val="hybridMultilevel"/>
    <w:tmpl w:val="F508E816"/>
    <w:lvl w:ilvl="0" w:tplc="FFFFFFFF">
      <w:start w:val="1"/>
      <w:numFmt w:val="bullet"/>
      <w:pStyle w:val="1f1"/>
      <w:lvlText w:val=""/>
      <w:lvlJc w:val="left"/>
      <w:pPr>
        <w:tabs>
          <w:tab w:val="num" w:pos="1077"/>
        </w:tabs>
        <w:ind w:left="1077" w:hanging="397"/>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5">
    <w:nsid w:val="54243157"/>
    <w:multiLevelType w:val="hybridMultilevel"/>
    <w:tmpl w:val="20FA9DEC"/>
    <w:lvl w:ilvl="0" w:tplc="692AF9A4">
      <w:start w:val="1"/>
      <w:numFmt w:val="bullet"/>
      <w:pStyle w:val="1-"/>
      <w:lvlText w:val=""/>
      <w:lvlJc w:val="left"/>
      <w:pPr>
        <w:tabs>
          <w:tab w:val="num" w:pos="1134"/>
        </w:tabs>
        <w:ind w:left="1134" w:hanging="425"/>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6">
    <w:nsid w:val="54CA062D"/>
    <w:multiLevelType w:val="hybridMultilevel"/>
    <w:tmpl w:val="0D6C5ED0"/>
    <w:lvl w:ilvl="0" w:tplc="ABD833C2">
      <w:start w:val="1"/>
      <w:numFmt w:val="decimal"/>
      <w:lvlText w:val="2.1.%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7">
    <w:nsid w:val="56007BF6"/>
    <w:multiLevelType w:val="multilevel"/>
    <w:tmpl w:val="5CA23E0C"/>
    <w:lvl w:ilvl="0">
      <w:start w:val="1"/>
      <w:numFmt w:val="decimal"/>
      <w:pStyle w:val="8h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38">
    <w:nsid w:val="564A2A9F"/>
    <w:multiLevelType w:val="hybridMultilevel"/>
    <w:tmpl w:val="D27465E8"/>
    <w:lvl w:ilvl="0" w:tplc="7172A6A0">
      <w:start w:val="1"/>
      <w:numFmt w:val="decimal"/>
      <w:pStyle w:val="1f2"/>
      <w:lvlText w:val="%1."/>
      <w:lvlJc w:val="left"/>
      <w:pPr>
        <w:tabs>
          <w:tab w:val="num" w:pos="2520"/>
        </w:tabs>
        <w:ind w:left="2520" w:hanging="360"/>
      </w:pPr>
      <w:rPr>
        <w:rFonts w:cs="Times New Roman" w:hint="default"/>
      </w:rPr>
    </w:lvl>
    <w:lvl w:ilvl="1" w:tplc="E496D5D4">
      <w:start w:val="1"/>
      <w:numFmt w:val="lowerLetter"/>
      <w:lvlText w:val="%2."/>
      <w:lvlJc w:val="left"/>
      <w:pPr>
        <w:tabs>
          <w:tab w:val="num" w:pos="1440"/>
        </w:tabs>
        <w:ind w:left="1440" w:hanging="360"/>
      </w:pPr>
      <w:rPr>
        <w:rFonts w:cs="Times New Roman"/>
      </w:rPr>
    </w:lvl>
    <w:lvl w:ilvl="2" w:tplc="DC347990">
      <w:start w:val="1"/>
      <w:numFmt w:val="lowerRoman"/>
      <w:lvlText w:val="%3."/>
      <w:lvlJc w:val="right"/>
      <w:pPr>
        <w:tabs>
          <w:tab w:val="num" w:pos="2160"/>
        </w:tabs>
        <w:ind w:left="2160" w:hanging="180"/>
      </w:pPr>
      <w:rPr>
        <w:rFonts w:cs="Times New Roman"/>
      </w:rPr>
    </w:lvl>
    <w:lvl w:ilvl="3" w:tplc="1FE61F5E" w:tentative="1">
      <w:start w:val="1"/>
      <w:numFmt w:val="decimal"/>
      <w:lvlText w:val="%4."/>
      <w:lvlJc w:val="left"/>
      <w:pPr>
        <w:tabs>
          <w:tab w:val="num" w:pos="2880"/>
        </w:tabs>
        <w:ind w:left="2880" w:hanging="360"/>
      </w:pPr>
      <w:rPr>
        <w:rFonts w:cs="Times New Roman"/>
      </w:rPr>
    </w:lvl>
    <w:lvl w:ilvl="4" w:tplc="DD7C7430" w:tentative="1">
      <w:start w:val="1"/>
      <w:numFmt w:val="lowerLetter"/>
      <w:lvlText w:val="%5."/>
      <w:lvlJc w:val="left"/>
      <w:pPr>
        <w:tabs>
          <w:tab w:val="num" w:pos="3600"/>
        </w:tabs>
        <w:ind w:left="3600" w:hanging="360"/>
      </w:pPr>
      <w:rPr>
        <w:rFonts w:cs="Times New Roman"/>
      </w:rPr>
    </w:lvl>
    <w:lvl w:ilvl="5" w:tplc="B870157E" w:tentative="1">
      <w:start w:val="1"/>
      <w:numFmt w:val="lowerRoman"/>
      <w:lvlText w:val="%6."/>
      <w:lvlJc w:val="right"/>
      <w:pPr>
        <w:tabs>
          <w:tab w:val="num" w:pos="4320"/>
        </w:tabs>
        <w:ind w:left="4320" w:hanging="180"/>
      </w:pPr>
      <w:rPr>
        <w:rFonts w:cs="Times New Roman"/>
      </w:rPr>
    </w:lvl>
    <w:lvl w:ilvl="6" w:tplc="FE76B7AA" w:tentative="1">
      <w:start w:val="1"/>
      <w:numFmt w:val="decimal"/>
      <w:lvlText w:val="%7."/>
      <w:lvlJc w:val="left"/>
      <w:pPr>
        <w:tabs>
          <w:tab w:val="num" w:pos="5040"/>
        </w:tabs>
        <w:ind w:left="5040" w:hanging="360"/>
      </w:pPr>
      <w:rPr>
        <w:rFonts w:cs="Times New Roman"/>
      </w:rPr>
    </w:lvl>
    <w:lvl w:ilvl="7" w:tplc="64F812A0" w:tentative="1">
      <w:start w:val="1"/>
      <w:numFmt w:val="lowerLetter"/>
      <w:lvlText w:val="%8."/>
      <w:lvlJc w:val="left"/>
      <w:pPr>
        <w:tabs>
          <w:tab w:val="num" w:pos="5760"/>
        </w:tabs>
        <w:ind w:left="5760" w:hanging="360"/>
      </w:pPr>
      <w:rPr>
        <w:rFonts w:cs="Times New Roman"/>
      </w:rPr>
    </w:lvl>
    <w:lvl w:ilvl="8" w:tplc="09A8E900" w:tentative="1">
      <w:start w:val="1"/>
      <w:numFmt w:val="lowerRoman"/>
      <w:lvlText w:val="%9."/>
      <w:lvlJc w:val="right"/>
      <w:pPr>
        <w:tabs>
          <w:tab w:val="num" w:pos="6480"/>
        </w:tabs>
        <w:ind w:left="6480" w:hanging="180"/>
      </w:pPr>
      <w:rPr>
        <w:rFonts w:cs="Times New Roman"/>
      </w:rPr>
    </w:lvl>
  </w:abstractNum>
  <w:abstractNum w:abstractNumId="139">
    <w:nsid w:val="582F4130"/>
    <w:multiLevelType w:val="singleLevel"/>
    <w:tmpl w:val="D6947B42"/>
    <w:styleLink w:val="StyleNumbered1"/>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140">
    <w:nsid w:val="5859157E"/>
    <w:multiLevelType w:val="hybridMultilevel"/>
    <w:tmpl w:val="87565212"/>
    <w:lvl w:ilvl="0" w:tplc="FFFFFFFF">
      <w:start w:val="1"/>
      <w:numFmt w:val="bullet"/>
      <w:pStyle w:val="aff0"/>
      <w:lvlText w:val=" "/>
      <w:lvlJc w:val="left"/>
      <w:pPr>
        <w:tabs>
          <w:tab w:val="num" w:pos="0"/>
        </w:tabs>
        <w:ind w:left="0" w:firstLine="198"/>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1">
    <w:nsid w:val="58D23B4F"/>
    <w:multiLevelType w:val="multilevel"/>
    <w:tmpl w:val="483C93D0"/>
    <w:lvl w:ilvl="0">
      <w:start w:val="1"/>
      <w:numFmt w:val="decimal"/>
      <w:pStyle w:val="1f3"/>
      <w:lvlText w:val="%1"/>
      <w:lvlJc w:val="left"/>
      <w:pPr>
        <w:tabs>
          <w:tab w:val="num" w:pos="1129"/>
        </w:tabs>
        <w:ind w:left="1129" w:hanging="432"/>
      </w:pPr>
      <w:rPr>
        <w:rFonts w:cs="Times New Roman" w:hint="default"/>
      </w:rPr>
    </w:lvl>
    <w:lvl w:ilvl="1">
      <w:start w:val="1"/>
      <w:numFmt w:val="decimal"/>
      <w:pStyle w:val="28"/>
      <w:lvlText w:val="%1.%2"/>
      <w:lvlJc w:val="left"/>
      <w:pPr>
        <w:tabs>
          <w:tab w:val="num" w:pos="804"/>
        </w:tabs>
        <w:ind w:left="804" w:hanging="576"/>
      </w:pPr>
      <w:rPr>
        <w:rFonts w:cs="Times New Roman" w:hint="default"/>
      </w:rPr>
    </w:lvl>
    <w:lvl w:ilvl="2">
      <w:start w:val="1"/>
      <w:numFmt w:val="decimal"/>
      <w:pStyle w:val="39"/>
      <w:lvlText w:val="%1.%2.%3"/>
      <w:lvlJc w:val="left"/>
      <w:pPr>
        <w:tabs>
          <w:tab w:val="num" w:pos="1417"/>
        </w:tabs>
        <w:ind w:left="1417" w:hanging="720"/>
      </w:pPr>
      <w:rPr>
        <w:rFonts w:cs="Times New Roman" w:hint="default"/>
      </w:rPr>
    </w:lvl>
    <w:lvl w:ilvl="3">
      <w:start w:val="1"/>
      <w:numFmt w:val="decimal"/>
      <w:pStyle w:val="42"/>
      <w:lvlText w:val="%1.%2.%3.%4"/>
      <w:lvlJc w:val="left"/>
      <w:pPr>
        <w:tabs>
          <w:tab w:val="num" w:pos="1561"/>
        </w:tabs>
        <w:ind w:left="1561" w:hanging="864"/>
      </w:pPr>
      <w:rPr>
        <w:rFonts w:cs="Times New Roman" w:hint="default"/>
      </w:rPr>
    </w:lvl>
    <w:lvl w:ilvl="4">
      <w:start w:val="1"/>
      <w:numFmt w:val="decimal"/>
      <w:lvlText w:val="%1.%2.%3.%4.%5"/>
      <w:lvlJc w:val="left"/>
      <w:pPr>
        <w:tabs>
          <w:tab w:val="num" w:pos="1705"/>
        </w:tabs>
        <w:ind w:left="1705" w:hanging="1008"/>
      </w:pPr>
      <w:rPr>
        <w:rFonts w:cs="Times New Roman" w:hint="default"/>
      </w:rPr>
    </w:lvl>
    <w:lvl w:ilvl="5">
      <w:start w:val="1"/>
      <w:numFmt w:val="decimal"/>
      <w:lvlText w:val="%1.%2.%3.%4.%5.%6"/>
      <w:lvlJc w:val="left"/>
      <w:pPr>
        <w:tabs>
          <w:tab w:val="num" w:pos="1849"/>
        </w:tabs>
        <w:ind w:left="1849" w:hanging="1152"/>
      </w:pPr>
      <w:rPr>
        <w:rFonts w:cs="Times New Roman" w:hint="default"/>
      </w:rPr>
    </w:lvl>
    <w:lvl w:ilvl="6">
      <w:start w:val="1"/>
      <w:numFmt w:val="decimal"/>
      <w:lvlText w:val="%1.%2.%3.%4.%5.%6.%7"/>
      <w:lvlJc w:val="left"/>
      <w:pPr>
        <w:tabs>
          <w:tab w:val="num" w:pos="1993"/>
        </w:tabs>
        <w:ind w:left="1993" w:hanging="1296"/>
      </w:pPr>
      <w:rPr>
        <w:rFonts w:cs="Times New Roman" w:hint="default"/>
      </w:rPr>
    </w:lvl>
    <w:lvl w:ilvl="7">
      <w:start w:val="1"/>
      <w:numFmt w:val="decimal"/>
      <w:lvlText w:val="%1.%2.%3.%4.%5.%6.%7.%8"/>
      <w:lvlJc w:val="left"/>
      <w:pPr>
        <w:tabs>
          <w:tab w:val="num" w:pos="2137"/>
        </w:tabs>
        <w:ind w:left="2137" w:hanging="1440"/>
      </w:pPr>
      <w:rPr>
        <w:rFonts w:cs="Times New Roman" w:hint="default"/>
      </w:rPr>
    </w:lvl>
    <w:lvl w:ilvl="8">
      <w:start w:val="1"/>
      <w:numFmt w:val="decimal"/>
      <w:lvlText w:val="%1.%2.%3.%4.%5.%6.%7.%8.%9"/>
      <w:lvlJc w:val="left"/>
      <w:pPr>
        <w:tabs>
          <w:tab w:val="num" w:pos="2281"/>
        </w:tabs>
        <w:ind w:left="2281" w:hanging="1584"/>
      </w:pPr>
      <w:rPr>
        <w:rFonts w:cs="Times New Roman" w:hint="default"/>
      </w:rPr>
    </w:lvl>
  </w:abstractNum>
  <w:abstractNum w:abstractNumId="142">
    <w:nsid w:val="58EE7759"/>
    <w:multiLevelType w:val="hybridMultilevel"/>
    <w:tmpl w:val="AFCE1804"/>
    <w:lvl w:ilvl="0" w:tplc="FFFFFFFF">
      <w:start w:val="1"/>
      <w:numFmt w:val="bullet"/>
      <w:lvlText w:val=""/>
      <w:lvlJc w:val="left"/>
      <w:pPr>
        <w:ind w:left="1440" w:hanging="360"/>
      </w:pPr>
      <w:rPr>
        <w:rFonts w:ascii="Symbol" w:hAnsi="Symbol" w:hint="default"/>
      </w:rPr>
    </w:lvl>
    <w:lvl w:ilvl="1" w:tplc="FFFFFFFF">
      <w:start w:val="1"/>
      <w:numFmt w:val="bullet"/>
      <w:lvlText w:val=""/>
      <w:lvlJc w:val="left"/>
      <w:pPr>
        <w:ind w:left="216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start w:val="1"/>
      <w:numFmt w:val="bullet"/>
      <w:pStyle w:val="3a"/>
      <w:lvlText w:val="o"/>
      <w:lvlJc w:val="left"/>
      <w:pPr>
        <w:ind w:left="3600" w:hanging="360"/>
      </w:pPr>
      <w:rPr>
        <w:rFonts w:ascii="Courier New" w:hAnsi="Courier New" w:hint="default"/>
      </w:rPr>
    </w:lvl>
    <w:lvl w:ilvl="4" w:tplc="FFFFFFFF">
      <w:start w:val="1"/>
      <w:numFmt w:val="bullet"/>
      <w:lvlText w:val="o"/>
      <w:lvlJc w:val="left"/>
      <w:pPr>
        <w:ind w:left="4320" w:hanging="360"/>
      </w:pPr>
      <w:rPr>
        <w:rFonts w:ascii="Courier New" w:hAnsi="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hint="default"/>
      </w:rPr>
    </w:lvl>
    <w:lvl w:ilvl="8" w:tplc="FFFFFFFF">
      <w:start w:val="1"/>
      <w:numFmt w:val="bullet"/>
      <w:lvlText w:val=""/>
      <w:lvlJc w:val="left"/>
      <w:pPr>
        <w:ind w:left="7200" w:hanging="360"/>
      </w:pPr>
      <w:rPr>
        <w:rFonts w:ascii="Wingdings" w:hAnsi="Wingdings" w:hint="default"/>
      </w:rPr>
    </w:lvl>
  </w:abstractNum>
  <w:abstractNum w:abstractNumId="143">
    <w:nsid w:val="590E2976"/>
    <w:multiLevelType w:val="multilevel"/>
    <w:tmpl w:val="A86CDC78"/>
    <w:lvl w:ilvl="0">
      <w:start w:val="3"/>
      <w:numFmt w:val="decimal"/>
      <w:suff w:val="space"/>
      <w:lvlText w:val="%1"/>
      <w:lvlJc w:val="left"/>
      <w:pPr>
        <w:ind w:firstLine="720"/>
      </w:pPr>
      <w:rPr>
        <w:rFonts w:cs="Times New Roman" w:hint="default"/>
        <w:b w:val="0"/>
        <w:i w:val="0"/>
        <w:color w:val="auto"/>
        <w:sz w:val="24"/>
        <w:szCs w:val="24"/>
        <w:u w:val="none"/>
      </w:rPr>
    </w:lvl>
    <w:lvl w:ilvl="1">
      <w:start w:val="3"/>
      <w:numFmt w:val="decimal"/>
      <w:suff w:val="space"/>
      <w:lvlText w:val="%1.%2"/>
      <w:lvlJc w:val="left"/>
      <w:pPr>
        <w:ind w:firstLine="720"/>
      </w:pPr>
      <w:rPr>
        <w:rFonts w:cs="Times New Roman" w:hint="default"/>
        <w:b w:val="0"/>
        <w:i w:val="0"/>
        <w:color w:val="auto"/>
        <w:sz w:val="24"/>
        <w:szCs w:val="24"/>
        <w:u w:val="none"/>
      </w:rPr>
    </w:lvl>
    <w:lvl w:ilvl="2">
      <w:start w:val="1"/>
      <w:numFmt w:val="decimal"/>
      <w:suff w:val="space"/>
      <w:lvlText w:val="%1.%2.%3"/>
      <w:lvlJc w:val="left"/>
      <w:pPr>
        <w:ind w:firstLine="720"/>
      </w:pPr>
      <w:rPr>
        <w:rFonts w:cs="Times New Roman" w:hint="default"/>
        <w:b w:val="0"/>
        <w:i w:val="0"/>
        <w:color w:val="auto"/>
        <w:sz w:val="24"/>
        <w:szCs w:val="24"/>
        <w:u w:val="none"/>
      </w:rPr>
    </w:lvl>
    <w:lvl w:ilvl="3">
      <w:start w:val="1"/>
      <w:numFmt w:val="decimal"/>
      <w:pStyle w:val="331outline"/>
      <w:suff w:val="space"/>
      <w:lvlText w:val="%1.%2.%3.%4"/>
      <w:lvlJc w:val="left"/>
      <w:pPr>
        <w:ind w:firstLine="720"/>
      </w:pPr>
      <w:rPr>
        <w:rFonts w:cs="Times New Roman" w:hint="default"/>
        <w:b w:val="0"/>
        <w:i w:val="0"/>
        <w:color w:val="auto"/>
        <w:sz w:val="24"/>
        <w:szCs w:val="24"/>
        <w:u w:val="none"/>
      </w:rPr>
    </w:lvl>
    <w:lvl w:ilvl="4">
      <w:start w:val="1"/>
      <w:numFmt w:val="decimal"/>
      <w:suff w:val="space"/>
      <w:lvlText w:val="%1.%2.%3.%4.%5"/>
      <w:lvlJc w:val="left"/>
      <w:pPr>
        <w:ind w:left="2880" w:firstLine="720"/>
      </w:pPr>
      <w:rPr>
        <w:rFonts w:ascii="Times New Roman Bold" w:hAnsi="Times New Roman Bold" w:cs="Times New Roman" w:hint="default"/>
        <w:b/>
        <w:i w:val="0"/>
        <w:color w:val="auto"/>
        <w:sz w:val="24"/>
        <w:szCs w:val="24"/>
        <w:u w:val="none"/>
      </w:rPr>
    </w:lvl>
    <w:lvl w:ilvl="5">
      <w:start w:val="1"/>
      <w:numFmt w:val="decimal"/>
      <w:suff w:val="space"/>
      <w:lvlText w:val="%1.%2.%3.%4.%5.%6"/>
      <w:lvlJc w:val="left"/>
      <w:pPr>
        <w:ind w:left="2880" w:firstLine="720"/>
      </w:pPr>
      <w:rPr>
        <w:rFonts w:ascii="Times New Roman" w:hAnsi="Times New Roman" w:cs="Times New Roman" w:hint="default"/>
        <w:b w:val="0"/>
        <w:i w:val="0"/>
        <w:color w:val="auto"/>
        <w:spacing w:val="0"/>
        <w:w w:val="100"/>
        <w:kern w:val="0"/>
        <w:position w:val="0"/>
        <w:sz w:val="24"/>
        <w:szCs w:val="24"/>
        <w:u w:val="none"/>
        <w:effect w:val="none"/>
      </w:rPr>
    </w:lvl>
    <w:lvl w:ilvl="6">
      <w:start w:val="1"/>
      <w:numFmt w:val="decimal"/>
      <w:suff w:val="space"/>
      <w:lvlText w:val="%1.%2.%3.%4.%5.%6.%7"/>
      <w:lvlJc w:val="left"/>
      <w:pPr>
        <w:ind w:left="2880" w:firstLine="720"/>
      </w:pPr>
      <w:rPr>
        <w:rFonts w:ascii="Times New Roman" w:hAnsi="Times New Roman" w:cs="Times New Roman" w:hint="default"/>
        <w:b w:val="0"/>
        <w:i w:val="0"/>
        <w:color w:val="auto"/>
        <w:spacing w:val="0"/>
        <w:w w:val="100"/>
        <w:kern w:val="0"/>
        <w:position w:val="0"/>
        <w:sz w:val="24"/>
        <w:szCs w:val="24"/>
        <w:u w:val="none"/>
        <w:effect w:val="none"/>
      </w:rPr>
    </w:lvl>
    <w:lvl w:ilvl="7">
      <w:start w:val="1"/>
      <w:numFmt w:val="decimal"/>
      <w:suff w:val="space"/>
      <w:lvlText w:val="%1.%2.%3.%4.%5.%6.%7.%8"/>
      <w:lvlJc w:val="left"/>
      <w:pPr>
        <w:ind w:left="2880" w:firstLine="720"/>
      </w:pPr>
      <w:rPr>
        <w:rFonts w:ascii="Times New Roman" w:hAnsi="Times New Roman" w:cs="Times New Roman" w:hint="default"/>
        <w:b w:val="0"/>
        <w:i w:val="0"/>
        <w:color w:val="auto"/>
        <w:spacing w:val="0"/>
        <w:w w:val="100"/>
        <w:kern w:val="0"/>
        <w:position w:val="0"/>
        <w:sz w:val="24"/>
        <w:szCs w:val="24"/>
        <w:u w:val="none"/>
        <w:effect w:val="none"/>
      </w:rPr>
    </w:lvl>
    <w:lvl w:ilvl="8">
      <w:start w:val="1"/>
      <w:numFmt w:val="decimal"/>
      <w:suff w:val="space"/>
      <w:lvlText w:val="%1.%2.%3.%4.%5.%6.%7.%8.%9"/>
      <w:lvlJc w:val="left"/>
      <w:pPr>
        <w:ind w:left="2880" w:firstLine="720"/>
      </w:pPr>
      <w:rPr>
        <w:rFonts w:ascii="Times New Roman" w:hAnsi="Times New Roman" w:cs="Times New Roman" w:hint="default"/>
        <w:b w:val="0"/>
        <w:i w:val="0"/>
        <w:color w:val="auto"/>
        <w:spacing w:val="0"/>
        <w:w w:val="100"/>
        <w:kern w:val="0"/>
        <w:position w:val="0"/>
        <w:sz w:val="24"/>
        <w:szCs w:val="24"/>
        <w:u w:val="none"/>
        <w:effect w:val="none"/>
      </w:rPr>
    </w:lvl>
  </w:abstractNum>
  <w:abstractNum w:abstractNumId="144">
    <w:nsid w:val="594B6961"/>
    <w:multiLevelType w:val="multilevel"/>
    <w:tmpl w:val="1574431E"/>
    <w:lvl w:ilvl="0">
      <w:start w:val="4"/>
      <w:numFmt w:val="decimal"/>
      <w:lvlText w:val="%1."/>
      <w:lvlJc w:val="left"/>
      <w:pPr>
        <w:ind w:left="432" w:hanging="432"/>
      </w:pPr>
      <w:rPr>
        <w:rFonts w:hint="default"/>
      </w:rPr>
    </w:lvl>
    <w:lvl w:ilvl="1">
      <w:start w:val="1"/>
      <w:numFmt w:val="decimal"/>
      <w:lvlText w:val="%1.%2."/>
      <w:lvlJc w:val="left"/>
      <w:pPr>
        <w:ind w:left="1080" w:hanging="720"/>
      </w:pPr>
      <w:rPr>
        <w:rFonts w:hint="default"/>
        <w:b/>
        <w:color w:val="auto"/>
      </w:rPr>
    </w:lvl>
    <w:lvl w:ilvl="2">
      <w:start w:val="1"/>
      <w:numFmt w:val="decimal"/>
      <w:pStyle w:val="6"/>
      <w:lvlText w:val="%1.%2.%3."/>
      <w:lvlJc w:val="left"/>
      <w:pPr>
        <w:ind w:left="1996"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782"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5">
    <w:nsid w:val="59C93B5C"/>
    <w:multiLevelType w:val="hybridMultilevel"/>
    <w:tmpl w:val="AFD4FE32"/>
    <w:lvl w:ilvl="0" w:tplc="FFFFFFFF">
      <w:start w:val="1"/>
      <w:numFmt w:val="decimal"/>
      <w:lvlText w:val="%1)"/>
      <w:lvlJc w:val="left"/>
      <w:pPr>
        <w:tabs>
          <w:tab w:val="num" w:pos="2532"/>
        </w:tabs>
        <w:ind w:left="2532" w:hanging="360"/>
      </w:pPr>
      <w:rPr>
        <w:rFonts w:cs="Times New Roman"/>
      </w:rPr>
    </w:lvl>
    <w:lvl w:ilvl="1" w:tplc="FFFFFFFF">
      <w:start w:val="1"/>
      <w:numFmt w:val="decimal"/>
      <w:pStyle w:val="LanitItem"/>
      <w:lvlText w:val="%2)"/>
      <w:lvlJc w:val="left"/>
      <w:pPr>
        <w:tabs>
          <w:tab w:val="num" w:pos="2172"/>
        </w:tabs>
        <w:ind w:left="2172" w:hanging="360"/>
      </w:pPr>
      <w:rPr>
        <w:rFonts w:cs="Times New Roman"/>
      </w:rPr>
    </w:lvl>
    <w:lvl w:ilvl="2" w:tplc="FFFFFFFF">
      <w:start w:val="1"/>
      <w:numFmt w:val="decimal"/>
      <w:lvlText w:val="%3."/>
      <w:lvlJc w:val="left"/>
      <w:pPr>
        <w:tabs>
          <w:tab w:val="num" w:pos="2640"/>
        </w:tabs>
        <w:ind w:left="2640" w:hanging="1020"/>
      </w:pPr>
      <w:rPr>
        <w:rFonts w:cs="Times New Roman" w:hint="default"/>
      </w:rPr>
    </w:lvl>
    <w:lvl w:ilvl="3" w:tplc="FFFFFFFF">
      <w:start w:val="1"/>
      <w:numFmt w:val="decimal"/>
      <w:lvlText w:val="%4."/>
      <w:lvlJc w:val="left"/>
      <w:pPr>
        <w:tabs>
          <w:tab w:val="num" w:pos="3612"/>
        </w:tabs>
        <w:ind w:left="3612" w:hanging="360"/>
      </w:pPr>
      <w:rPr>
        <w:rFonts w:cs="Times New Roman"/>
      </w:rPr>
    </w:lvl>
    <w:lvl w:ilvl="4" w:tplc="FFFFFFFF" w:tentative="1">
      <w:start w:val="1"/>
      <w:numFmt w:val="lowerLetter"/>
      <w:lvlText w:val="%5."/>
      <w:lvlJc w:val="left"/>
      <w:pPr>
        <w:tabs>
          <w:tab w:val="num" w:pos="4332"/>
        </w:tabs>
        <w:ind w:left="4332" w:hanging="360"/>
      </w:pPr>
      <w:rPr>
        <w:rFonts w:cs="Times New Roman"/>
      </w:rPr>
    </w:lvl>
    <w:lvl w:ilvl="5" w:tplc="FFFFFFFF" w:tentative="1">
      <w:start w:val="1"/>
      <w:numFmt w:val="lowerRoman"/>
      <w:lvlText w:val="%6."/>
      <w:lvlJc w:val="right"/>
      <w:pPr>
        <w:tabs>
          <w:tab w:val="num" w:pos="5052"/>
        </w:tabs>
        <w:ind w:left="5052" w:hanging="180"/>
      </w:pPr>
      <w:rPr>
        <w:rFonts w:cs="Times New Roman"/>
      </w:rPr>
    </w:lvl>
    <w:lvl w:ilvl="6" w:tplc="FFFFFFFF" w:tentative="1">
      <w:start w:val="1"/>
      <w:numFmt w:val="decimal"/>
      <w:lvlText w:val="%7."/>
      <w:lvlJc w:val="left"/>
      <w:pPr>
        <w:tabs>
          <w:tab w:val="num" w:pos="5772"/>
        </w:tabs>
        <w:ind w:left="5772" w:hanging="360"/>
      </w:pPr>
      <w:rPr>
        <w:rFonts w:cs="Times New Roman"/>
      </w:rPr>
    </w:lvl>
    <w:lvl w:ilvl="7" w:tplc="FFFFFFFF" w:tentative="1">
      <w:start w:val="1"/>
      <w:numFmt w:val="lowerLetter"/>
      <w:lvlText w:val="%8."/>
      <w:lvlJc w:val="left"/>
      <w:pPr>
        <w:tabs>
          <w:tab w:val="num" w:pos="6492"/>
        </w:tabs>
        <w:ind w:left="6492" w:hanging="360"/>
      </w:pPr>
      <w:rPr>
        <w:rFonts w:cs="Times New Roman"/>
      </w:rPr>
    </w:lvl>
    <w:lvl w:ilvl="8" w:tplc="FFFFFFFF" w:tentative="1">
      <w:start w:val="1"/>
      <w:numFmt w:val="lowerRoman"/>
      <w:lvlText w:val="%9."/>
      <w:lvlJc w:val="right"/>
      <w:pPr>
        <w:tabs>
          <w:tab w:val="num" w:pos="7212"/>
        </w:tabs>
        <w:ind w:left="7212" w:hanging="180"/>
      </w:pPr>
      <w:rPr>
        <w:rFonts w:cs="Times New Roman"/>
      </w:rPr>
    </w:lvl>
  </w:abstractNum>
  <w:abstractNum w:abstractNumId="146">
    <w:nsid w:val="5B5C260F"/>
    <w:multiLevelType w:val="hybridMultilevel"/>
    <w:tmpl w:val="8E7CAD5A"/>
    <w:lvl w:ilvl="0" w:tplc="54A0F8D2">
      <w:start w:val="1"/>
      <w:numFmt w:val="decimal"/>
      <w:pStyle w:val="NNSpisoknumerovaniy"/>
      <w:lvlText w:val="%1)"/>
      <w:lvlJc w:val="left"/>
      <w:pPr>
        <w:ind w:left="1497" w:hanging="360"/>
      </w:pPr>
    </w:lvl>
    <w:lvl w:ilvl="1" w:tplc="54A0F8D2" w:tentative="1">
      <w:start w:val="1"/>
      <w:numFmt w:val="lowerLetter"/>
      <w:lvlText w:val="%2."/>
      <w:lvlJc w:val="left"/>
      <w:pPr>
        <w:ind w:left="2217" w:hanging="360"/>
      </w:pPr>
    </w:lvl>
    <w:lvl w:ilvl="2" w:tplc="04190005" w:tentative="1">
      <w:start w:val="1"/>
      <w:numFmt w:val="lowerRoman"/>
      <w:lvlText w:val="%3."/>
      <w:lvlJc w:val="right"/>
      <w:pPr>
        <w:ind w:left="2937" w:hanging="180"/>
      </w:pPr>
    </w:lvl>
    <w:lvl w:ilvl="3" w:tplc="04190001" w:tentative="1">
      <w:start w:val="1"/>
      <w:numFmt w:val="decimal"/>
      <w:lvlText w:val="%4."/>
      <w:lvlJc w:val="left"/>
      <w:pPr>
        <w:ind w:left="3657" w:hanging="360"/>
      </w:pPr>
    </w:lvl>
    <w:lvl w:ilvl="4" w:tplc="04190003" w:tentative="1">
      <w:start w:val="1"/>
      <w:numFmt w:val="lowerLetter"/>
      <w:lvlText w:val="%5."/>
      <w:lvlJc w:val="left"/>
      <w:pPr>
        <w:ind w:left="4377" w:hanging="360"/>
      </w:pPr>
    </w:lvl>
    <w:lvl w:ilvl="5" w:tplc="04190005" w:tentative="1">
      <w:start w:val="1"/>
      <w:numFmt w:val="lowerRoman"/>
      <w:lvlText w:val="%6."/>
      <w:lvlJc w:val="right"/>
      <w:pPr>
        <w:ind w:left="5097" w:hanging="180"/>
      </w:pPr>
    </w:lvl>
    <w:lvl w:ilvl="6" w:tplc="04190001" w:tentative="1">
      <w:start w:val="1"/>
      <w:numFmt w:val="decimal"/>
      <w:lvlText w:val="%7."/>
      <w:lvlJc w:val="left"/>
      <w:pPr>
        <w:ind w:left="5817" w:hanging="360"/>
      </w:pPr>
    </w:lvl>
    <w:lvl w:ilvl="7" w:tplc="04190003" w:tentative="1">
      <w:start w:val="1"/>
      <w:numFmt w:val="lowerLetter"/>
      <w:lvlText w:val="%8."/>
      <w:lvlJc w:val="left"/>
      <w:pPr>
        <w:ind w:left="6537" w:hanging="360"/>
      </w:pPr>
    </w:lvl>
    <w:lvl w:ilvl="8" w:tplc="04190005" w:tentative="1">
      <w:start w:val="1"/>
      <w:numFmt w:val="lowerRoman"/>
      <w:lvlText w:val="%9."/>
      <w:lvlJc w:val="right"/>
      <w:pPr>
        <w:ind w:left="7257" w:hanging="180"/>
      </w:pPr>
    </w:lvl>
  </w:abstractNum>
  <w:abstractNum w:abstractNumId="147">
    <w:nsid w:val="5DFD6E7B"/>
    <w:multiLevelType w:val="multilevel"/>
    <w:tmpl w:val="26A0481E"/>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48">
    <w:nsid w:val="5E263511"/>
    <w:multiLevelType w:val="hybridMultilevel"/>
    <w:tmpl w:val="123A8B8A"/>
    <w:lvl w:ilvl="0" w:tplc="FFFFFFFF">
      <w:start w:val="1"/>
      <w:numFmt w:val="none"/>
      <w:pStyle w:val="aff1"/>
      <w:lvlText w:val="--  "/>
      <w:lvlJc w:val="left"/>
      <w:pPr>
        <w:tabs>
          <w:tab w:val="num" w:pos="0"/>
        </w:tabs>
        <w:ind w:left="0" w:firstLine="624"/>
      </w:pPr>
      <w:rPr>
        <w:rFonts w:ascii="Arial" w:hAnsi="Arial" w:hint="default"/>
        <w:b w:val="0"/>
        <w:i w:val="0"/>
        <w:color w:val="auto"/>
        <w:spacing w:val="-20"/>
        <w:w w:val="100"/>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9">
    <w:nsid w:val="616350D8"/>
    <w:multiLevelType w:val="multilevel"/>
    <w:tmpl w:val="364092A2"/>
    <w:lvl w:ilvl="0">
      <w:start w:val="1"/>
      <w:numFmt w:val="bullet"/>
      <w:pStyle w:val="1f4"/>
      <w:lvlText w:val="–"/>
      <w:lvlJc w:val="left"/>
      <w:pPr>
        <w:tabs>
          <w:tab w:val="num" w:pos="884"/>
        </w:tabs>
        <w:ind w:left="884" w:hanging="284"/>
      </w:pPr>
      <w:rPr>
        <w:rFonts w:ascii="Verdana" w:hAnsi="Verdana" w:hint="default"/>
        <w:color w:val="auto"/>
        <w:sz w:val="24"/>
      </w:rPr>
    </w:lvl>
    <w:lvl w:ilvl="1">
      <w:start w:val="1"/>
      <w:numFmt w:val="bullet"/>
      <w:lvlText w:val="―"/>
      <w:lvlJc w:val="left"/>
      <w:pPr>
        <w:tabs>
          <w:tab w:val="num" w:pos="1515"/>
        </w:tabs>
        <w:ind w:left="1515" w:hanging="283"/>
      </w:pPr>
      <w:rPr>
        <w:rFonts w:ascii="Verdana" w:hAnsi="Verdana" w:hint="default"/>
        <w:color w:val="auto"/>
        <w:sz w:val="16"/>
      </w:rPr>
    </w:lvl>
    <w:lvl w:ilvl="2">
      <w:start w:val="1"/>
      <w:numFmt w:val="bullet"/>
      <w:lvlText w:val="–"/>
      <w:lvlJc w:val="left"/>
      <w:pPr>
        <w:tabs>
          <w:tab w:val="num" w:pos="1799"/>
        </w:tabs>
        <w:ind w:left="1799" w:hanging="284"/>
      </w:pPr>
      <w:rPr>
        <w:rFonts w:ascii="Verdana" w:hAnsi="Verdana" w:hint="default"/>
        <w:b/>
        <w:i w:val="0"/>
        <w:sz w:val="24"/>
      </w:rPr>
    </w:lvl>
    <w:lvl w:ilvl="3">
      <w:start w:val="1"/>
      <w:numFmt w:val="bullet"/>
      <w:lvlText w:val=""/>
      <w:lvlJc w:val="left"/>
      <w:pPr>
        <w:tabs>
          <w:tab w:val="num" w:pos="1543"/>
        </w:tabs>
        <w:ind w:left="1543" w:hanging="360"/>
      </w:pPr>
      <w:rPr>
        <w:rFonts w:ascii="Symbol" w:hAnsi="Symbol" w:hint="default"/>
      </w:rPr>
    </w:lvl>
    <w:lvl w:ilvl="4">
      <w:start w:val="1"/>
      <w:numFmt w:val="bullet"/>
      <w:lvlText w:val=""/>
      <w:lvlJc w:val="left"/>
      <w:pPr>
        <w:tabs>
          <w:tab w:val="num" w:pos="1903"/>
        </w:tabs>
        <w:ind w:left="1903" w:hanging="360"/>
      </w:pPr>
      <w:rPr>
        <w:rFonts w:ascii="Symbol" w:hAnsi="Symbol" w:hint="default"/>
      </w:rPr>
    </w:lvl>
    <w:lvl w:ilvl="5">
      <w:start w:val="1"/>
      <w:numFmt w:val="bullet"/>
      <w:lvlText w:val=""/>
      <w:lvlJc w:val="left"/>
      <w:pPr>
        <w:tabs>
          <w:tab w:val="num" w:pos="2263"/>
        </w:tabs>
        <w:ind w:left="2263" w:hanging="360"/>
      </w:pPr>
      <w:rPr>
        <w:rFonts w:ascii="Wingdings" w:hAnsi="Wingdings" w:hint="default"/>
      </w:rPr>
    </w:lvl>
    <w:lvl w:ilvl="6">
      <w:start w:val="1"/>
      <w:numFmt w:val="bullet"/>
      <w:lvlText w:val=""/>
      <w:lvlJc w:val="left"/>
      <w:pPr>
        <w:tabs>
          <w:tab w:val="num" w:pos="2623"/>
        </w:tabs>
        <w:ind w:left="2623" w:hanging="360"/>
      </w:pPr>
      <w:rPr>
        <w:rFonts w:ascii="Wingdings" w:hAnsi="Wingdings" w:hint="default"/>
      </w:rPr>
    </w:lvl>
    <w:lvl w:ilvl="7">
      <w:start w:val="1"/>
      <w:numFmt w:val="bullet"/>
      <w:lvlText w:val=""/>
      <w:lvlJc w:val="left"/>
      <w:pPr>
        <w:tabs>
          <w:tab w:val="num" w:pos="2983"/>
        </w:tabs>
        <w:ind w:left="2983" w:hanging="360"/>
      </w:pPr>
      <w:rPr>
        <w:rFonts w:ascii="Symbol" w:hAnsi="Symbol" w:hint="default"/>
      </w:rPr>
    </w:lvl>
    <w:lvl w:ilvl="8">
      <w:start w:val="1"/>
      <w:numFmt w:val="bullet"/>
      <w:lvlText w:val=""/>
      <w:lvlJc w:val="left"/>
      <w:pPr>
        <w:tabs>
          <w:tab w:val="num" w:pos="3343"/>
        </w:tabs>
        <w:ind w:left="3343" w:hanging="360"/>
      </w:pPr>
      <w:rPr>
        <w:rFonts w:ascii="Symbol" w:hAnsi="Symbol" w:hint="default"/>
      </w:rPr>
    </w:lvl>
  </w:abstractNum>
  <w:abstractNum w:abstractNumId="150">
    <w:nsid w:val="61BF1591"/>
    <w:multiLevelType w:val="hybridMultilevel"/>
    <w:tmpl w:val="AA2A7E2C"/>
    <w:lvl w:ilvl="0" w:tplc="1520EBF6">
      <w:start w:val="1"/>
      <w:numFmt w:val="decimal"/>
      <w:lvlText w:val="%1."/>
      <w:lvlJc w:val="left"/>
      <w:pPr>
        <w:ind w:left="1842" w:hanging="1128"/>
      </w:pPr>
      <w:rPr>
        <w:rFonts w:hint="default"/>
      </w:rPr>
    </w:lvl>
    <w:lvl w:ilvl="1" w:tplc="F4145380">
      <w:start w:val="1"/>
      <w:numFmt w:val="lowerLetter"/>
      <w:lvlText w:val="%2."/>
      <w:lvlJc w:val="left"/>
      <w:pPr>
        <w:ind w:left="1794" w:hanging="360"/>
      </w:pPr>
    </w:lvl>
    <w:lvl w:ilvl="2" w:tplc="E03E3E8C" w:tentative="1">
      <w:start w:val="1"/>
      <w:numFmt w:val="lowerRoman"/>
      <w:lvlText w:val="%3."/>
      <w:lvlJc w:val="right"/>
      <w:pPr>
        <w:ind w:left="2514" w:hanging="180"/>
      </w:pPr>
    </w:lvl>
    <w:lvl w:ilvl="3" w:tplc="E26E5996">
      <w:start w:val="1"/>
      <w:numFmt w:val="decimal"/>
      <w:lvlText w:val="%4."/>
      <w:lvlJc w:val="left"/>
      <w:pPr>
        <w:ind w:left="3234" w:hanging="360"/>
      </w:pPr>
    </w:lvl>
    <w:lvl w:ilvl="4" w:tplc="51A24014" w:tentative="1">
      <w:start w:val="1"/>
      <w:numFmt w:val="lowerLetter"/>
      <w:lvlText w:val="%5."/>
      <w:lvlJc w:val="left"/>
      <w:pPr>
        <w:ind w:left="3954" w:hanging="360"/>
      </w:pPr>
    </w:lvl>
    <w:lvl w:ilvl="5" w:tplc="C6E85DD8" w:tentative="1">
      <w:start w:val="1"/>
      <w:numFmt w:val="lowerRoman"/>
      <w:lvlText w:val="%6."/>
      <w:lvlJc w:val="right"/>
      <w:pPr>
        <w:ind w:left="4674" w:hanging="180"/>
      </w:pPr>
    </w:lvl>
    <w:lvl w:ilvl="6" w:tplc="AAD8C2BA" w:tentative="1">
      <w:start w:val="1"/>
      <w:numFmt w:val="decimal"/>
      <w:lvlText w:val="%7."/>
      <w:lvlJc w:val="left"/>
      <w:pPr>
        <w:ind w:left="5394" w:hanging="360"/>
      </w:pPr>
    </w:lvl>
    <w:lvl w:ilvl="7" w:tplc="F802F7C4" w:tentative="1">
      <w:start w:val="1"/>
      <w:numFmt w:val="lowerLetter"/>
      <w:lvlText w:val="%8."/>
      <w:lvlJc w:val="left"/>
      <w:pPr>
        <w:ind w:left="6114" w:hanging="360"/>
      </w:pPr>
    </w:lvl>
    <w:lvl w:ilvl="8" w:tplc="CB66C696" w:tentative="1">
      <w:start w:val="1"/>
      <w:numFmt w:val="lowerRoman"/>
      <w:lvlText w:val="%9."/>
      <w:lvlJc w:val="right"/>
      <w:pPr>
        <w:ind w:left="6834" w:hanging="180"/>
      </w:pPr>
    </w:lvl>
  </w:abstractNum>
  <w:abstractNum w:abstractNumId="151">
    <w:nsid w:val="622A2124"/>
    <w:multiLevelType w:val="hybridMultilevel"/>
    <w:tmpl w:val="F014E014"/>
    <w:styleLink w:val="1ai1"/>
    <w:lvl w:ilvl="0" w:tplc="FFFFFFFF">
      <w:start w:val="1"/>
      <w:numFmt w:val="bullet"/>
      <w:pStyle w:val="aff2"/>
      <w:lvlText w:val=" "/>
      <w:lvlJc w:val="left"/>
      <w:pPr>
        <w:tabs>
          <w:tab w:val="num" w:pos="0"/>
        </w:tabs>
        <w:ind w:left="0" w:firstLine="198"/>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2">
    <w:nsid w:val="626E6A65"/>
    <w:multiLevelType w:val="hybridMultilevel"/>
    <w:tmpl w:val="5E321FFC"/>
    <w:lvl w:ilvl="0" w:tplc="7BEEF0C0">
      <w:start w:val="1"/>
      <w:numFmt w:val="bullet"/>
      <w:pStyle w:val="aff3"/>
      <w:lvlText w:val=""/>
      <w:lvlJc w:val="left"/>
      <w:pPr>
        <w:tabs>
          <w:tab w:val="num" w:pos="40"/>
        </w:tabs>
        <w:ind w:left="40" w:hanging="40"/>
      </w:pPr>
      <w:rPr>
        <w:rFonts w:ascii="Symbol" w:hAnsi="Symbol" w:hint="default"/>
      </w:rPr>
    </w:lvl>
    <w:lvl w:ilvl="1" w:tplc="7EDAFCC0" w:tentative="1">
      <w:start w:val="1"/>
      <w:numFmt w:val="bullet"/>
      <w:lvlText w:val="o"/>
      <w:lvlJc w:val="left"/>
      <w:pPr>
        <w:tabs>
          <w:tab w:val="num" w:pos="1440"/>
        </w:tabs>
        <w:ind w:left="1440" w:hanging="360"/>
      </w:pPr>
      <w:rPr>
        <w:rFonts w:ascii="Courier New" w:hAnsi="Courier New" w:cs="Courier New" w:hint="default"/>
      </w:rPr>
    </w:lvl>
    <w:lvl w:ilvl="2" w:tplc="DB90BC98" w:tentative="1">
      <w:start w:val="1"/>
      <w:numFmt w:val="bullet"/>
      <w:lvlText w:val=""/>
      <w:lvlJc w:val="left"/>
      <w:pPr>
        <w:tabs>
          <w:tab w:val="num" w:pos="2160"/>
        </w:tabs>
        <w:ind w:left="2160" w:hanging="360"/>
      </w:pPr>
      <w:rPr>
        <w:rFonts w:ascii="Wingdings" w:hAnsi="Wingdings" w:hint="default"/>
      </w:rPr>
    </w:lvl>
    <w:lvl w:ilvl="3" w:tplc="B9E40E64" w:tentative="1">
      <w:start w:val="1"/>
      <w:numFmt w:val="bullet"/>
      <w:lvlText w:val=""/>
      <w:lvlJc w:val="left"/>
      <w:pPr>
        <w:tabs>
          <w:tab w:val="num" w:pos="2880"/>
        </w:tabs>
        <w:ind w:left="2880" w:hanging="360"/>
      </w:pPr>
      <w:rPr>
        <w:rFonts w:ascii="Symbol" w:hAnsi="Symbol" w:hint="default"/>
      </w:rPr>
    </w:lvl>
    <w:lvl w:ilvl="4" w:tplc="7196F28A" w:tentative="1">
      <w:start w:val="1"/>
      <w:numFmt w:val="bullet"/>
      <w:lvlText w:val="o"/>
      <w:lvlJc w:val="left"/>
      <w:pPr>
        <w:tabs>
          <w:tab w:val="num" w:pos="3600"/>
        </w:tabs>
        <w:ind w:left="3600" w:hanging="360"/>
      </w:pPr>
      <w:rPr>
        <w:rFonts w:ascii="Courier New" w:hAnsi="Courier New" w:cs="Courier New" w:hint="default"/>
      </w:rPr>
    </w:lvl>
    <w:lvl w:ilvl="5" w:tplc="24CE4D00" w:tentative="1">
      <w:start w:val="1"/>
      <w:numFmt w:val="bullet"/>
      <w:lvlText w:val=""/>
      <w:lvlJc w:val="left"/>
      <w:pPr>
        <w:tabs>
          <w:tab w:val="num" w:pos="4320"/>
        </w:tabs>
        <w:ind w:left="4320" w:hanging="360"/>
      </w:pPr>
      <w:rPr>
        <w:rFonts w:ascii="Wingdings" w:hAnsi="Wingdings" w:hint="default"/>
      </w:rPr>
    </w:lvl>
    <w:lvl w:ilvl="6" w:tplc="7F7AF698" w:tentative="1">
      <w:start w:val="1"/>
      <w:numFmt w:val="bullet"/>
      <w:lvlText w:val=""/>
      <w:lvlJc w:val="left"/>
      <w:pPr>
        <w:tabs>
          <w:tab w:val="num" w:pos="5040"/>
        </w:tabs>
        <w:ind w:left="5040" w:hanging="360"/>
      </w:pPr>
      <w:rPr>
        <w:rFonts w:ascii="Symbol" w:hAnsi="Symbol" w:hint="default"/>
      </w:rPr>
    </w:lvl>
    <w:lvl w:ilvl="7" w:tplc="E4063BFA" w:tentative="1">
      <w:start w:val="1"/>
      <w:numFmt w:val="bullet"/>
      <w:lvlText w:val="o"/>
      <w:lvlJc w:val="left"/>
      <w:pPr>
        <w:tabs>
          <w:tab w:val="num" w:pos="5760"/>
        </w:tabs>
        <w:ind w:left="5760" w:hanging="360"/>
      </w:pPr>
      <w:rPr>
        <w:rFonts w:ascii="Courier New" w:hAnsi="Courier New" w:cs="Courier New" w:hint="default"/>
      </w:rPr>
    </w:lvl>
    <w:lvl w:ilvl="8" w:tplc="34645B04" w:tentative="1">
      <w:start w:val="1"/>
      <w:numFmt w:val="bullet"/>
      <w:lvlText w:val=""/>
      <w:lvlJc w:val="left"/>
      <w:pPr>
        <w:tabs>
          <w:tab w:val="num" w:pos="6480"/>
        </w:tabs>
        <w:ind w:left="6480" w:hanging="360"/>
      </w:pPr>
      <w:rPr>
        <w:rFonts w:ascii="Wingdings" w:hAnsi="Wingdings" w:hint="default"/>
      </w:rPr>
    </w:lvl>
  </w:abstractNum>
  <w:abstractNum w:abstractNumId="153">
    <w:nsid w:val="635B52F9"/>
    <w:multiLevelType w:val="multilevel"/>
    <w:tmpl w:val="80F24AE0"/>
    <w:lvl w:ilvl="0">
      <w:start w:val="1"/>
      <w:numFmt w:val="decimal"/>
      <w:pStyle w:val="3b"/>
      <w:lvlText w:val="%1."/>
      <w:lvlJc w:val="left"/>
      <w:pPr>
        <w:tabs>
          <w:tab w:val="num" w:pos="1069"/>
        </w:tabs>
        <w:ind w:left="1069" w:hanging="360"/>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1933"/>
        </w:tabs>
        <w:ind w:left="1933" w:hanging="504"/>
      </w:pPr>
      <w:rPr>
        <w:rFonts w:hint="default"/>
      </w:rPr>
    </w:lvl>
    <w:lvl w:ilvl="3">
      <w:start w:val="1"/>
      <w:numFmt w:val="decimal"/>
      <w:lvlText w:val="%1.%2.%3.%4."/>
      <w:lvlJc w:val="left"/>
      <w:pPr>
        <w:tabs>
          <w:tab w:val="num" w:pos="2437"/>
        </w:tabs>
        <w:ind w:left="2437" w:hanging="648"/>
      </w:pPr>
      <w:rPr>
        <w:rFonts w:hint="default"/>
      </w:rPr>
    </w:lvl>
    <w:lvl w:ilvl="4">
      <w:start w:val="1"/>
      <w:numFmt w:val="decimal"/>
      <w:lvlText w:val="%1.%2.%3.%4.%5."/>
      <w:lvlJc w:val="left"/>
      <w:pPr>
        <w:tabs>
          <w:tab w:val="num" w:pos="2941"/>
        </w:tabs>
        <w:ind w:left="2941" w:hanging="792"/>
      </w:pPr>
      <w:rPr>
        <w:rFonts w:hint="default"/>
      </w:rPr>
    </w:lvl>
    <w:lvl w:ilvl="5">
      <w:start w:val="1"/>
      <w:numFmt w:val="decimal"/>
      <w:lvlText w:val="%1.%2.%3.%4.%5.%6."/>
      <w:lvlJc w:val="left"/>
      <w:pPr>
        <w:tabs>
          <w:tab w:val="num" w:pos="3445"/>
        </w:tabs>
        <w:ind w:left="3445" w:hanging="936"/>
      </w:pPr>
      <w:rPr>
        <w:rFonts w:hint="default"/>
      </w:rPr>
    </w:lvl>
    <w:lvl w:ilvl="6">
      <w:start w:val="1"/>
      <w:numFmt w:val="decimal"/>
      <w:lvlText w:val="%1.%2.%3.%4.%5.%6.%7."/>
      <w:lvlJc w:val="left"/>
      <w:pPr>
        <w:tabs>
          <w:tab w:val="num" w:pos="3949"/>
        </w:tabs>
        <w:ind w:left="3949" w:hanging="1080"/>
      </w:pPr>
      <w:rPr>
        <w:rFonts w:hint="default"/>
      </w:rPr>
    </w:lvl>
    <w:lvl w:ilvl="7">
      <w:start w:val="1"/>
      <w:numFmt w:val="decimal"/>
      <w:lvlText w:val="%1.%2.%3.%4.%5.%6.%7.%8."/>
      <w:lvlJc w:val="left"/>
      <w:pPr>
        <w:tabs>
          <w:tab w:val="num" w:pos="4453"/>
        </w:tabs>
        <w:ind w:left="4453" w:hanging="1224"/>
      </w:pPr>
      <w:rPr>
        <w:rFonts w:hint="default"/>
      </w:rPr>
    </w:lvl>
    <w:lvl w:ilvl="8">
      <w:start w:val="1"/>
      <w:numFmt w:val="decimal"/>
      <w:lvlText w:val="%1.%2.%3.%4.%5.%6.%7.%8.%9."/>
      <w:lvlJc w:val="left"/>
      <w:pPr>
        <w:tabs>
          <w:tab w:val="num" w:pos="5029"/>
        </w:tabs>
        <w:ind w:left="5029" w:hanging="1440"/>
      </w:pPr>
      <w:rPr>
        <w:rFonts w:hint="default"/>
      </w:rPr>
    </w:lvl>
  </w:abstractNum>
  <w:abstractNum w:abstractNumId="154">
    <w:nsid w:val="636C71C7"/>
    <w:multiLevelType w:val="hybridMultilevel"/>
    <w:tmpl w:val="32F89A9E"/>
    <w:lvl w:ilvl="0" w:tplc="5DEE0C3A">
      <w:start w:val="1"/>
      <w:numFmt w:val="bullet"/>
      <w:pStyle w:val="9bul"/>
      <w:lvlText w:val=""/>
      <w:lvlJc w:val="left"/>
      <w:pPr>
        <w:tabs>
          <w:tab w:val="num" w:pos="720"/>
        </w:tabs>
        <w:ind w:left="720" w:hanging="360"/>
      </w:pPr>
      <w:rPr>
        <w:rFonts w:ascii="Symbol" w:hAnsi="Symbol" w:hint="default"/>
      </w:rPr>
    </w:lvl>
    <w:lvl w:ilvl="1" w:tplc="4BF8C156">
      <w:start w:val="1"/>
      <w:numFmt w:val="bullet"/>
      <w:lvlText w:val="o"/>
      <w:lvlJc w:val="left"/>
      <w:pPr>
        <w:tabs>
          <w:tab w:val="num" w:pos="1440"/>
        </w:tabs>
        <w:ind w:left="1440" w:hanging="360"/>
      </w:pPr>
      <w:rPr>
        <w:rFonts w:ascii="Courier New" w:hAnsi="Courier New" w:hint="default"/>
      </w:rPr>
    </w:lvl>
    <w:lvl w:ilvl="2" w:tplc="8C926244" w:tentative="1">
      <w:start w:val="1"/>
      <w:numFmt w:val="bullet"/>
      <w:lvlText w:val=""/>
      <w:lvlJc w:val="left"/>
      <w:pPr>
        <w:tabs>
          <w:tab w:val="num" w:pos="2160"/>
        </w:tabs>
        <w:ind w:left="2160" w:hanging="360"/>
      </w:pPr>
      <w:rPr>
        <w:rFonts w:ascii="Wingdings" w:hAnsi="Wingdings" w:hint="default"/>
      </w:rPr>
    </w:lvl>
    <w:lvl w:ilvl="3" w:tplc="3E62A8B4" w:tentative="1">
      <w:start w:val="1"/>
      <w:numFmt w:val="bullet"/>
      <w:lvlText w:val=""/>
      <w:lvlJc w:val="left"/>
      <w:pPr>
        <w:tabs>
          <w:tab w:val="num" w:pos="2880"/>
        </w:tabs>
        <w:ind w:left="2880" w:hanging="360"/>
      </w:pPr>
      <w:rPr>
        <w:rFonts w:ascii="Symbol" w:hAnsi="Symbol" w:hint="default"/>
      </w:rPr>
    </w:lvl>
    <w:lvl w:ilvl="4" w:tplc="9334A974" w:tentative="1">
      <w:start w:val="1"/>
      <w:numFmt w:val="bullet"/>
      <w:lvlText w:val="o"/>
      <w:lvlJc w:val="left"/>
      <w:pPr>
        <w:tabs>
          <w:tab w:val="num" w:pos="3600"/>
        </w:tabs>
        <w:ind w:left="3600" w:hanging="360"/>
      </w:pPr>
      <w:rPr>
        <w:rFonts w:ascii="Courier New" w:hAnsi="Courier New" w:hint="default"/>
      </w:rPr>
    </w:lvl>
    <w:lvl w:ilvl="5" w:tplc="31807A4A" w:tentative="1">
      <w:start w:val="1"/>
      <w:numFmt w:val="bullet"/>
      <w:lvlText w:val=""/>
      <w:lvlJc w:val="left"/>
      <w:pPr>
        <w:tabs>
          <w:tab w:val="num" w:pos="4320"/>
        </w:tabs>
        <w:ind w:left="4320" w:hanging="360"/>
      </w:pPr>
      <w:rPr>
        <w:rFonts w:ascii="Wingdings" w:hAnsi="Wingdings" w:hint="default"/>
      </w:rPr>
    </w:lvl>
    <w:lvl w:ilvl="6" w:tplc="C8CA8DE2" w:tentative="1">
      <w:start w:val="1"/>
      <w:numFmt w:val="bullet"/>
      <w:lvlText w:val=""/>
      <w:lvlJc w:val="left"/>
      <w:pPr>
        <w:tabs>
          <w:tab w:val="num" w:pos="5040"/>
        </w:tabs>
        <w:ind w:left="5040" w:hanging="360"/>
      </w:pPr>
      <w:rPr>
        <w:rFonts w:ascii="Symbol" w:hAnsi="Symbol" w:hint="default"/>
      </w:rPr>
    </w:lvl>
    <w:lvl w:ilvl="7" w:tplc="93A80940" w:tentative="1">
      <w:start w:val="1"/>
      <w:numFmt w:val="bullet"/>
      <w:lvlText w:val="o"/>
      <w:lvlJc w:val="left"/>
      <w:pPr>
        <w:tabs>
          <w:tab w:val="num" w:pos="5760"/>
        </w:tabs>
        <w:ind w:left="5760" w:hanging="360"/>
      </w:pPr>
      <w:rPr>
        <w:rFonts w:ascii="Courier New" w:hAnsi="Courier New" w:hint="default"/>
      </w:rPr>
    </w:lvl>
    <w:lvl w:ilvl="8" w:tplc="325C4C2C" w:tentative="1">
      <w:start w:val="1"/>
      <w:numFmt w:val="bullet"/>
      <w:lvlText w:val=""/>
      <w:lvlJc w:val="left"/>
      <w:pPr>
        <w:tabs>
          <w:tab w:val="num" w:pos="6480"/>
        </w:tabs>
        <w:ind w:left="6480" w:hanging="360"/>
      </w:pPr>
      <w:rPr>
        <w:rFonts w:ascii="Wingdings" w:hAnsi="Wingdings" w:hint="default"/>
      </w:rPr>
    </w:lvl>
  </w:abstractNum>
  <w:abstractNum w:abstractNumId="155">
    <w:nsid w:val="64BF4362"/>
    <w:multiLevelType w:val="multilevel"/>
    <w:tmpl w:val="9BB889BE"/>
    <w:lvl w:ilvl="0">
      <w:start w:val="1"/>
      <w:numFmt w:val="bullet"/>
      <w:lvlText w:val=""/>
      <w:lvlJc w:val="left"/>
      <w:pPr>
        <w:tabs>
          <w:tab w:val="num" w:pos="1108"/>
        </w:tabs>
        <w:ind w:left="1108" w:hanging="360"/>
      </w:pPr>
      <w:rPr>
        <w:rFonts w:ascii="Symbol" w:hAnsi="Symbol" w:hint="default"/>
      </w:rPr>
    </w:lvl>
    <w:lvl w:ilvl="1">
      <w:start w:val="1"/>
      <w:numFmt w:val="bullet"/>
      <w:lvlText w:val="o"/>
      <w:lvlJc w:val="left"/>
      <w:pPr>
        <w:tabs>
          <w:tab w:val="num" w:pos="1641"/>
        </w:tabs>
        <w:ind w:left="1641" w:hanging="360"/>
      </w:pPr>
      <w:rPr>
        <w:rFonts w:ascii="Courier New" w:hAnsi="Courier New" w:cs="Times New Roman" w:hint="default"/>
      </w:rPr>
    </w:lvl>
    <w:lvl w:ilvl="2">
      <w:start w:val="1"/>
      <w:numFmt w:val="bullet"/>
      <w:lvlText w:val=""/>
      <w:lvlJc w:val="left"/>
      <w:pPr>
        <w:tabs>
          <w:tab w:val="num" w:pos="2361"/>
        </w:tabs>
        <w:ind w:left="2361" w:hanging="360"/>
      </w:pPr>
      <w:rPr>
        <w:rFonts w:ascii="Wingdings" w:hAnsi="Wingdings" w:hint="default"/>
      </w:rPr>
    </w:lvl>
    <w:lvl w:ilvl="3">
      <w:start w:val="1"/>
      <w:numFmt w:val="bullet"/>
      <w:pStyle w:val="head74charcharcharcharchar"/>
      <w:lvlText w:val=""/>
      <w:lvlJc w:val="left"/>
      <w:pPr>
        <w:tabs>
          <w:tab w:val="num" w:pos="3081"/>
        </w:tabs>
        <w:ind w:left="3081" w:hanging="360"/>
      </w:pPr>
      <w:rPr>
        <w:rFonts w:ascii="Symbol" w:hAnsi="Symbol" w:hint="default"/>
      </w:rPr>
    </w:lvl>
    <w:lvl w:ilvl="4">
      <w:start w:val="1"/>
      <w:numFmt w:val="bullet"/>
      <w:lvlText w:val="o"/>
      <w:lvlJc w:val="left"/>
      <w:pPr>
        <w:tabs>
          <w:tab w:val="num" w:pos="3801"/>
        </w:tabs>
        <w:ind w:left="3801" w:hanging="360"/>
      </w:pPr>
      <w:rPr>
        <w:rFonts w:ascii="Courier New" w:hAnsi="Courier New" w:cs="Times New Roman" w:hint="default"/>
      </w:rPr>
    </w:lvl>
    <w:lvl w:ilvl="5">
      <w:start w:val="1"/>
      <w:numFmt w:val="bullet"/>
      <w:lvlText w:val=""/>
      <w:lvlJc w:val="left"/>
      <w:pPr>
        <w:tabs>
          <w:tab w:val="num" w:pos="4521"/>
        </w:tabs>
        <w:ind w:left="4521" w:hanging="360"/>
      </w:pPr>
      <w:rPr>
        <w:rFonts w:ascii="Wingdings" w:hAnsi="Wingdings" w:hint="default"/>
      </w:rPr>
    </w:lvl>
    <w:lvl w:ilvl="6">
      <w:start w:val="1"/>
      <w:numFmt w:val="bullet"/>
      <w:lvlText w:val=""/>
      <w:lvlJc w:val="left"/>
      <w:pPr>
        <w:tabs>
          <w:tab w:val="num" w:pos="5241"/>
        </w:tabs>
        <w:ind w:left="5241" w:hanging="360"/>
      </w:pPr>
      <w:rPr>
        <w:rFonts w:ascii="Symbol" w:hAnsi="Symbol" w:hint="default"/>
      </w:rPr>
    </w:lvl>
    <w:lvl w:ilvl="7">
      <w:start w:val="1"/>
      <w:numFmt w:val="bullet"/>
      <w:lvlText w:val="o"/>
      <w:lvlJc w:val="left"/>
      <w:pPr>
        <w:tabs>
          <w:tab w:val="num" w:pos="5961"/>
        </w:tabs>
        <w:ind w:left="5961" w:hanging="360"/>
      </w:pPr>
      <w:rPr>
        <w:rFonts w:ascii="Courier New" w:hAnsi="Courier New" w:cs="Times New Roman" w:hint="default"/>
      </w:rPr>
    </w:lvl>
    <w:lvl w:ilvl="8">
      <w:start w:val="1"/>
      <w:numFmt w:val="bullet"/>
      <w:lvlText w:val=""/>
      <w:lvlJc w:val="left"/>
      <w:pPr>
        <w:tabs>
          <w:tab w:val="num" w:pos="6681"/>
        </w:tabs>
        <w:ind w:left="6681" w:hanging="360"/>
      </w:pPr>
      <w:rPr>
        <w:rFonts w:ascii="Wingdings" w:hAnsi="Wingdings" w:hint="default"/>
      </w:rPr>
    </w:lvl>
  </w:abstractNum>
  <w:abstractNum w:abstractNumId="156">
    <w:nsid w:val="655F290C"/>
    <w:multiLevelType w:val="hybridMultilevel"/>
    <w:tmpl w:val="D5E675BA"/>
    <w:lvl w:ilvl="0" w:tplc="FFFFFFFF">
      <w:start w:val="1"/>
      <w:numFmt w:val="bullet"/>
      <w:pStyle w:val="FTAS"/>
      <w:lvlText w:val=""/>
      <w:lvlJc w:val="left"/>
      <w:pPr>
        <w:tabs>
          <w:tab w:val="num" w:pos="-1584"/>
        </w:tabs>
        <w:ind w:left="-1584" w:hanging="360"/>
      </w:pPr>
      <w:rPr>
        <w:rFonts w:ascii="Symbol" w:hAnsi="Symbol" w:hint="default"/>
      </w:rPr>
    </w:lvl>
    <w:lvl w:ilvl="1" w:tplc="04190003">
      <w:start w:val="1"/>
      <w:numFmt w:val="bullet"/>
      <w:lvlText w:val="o"/>
      <w:lvlJc w:val="left"/>
      <w:pPr>
        <w:tabs>
          <w:tab w:val="num" w:pos="-864"/>
        </w:tabs>
        <w:ind w:left="-864" w:hanging="360"/>
      </w:pPr>
      <w:rPr>
        <w:rFonts w:ascii="Courier New" w:hAnsi="Courier New" w:cs="Courier New" w:hint="default"/>
      </w:rPr>
    </w:lvl>
    <w:lvl w:ilvl="2" w:tplc="04190005">
      <w:start w:val="1"/>
      <w:numFmt w:val="bullet"/>
      <w:lvlText w:val=""/>
      <w:lvlJc w:val="left"/>
      <w:pPr>
        <w:tabs>
          <w:tab w:val="num" w:pos="-144"/>
        </w:tabs>
        <w:ind w:left="-144" w:hanging="360"/>
      </w:pPr>
      <w:rPr>
        <w:rFonts w:ascii="Wingdings" w:hAnsi="Wingdings" w:hint="default"/>
      </w:rPr>
    </w:lvl>
    <w:lvl w:ilvl="3" w:tplc="04190001">
      <w:start w:val="1"/>
      <w:numFmt w:val="bullet"/>
      <w:lvlText w:val=""/>
      <w:lvlJc w:val="left"/>
      <w:pPr>
        <w:tabs>
          <w:tab w:val="num" w:pos="576"/>
        </w:tabs>
        <w:ind w:left="576" w:hanging="360"/>
      </w:pPr>
      <w:rPr>
        <w:rFonts w:ascii="Symbol" w:hAnsi="Symbol" w:hint="default"/>
      </w:rPr>
    </w:lvl>
    <w:lvl w:ilvl="4" w:tplc="04190003">
      <w:start w:val="1"/>
      <w:numFmt w:val="bullet"/>
      <w:lvlText w:val="o"/>
      <w:lvlJc w:val="left"/>
      <w:pPr>
        <w:tabs>
          <w:tab w:val="num" w:pos="1296"/>
        </w:tabs>
        <w:ind w:left="1296" w:hanging="360"/>
      </w:pPr>
      <w:rPr>
        <w:rFonts w:ascii="Courier New" w:hAnsi="Courier New" w:cs="Courier New" w:hint="default"/>
      </w:rPr>
    </w:lvl>
    <w:lvl w:ilvl="5" w:tplc="04190005">
      <w:start w:val="1"/>
      <w:numFmt w:val="bullet"/>
      <w:lvlText w:val=""/>
      <w:lvlJc w:val="left"/>
      <w:pPr>
        <w:tabs>
          <w:tab w:val="num" w:pos="2016"/>
        </w:tabs>
        <w:ind w:left="2016" w:hanging="360"/>
      </w:pPr>
      <w:rPr>
        <w:rFonts w:ascii="Wingdings" w:hAnsi="Wingdings" w:hint="default"/>
      </w:rPr>
    </w:lvl>
    <w:lvl w:ilvl="6" w:tplc="04190001">
      <w:start w:val="1"/>
      <w:numFmt w:val="bullet"/>
      <w:lvlText w:val=""/>
      <w:lvlJc w:val="left"/>
      <w:pPr>
        <w:tabs>
          <w:tab w:val="num" w:pos="2736"/>
        </w:tabs>
        <w:ind w:left="2736" w:hanging="360"/>
      </w:pPr>
      <w:rPr>
        <w:rFonts w:ascii="Symbol" w:hAnsi="Symbol" w:hint="default"/>
      </w:rPr>
    </w:lvl>
    <w:lvl w:ilvl="7" w:tplc="04190003">
      <w:start w:val="1"/>
      <w:numFmt w:val="bullet"/>
      <w:lvlText w:val="o"/>
      <w:lvlJc w:val="left"/>
      <w:pPr>
        <w:tabs>
          <w:tab w:val="num" w:pos="3456"/>
        </w:tabs>
        <w:ind w:left="3456" w:hanging="360"/>
      </w:pPr>
      <w:rPr>
        <w:rFonts w:ascii="Courier New" w:hAnsi="Courier New" w:cs="Courier New" w:hint="default"/>
      </w:rPr>
    </w:lvl>
    <w:lvl w:ilvl="8" w:tplc="04190005" w:tentative="1">
      <w:start w:val="1"/>
      <w:numFmt w:val="bullet"/>
      <w:lvlText w:val=""/>
      <w:lvlJc w:val="left"/>
      <w:pPr>
        <w:tabs>
          <w:tab w:val="num" w:pos="4176"/>
        </w:tabs>
        <w:ind w:left="4176" w:hanging="360"/>
      </w:pPr>
      <w:rPr>
        <w:rFonts w:ascii="Wingdings" w:hAnsi="Wingdings" w:hint="default"/>
      </w:rPr>
    </w:lvl>
  </w:abstractNum>
  <w:abstractNum w:abstractNumId="157">
    <w:nsid w:val="68567586"/>
    <w:multiLevelType w:val="multilevel"/>
    <w:tmpl w:val="294A6270"/>
    <w:lvl w:ilvl="0">
      <w:start w:val="1"/>
      <w:numFmt w:val="decimal"/>
      <w:lvlText w:val="%1."/>
      <w:lvlJc w:val="left"/>
      <w:pPr>
        <w:ind w:left="675" w:hanging="675"/>
      </w:pPr>
      <w:rPr>
        <w:sz w:val="28"/>
      </w:rPr>
    </w:lvl>
    <w:lvl w:ilvl="1">
      <w:start w:val="8"/>
      <w:numFmt w:val="decimal"/>
      <w:lvlText w:val="%1.%2."/>
      <w:lvlJc w:val="left"/>
      <w:pPr>
        <w:ind w:left="675" w:hanging="675"/>
      </w:pPr>
      <w:rPr>
        <w:sz w:val="28"/>
      </w:rPr>
    </w:lvl>
    <w:lvl w:ilvl="2">
      <w:start w:val="2"/>
      <w:numFmt w:val="decimal"/>
      <w:lvlText w:val="1.%3"/>
      <w:lvlJc w:val="left"/>
      <w:pPr>
        <w:ind w:left="1428" w:hanging="720"/>
      </w:pPr>
      <w:rPr>
        <w:rFonts w:hint="default"/>
        <w:sz w:val="28"/>
      </w:rPr>
    </w:lvl>
    <w:lvl w:ilvl="3">
      <w:start w:val="1"/>
      <w:numFmt w:val="decimal"/>
      <w:lvlText w:val="%1.%2.%3.%4."/>
      <w:lvlJc w:val="left"/>
      <w:pPr>
        <w:ind w:left="720" w:hanging="720"/>
      </w:pPr>
      <w:rPr>
        <w:sz w:val="28"/>
      </w:rPr>
    </w:lvl>
    <w:lvl w:ilvl="4">
      <w:start w:val="1"/>
      <w:numFmt w:val="decimal"/>
      <w:lvlText w:val="%1.%2.%3.%4.%5."/>
      <w:lvlJc w:val="left"/>
      <w:pPr>
        <w:ind w:left="1080" w:hanging="1080"/>
      </w:pPr>
      <w:rPr>
        <w:sz w:val="28"/>
      </w:rPr>
    </w:lvl>
    <w:lvl w:ilvl="5">
      <w:start w:val="1"/>
      <w:numFmt w:val="decimal"/>
      <w:lvlText w:val="%1.%2.%3.%4.%5.%6."/>
      <w:lvlJc w:val="left"/>
      <w:pPr>
        <w:ind w:left="1080" w:hanging="1080"/>
      </w:pPr>
      <w:rPr>
        <w:sz w:val="28"/>
      </w:rPr>
    </w:lvl>
    <w:lvl w:ilvl="6">
      <w:start w:val="1"/>
      <w:numFmt w:val="decimal"/>
      <w:lvlText w:val="%1.%2.%3.%4.%5.%6.%7."/>
      <w:lvlJc w:val="left"/>
      <w:pPr>
        <w:ind w:left="1440" w:hanging="1440"/>
      </w:pPr>
      <w:rPr>
        <w:sz w:val="28"/>
      </w:rPr>
    </w:lvl>
    <w:lvl w:ilvl="7">
      <w:start w:val="1"/>
      <w:numFmt w:val="decimal"/>
      <w:lvlText w:val="%1.%2.%3.%4.%5.%6.%7.%8."/>
      <w:lvlJc w:val="left"/>
      <w:pPr>
        <w:ind w:left="1440" w:hanging="1440"/>
      </w:pPr>
      <w:rPr>
        <w:sz w:val="28"/>
      </w:rPr>
    </w:lvl>
    <w:lvl w:ilvl="8">
      <w:start w:val="1"/>
      <w:numFmt w:val="decimal"/>
      <w:lvlText w:val="%1.%2.%3.%4.%5.%6.%7.%8.%9."/>
      <w:lvlJc w:val="left"/>
      <w:pPr>
        <w:ind w:left="1800" w:hanging="1800"/>
      </w:pPr>
      <w:rPr>
        <w:sz w:val="28"/>
      </w:rPr>
    </w:lvl>
  </w:abstractNum>
  <w:abstractNum w:abstractNumId="158">
    <w:nsid w:val="68850F93"/>
    <w:multiLevelType w:val="hybridMultilevel"/>
    <w:tmpl w:val="E8105BF6"/>
    <w:lvl w:ilvl="0" w:tplc="FFFFFFFF">
      <w:start w:val="1"/>
      <w:numFmt w:val="decimal"/>
      <w:pStyle w:val="aff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9">
    <w:nsid w:val="68E146F0"/>
    <w:multiLevelType w:val="multilevel"/>
    <w:tmpl w:val="C6C63698"/>
    <w:styleLink w:val="aff5"/>
    <w:lvl w:ilvl="0">
      <w:start w:val="1"/>
      <w:numFmt w:val="bullet"/>
      <w:lvlText w:val=""/>
      <w:lvlJc w:val="left"/>
      <w:pPr>
        <w:tabs>
          <w:tab w:val="num" w:pos="680"/>
        </w:tabs>
        <w:ind w:left="680" w:hanging="226"/>
      </w:pPr>
      <w:rPr>
        <w:rFonts w:ascii="Symbol" w:hAnsi="Symbol" w:hint="default"/>
        <w:color w:val="D90039"/>
        <w:sz w:val="24"/>
      </w:rPr>
    </w:lvl>
    <w:lvl w:ilvl="1">
      <w:start w:val="1"/>
      <w:numFmt w:val="decimal"/>
      <w:lvlText w:val="%2)"/>
      <w:lvlJc w:val="left"/>
      <w:pPr>
        <w:tabs>
          <w:tab w:val="num" w:pos="907"/>
        </w:tabs>
        <w:ind w:left="907" w:hanging="227"/>
      </w:pPr>
      <w:rPr>
        <w:rFonts w:cs="Times New Roman" w:hint="default"/>
        <w:color w:val="D90039"/>
      </w:rPr>
    </w:lvl>
    <w:lvl w:ilvl="2">
      <w:start w:val="1"/>
      <w:numFmt w:val="lowerLetter"/>
      <w:lvlText w:val="%3)"/>
      <w:lvlJc w:val="left"/>
      <w:pPr>
        <w:tabs>
          <w:tab w:val="num" w:pos="1134"/>
        </w:tabs>
        <w:ind w:left="1134" w:hanging="227"/>
      </w:pPr>
      <w:rPr>
        <w:rFonts w:ascii="Arial" w:hAnsi="Arial" w:cs="Times New Roman" w:hint="default"/>
        <w:color w:val="D90039"/>
        <w:sz w:val="22"/>
        <w:szCs w:val="22"/>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160">
    <w:nsid w:val="69A10B63"/>
    <w:multiLevelType w:val="hybridMultilevel"/>
    <w:tmpl w:val="47E0CFDE"/>
    <w:lvl w:ilvl="0" w:tplc="04190001">
      <w:start w:val="1"/>
      <w:numFmt w:val="decimal"/>
      <w:lvlText w:val="%1."/>
      <w:lvlJc w:val="left"/>
      <w:pPr>
        <w:ind w:left="644" w:hanging="360"/>
      </w:pPr>
      <w:rPr>
        <w:rFonts w:cs="Times New Roman" w:hint="default"/>
      </w:rPr>
    </w:lvl>
    <w:lvl w:ilvl="1" w:tplc="04190003">
      <w:start w:val="1"/>
      <w:numFmt w:val="decimal"/>
      <w:pStyle w:val="29"/>
      <w:lvlText w:val="%2."/>
      <w:lvlJc w:val="left"/>
      <w:pPr>
        <w:ind w:left="1364" w:hanging="360"/>
      </w:pPr>
      <w:rPr>
        <w:rFonts w:cs="Times New Roman" w:hint="default"/>
      </w:rPr>
    </w:lvl>
    <w:lvl w:ilvl="2" w:tplc="04190005" w:tentative="1">
      <w:start w:val="1"/>
      <w:numFmt w:val="lowerRoman"/>
      <w:lvlText w:val="%3."/>
      <w:lvlJc w:val="right"/>
      <w:pPr>
        <w:ind w:left="2084" w:hanging="180"/>
      </w:pPr>
      <w:rPr>
        <w:rFonts w:cs="Times New Roman"/>
      </w:rPr>
    </w:lvl>
    <w:lvl w:ilvl="3" w:tplc="04190001" w:tentative="1">
      <w:start w:val="1"/>
      <w:numFmt w:val="decimal"/>
      <w:lvlText w:val="%4."/>
      <w:lvlJc w:val="left"/>
      <w:pPr>
        <w:ind w:left="2804" w:hanging="360"/>
      </w:pPr>
      <w:rPr>
        <w:rFonts w:cs="Times New Roman"/>
      </w:rPr>
    </w:lvl>
    <w:lvl w:ilvl="4" w:tplc="04190003" w:tentative="1">
      <w:start w:val="1"/>
      <w:numFmt w:val="lowerLetter"/>
      <w:lvlText w:val="%5."/>
      <w:lvlJc w:val="left"/>
      <w:pPr>
        <w:ind w:left="3524" w:hanging="360"/>
      </w:pPr>
      <w:rPr>
        <w:rFonts w:cs="Times New Roman"/>
      </w:rPr>
    </w:lvl>
    <w:lvl w:ilvl="5" w:tplc="04190005" w:tentative="1">
      <w:start w:val="1"/>
      <w:numFmt w:val="lowerRoman"/>
      <w:lvlText w:val="%6."/>
      <w:lvlJc w:val="right"/>
      <w:pPr>
        <w:ind w:left="4244" w:hanging="180"/>
      </w:pPr>
      <w:rPr>
        <w:rFonts w:cs="Times New Roman"/>
      </w:rPr>
    </w:lvl>
    <w:lvl w:ilvl="6" w:tplc="04190001" w:tentative="1">
      <w:start w:val="1"/>
      <w:numFmt w:val="decimal"/>
      <w:lvlText w:val="%7."/>
      <w:lvlJc w:val="left"/>
      <w:pPr>
        <w:ind w:left="4964" w:hanging="360"/>
      </w:pPr>
      <w:rPr>
        <w:rFonts w:cs="Times New Roman"/>
      </w:rPr>
    </w:lvl>
    <w:lvl w:ilvl="7" w:tplc="04190003" w:tentative="1">
      <w:start w:val="1"/>
      <w:numFmt w:val="lowerLetter"/>
      <w:lvlText w:val="%8."/>
      <w:lvlJc w:val="left"/>
      <w:pPr>
        <w:ind w:left="5684" w:hanging="360"/>
      </w:pPr>
      <w:rPr>
        <w:rFonts w:cs="Times New Roman"/>
      </w:rPr>
    </w:lvl>
    <w:lvl w:ilvl="8" w:tplc="04190005" w:tentative="1">
      <w:start w:val="1"/>
      <w:numFmt w:val="lowerRoman"/>
      <w:lvlText w:val="%9."/>
      <w:lvlJc w:val="right"/>
      <w:pPr>
        <w:ind w:left="6404" w:hanging="180"/>
      </w:pPr>
      <w:rPr>
        <w:rFonts w:cs="Times New Roman"/>
      </w:rPr>
    </w:lvl>
  </w:abstractNum>
  <w:abstractNum w:abstractNumId="161">
    <w:nsid w:val="6A16210C"/>
    <w:multiLevelType w:val="hybridMultilevel"/>
    <w:tmpl w:val="B7387E14"/>
    <w:lvl w:ilvl="0" w:tplc="4746B328">
      <w:start w:val="1"/>
      <w:numFmt w:val="bullet"/>
      <w:pStyle w:val="1f5"/>
      <w:lvlText w:val=""/>
      <w:lvlJc w:val="left"/>
      <w:pPr>
        <w:tabs>
          <w:tab w:val="num" w:pos="0"/>
        </w:tabs>
        <w:ind w:left="0" w:firstLine="340"/>
      </w:pPr>
      <w:rPr>
        <w:rFonts w:ascii="Symbol" w:hAnsi="Symbol" w:hint="default"/>
      </w:rPr>
    </w:lvl>
    <w:lvl w:ilvl="1" w:tplc="8BB8803E" w:tentative="1">
      <w:start w:val="1"/>
      <w:numFmt w:val="bullet"/>
      <w:lvlText w:val="o"/>
      <w:lvlJc w:val="left"/>
      <w:pPr>
        <w:tabs>
          <w:tab w:val="num" w:pos="1440"/>
        </w:tabs>
        <w:ind w:left="1440" w:hanging="360"/>
      </w:pPr>
      <w:rPr>
        <w:rFonts w:ascii="Courier New" w:hAnsi="Courier New" w:cs="Courier New" w:hint="default"/>
      </w:rPr>
    </w:lvl>
    <w:lvl w:ilvl="2" w:tplc="46780114" w:tentative="1">
      <w:start w:val="1"/>
      <w:numFmt w:val="bullet"/>
      <w:lvlText w:val=""/>
      <w:lvlJc w:val="left"/>
      <w:pPr>
        <w:tabs>
          <w:tab w:val="num" w:pos="2160"/>
        </w:tabs>
        <w:ind w:left="2160" w:hanging="360"/>
      </w:pPr>
      <w:rPr>
        <w:rFonts w:ascii="Wingdings" w:hAnsi="Wingdings" w:hint="default"/>
      </w:rPr>
    </w:lvl>
    <w:lvl w:ilvl="3" w:tplc="B0FAE164" w:tentative="1">
      <w:start w:val="1"/>
      <w:numFmt w:val="bullet"/>
      <w:lvlText w:val=""/>
      <w:lvlJc w:val="left"/>
      <w:pPr>
        <w:tabs>
          <w:tab w:val="num" w:pos="2880"/>
        </w:tabs>
        <w:ind w:left="2880" w:hanging="360"/>
      </w:pPr>
      <w:rPr>
        <w:rFonts w:ascii="Symbol" w:hAnsi="Symbol" w:hint="default"/>
      </w:rPr>
    </w:lvl>
    <w:lvl w:ilvl="4" w:tplc="7584E05A" w:tentative="1">
      <w:start w:val="1"/>
      <w:numFmt w:val="bullet"/>
      <w:lvlText w:val="o"/>
      <w:lvlJc w:val="left"/>
      <w:pPr>
        <w:tabs>
          <w:tab w:val="num" w:pos="3600"/>
        </w:tabs>
        <w:ind w:left="3600" w:hanging="360"/>
      </w:pPr>
      <w:rPr>
        <w:rFonts w:ascii="Courier New" w:hAnsi="Courier New" w:cs="Courier New" w:hint="default"/>
      </w:rPr>
    </w:lvl>
    <w:lvl w:ilvl="5" w:tplc="59208F1E" w:tentative="1">
      <w:start w:val="1"/>
      <w:numFmt w:val="bullet"/>
      <w:lvlText w:val=""/>
      <w:lvlJc w:val="left"/>
      <w:pPr>
        <w:tabs>
          <w:tab w:val="num" w:pos="4320"/>
        </w:tabs>
        <w:ind w:left="4320" w:hanging="360"/>
      </w:pPr>
      <w:rPr>
        <w:rFonts w:ascii="Wingdings" w:hAnsi="Wingdings" w:hint="default"/>
      </w:rPr>
    </w:lvl>
    <w:lvl w:ilvl="6" w:tplc="E618A822" w:tentative="1">
      <w:start w:val="1"/>
      <w:numFmt w:val="bullet"/>
      <w:lvlText w:val=""/>
      <w:lvlJc w:val="left"/>
      <w:pPr>
        <w:tabs>
          <w:tab w:val="num" w:pos="5040"/>
        </w:tabs>
        <w:ind w:left="5040" w:hanging="360"/>
      </w:pPr>
      <w:rPr>
        <w:rFonts w:ascii="Symbol" w:hAnsi="Symbol" w:hint="default"/>
      </w:rPr>
    </w:lvl>
    <w:lvl w:ilvl="7" w:tplc="BCB29F66" w:tentative="1">
      <w:start w:val="1"/>
      <w:numFmt w:val="bullet"/>
      <w:lvlText w:val="o"/>
      <w:lvlJc w:val="left"/>
      <w:pPr>
        <w:tabs>
          <w:tab w:val="num" w:pos="5760"/>
        </w:tabs>
        <w:ind w:left="5760" w:hanging="360"/>
      </w:pPr>
      <w:rPr>
        <w:rFonts w:ascii="Courier New" w:hAnsi="Courier New" w:cs="Courier New" w:hint="default"/>
      </w:rPr>
    </w:lvl>
    <w:lvl w:ilvl="8" w:tplc="A06487A0" w:tentative="1">
      <w:start w:val="1"/>
      <w:numFmt w:val="bullet"/>
      <w:lvlText w:val=""/>
      <w:lvlJc w:val="left"/>
      <w:pPr>
        <w:tabs>
          <w:tab w:val="num" w:pos="6480"/>
        </w:tabs>
        <w:ind w:left="6480" w:hanging="360"/>
      </w:pPr>
      <w:rPr>
        <w:rFonts w:ascii="Wingdings" w:hAnsi="Wingdings" w:hint="default"/>
      </w:rPr>
    </w:lvl>
  </w:abstractNum>
  <w:abstractNum w:abstractNumId="162">
    <w:nsid w:val="6B4E4DE1"/>
    <w:multiLevelType w:val="hybridMultilevel"/>
    <w:tmpl w:val="E1DEA03E"/>
    <w:lvl w:ilvl="0" w:tplc="0419000F">
      <w:start w:val="1"/>
      <w:numFmt w:val="bullet"/>
      <w:pStyle w:val="aff6"/>
      <w:lvlText w:val=""/>
      <w:lvlJc w:val="left"/>
      <w:pPr>
        <w:tabs>
          <w:tab w:val="num" w:pos="0"/>
        </w:tabs>
        <w:ind w:left="0" w:firstLine="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3">
    <w:nsid w:val="6BF5535E"/>
    <w:multiLevelType w:val="hybridMultilevel"/>
    <w:tmpl w:val="4F9C8FC8"/>
    <w:lvl w:ilvl="0" w:tplc="FFFFFFFF">
      <w:start w:val="1"/>
      <w:numFmt w:val="bullet"/>
      <w:pStyle w:val="TKPOsnovnoiText-SpisokTochka"/>
      <w:lvlText w:val=""/>
      <w:lvlJc w:val="left"/>
      <w:pPr>
        <w:tabs>
          <w:tab w:val="num" w:pos="417"/>
        </w:tabs>
        <w:ind w:left="417"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4">
    <w:nsid w:val="6C0A1D31"/>
    <w:multiLevelType w:val="hybridMultilevel"/>
    <w:tmpl w:val="254065D8"/>
    <w:name w:val="WW8Num112"/>
    <w:lvl w:ilvl="0" w:tplc="37868F8E">
      <w:start w:val="1"/>
      <w:numFmt w:val="decimal"/>
      <w:lvlText w:val="2.7.%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6CF70BC1"/>
    <w:multiLevelType w:val="multilevel"/>
    <w:tmpl w:val="857EC4E8"/>
    <w:lvl w:ilvl="0">
      <w:start w:val="1"/>
      <w:numFmt w:val="decimal"/>
      <w:lvlText w:val="%1."/>
      <w:lvlJc w:val="left"/>
      <w:pPr>
        <w:tabs>
          <w:tab w:val="num" w:pos="574"/>
        </w:tabs>
        <w:ind w:left="574" w:hanging="432"/>
      </w:pPr>
      <w:rPr>
        <w:rFonts w:cs="Times New Roman" w:hint="default"/>
        <w:b/>
        <w:i w:val="0"/>
        <w:sz w:val="28"/>
        <w:szCs w:val="28"/>
      </w:rPr>
    </w:lvl>
    <w:lvl w:ilvl="1">
      <w:start w:val="1"/>
      <w:numFmt w:val="decimal"/>
      <w:lvlText w:val="%1.%2"/>
      <w:lvlJc w:val="left"/>
      <w:pPr>
        <w:tabs>
          <w:tab w:val="num" w:pos="1836"/>
        </w:tabs>
        <w:ind w:left="1836" w:hanging="576"/>
      </w:pPr>
      <w:rPr>
        <w:rFonts w:cs="Times New Roman" w:hint="default"/>
      </w:rPr>
    </w:lvl>
    <w:lvl w:ilvl="2">
      <w:start w:val="1"/>
      <w:numFmt w:val="decimal"/>
      <w:lvlText w:val="%1.%2.%3"/>
      <w:lvlJc w:val="left"/>
      <w:pPr>
        <w:tabs>
          <w:tab w:val="num" w:pos="1307"/>
        </w:tabs>
        <w:ind w:left="1080"/>
      </w:pPr>
      <w:rPr>
        <w:rFonts w:cs="Times New Roman" w:hint="default"/>
      </w:rPr>
    </w:lvl>
    <w:lvl w:ilvl="3">
      <w:start w:val="1"/>
      <w:numFmt w:val="decimal"/>
      <w:pStyle w:val="43"/>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6">
    <w:nsid w:val="6D510744"/>
    <w:multiLevelType w:val="hybridMultilevel"/>
    <w:tmpl w:val="F2600CB6"/>
    <w:name w:val="WW8Num42"/>
    <w:lvl w:ilvl="0" w:tplc="47028EC0">
      <w:start w:val="1"/>
      <w:numFmt w:val="decimal"/>
      <w:lvlText w:val="2.9.%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7">
    <w:nsid w:val="6F38185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nsid w:val="6F9E5C81"/>
    <w:multiLevelType w:val="multilevel"/>
    <w:tmpl w:val="5B66D078"/>
    <w:lvl w:ilvl="0">
      <w:start w:val="1"/>
      <w:numFmt w:val="decimal"/>
      <w:pStyle w:val="1f6"/>
      <w:lvlText w:val="%1."/>
      <w:lvlJc w:val="left"/>
      <w:pPr>
        <w:tabs>
          <w:tab w:val="num" w:pos="1304"/>
        </w:tabs>
        <w:ind w:left="1304" w:hanging="340"/>
      </w:pPr>
      <w:rPr>
        <w:rFonts w:ascii="Times New Roman" w:hAnsi="Times New Roman" w:cs="Times New Roman" w:hint="default"/>
        <w:b w:val="0"/>
        <w:i w:val="0"/>
        <w:sz w:val="24"/>
      </w:rPr>
    </w:lvl>
    <w:lvl w:ilvl="1">
      <w:start w:val="1"/>
      <w:numFmt w:val="decimal"/>
      <w:pStyle w:val="2a"/>
      <w:lvlText w:val="%1.%2."/>
      <w:lvlJc w:val="left"/>
      <w:pPr>
        <w:tabs>
          <w:tab w:val="num" w:pos="1758"/>
        </w:tabs>
        <w:ind w:left="1758" w:hanging="454"/>
      </w:pPr>
      <w:rPr>
        <w:rFonts w:ascii="Times New Roman" w:hAnsi="Times New Roman" w:cs="Times New Roman" w:hint="default"/>
        <w:b w:val="0"/>
        <w:i w:val="0"/>
        <w:sz w:val="24"/>
      </w:rPr>
    </w:lvl>
    <w:lvl w:ilvl="2">
      <w:start w:val="1"/>
      <w:numFmt w:val="decimal"/>
      <w:lvlText w:val="%1.%2.%3."/>
      <w:lvlJc w:val="left"/>
      <w:pPr>
        <w:tabs>
          <w:tab w:val="num" w:pos="1361"/>
        </w:tabs>
        <w:ind w:left="1361" w:hanging="720"/>
      </w:pPr>
      <w:rPr>
        <w:rFonts w:cs="Times New Roman" w:hint="default"/>
        <w:b/>
        <w:i w:val="0"/>
        <w:caps w:val="0"/>
        <w:sz w:val="24"/>
      </w:rPr>
    </w:lvl>
    <w:lvl w:ilvl="3">
      <w:start w:val="1"/>
      <w:numFmt w:val="decimal"/>
      <w:lvlText w:val="%1.%2.%3.%4."/>
      <w:lvlJc w:val="left"/>
      <w:pPr>
        <w:tabs>
          <w:tab w:val="num" w:pos="1398"/>
        </w:tabs>
        <w:ind w:left="1398" w:hanging="720"/>
      </w:pPr>
      <w:rPr>
        <w:rFonts w:cs="Times New Roman" w:hint="default"/>
        <w:b w:val="0"/>
        <w:i w:val="0"/>
        <w:caps w:val="0"/>
        <w:sz w:val="24"/>
      </w:rPr>
    </w:lvl>
    <w:lvl w:ilvl="4">
      <w:start w:val="1"/>
      <w:numFmt w:val="decimal"/>
      <w:lvlText w:val="%1.%2.%3.%4.%5."/>
      <w:lvlJc w:val="left"/>
      <w:pPr>
        <w:tabs>
          <w:tab w:val="num" w:pos="1795"/>
        </w:tabs>
        <w:ind w:left="1795" w:hanging="1080"/>
      </w:pPr>
      <w:rPr>
        <w:rFonts w:cs="Times New Roman" w:hint="default"/>
      </w:rPr>
    </w:lvl>
    <w:lvl w:ilvl="5">
      <w:start w:val="1"/>
      <w:numFmt w:val="decimal"/>
      <w:lvlText w:val="%1.%2.%3.%4.%5.%6."/>
      <w:lvlJc w:val="left"/>
      <w:pPr>
        <w:tabs>
          <w:tab w:val="num" w:pos="1832"/>
        </w:tabs>
        <w:ind w:left="1832" w:hanging="1080"/>
      </w:pPr>
      <w:rPr>
        <w:rFonts w:cs="Times New Roman" w:hint="default"/>
      </w:rPr>
    </w:lvl>
    <w:lvl w:ilvl="6">
      <w:start w:val="1"/>
      <w:numFmt w:val="decimal"/>
      <w:lvlText w:val="%1.%2.%3.%4.%5.%6.%7."/>
      <w:lvlJc w:val="left"/>
      <w:pPr>
        <w:tabs>
          <w:tab w:val="num" w:pos="2229"/>
        </w:tabs>
        <w:ind w:left="2229" w:hanging="1440"/>
      </w:pPr>
      <w:rPr>
        <w:rFonts w:cs="Times New Roman" w:hint="default"/>
      </w:rPr>
    </w:lvl>
    <w:lvl w:ilvl="7">
      <w:start w:val="1"/>
      <w:numFmt w:val="decimal"/>
      <w:lvlText w:val="%1.%2.%3.%4.%5.%6.%7.%8."/>
      <w:lvlJc w:val="left"/>
      <w:pPr>
        <w:tabs>
          <w:tab w:val="num" w:pos="2266"/>
        </w:tabs>
        <w:ind w:left="2266" w:hanging="1440"/>
      </w:pPr>
      <w:rPr>
        <w:rFonts w:cs="Times New Roman" w:hint="default"/>
      </w:rPr>
    </w:lvl>
    <w:lvl w:ilvl="8">
      <w:start w:val="1"/>
      <w:numFmt w:val="decimal"/>
      <w:lvlText w:val="%1.%2.%3.%4.%5.%6.%7.%8.%9."/>
      <w:lvlJc w:val="left"/>
      <w:pPr>
        <w:tabs>
          <w:tab w:val="num" w:pos="2663"/>
        </w:tabs>
        <w:ind w:left="2663" w:hanging="1800"/>
      </w:pPr>
      <w:rPr>
        <w:rFonts w:cs="Times New Roman" w:hint="default"/>
      </w:rPr>
    </w:lvl>
  </w:abstractNum>
  <w:abstractNum w:abstractNumId="169">
    <w:nsid w:val="70472F59"/>
    <w:multiLevelType w:val="multilevel"/>
    <w:tmpl w:val="F7589506"/>
    <w:lvl w:ilvl="0">
      <w:start w:val="1"/>
      <w:numFmt w:val="decimal"/>
      <w:pStyle w:val="9h1"/>
      <w:lvlText w:val="%1."/>
      <w:lvlJc w:val="left"/>
      <w:pPr>
        <w:ind w:left="1069" w:hanging="360"/>
      </w:pPr>
      <w:rPr>
        <w:rFonts w:cs="Times New Roman"/>
      </w:rPr>
    </w:lvl>
    <w:lvl w:ilvl="1">
      <w:start w:val="1"/>
      <w:numFmt w:val="decimal"/>
      <w:pStyle w:val="9h2"/>
      <w:lvlText w:val="%1.%2."/>
      <w:lvlJc w:val="left"/>
      <w:pPr>
        <w:ind w:left="1142" w:hanging="432"/>
      </w:pPr>
      <w:rPr>
        <w:rFonts w:cs="Times New Roman"/>
        <w:b/>
      </w:rPr>
    </w:lvl>
    <w:lvl w:ilvl="2">
      <w:start w:val="1"/>
      <w:numFmt w:val="decimal"/>
      <w:pStyle w:val="9h3"/>
      <w:lvlText w:val="%1.%2.%3."/>
      <w:lvlJc w:val="left"/>
      <w:pPr>
        <w:ind w:left="1933" w:hanging="504"/>
      </w:pPr>
      <w:rPr>
        <w:rFonts w:cs="Times New Roman"/>
      </w:rPr>
    </w:lvl>
    <w:lvl w:ilvl="3">
      <w:start w:val="1"/>
      <w:numFmt w:val="decimal"/>
      <w:lvlText w:val="%1.%2.%3.%4."/>
      <w:lvlJc w:val="left"/>
      <w:pPr>
        <w:ind w:left="2437" w:hanging="648"/>
      </w:pPr>
      <w:rPr>
        <w:rFonts w:cs="Times New Roman"/>
      </w:rPr>
    </w:lvl>
    <w:lvl w:ilvl="4">
      <w:start w:val="1"/>
      <w:numFmt w:val="decimal"/>
      <w:lvlText w:val="%1.%2.%3.%4.%5."/>
      <w:lvlJc w:val="left"/>
      <w:pPr>
        <w:ind w:left="2941" w:hanging="792"/>
      </w:pPr>
      <w:rPr>
        <w:rFonts w:cs="Times New Roman"/>
      </w:rPr>
    </w:lvl>
    <w:lvl w:ilvl="5">
      <w:start w:val="1"/>
      <w:numFmt w:val="decimal"/>
      <w:lvlText w:val="%1.%2.%3.%4.%5.%6."/>
      <w:lvlJc w:val="left"/>
      <w:pPr>
        <w:ind w:left="3445" w:hanging="936"/>
      </w:pPr>
      <w:rPr>
        <w:rFonts w:cs="Times New Roman"/>
      </w:rPr>
    </w:lvl>
    <w:lvl w:ilvl="6">
      <w:start w:val="1"/>
      <w:numFmt w:val="decimal"/>
      <w:lvlText w:val="%1.%2.%3.%4.%5.%6.%7."/>
      <w:lvlJc w:val="left"/>
      <w:pPr>
        <w:ind w:left="3949" w:hanging="1080"/>
      </w:pPr>
      <w:rPr>
        <w:rFonts w:cs="Times New Roman"/>
      </w:rPr>
    </w:lvl>
    <w:lvl w:ilvl="7">
      <w:start w:val="1"/>
      <w:numFmt w:val="decimal"/>
      <w:lvlText w:val="%1.%2.%3.%4.%5.%6.%7.%8."/>
      <w:lvlJc w:val="left"/>
      <w:pPr>
        <w:ind w:left="4453" w:hanging="1224"/>
      </w:pPr>
      <w:rPr>
        <w:rFonts w:cs="Times New Roman"/>
      </w:rPr>
    </w:lvl>
    <w:lvl w:ilvl="8">
      <w:start w:val="1"/>
      <w:numFmt w:val="decimal"/>
      <w:lvlText w:val="%1.%2.%3.%4.%5.%6.%7.%8.%9."/>
      <w:lvlJc w:val="left"/>
      <w:pPr>
        <w:ind w:left="5029" w:hanging="1440"/>
      </w:pPr>
      <w:rPr>
        <w:rFonts w:cs="Times New Roman"/>
      </w:rPr>
    </w:lvl>
  </w:abstractNum>
  <w:abstractNum w:abstractNumId="170">
    <w:nsid w:val="70C50EC5"/>
    <w:multiLevelType w:val="multilevel"/>
    <w:tmpl w:val="2DFED518"/>
    <w:styleLink w:val="1f7"/>
    <w:lvl w:ilvl="0">
      <w:start w:val="1"/>
      <w:numFmt w:val="decimal"/>
      <w:lvlText w:val="%1."/>
      <w:lvlJc w:val="left"/>
      <w:pPr>
        <w:ind w:left="720" w:hanging="360"/>
      </w:pPr>
    </w:lvl>
    <w:lvl w:ilvl="1">
      <w:start w:val="1"/>
      <w:numFmt w:val="decimal"/>
      <w:lvlText w:val="%1.%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71">
    <w:nsid w:val="711A3A46"/>
    <w:multiLevelType w:val="hybridMultilevel"/>
    <w:tmpl w:val="7FB0F7C2"/>
    <w:lvl w:ilvl="0" w:tplc="FFFFFFFF">
      <w:numFmt w:val="bullet"/>
      <w:pStyle w:val="2b"/>
      <w:lvlText w:val="-"/>
      <w:lvlJc w:val="left"/>
      <w:pPr>
        <w:ind w:left="1854" w:hanging="360"/>
      </w:pPr>
      <w:rPr>
        <w:rFonts w:ascii="Times New Roman" w:eastAsia="Times New Roman" w:hAnsi="Times New Roman" w:cs="Times New Roman"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172">
    <w:nsid w:val="71767C43"/>
    <w:multiLevelType w:val="hybridMultilevel"/>
    <w:tmpl w:val="D75A30DC"/>
    <w:lvl w:ilvl="0" w:tplc="FFFFFFFF">
      <w:start w:val="1"/>
      <w:numFmt w:val="bullet"/>
      <w:pStyle w:val="NNSpisok1uroven"/>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73">
    <w:nsid w:val="723F243B"/>
    <w:multiLevelType w:val="hybridMultilevel"/>
    <w:tmpl w:val="63A04F02"/>
    <w:lvl w:ilvl="0" w:tplc="BED6ABA0">
      <w:start w:val="1"/>
      <w:numFmt w:val="bullet"/>
      <w:pStyle w:val="ListBullet53"/>
      <w:lvlText w:val=""/>
      <w:lvlJc w:val="left"/>
      <w:pPr>
        <w:ind w:left="720" w:hanging="360"/>
      </w:pPr>
      <w:rPr>
        <w:rFonts w:ascii="Symbol" w:hAnsi="Symbol" w:hint="default"/>
      </w:rPr>
    </w:lvl>
    <w:lvl w:ilvl="1" w:tplc="A7527092">
      <w:start w:val="1"/>
      <w:numFmt w:val="bullet"/>
      <w:lvlText w:val="o"/>
      <w:lvlJc w:val="left"/>
      <w:pPr>
        <w:ind w:left="1440" w:hanging="360"/>
      </w:pPr>
      <w:rPr>
        <w:rFonts w:ascii="Courier New" w:hAnsi="Courier New" w:hint="default"/>
      </w:rPr>
    </w:lvl>
    <w:lvl w:ilvl="2" w:tplc="11B8286A">
      <w:start w:val="1"/>
      <w:numFmt w:val="bullet"/>
      <w:lvlText w:val=""/>
      <w:lvlJc w:val="left"/>
      <w:pPr>
        <w:ind w:left="2160" w:hanging="360"/>
      </w:pPr>
      <w:rPr>
        <w:rFonts w:ascii="Wingdings" w:hAnsi="Wingdings" w:hint="default"/>
      </w:rPr>
    </w:lvl>
    <w:lvl w:ilvl="3" w:tplc="F70059CA">
      <w:start w:val="1"/>
      <w:numFmt w:val="bullet"/>
      <w:lvlText w:val=""/>
      <w:lvlJc w:val="left"/>
      <w:pPr>
        <w:ind w:left="2880" w:hanging="360"/>
      </w:pPr>
      <w:rPr>
        <w:rFonts w:ascii="Symbol" w:hAnsi="Symbol" w:hint="default"/>
      </w:rPr>
    </w:lvl>
    <w:lvl w:ilvl="4" w:tplc="197C2D82">
      <w:start w:val="1"/>
      <w:numFmt w:val="bullet"/>
      <w:lvlText w:val="o"/>
      <w:lvlJc w:val="left"/>
      <w:pPr>
        <w:ind w:left="3600" w:hanging="360"/>
      </w:pPr>
      <w:rPr>
        <w:rFonts w:ascii="Courier New" w:hAnsi="Courier New" w:hint="default"/>
      </w:rPr>
    </w:lvl>
    <w:lvl w:ilvl="5" w:tplc="3DE85E9A">
      <w:start w:val="1"/>
      <w:numFmt w:val="bullet"/>
      <w:lvlText w:val=""/>
      <w:lvlJc w:val="left"/>
      <w:pPr>
        <w:ind w:left="4320" w:hanging="360"/>
      </w:pPr>
      <w:rPr>
        <w:rFonts w:ascii="Wingdings" w:hAnsi="Wingdings" w:hint="default"/>
      </w:rPr>
    </w:lvl>
    <w:lvl w:ilvl="6" w:tplc="9722A170">
      <w:start w:val="1"/>
      <w:numFmt w:val="bullet"/>
      <w:lvlText w:val=""/>
      <w:lvlJc w:val="left"/>
      <w:pPr>
        <w:ind w:left="5040" w:hanging="360"/>
      </w:pPr>
      <w:rPr>
        <w:rFonts w:ascii="Symbol" w:hAnsi="Symbol" w:hint="default"/>
      </w:rPr>
    </w:lvl>
    <w:lvl w:ilvl="7" w:tplc="B6068E08">
      <w:start w:val="1"/>
      <w:numFmt w:val="bullet"/>
      <w:lvlText w:val="o"/>
      <w:lvlJc w:val="left"/>
      <w:pPr>
        <w:ind w:left="5760" w:hanging="360"/>
      </w:pPr>
      <w:rPr>
        <w:rFonts w:ascii="Courier New" w:hAnsi="Courier New" w:hint="default"/>
      </w:rPr>
    </w:lvl>
    <w:lvl w:ilvl="8" w:tplc="44CCB598">
      <w:start w:val="1"/>
      <w:numFmt w:val="bullet"/>
      <w:lvlText w:val=""/>
      <w:lvlJc w:val="left"/>
      <w:pPr>
        <w:ind w:left="6480" w:hanging="360"/>
      </w:pPr>
      <w:rPr>
        <w:rFonts w:ascii="Wingdings" w:hAnsi="Wingdings" w:hint="default"/>
      </w:rPr>
    </w:lvl>
  </w:abstractNum>
  <w:abstractNum w:abstractNumId="174">
    <w:nsid w:val="72EB7A0E"/>
    <w:multiLevelType w:val="hybridMultilevel"/>
    <w:tmpl w:val="757A37CC"/>
    <w:lvl w:ilvl="0" w:tplc="95764856">
      <w:start w:val="1"/>
      <w:numFmt w:val="decimal"/>
      <w:lvlText w:val="1.3.%1"/>
      <w:lvlJc w:val="left"/>
      <w:pPr>
        <w:ind w:left="1428"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730B3982"/>
    <w:multiLevelType w:val="hybridMultilevel"/>
    <w:tmpl w:val="319A4A82"/>
    <w:lvl w:ilvl="0" w:tplc="FFFFFFFF">
      <w:start w:val="1"/>
      <w:numFmt w:val="bullet"/>
      <w:pStyle w:val="Head93"/>
      <w:lvlText w:val=""/>
      <w:lvlJc w:val="left"/>
      <w:pPr>
        <w:tabs>
          <w:tab w:val="num" w:pos="2704"/>
        </w:tabs>
        <w:ind w:left="2704" w:hanging="360"/>
      </w:pPr>
      <w:rPr>
        <w:rFonts w:ascii="Symbol" w:hAnsi="Symbol" w:hint="default"/>
      </w:rPr>
    </w:lvl>
    <w:lvl w:ilvl="1" w:tplc="FFFFFFFF">
      <w:start w:val="1"/>
      <w:numFmt w:val="bullet"/>
      <w:lvlText w:val="o"/>
      <w:lvlJc w:val="left"/>
      <w:pPr>
        <w:tabs>
          <w:tab w:val="num" w:pos="2517"/>
        </w:tabs>
        <w:ind w:left="2517" w:hanging="360"/>
      </w:pPr>
      <w:rPr>
        <w:rFonts w:ascii="Courier New" w:hAnsi="Courier New" w:hint="default"/>
      </w:rPr>
    </w:lvl>
    <w:lvl w:ilvl="2" w:tplc="FFFFFFFF">
      <w:start w:val="1"/>
      <w:numFmt w:val="bullet"/>
      <w:lvlText w:val=""/>
      <w:lvlJc w:val="left"/>
      <w:pPr>
        <w:tabs>
          <w:tab w:val="num" w:pos="3237"/>
        </w:tabs>
        <w:ind w:left="3237" w:hanging="360"/>
      </w:pPr>
      <w:rPr>
        <w:rFonts w:ascii="Wingdings" w:hAnsi="Wingdings" w:hint="default"/>
      </w:rPr>
    </w:lvl>
    <w:lvl w:ilvl="3" w:tplc="FFFFFFFF">
      <w:start w:val="1"/>
      <w:numFmt w:val="bullet"/>
      <w:lvlText w:val=""/>
      <w:lvlJc w:val="left"/>
      <w:pPr>
        <w:tabs>
          <w:tab w:val="num" w:pos="3957"/>
        </w:tabs>
        <w:ind w:left="3957" w:hanging="360"/>
      </w:pPr>
      <w:rPr>
        <w:rFonts w:ascii="Symbol" w:hAnsi="Symbol" w:hint="default"/>
      </w:rPr>
    </w:lvl>
    <w:lvl w:ilvl="4" w:tplc="FFFFFFFF">
      <w:start w:val="1"/>
      <w:numFmt w:val="bullet"/>
      <w:lvlText w:val="o"/>
      <w:lvlJc w:val="left"/>
      <w:pPr>
        <w:tabs>
          <w:tab w:val="num" w:pos="4677"/>
        </w:tabs>
        <w:ind w:left="4677" w:hanging="360"/>
      </w:pPr>
      <w:rPr>
        <w:rFonts w:ascii="Courier New" w:hAnsi="Courier New" w:hint="default"/>
      </w:rPr>
    </w:lvl>
    <w:lvl w:ilvl="5" w:tplc="FFFFFFFF">
      <w:start w:val="1"/>
      <w:numFmt w:val="bullet"/>
      <w:lvlText w:val=""/>
      <w:lvlJc w:val="left"/>
      <w:pPr>
        <w:tabs>
          <w:tab w:val="num" w:pos="5397"/>
        </w:tabs>
        <w:ind w:left="5397" w:hanging="360"/>
      </w:pPr>
      <w:rPr>
        <w:rFonts w:ascii="Wingdings" w:hAnsi="Wingdings" w:hint="default"/>
      </w:rPr>
    </w:lvl>
    <w:lvl w:ilvl="6" w:tplc="FFFFFFFF">
      <w:start w:val="1"/>
      <w:numFmt w:val="bullet"/>
      <w:lvlText w:val=""/>
      <w:lvlJc w:val="left"/>
      <w:pPr>
        <w:tabs>
          <w:tab w:val="num" w:pos="6117"/>
        </w:tabs>
        <w:ind w:left="6117" w:hanging="360"/>
      </w:pPr>
      <w:rPr>
        <w:rFonts w:ascii="Symbol" w:hAnsi="Symbol" w:hint="default"/>
      </w:rPr>
    </w:lvl>
    <w:lvl w:ilvl="7" w:tplc="FFFFFFFF">
      <w:start w:val="1"/>
      <w:numFmt w:val="bullet"/>
      <w:lvlText w:val="o"/>
      <w:lvlJc w:val="left"/>
      <w:pPr>
        <w:tabs>
          <w:tab w:val="num" w:pos="6837"/>
        </w:tabs>
        <w:ind w:left="6837" w:hanging="360"/>
      </w:pPr>
      <w:rPr>
        <w:rFonts w:ascii="Courier New" w:hAnsi="Courier New" w:hint="default"/>
      </w:rPr>
    </w:lvl>
    <w:lvl w:ilvl="8" w:tplc="FFFFFFFF">
      <w:start w:val="1"/>
      <w:numFmt w:val="bullet"/>
      <w:lvlText w:val=""/>
      <w:lvlJc w:val="left"/>
      <w:pPr>
        <w:tabs>
          <w:tab w:val="num" w:pos="7557"/>
        </w:tabs>
        <w:ind w:left="7557" w:hanging="360"/>
      </w:pPr>
      <w:rPr>
        <w:rFonts w:ascii="Wingdings" w:hAnsi="Wingdings" w:hint="default"/>
      </w:rPr>
    </w:lvl>
  </w:abstractNum>
  <w:abstractNum w:abstractNumId="176">
    <w:nsid w:val="74430555"/>
    <w:multiLevelType w:val="multilevel"/>
    <w:tmpl w:val="17E40214"/>
    <w:lvl w:ilvl="0">
      <w:start w:val="1"/>
      <w:numFmt w:val="decimal"/>
      <w:lvlText w:val="%1."/>
      <w:lvlJc w:val="left"/>
      <w:pPr>
        <w:tabs>
          <w:tab w:val="num" w:pos="0"/>
        </w:tabs>
        <w:ind w:left="360" w:hanging="360"/>
      </w:pPr>
      <w:rPr>
        <w:rFonts w:cs="Times New Roman" w:hint="default"/>
      </w:rPr>
    </w:lvl>
    <w:lvl w:ilvl="1">
      <w:start w:val="13"/>
      <w:numFmt w:val="decimal"/>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072" w:hanging="504"/>
      </w:pPr>
      <w:rPr>
        <w:rFonts w:cs="Times New Roman" w:hint="default"/>
      </w:rPr>
    </w:lvl>
    <w:lvl w:ilvl="3">
      <w:start w:val="1"/>
      <w:numFmt w:val="decimal"/>
      <w:pStyle w:val="aff7"/>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77">
    <w:nsid w:val="74EC4D8F"/>
    <w:multiLevelType w:val="hybridMultilevel"/>
    <w:tmpl w:val="D87A6D14"/>
    <w:lvl w:ilvl="0" w:tplc="8E749060">
      <w:start w:val="1"/>
      <w:numFmt w:val="none"/>
      <w:pStyle w:val="3c"/>
      <w:lvlText w:val="%13)"/>
      <w:lvlJc w:val="left"/>
      <w:pPr>
        <w:tabs>
          <w:tab w:val="num" w:pos="3110"/>
        </w:tabs>
        <w:ind w:left="3005" w:firstLine="142"/>
      </w:pPr>
      <w:rPr>
        <w:rFonts w:ascii="Arial" w:hAnsi="Arial" w:cs="Times New Roman" w:hint="default"/>
        <w:b/>
        <w:i w:val="0"/>
        <w:spacing w:val="20"/>
        <w:sz w:val="16"/>
      </w:rPr>
    </w:lvl>
    <w:lvl w:ilvl="1" w:tplc="1B480064"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78">
    <w:nsid w:val="76DF2C49"/>
    <w:multiLevelType w:val="hybridMultilevel"/>
    <w:tmpl w:val="CEF2A2F0"/>
    <w:lvl w:ilvl="0" w:tplc="FFFFFFFF">
      <w:start w:val="1"/>
      <w:numFmt w:val="bullet"/>
      <w:pStyle w:val="aff8"/>
      <w:lvlText w:val=""/>
      <w:lvlJc w:val="left"/>
      <w:pPr>
        <w:tabs>
          <w:tab w:val="num" w:pos="0"/>
        </w:tabs>
        <w:ind w:left="0" w:firstLine="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9">
    <w:nsid w:val="77926159"/>
    <w:multiLevelType w:val="multilevel"/>
    <w:tmpl w:val="CABE994E"/>
    <w:lvl w:ilvl="0">
      <w:start w:val="1"/>
      <w:numFmt w:val="decimal"/>
      <w:lvlText w:val="%1"/>
      <w:lvlJc w:val="left"/>
      <w:pPr>
        <w:tabs>
          <w:tab w:val="num" w:pos="360"/>
        </w:tabs>
        <w:ind w:left="360" w:hanging="360"/>
      </w:pPr>
      <w:rPr>
        <w:rFonts w:cs="Times New Roman" w:hint="default"/>
      </w:rPr>
    </w:lvl>
    <w:lvl w:ilvl="1">
      <w:start w:val="1"/>
      <w:numFmt w:val="decimal"/>
      <w:pStyle w:val="2c"/>
      <w:lvlText w:val="%1.%2"/>
      <w:lvlJc w:val="left"/>
      <w:pPr>
        <w:tabs>
          <w:tab w:val="num" w:pos="510"/>
        </w:tabs>
        <w:ind w:left="510" w:hanging="510"/>
      </w:pPr>
      <w:rPr>
        <w:rFonts w:cs="Times New Roman" w:hint="default"/>
      </w:rPr>
    </w:lvl>
    <w:lvl w:ilvl="2">
      <w:start w:val="1"/>
      <w:numFmt w:val="decimal"/>
      <w:pStyle w:val="3d"/>
      <w:lvlText w:val="%1.%2.%3"/>
      <w:lvlJc w:val="left"/>
      <w:pPr>
        <w:tabs>
          <w:tab w:val="num" w:pos="510"/>
        </w:tabs>
        <w:ind w:left="510" w:hanging="510"/>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180">
    <w:nsid w:val="78885237"/>
    <w:multiLevelType w:val="hybridMultilevel"/>
    <w:tmpl w:val="D132FB72"/>
    <w:lvl w:ilvl="0" w:tplc="FFFFFFFF">
      <w:start w:val="1"/>
      <w:numFmt w:val="decimal"/>
      <w:pStyle w:val="StyleBodyTextJustifiedBefore5ptAfter5ptKernat10"/>
      <w:lvlText w:val="%1."/>
      <w:lvlJc w:val="left"/>
      <w:pPr>
        <w:tabs>
          <w:tab w:val="num" w:pos="705"/>
        </w:tabs>
        <w:ind w:left="705" w:hanging="705"/>
      </w:pPr>
      <w:rPr>
        <w:rFonts w:cs="Times New Roman" w:hint="default"/>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181">
    <w:nsid w:val="78D3078B"/>
    <w:multiLevelType w:val="multilevel"/>
    <w:tmpl w:val="60EA5342"/>
    <w:lvl w:ilvl="0">
      <w:start w:val="1"/>
      <w:numFmt w:val="decimal"/>
      <w:pStyle w:val="BodySingle"/>
      <w:lvlText w:val="%1"/>
      <w:lvlJc w:val="left"/>
      <w:pPr>
        <w:tabs>
          <w:tab w:val="num" w:pos="698"/>
        </w:tabs>
        <w:ind w:left="698" w:hanging="432"/>
      </w:pPr>
      <w:rPr>
        <w:rFonts w:hint="default"/>
      </w:rPr>
    </w:lvl>
    <w:lvl w:ilvl="1">
      <w:start w:val="1"/>
      <w:numFmt w:val="decimal"/>
      <w:lvlText w:val="%1.%2"/>
      <w:lvlJc w:val="left"/>
      <w:pPr>
        <w:tabs>
          <w:tab w:val="num" w:pos="1022"/>
        </w:tabs>
        <w:ind w:left="1022" w:hanging="576"/>
      </w:pPr>
      <w:rPr>
        <w:rFonts w:hint="default"/>
      </w:rPr>
    </w:lvl>
    <w:lvl w:ilvl="2">
      <w:start w:val="1"/>
      <w:numFmt w:val="decimal"/>
      <w:lvlText w:val="%1.%2.%3"/>
      <w:lvlJc w:val="left"/>
      <w:pPr>
        <w:tabs>
          <w:tab w:val="num" w:pos="1173"/>
        </w:tabs>
        <w:ind w:left="1173" w:hanging="907"/>
      </w:pPr>
      <w:rPr>
        <w:rFonts w:hint="default"/>
      </w:rPr>
    </w:lvl>
    <w:lvl w:ilvl="3">
      <w:start w:val="1"/>
      <w:numFmt w:val="decimal"/>
      <w:lvlText w:val="%1.%2.%3.%4"/>
      <w:lvlJc w:val="left"/>
      <w:pPr>
        <w:tabs>
          <w:tab w:val="num" w:pos="1130"/>
        </w:tabs>
        <w:ind w:left="1130" w:hanging="864"/>
      </w:pPr>
      <w:rPr>
        <w:rFonts w:ascii="Times New Roman" w:hAnsi="Times New Roman" w:hint="default"/>
        <w:b w:val="0"/>
        <w:i w:val="0"/>
        <w:sz w:val="24"/>
        <w:szCs w:val="24"/>
      </w:rPr>
    </w:lvl>
    <w:lvl w:ilvl="4">
      <w:start w:val="1"/>
      <w:numFmt w:val="decimal"/>
      <w:pStyle w:val="OTRreq2"/>
      <w:lvlText w:val="%1.%2.%3.%4.%5"/>
      <w:lvlJc w:val="left"/>
      <w:pPr>
        <w:tabs>
          <w:tab w:val="num" w:pos="1144"/>
        </w:tabs>
        <w:ind w:left="1144" w:hanging="964"/>
      </w:pPr>
      <w:rPr>
        <w:rFonts w:ascii="Times New Roman" w:hAnsi="Times New Roman" w:hint="default"/>
        <w:b w:val="0"/>
        <w:sz w:val="24"/>
        <w:szCs w:val="24"/>
      </w:rPr>
    </w:lvl>
    <w:lvl w:ilvl="5">
      <w:start w:val="1"/>
      <w:numFmt w:val="decimal"/>
      <w:lvlText w:val="%1.%2.%3.%4.%5.%6"/>
      <w:lvlJc w:val="left"/>
      <w:pPr>
        <w:tabs>
          <w:tab w:val="num" w:pos="1418"/>
        </w:tabs>
        <w:ind w:left="1418" w:hanging="1152"/>
      </w:pPr>
      <w:rPr>
        <w:rFonts w:ascii="Times New Roman" w:hAnsi="Times New Roman" w:hint="default"/>
        <w:b w:val="0"/>
        <w:i w:val="0"/>
        <w:sz w:val="24"/>
        <w:szCs w:val="24"/>
      </w:rPr>
    </w:lvl>
    <w:lvl w:ilvl="6">
      <w:start w:val="1"/>
      <w:numFmt w:val="decimal"/>
      <w:lvlText w:val="%1.%2.%3.%4.%5.%6.%7"/>
      <w:lvlJc w:val="left"/>
      <w:pPr>
        <w:tabs>
          <w:tab w:val="num" w:pos="1562"/>
        </w:tabs>
        <w:ind w:left="1562" w:hanging="1296"/>
      </w:pPr>
      <w:rPr>
        <w:rFonts w:hint="default"/>
      </w:rPr>
    </w:lvl>
    <w:lvl w:ilvl="7">
      <w:start w:val="1"/>
      <w:numFmt w:val="decimal"/>
      <w:lvlText w:val="%1.%2.%3.%4.%5.%6.%7.%8"/>
      <w:lvlJc w:val="left"/>
      <w:pPr>
        <w:tabs>
          <w:tab w:val="num" w:pos="1706"/>
        </w:tabs>
        <w:ind w:left="1706" w:hanging="1440"/>
      </w:pPr>
      <w:rPr>
        <w:rFonts w:hint="default"/>
      </w:rPr>
    </w:lvl>
    <w:lvl w:ilvl="8">
      <w:start w:val="1"/>
      <w:numFmt w:val="decimal"/>
      <w:lvlText w:val="%1.%2.%3.%4.%5.%6.%7.%8.%9"/>
      <w:lvlJc w:val="left"/>
      <w:pPr>
        <w:tabs>
          <w:tab w:val="num" w:pos="1850"/>
        </w:tabs>
        <w:ind w:left="1850" w:hanging="1584"/>
      </w:pPr>
      <w:rPr>
        <w:rFonts w:hint="default"/>
      </w:rPr>
    </w:lvl>
  </w:abstractNum>
  <w:abstractNum w:abstractNumId="182">
    <w:nsid w:val="79807DE1"/>
    <w:multiLevelType w:val="hybridMultilevel"/>
    <w:tmpl w:val="031EEB6E"/>
    <w:lvl w:ilvl="0" w:tplc="9EF810F8">
      <w:start w:val="1"/>
      <w:numFmt w:val="bullet"/>
      <w:pStyle w:val="Heading"/>
      <w:lvlText w:val=""/>
      <w:lvlJc w:val="left"/>
      <w:pPr>
        <w:tabs>
          <w:tab w:val="num" w:pos="1134"/>
        </w:tabs>
        <w:ind w:left="1134"/>
      </w:pPr>
      <w:rPr>
        <w:rFonts w:ascii="Symbol" w:hAnsi="Symbol" w:hint="default"/>
      </w:rPr>
    </w:lvl>
    <w:lvl w:ilvl="1" w:tplc="04190001">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83">
    <w:nsid w:val="7AA02BD4"/>
    <w:multiLevelType w:val="hybridMultilevel"/>
    <w:tmpl w:val="734219A6"/>
    <w:lvl w:ilvl="0" w:tplc="D8DC1D4A">
      <w:start w:val="1"/>
      <w:numFmt w:val="decimal"/>
      <w:pStyle w:val="aff9"/>
      <w:lvlText w:val="%1."/>
      <w:lvlJc w:val="left"/>
      <w:pPr>
        <w:tabs>
          <w:tab w:val="num" w:pos="1097"/>
        </w:tabs>
        <w:ind w:left="1077" w:hanging="652"/>
      </w:pPr>
      <w:rPr>
        <w:rFonts w:cs="Times New Roman" w:hint="default"/>
      </w:rPr>
    </w:lvl>
    <w:lvl w:ilvl="1" w:tplc="04190003">
      <w:start w:val="1"/>
      <w:numFmt w:val="lowerLetter"/>
      <w:lvlText w:val="%2."/>
      <w:lvlJc w:val="left"/>
      <w:pPr>
        <w:tabs>
          <w:tab w:val="num" w:pos="1724"/>
        </w:tabs>
        <w:ind w:left="1724" w:hanging="360"/>
      </w:pPr>
      <w:rPr>
        <w:rFonts w:cs="Times New Roman"/>
      </w:rPr>
    </w:lvl>
    <w:lvl w:ilvl="2" w:tplc="04190005">
      <w:start w:val="1"/>
      <w:numFmt w:val="lowerRoman"/>
      <w:lvlText w:val="%3."/>
      <w:lvlJc w:val="right"/>
      <w:pPr>
        <w:tabs>
          <w:tab w:val="num" w:pos="2444"/>
        </w:tabs>
        <w:ind w:left="2444" w:hanging="180"/>
      </w:pPr>
      <w:rPr>
        <w:rFonts w:cs="Times New Roman"/>
      </w:rPr>
    </w:lvl>
    <w:lvl w:ilvl="3" w:tplc="04190001">
      <w:start w:val="1"/>
      <w:numFmt w:val="decimal"/>
      <w:lvlText w:val="%4."/>
      <w:lvlJc w:val="left"/>
      <w:pPr>
        <w:tabs>
          <w:tab w:val="num" w:pos="3164"/>
        </w:tabs>
        <w:ind w:left="3164" w:hanging="360"/>
      </w:pPr>
      <w:rPr>
        <w:rFonts w:cs="Times New Roman"/>
      </w:rPr>
    </w:lvl>
    <w:lvl w:ilvl="4" w:tplc="04190003">
      <w:start w:val="1"/>
      <w:numFmt w:val="lowerLetter"/>
      <w:lvlText w:val="%5."/>
      <w:lvlJc w:val="left"/>
      <w:pPr>
        <w:tabs>
          <w:tab w:val="num" w:pos="3884"/>
        </w:tabs>
        <w:ind w:left="3884" w:hanging="360"/>
      </w:pPr>
      <w:rPr>
        <w:rFonts w:cs="Times New Roman"/>
      </w:rPr>
    </w:lvl>
    <w:lvl w:ilvl="5" w:tplc="04190005">
      <w:start w:val="1"/>
      <w:numFmt w:val="lowerRoman"/>
      <w:lvlText w:val="%6."/>
      <w:lvlJc w:val="right"/>
      <w:pPr>
        <w:tabs>
          <w:tab w:val="num" w:pos="4604"/>
        </w:tabs>
        <w:ind w:left="4604" w:hanging="180"/>
      </w:pPr>
      <w:rPr>
        <w:rFonts w:cs="Times New Roman"/>
      </w:rPr>
    </w:lvl>
    <w:lvl w:ilvl="6" w:tplc="04190001">
      <w:start w:val="1"/>
      <w:numFmt w:val="decimal"/>
      <w:lvlText w:val="%7."/>
      <w:lvlJc w:val="left"/>
      <w:pPr>
        <w:tabs>
          <w:tab w:val="num" w:pos="5324"/>
        </w:tabs>
        <w:ind w:left="5324" w:hanging="360"/>
      </w:pPr>
      <w:rPr>
        <w:rFonts w:cs="Times New Roman"/>
      </w:rPr>
    </w:lvl>
    <w:lvl w:ilvl="7" w:tplc="04190003">
      <w:start w:val="1"/>
      <w:numFmt w:val="lowerLetter"/>
      <w:lvlText w:val="%8."/>
      <w:lvlJc w:val="left"/>
      <w:pPr>
        <w:tabs>
          <w:tab w:val="num" w:pos="6044"/>
        </w:tabs>
        <w:ind w:left="6044" w:hanging="360"/>
      </w:pPr>
      <w:rPr>
        <w:rFonts w:cs="Times New Roman"/>
      </w:rPr>
    </w:lvl>
    <w:lvl w:ilvl="8" w:tplc="04190005">
      <w:start w:val="1"/>
      <w:numFmt w:val="lowerRoman"/>
      <w:lvlText w:val="%9."/>
      <w:lvlJc w:val="right"/>
      <w:pPr>
        <w:tabs>
          <w:tab w:val="num" w:pos="6764"/>
        </w:tabs>
        <w:ind w:left="6764" w:hanging="180"/>
      </w:pPr>
      <w:rPr>
        <w:rFonts w:cs="Times New Roman"/>
      </w:rPr>
    </w:lvl>
  </w:abstractNum>
  <w:abstractNum w:abstractNumId="184">
    <w:nsid w:val="7B6E71ED"/>
    <w:multiLevelType w:val="hybridMultilevel"/>
    <w:tmpl w:val="F110A1EE"/>
    <w:name w:val="Заголовки ФЗ-942"/>
    <w:styleLink w:val="312"/>
    <w:lvl w:ilvl="0" w:tplc="FFFFFFFF">
      <w:start w:val="1"/>
      <w:numFmt w:val="bullet"/>
      <w:pStyle w:val="NNSpisok2uroven"/>
      <w:lvlText w:val="o"/>
      <w:lvlJc w:val="left"/>
      <w:pPr>
        <w:ind w:left="1137" w:hanging="360"/>
      </w:pPr>
      <w:rPr>
        <w:rFonts w:ascii="Courier New" w:hAnsi="Courier New" w:cs="Courier New" w:hint="default"/>
      </w:rPr>
    </w:lvl>
    <w:lvl w:ilvl="1" w:tplc="FFFFFFFF" w:tentative="1">
      <w:start w:val="1"/>
      <w:numFmt w:val="bullet"/>
      <w:lvlText w:val="o"/>
      <w:lvlJc w:val="left"/>
      <w:pPr>
        <w:ind w:left="1857" w:hanging="360"/>
      </w:pPr>
      <w:rPr>
        <w:rFonts w:ascii="Courier New" w:hAnsi="Courier New" w:cs="Courier New" w:hint="default"/>
      </w:rPr>
    </w:lvl>
    <w:lvl w:ilvl="2" w:tplc="FFFFFFFF" w:tentative="1">
      <w:start w:val="1"/>
      <w:numFmt w:val="bullet"/>
      <w:lvlText w:val=""/>
      <w:lvlJc w:val="left"/>
      <w:pPr>
        <w:ind w:left="2577" w:hanging="360"/>
      </w:pPr>
      <w:rPr>
        <w:rFonts w:ascii="Wingdings" w:hAnsi="Wingdings" w:hint="default"/>
      </w:rPr>
    </w:lvl>
    <w:lvl w:ilvl="3" w:tplc="FFFFFFFF" w:tentative="1">
      <w:start w:val="1"/>
      <w:numFmt w:val="bullet"/>
      <w:lvlText w:val=""/>
      <w:lvlJc w:val="left"/>
      <w:pPr>
        <w:ind w:left="3297" w:hanging="360"/>
      </w:pPr>
      <w:rPr>
        <w:rFonts w:ascii="Symbol" w:hAnsi="Symbol" w:hint="default"/>
      </w:rPr>
    </w:lvl>
    <w:lvl w:ilvl="4" w:tplc="FFFFFFFF" w:tentative="1">
      <w:start w:val="1"/>
      <w:numFmt w:val="bullet"/>
      <w:lvlText w:val="o"/>
      <w:lvlJc w:val="left"/>
      <w:pPr>
        <w:ind w:left="4017" w:hanging="360"/>
      </w:pPr>
      <w:rPr>
        <w:rFonts w:ascii="Courier New" w:hAnsi="Courier New" w:cs="Courier New" w:hint="default"/>
      </w:rPr>
    </w:lvl>
    <w:lvl w:ilvl="5" w:tplc="FFFFFFFF" w:tentative="1">
      <w:start w:val="1"/>
      <w:numFmt w:val="bullet"/>
      <w:lvlText w:val=""/>
      <w:lvlJc w:val="left"/>
      <w:pPr>
        <w:ind w:left="4737" w:hanging="360"/>
      </w:pPr>
      <w:rPr>
        <w:rFonts w:ascii="Wingdings" w:hAnsi="Wingdings" w:hint="default"/>
      </w:rPr>
    </w:lvl>
    <w:lvl w:ilvl="6" w:tplc="FFFFFFFF" w:tentative="1">
      <w:start w:val="1"/>
      <w:numFmt w:val="bullet"/>
      <w:lvlText w:val=""/>
      <w:lvlJc w:val="left"/>
      <w:pPr>
        <w:ind w:left="5457" w:hanging="360"/>
      </w:pPr>
      <w:rPr>
        <w:rFonts w:ascii="Symbol" w:hAnsi="Symbol" w:hint="default"/>
      </w:rPr>
    </w:lvl>
    <w:lvl w:ilvl="7" w:tplc="FFFFFFFF" w:tentative="1">
      <w:start w:val="1"/>
      <w:numFmt w:val="bullet"/>
      <w:lvlText w:val="o"/>
      <w:lvlJc w:val="left"/>
      <w:pPr>
        <w:ind w:left="6177" w:hanging="360"/>
      </w:pPr>
      <w:rPr>
        <w:rFonts w:ascii="Courier New" w:hAnsi="Courier New" w:cs="Courier New" w:hint="default"/>
      </w:rPr>
    </w:lvl>
    <w:lvl w:ilvl="8" w:tplc="FFFFFFFF" w:tentative="1">
      <w:start w:val="1"/>
      <w:numFmt w:val="bullet"/>
      <w:lvlText w:val=""/>
      <w:lvlJc w:val="left"/>
      <w:pPr>
        <w:ind w:left="6897" w:hanging="360"/>
      </w:pPr>
      <w:rPr>
        <w:rFonts w:ascii="Wingdings" w:hAnsi="Wingdings" w:hint="default"/>
      </w:rPr>
    </w:lvl>
  </w:abstractNum>
  <w:abstractNum w:abstractNumId="185">
    <w:nsid w:val="7BEC523F"/>
    <w:multiLevelType w:val="hybridMultilevel"/>
    <w:tmpl w:val="F1AE475E"/>
    <w:lvl w:ilvl="0" w:tplc="E482DA8E">
      <w:start w:val="1"/>
      <w:numFmt w:val="decimal"/>
      <w:lvlText w:val="2.8.%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7CE54210"/>
    <w:multiLevelType w:val="multilevel"/>
    <w:tmpl w:val="74B27068"/>
    <w:lvl w:ilvl="0">
      <w:start w:val="1"/>
      <w:numFmt w:val="decimal"/>
      <w:lvlText w:val="%1."/>
      <w:lvlJc w:val="left"/>
      <w:pPr>
        <w:ind w:left="502" w:hanging="360"/>
      </w:pPr>
      <w:rPr>
        <w:rFonts w:hint="default"/>
      </w:rPr>
    </w:lvl>
    <w:lvl w:ilvl="1">
      <w:start w:val="1"/>
      <w:numFmt w:val="decimal"/>
      <w:isLgl/>
      <w:lvlText w:val="%1.%2."/>
      <w:lvlJc w:val="left"/>
      <w:pPr>
        <w:ind w:left="1429" w:hanging="720"/>
      </w:pPr>
      <w:rPr>
        <w:rFonts w:hint="default"/>
      </w:rPr>
    </w:lvl>
    <w:lvl w:ilvl="2">
      <w:start w:val="1"/>
      <w:numFmt w:val="decimal"/>
      <w:pStyle w:val="5New"/>
      <w:isLgl/>
      <w:lvlText w:val="%1.%2.%3."/>
      <w:lvlJc w:val="left"/>
      <w:pPr>
        <w:ind w:left="2706" w:hanging="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isLgl/>
      <w:lvlText w:val="%1.%2.%3.%4."/>
      <w:lvlJc w:val="left"/>
      <w:pPr>
        <w:ind w:left="2923" w:hanging="1080"/>
      </w:pPr>
      <w:rPr>
        <w:rFonts w:hint="default"/>
      </w:rPr>
    </w:lvl>
    <w:lvl w:ilvl="4">
      <w:start w:val="1"/>
      <w:numFmt w:val="decimal"/>
      <w:isLgl/>
      <w:lvlText w:val="%1.%2.%3.%4.%5."/>
      <w:lvlJc w:val="left"/>
      <w:pPr>
        <w:ind w:left="3490" w:hanging="1080"/>
      </w:pPr>
      <w:rPr>
        <w:rFonts w:hint="default"/>
      </w:rPr>
    </w:lvl>
    <w:lvl w:ilvl="5">
      <w:start w:val="1"/>
      <w:numFmt w:val="decimal"/>
      <w:isLgl/>
      <w:lvlText w:val="%1.%2.%3.%4.%5.%6."/>
      <w:lvlJc w:val="left"/>
      <w:pPr>
        <w:ind w:left="4417" w:hanging="1440"/>
      </w:pPr>
      <w:rPr>
        <w:rFonts w:hint="default"/>
      </w:rPr>
    </w:lvl>
    <w:lvl w:ilvl="6">
      <w:start w:val="1"/>
      <w:numFmt w:val="decimal"/>
      <w:isLgl/>
      <w:lvlText w:val="%1.%2.%3.%4.%5.%6.%7."/>
      <w:lvlJc w:val="left"/>
      <w:pPr>
        <w:ind w:left="5344" w:hanging="1800"/>
      </w:pPr>
      <w:rPr>
        <w:rFonts w:hint="default"/>
      </w:rPr>
    </w:lvl>
    <w:lvl w:ilvl="7">
      <w:start w:val="1"/>
      <w:numFmt w:val="decimal"/>
      <w:isLgl/>
      <w:lvlText w:val="%1.%2.%3.%4.%5.%6.%7.%8."/>
      <w:lvlJc w:val="left"/>
      <w:pPr>
        <w:ind w:left="5911" w:hanging="1800"/>
      </w:pPr>
      <w:rPr>
        <w:rFonts w:hint="default"/>
      </w:rPr>
    </w:lvl>
    <w:lvl w:ilvl="8">
      <w:start w:val="1"/>
      <w:numFmt w:val="decimal"/>
      <w:isLgl/>
      <w:lvlText w:val="%1.%2.%3.%4.%5.%6.%7.%8.%9."/>
      <w:lvlJc w:val="left"/>
      <w:pPr>
        <w:ind w:left="6838" w:hanging="2160"/>
      </w:pPr>
      <w:rPr>
        <w:rFonts w:hint="default"/>
      </w:rPr>
    </w:lvl>
  </w:abstractNum>
  <w:abstractNum w:abstractNumId="187">
    <w:nsid w:val="7D784576"/>
    <w:multiLevelType w:val="hybridMultilevel"/>
    <w:tmpl w:val="F936414C"/>
    <w:lvl w:ilvl="0" w:tplc="FFFFFFFF">
      <w:start w:val="1"/>
      <w:numFmt w:val="bullet"/>
      <w:pStyle w:val="LANITITEM1"/>
      <w:lvlText w:val="-"/>
      <w:lvlJc w:val="left"/>
      <w:pPr>
        <w:tabs>
          <w:tab w:val="num" w:pos="1797"/>
        </w:tabs>
        <w:ind w:left="1797" w:hanging="357"/>
      </w:pPr>
      <w:rPr>
        <w:rFonts w:ascii="Times New Roman" w:hAnsi="Times New Roman" w:hint="default"/>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decimal"/>
      <w:lvlText w:val="%3."/>
      <w:lvlJc w:val="left"/>
      <w:pPr>
        <w:tabs>
          <w:tab w:val="num" w:pos="3240"/>
        </w:tabs>
        <w:ind w:left="3240" w:hanging="360"/>
      </w:pPr>
      <w:rPr>
        <w:rFonts w:cs="Times New Roman" w:hint="default"/>
      </w:rPr>
    </w:lvl>
    <w:lvl w:ilvl="3" w:tplc="FFFFFFFF">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188">
    <w:nsid w:val="7DE87F01"/>
    <w:multiLevelType w:val="multilevel"/>
    <w:tmpl w:val="CE40F892"/>
    <w:styleLink w:val="012063"/>
    <w:lvl w:ilvl="0">
      <w:start w:val="1"/>
      <w:numFmt w:val="decimal"/>
      <w:lvlText w:val="%1."/>
      <w:lvlJc w:val="left"/>
      <w:pPr>
        <w:ind w:left="720" w:hanging="360"/>
      </w:pPr>
      <w:rPr>
        <w:rFonts w:cs="Times New Roman"/>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89">
    <w:nsid w:val="7E211807"/>
    <w:multiLevelType w:val="hybridMultilevel"/>
    <w:tmpl w:val="D5C4494E"/>
    <w:lvl w:ilvl="0" w:tplc="8CDEA070">
      <w:start w:val="1"/>
      <w:numFmt w:val="decimal"/>
      <w:pStyle w:val="1f8"/>
      <w:lvlText w:val="%1)"/>
      <w:lvlJc w:val="left"/>
      <w:pPr>
        <w:tabs>
          <w:tab w:val="num" w:pos="1429"/>
        </w:tabs>
        <w:ind w:left="1429" w:hanging="360"/>
      </w:pPr>
    </w:lvl>
    <w:lvl w:ilvl="1" w:tplc="6CC2BFBA">
      <w:start w:val="1"/>
      <w:numFmt w:val="decimal"/>
      <w:lvlText w:val="%2."/>
      <w:lvlJc w:val="left"/>
      <w:pPr>
        <w:tabs>
          <w:tab w:val="num" w:pos="1440"/>
        </w:tabs>
        <w:ind w:left="1440" w:hanging="360"/>
      </w:pPr>
    </w:lvl>
    <w:lvl w:ilvl="2" w:tplc="C3623CF0">
      <w:start w:val="1"/>
      <w:numFmt w:val="decimal"/>
      <w:lvlText w:val="%3."/>
      <w:lvlJc w:val="left"/>
      <w:pPr>
        <w:tabs>
          <w:tab w:val="num" w:pos="2160"/>
        </w:tabs>
        <w:ind w:left="2160" w:hanging="360"/>
      </w:pPr>
    </w:lvl>
    <w:lvl w:ilvl="3" w:tplc="3F18DC6C">
      <w:start w:val="1"/>
      <w:numFmt w:val="decimal"/>
      <w:lvlText w:val="%4."/>
      <w:lvlJc w:val="left"/>
      <w:pPr>
        <w:tabs>
          <w:tab w:val="num" w:pos="2880"/>
        </w:tabs>
        <w:ind w:left="2880" w:hanging="360"/>
      </w:pPr>
    </w:lvl>
    <w:lvl w:ilvl="4" w:tplc="C54689C0">
      <w:start w:val="1"/>
      <w:numFmt w:val="decimal"/>
      <w:lvlText w:val="%5."/>
      <w:lvlJc w:val="left"/>
      <w:pPr>
        <w:tabs>
          <w:tab w:val="num" w:pos="3600"/>
        </w:tabs>
        <w:ind w:left="3600" w:hanging="360"/>
      </w:pPr>
    </w:lvl>
    <w:lvl w:ilvl="5" w:tplc="F37EDDD8">
      <w:start w:val="1"/>
      <w:numFmt w:val="decimal"/>
      <w:lvlText w:val="%6."/>
      <w:lvlJc w:val="left"/>
      <w:pPr>
        <w:tabs>
          <w:tab w:val="num" w:pos="4320"/>
        </w:tabs>
        <w:ind w:left="4320" w:hanging="360"/>
      </w:pPr>
    </w:lvl>
    <w:lvl w:ilvl="6" w:tplc="28C09A8E">
      <w:start w:val="1"/>
      <w:numFmt w:val="decimal"/>
      <w:lvlText w:val="%7."/>
      <w:lvlJc w:val="left"/>
      <w:pPr>
        <w:tabs>
          <w:tab w:val="num" w:pos="5040"/>
        </w:tabs>
        <w:ind w:left="5040" w:hanging="360"/>
      </w:pPr>
    </w:lvl>
    <w:lvl w:ilvl="7" w:tplc="EA625010">
      <w:start w:val="1"/>
      <w:numFmt w:val="decimal"/>
      <w:lvlText w:val="%8."/>
      <w:lvlJc w:val="left"/>
      <w:pPr>
        <w:tabs>
          <w:tab w:val="num" w:pos="5760"/>
        </w:tabs>
        <w:ind w:left="5760" w:hanging="360"/>
      </w:pPr>
    </w:lvl>
    <w:lvl w:ilvl="8" w:tplc="C95A0C9A">
      <w:start w:val="1"/>
      <w:numFmt w:val="decimal"/>
      <w:lvlText w:val="%9."/>
      <w:lvlJc w:val="left"/>
      <w:pPr>
        <w:tabs>
          <w:tab w:val="num" w:pos="6480"/>
        </w:tabs>
        <w:ind w:left="6480" w:hanging="360"/>
      </w:pPr>
    </w:lvl>
  </w:abstractNum>
  <w:abstractNum w:abstractNumId="190">
    <w:nsid w:val="7E420386"/>
    <w:multiLevelType w:val="multilevel"/>
    <w:tmpl w:val="27461F7A"/>
    <w:lvl w:ilvl="0">
      <w:start w:val="1"/>
      <w:numFmt w:val="decimal"/>
      <w:pStyle w:val="1f9"/>
      <w:lvlText w:val="%1"/>
      <w:lvlJc w:val="left"/>
      <w:pPr>
        <w:tabs>
          <w:tab w:val="num" w:pos="851"/>
        </w:tabs>
        <w:ind w:left="1276" w:hanging="425"/>
      </w:pPr>
    </w:lvl>
    <w:lvl w:ilvl="1">
      <w:start w:val="1"/>
      <w:numFmt w:val="decimal"/>
      <w:pStyle w:val="2d"/>
      <w:lvlText w:val="%1.%2"/>
      <w:lvlJc w:val="left"/>
      <w:pPr>
        <w:tabs>
          <w:tab w:val="num" w:pos="1002"/>
        </w:tabs>
        <w:ind w:left="1134" w:hanging="425"/>
      </w:pPr>
    </w:lvl>
    <w:lvl w:ilvl="2">
      <w:start w:val="1"/>
      <w:numFmt w:val="decimal"/>
      <w:lvlText w:val="%1.%2.%3"/>
      <w:lvlJc w:val="left"/>
      <w:pPr>
        <w:tabs>
          <w:tab w:val="num" w:pos="720"/>
        </w:tabs>
        <w:ind w:left="1418" w:hanging="709"/>
      </w:pPr>
    </w:lvl>
    <w:lvl w:ilvl="3">
      <w:start w:val="1"/>
      <w:numFmt w:val="decimal"/>
      <w:lvlText w:val="%1.%2.%3.%4"/>
      <w:lvlJc w:val="left"/>
      <w:pPr>
        <w:tabs>
          <w:tab w:val="num" w:pos="581"/>
        </w:tabs>
        <w:ind w:left="1276" w:hanging="850"/>
      </w:pPr>
      <w:rPr>
        <w:rFonts w:ascii="Times New Roman" w:hAnsi="Times New Roman" w:cs="Times New Roman" w:hint="default"/>
        <w:b/>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1">
    <w:nsid w:val="7F07791F"/>
    <w:multiLevelType w:val="multilevel"/>
    <w:tmpl w:val="E51861DA"/>
    <w:lvl w:ilvl="0">
      <w:start w:val="9"/>
      <w:numFmt w:val="decimal"/>
      <w:lvlText w:val="%1."/>
      <w:lvlJc w:val="left"/>
      <w:pPr>
        <w:ind w:left="432" w:hanging="432"/>
      </w:pPr>
    </w:lvl>
    <w:lvl w:ilvl="1">
      <w:start w:val="1"/>
      <w:numFmt w:val="decimal"/>
      <w:lvlText w:val="%1.%2."/>
      <w:lvlJc w:val="left"/>
      <w:pPr>
        <w:ind w:left="1430" w:hanging="720"/>
      </w:pPr>
    </w:lvl>
    <w:lvl w:ilvl="2">
      <w:start w:val="1"/>
      <w:numFmt w:val="decimal"/>
      <w:lvlText w:val="%1.%2.%3."/>
      <w:lvlJc w:val="left"/>
      <w:pPr>
        <w:ind w:left="2140" w:hanging="720"/>
      </w:pPr>
    </w:lvl>
    <w:lvl w:ilvl="3">
      <w:start w:val="1"/>
      <w:numFmt w:val="decimal"/>
      <w:lvlText w:val="%1.%2.%3.%4."/>
      <w:lvlJc w:val="left"/>
      <w:pPr>
        <w:ind w:left="3210" w:hanging="1080"/>
      </w:pPr>
    </w:lvl>
    <w:lvl w:ilvl="4">
      <w:start w:val="1"/>
      <w:numFmt w:val="decimal"/>
      <w:lvlText w:val="%1.%2.%3.%4.%5."/>
      <w:lvlJc w:val="left"/>
      <w:pPr>
        <w:ind w:left="3920" w:hanging="1080"/>
      </w:pPr>
    </w:lvl>
    <w:lvl w:ilvl="5">
      <w:start w:val="1"/>
      <w:numFmt w:val="decimal"/>
      <w:lvlText w:val="%1.%2.%3.%4.%5.%6."/>
      <w:lvlJc w:val="left"/>
      <w:pPr>
        <w:ind w:left="4990" w:hanging="1440"/>
      </w:pPr>
    </w:lvl>
    <w:lvl w:ilvl="6">
      <w:start w:val="1"/>
      <w:numFmt w:val="decimal"/>
      <w:lvlText w:val="%1.%2.%3.%4.%5.%6.%7."/>
      <w:lvlJc w:val="left"/>
      <w:pPr>
        <w:ind w:left="6060" w:hanging="1800"/>
      </w:pPr>
    </w:lvl>
    <w:lvl w:ilvl="7">
      <w:start w:val="1"/>
      <w:numFmt w:val="decimal"/>
      <w:lvlText w:val="%1.%2.%3.%4.%5.%6.%7.%8."/>
      <w:lvlJc w:val="left"/>
      <w:pPr>
        <w:ind w:left="6770" w:hanging="1800"/>
      </w:pPr>
    </w:lvl>
    <w:lvl w:ilvl="8">
      <w:start w:val="1"/>
      <w:numFmt w:val="decimal"/>
      <w:lvlText w:val="%1.%2.%3.%4.%5.%6.%7.%8.%9."/>
      <w:lvlJc w:val="left"/>
      <w:pPr>
        <w:ind w:left="7840" w:hanging="2160"/>
      </w:pPr>
    </w:lvl>
  </w:abstractNum>
  <w:abstractNum w:abstractNumId="192">
    <w:nsid w:val="7F0821D9"/>
    <w:multiLevelType w:val="hybridMultilevel"/>
    <w:tmpl w:val="500E89B6"/>
    <w:lvl w:ilvl="0" w:tplc="E2382406">
      <w:start w:val="1"/>
      <w:numFmt w:val="bullet"/>
      <w:pStyle w:val="affa"/>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3">
    <w:nsid w:val="7F6801C2"/>
    <w:multiLevelType w:val="multilevel"/>
    <w:tmpl w:val="9B906FB4"/>
    <w:lvl w:ilvl="0">
      <w:start w:val="1"/>
      <w:numFmt w:val="decimal"/>
      <w:pStyle w:val="StyleHeading116ptLinespacing15lines"/>
      <w:lvlText w:val="%1"/>
      <w:lvlJc w:val="left"/>
      <w:pPr>
        <w:tabs>
          <w:tab w:val="num" w:pos="1077"/>
        </w:tabs>
        <w:ind w:left="1077" w:hanging="368"/>
      </w:pPr>
      <w:rPr>
        <w:rFonts w:ascii="Arial" w:hAnsi="Arial" w:cs="Times New Roman" w:hint="default"/>
        <w:b/>
        <w:i w:val="0"/>
        <w:caps/>
        <w:strike w:val="0"/>
        <w:dstrike w:val="0"/>
        <w:vanish/>
        <w:color w:val="000000"/>
        <w:sz w:val="28"/>
        <w:vertAlign w:val="baseline"/>
      </w:rPr>
    </w:lvl>
    <w:lvl w:ilvl="1">
      <w:start w:val="1"/>
      <w:numFmt w:val="decimal"/>
      <w:pStyle w:val="StyleHeading2TimesNewRoman14pt"/>
      <w:lvlText w:val="%1.%2"/>
      <w:lvlJc w:val="left"/>
      <w:pPr>
        <w:tabs>
          <w:tab w:val="num" w:pos="1247"/>
        </w:tabs>
        <w:ind w:left="1247" w:hanging="538"/>
      </w:pPr>
      <w:rPr>
        <w:rFonts w:ascii="Arial" w:hAnsi="Arial" w:cs="Times New Roman" w:hint="default"/>
        <w:b/>
        <w:i w:val="0"/>
        <w:sz w:val="26"/>
      </w:rPr>
    </w:lvl>
    <w:lvl w:ilvl="2">
      <w:start w:val="1"/>
      <w:numFmt w:val="decimal"/>
      <w:lvlText w:val="%1.%2.%3"/>
      <w:lvlJc w:val="left"/>
      <w:pPr>
        <w:tabs>
          <w:tab w:val="num" w:pos="1609"/>
        </w:tabs>
        <w:ind w:left="1609" w:hanging="720"/>
      </w:pPr>
      <w:rPr>
        <w:rFonts w:cs="Times New Roman" w:hint="default"/>
      </w:rPr>
    </w:lvl>
    <w:lvl w:ilvl="3">
      <w:start w:val="1"/>
      <w:numFmt w:val="decimal"/>
      <w:lvlText w:val="%1.%2.%3.%4"/>
      <w:lvlJc w:val="left"/>
      <w:pPr>
        <w:tabs>
          <w:tab w:val="num" w:pos="1573"/>
        </w:tabs>
        <w:ind w:left="1573" w:hanging="864"/>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num w:numId="1">
    <w:abstractNumId w:val="6"/>
  </w:num>
  <w:num w:numId="2">
    <w:abstractNumId w:val="7"/>
  </w:num>
  <w:num w:numId="3">
    <w:abstractNumId w:val="8"/>
  </w:num>
  <w:num w:numId="4">
    <w:abstractNumId w:val="9"/>
  </w:num>
  <w:num w:numId="5">
    <w:abstractNumId w:val="20"/>
  </w:num>
  <w:num w:numId="6">
    <w:abstractNumId w:val="22"/>
  </w:num>
  <w:num w:numId="7">
    <w:abstractNumId w:val="174"/>
  </w:num>
  <w:num w:numId="8">
    <w:abstractNumId w:val="136"/>
  </w:num>
  <w:num w:numId="9">
    <w:abstractNumId w:val="36"/>
  </w:num>
  <w:num w:numId="10">
    <w:abstractNumId w:val="118"/>
  </w:num>
  <w:num w:numId="11">
    <w:abstractNumId w:val="150"/>
  </w:num>
  <w:num w:numId="12">
    <w:abstractNumId w:val="120"/>
  </w:num>
  <w:num w:numId="13">
    <w:abstractNumId w:val="164"/>
  </w:num>
  <w:num w:numId="14">
    <w:abstractNumId w:val="69"/>
  </w:num>
  <w:num w:numId="15">
    <w:abstractNumId w:val="99"/>
  </w:num>
  <w:num w:numId="16">
    <w:abstractNumId w:val="185"/>
  </w:num>
  <w:num w:numId="17">
    <w:abstractNumId w:val="114"/>
  </w:num>
  <w:num w:numId="18">
    <w:abstractNumId w:val="119"/>
  </w:num>
  <w:num w:numId="19">
    <w:abstractNumId w:val="88"/>
  </w:num>
  <w:num w:numId="20">
    <w:abstractNumId w:val="87"/>
  </w:num>
  <w:num w:numId="21">
    <w:abstractNumId w:val="92"/>
  </w:num>
  <w:num w:numId="22">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0"/>
  </w:num>
  <w:num w:numId="24">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0"/>
  </w:num>
  <w:num w:numId="26">
    <w:abstractNumId w:val="28"/>
  </w:num>
  <w:num w:numId="27">
    <w:abstractNumId w:val="37"/>
  </w:num>
  <w:num w:numId="28">
    <w:abstractNumId w:val="74"/>
  </w:num>
  <w:num w:numId="29">
    <w:abstractNumId w:val="30"/>
  </w:num>
  <w:num w:numId="30">
    <w:abstractNumId w:val="67"/>
  </w:num>
  <w:num w:numId="31">
    <w:abstractNumId w:val="181"/>
  </w:num>
  <w:num w:numId="32">
    <w:abstractNumId w:val="126"/>
  </w:num>
  <w:num w:numId="33">
    <w:abstractNumId w:val="54"/>
  </w:num>
  <w:num w:numId="34">
    <w:abstractNumId w:val="61"/>
  </w:num>
  <w:num w:numId="35">
    <w:abstractNumId w:val="95"/>
  </w:num>
  <w:num w:numId="36">
    <w:abstractNumId w:val="51"/>
  </w:num>
  <w:num w:numId="37">
    <w:abstractNumId w:val="147"/>
  </w:num>
  <w:num w:numId="38">
    <w:abstractNumId w:val="121"/>
  </w:num>
  <w:num w:numId="39">
    <w:abstractNumId w:val="60"/>
  </w:num>
  <w:num w:numId="40">
    <w:abstractNumId w:val="78"/>
  </w:num>
  <w:num w:numId="41">
    <w:abstractNumId w:val="109"/>
  </w:num>
  <w:num w:numId="42">
    <w:abstractNumId w:val="158"/>
  </w:num>
  <w:num w:numId="43">
    <w:abstractNumId w:val="108"/>
  </w:num>
  <w:num w:numId="44">
    <w:abstractNumId w:val="171"/>
  </w:num>
  <w:num w:numId="45">
    <w:abstractNumId w:val="122"/>
  </w:num>
  <w:num w:numId="46">
    <w:abstractNumId w:val="153"/>
  </w:num>
  <w:num w:numId="47">
    <w:abstractNumId w:val="62"/>
  </w:num>
  <w:num w:numId="48">
    <w:abstractNumId w:val="131"/>
  </w:num>
  <w:num w:numId="49">
    <w:abstractNumId w:val="44"/>
  </w:num>
  <w:num w:numId="50">
    <w:abstractNumId w:val="156"/>
  </w:num>
  <w:num w:numId="51">
    <w:abstractNumId w:val="128"/>
  </w:num>
  <w:num w:numId="52">
    <w:abstractNumId w:val="127"/>
  </w:num>
  <w:num w:numId="53">
    <w:abstractNumId w:val="148"/>
  </w:num>
  <w:num w:numId="54">
    <w:abstractNumId w:val="29"/>
  </w:num>
  <w:num w:numId="55">
    <w:abstractNumId w:val="178"/>
  </w:num>
  <w:num w:numId="56">
    <w:abstractNumId w:val="86"/>
  </w:num>
  <w:num w:numId="57">
    <w:abstractNumId w:val="93"/>
  </w:num>
  <w:num w:numId="58">
    <w:abstractNumId w:val="24"/>
  </w:num>
  <w:num w:numId="59">
    <w:abstractNumId w:val="151"/>
  </w:num>
  <w:num w:numId="60">
    <w:abstractNumId w:val="35"/>
  </w:num>
  <w:num w:numId="61">
    <w:abstractNumId w:val="75"/>
  </w:num>
  <w:num w:numId="62">
    <w:abstractNumId w:val="162"/>
  </w:num>
  <w:num w:numId="63">
    <w:abstractNumId w:val="161"/>
  </w:num>
  <w:num w:numId="64">
    <w:abstractNumId w:val="152"/>
  </w:num>
  <w:num w:numId="65">
    <w:abstractNumId w:val="96"/>
  </w:num>
  <w:num w:numId="66">
    <w:abstractNumId w:val="140"/>
  </w:num>
  <w:num w:numId="67">
    <w:abstractNumId w:val="76"/>
  </w:num>
  <w:num w:numId="68">
    <w:abstractNumId w:val="80"/>
  </w:num>
  <w:num w:numId="69">
    <w:abstractNumId w:val="116"/>
  </w:num>
  <w:num w:numId="70">
    <w:abstractNumId w:val="110"/>
  </w:num>
  <w:num w:numId="71">
    <w:abstractNumId w:val="71"/>
  </w:num>
  <w:num w:numId="72">
    <w:abstractNumId w:val="107"/>
  </w:num>
  <w:num w:numId="73">
    <w:abstractNumId w:val="85"/>
  </w:num>
  <w:num w:numId="74">
    <w:abstractNumId w:val="59"/>
  </w:num>
  <w:num w:numId="75">
    <w:abstractNumId w:val="111"/>
  </w:num>
  <w:num w:numId="76">
    <w:abstractNumId w:val="175"/>
  </w:num>
  <w:num w:numId="77">
    <w:abstractNumId w:val="94"/>
  </w:num>
  <w:num w:numId="78">
    <w:abstractNumId w:val="182"/>
  </w:num>
  <w:num w:numId="79">
    <w:abstractNumId w:val="141"/>
  </w:num>
  <w:num w:numId="80">
    <w:abstractNumId w:val="55"/>
  </w:num>
  <w:num w:numId="81">
    <w:abstractNumId w:val="63"/>
  </w:num>
  <w:num w:numId="82">
    <w:abstractNumId w:val="83"/>
  </w:num>
  <w:num w:numId="83">
    <w:abstractNumId w:val="183"/>
  </w:num>
  <w:num w:numId="84">
    <w:abstractNumId w:val="112"/>
  </w:num>
  <w:num w:numId="85">
    <w:abstractNumId w:val="129"/>
  </w:num>
  <w:num w:numId="86">
    <w:abstractNumId w:val="173"/>
  </w:num>
  <w:num w:numId="87">
    <w:abstractNumId w:val="39"/>
  </w:num>
  <w:num w:numId="88">
    <w:abstractNumId w:val="139"/>
  </w:num>
  <w:num w:numId="89">
    <w:abstractNumId w:val="101"/>
  </w:num>
  <w:num w:numId="90">
    <w:abstractNumId w:val="42"/>
  </w:num>
  <w:num w:numId="91">
    <w:abstractNumId w:val="143"/>
  </w:num>
  <w:num w:numId="92">
    <w:abstractNumId w:val="34"/>
  </w:num>
  <w:num w:numId="93">
    <w:abstractNumId w:val="163"/>
  </w:num>
  <w:num w:numId="94">
    <w:abstractNumId w:val="56"/>
  </w:num>
  <w:num w:numId="95">
    <w:abstractNumId w:val="172"/>
  </w:num>
  <w:num w:numId="96">
    <w:abstractNumId w:val="184"/>
  </w:num>
  <w:num w:numId="97">
    <w:abstractNumId w:val="68"/>
  </w:num>
  <w:num w:numId="98">
    <w:abstractNumId w:val="97"/>
  </w:num>
  <w:num w:numId="99">
    <w:abstractNumId w:val="146"/>
  </w:num>
  <w:num w:numId="100">
    <w:abstractNumId w:val="84"/>
  </w:num>
  <w:num w:numId="101">
    <w:abstractNumId w:val="123"/>
  </w:num>
  <w:num w:numId="10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30"/>
  </w:num>
  <w:num w:numId="1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33"/>
  </w:num>
  <w:num w:numId="110">
    <w:abstractNumId w:val="170"/>
  </w:num>
  <w:num w:numId="111">
    <w:abstractNumId w:val="155"/>
  </w:num>
  <w:num w:numId="112">
    <w:abstractNumId w:val="31"/>
  </w:num>
  <w:num w:numId="113">
    <w:abstractNumId w:val="46"/>
  </w:num>
  <w:num w:numId="114">
    <w:abstractNumId w:val="91"/>
  </w:num>
  <w:num w:numId="115">
    <w:abstractNumId w:val="154"/>
  </w:num>
  <w:num w:numId="116">
    <w:abstractNumId w:val="169"/>
  </w:num>
  <w:num w:numId="117">
    <w:abstractNumId w:val="159"/>
  </w:num>
  <w:num w:numId="118">
    <w:abstractNumId w:val="32"/>
  </w:num>
  <w:num w:numId="119">
    <w:abstractNumId w:val="113"/>
  </w:num>
  <w:num w:numId="120">
    <w:abstractNumId w:val="193"/>
  </w:num>
  <w:num w:numId="121">
    <w:abstractNumId w:val="38"/>
  </w:num>
  <w:num w:numId="122">
    <w:abstractNumId w:val="124"/>
  </w:num>
  <w:num w:numId="123">
    <w:abstractNumId w:val="50"/>
  </w:num>
  <w:num w:numId="124">
    <w:abstractNumId w:val="188"/>
  </w:num>
  <w:num w:numId="125">
    <w:abstractNumId w:val="33"/>
  </w:num>
  <w:num w:numId="126">
    <w:abstractNumId w:val="43"/>
  </w:num>
  <w:num w:numId="127">
    <w:abstractNumId w:val="176"/>
  </w:num>
  <w:num w:numId="128">
    <w:abstractNumId w:val="104"/>
  </w:num>
  <w:num w:numId="129">
    <w:abstractNumId w:val="132"/>
  </w:num>
  <w:num w:numId="130">
    <w:abstractNumId w:val="58"/>
  </w:num>
  <w:num w:numId="131">
    <w:abstractNumId w:val="41"/>
  </w:num>
  <w:num w:numId="132">
    <w:abstractNumId w:val="138"/>
  </w:num>
  <w:num w:numId="133">
    <w:abstractNumId w:val="70"/>
  </w:num>
  <w:num w:numId="134">
    <w:abstractNumId w:val="187"/>
  </w:num>
  <w:num w:numId="135">
    <w:abstractNumId w:val="26"/>
  </w:num>
  <w:num w:numId="136">
    <w:abstractNumId w:val="0"/>
  </w:num>
  <w:num w:numId="137">
    <w:abstractNumId w:val="149"/>
  </w:num>
  <w:num w:numId="138">
    <w:abstractNumId w:val="25"/>
  </w:num>
  <w:num w:numId="139">
    <w:abstractNumId w:val="142"/>
  </w:num>
  <w:num w:numId="140">
    <w:abstractNumId w:val="79"/>
  </w:num>
  <w:num w:numId="141">
    <w:abstractNumId w:val="81"/>
  </w:num>
  <w:num w:numId="142">
    <w:abstractNumId w:val="103"/>
  </w:num>
  <w:num w:numId="143">
    <w:abstractNumId w:val="53"/>
  </w:num>
  <w:num w:numId="144">
    <w:abstractNumId w:val="48"/>
  </w:num>
  <w:num w:numId="145">
    <w:abstractNumId w:val="106"/>
  </w:num>
  <w:num w:numId="146">
    <w:abstractNumId w:val="65"/>
  </w:num>
  <w:num w:numId="147">
    <w:abstractNumId w:val="145"/>
  </w:num>
  <w:num w:numId="148">
    <w:abstractNumId w:val="168"/>
  </w:num>
  <w:num w:numId="149">
    <w:abstractNumId w:val="115"/>
  </w:num>
  <w:num w:numId="150">
    <w:abstractNumId w:val="73"/>
  </w:num>
  <w:num w:numId="151">
    <w:abstractNumId w:val="179"/>
  </w:num>
  <w:num w:numId="152">
    <w:abstractNumId w:val="135"/>
  </w:num>
  <w:num w:numId="153">
    <w:abstractNumId w:val="64"/>
  </w:num>
  <w:num w:numId="154">
    <w:abstractNumId w:val="49"/>
  </w:num>
  <w:num w:numId="155">
    <w:abstractNumId w:val="177"/>
  </w:num>
  <w:num w:numId="156">
    <w:abstractNumId w:val="47"/>
  </w:num>
  <w:num w:numId="157">
    <w:abstractNumId w:val="105"/>
  </w:num>
  <w:num w:numId="158">
    <w:abstractNumId w:val="66"/>
  </w:num>
  <w:num w:numId="159">
    <w:abstractNumId w:val="45"/>
  </w:num>
  <w:num w:numId="160">
    <w:abstractNumId w:val="82"/>
  </w:num>
  <w:num w:numId="161">
    <w:abstractNumId w:val="89"/>
    <w:lvlOverride w:ilvl="0">
      <w:startOverride w:val="1"/>
    </w:lvlOverride>
  </w:num>
  <w:num w:numId="162">
    <w:abstractNumId w:val="125"/>
  </w:num>
  <w:num w:numId="163">
    <w:abstractNumId w:val="160"/>
  </w:num>
  <w:num w:numId="164">
    <w:abstractNumId w:val="90"/>
  </w:num>
  <w:num w:numId="165">
    <w:abstractNumId w:val="23"/>
  </w:num>
  <w:num w:numId="166">
    <w:abstractNumId w:val="137"/>
  </w:num>
  <w:num w:numId="167">
    <w:abstractNumId w:val="144"/>
  </w:num>
  <w:num w:numId="168">
    <w:abstractNumId w:val="52"/>
  </w:num>
  <w:num w:numId="169">
    <w:abstractNumId w:val="192"/>
  </w:num>
  <w:num w:numId="170">
    <w:abstractNumId w:val="167"/>
  </w:num>
  <w:num w:numId="171">
    <w:abstractNumId w:val="117"/>
  </w:num>
  <w:num w:numId="172">
    <w:abstractNumId w:val="19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57"/>
  </w:num>
  <w:num w:numId="175">
    <w:abstractNumId w:val="72"/>
  </w:num>
  <w:num w:numId="176">
    <w:abstractNumId w:val="102"/>
  </w:num>
  <w:num w:numId="177">
    <w:abstractNumId w:val="27"/>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397"/>
  <w:defaultTableStyle w:val="affb"/>
  <w:drawingGridHorizontalSpacing w:val="120"/>
  <w:drawingGridVerticalSpacing w:val="0"/>
  <w:displayHorizontalDrawingGridEvery w:val="0"/>
  <w:displayVerticalDrawingGridEvery w:val="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21E3"/>
    <w:rsid w:val="00002143"/>
    <w:rsid w:val="00004F48"/>
    <w:rsid w:val="000058BC"/>
    <w:rsid w:val="00006894"/>
    <w:rsid w:val="00010BE3"/>
    <w:rsid w:val="00013172"/>
    <w:rsid w:val="00013820"/>
    <w:rsid w:val="00013BF8"/>
    <w:rsid w:val="00014C0B"/>
    <w:rsid w:val="0001556E"/>
    <w:rsid w:val="0001557C"/>
    <w:rsid w:val="000161C3"/>
    <w:rsid w:val="000224FB"/>
    <w:rsid w:val="000236C9"/>
    <w:rsid w:val="000342E5"/>
    <w:rsid w:val="00034DF3"/>
    <w:rsid w:val="0003531B"/>
    <w:rsid w:val="00036243"/>
    <w:rsid w:val="000363D0"/>
    <w:rsid w:val="000374AB"/>
    <w:rsid w:val="0004320C"/>
    <w:rsid w:val="00045441"/>
    <w:rsid w:val="000454C8"/>
    <w:rsid w:val="0004598C"/>
    <w:rsid w:val="000459FE"/>
    <w:rsid w:val="0005366B"/>
    <w:rsid w:val="0005464B"/>
    <w:rsid w:val="0005551E"/>
    <w:rsid w:val="000557B3"/>
    <w:rsid w:val="00067024"/>
    <w:rsid w:val="00067DAA"/>
    <w:rsid w:val="000728C1"/>
    <w:rsid w:val="00076F66"/>
    <w:rsid w:val="00080031"/>
    <w:rsid w:val="0008205D"/>
    <w:rsid w:val="00082F4D"/>
    <w:rsid w:val="00083039"/>
    <w:rsid w:val="000846BC"/>
    <w:rsid w:val="00085E9C"/>
    <w:rsid w:val="0009129F"/>
    <w:rsid w:val="00092D66"/>
    <w:rsid w:val="00092E1F"/>
    <w:rsid w:val="00094836"/>
    <w:rsid w:val="000954FB"/>
    <w:rsid w:val="000978CE"/>
    <w:rsid w:val="000A2A22"/>
    <w:rsid w:val="000A2B5E"/>
    <w:rsid w:val="000A2D97"/>
    <w:rsid w:val="000A2DBE"/>
    <w:rsid w:val="000A3B81"/>
    <w:rsid w:val="000A6527"/>
    <w:rsid w:val="000A679F"/>
    <w:rsid w:val="000B4E76"/>
    <w:rsid w:val="000B5302"/>
    <w:rsid w:val="000B753E"/>
    <w:rsid w:val="000B7A3C"/>
    <w:rsid w:val="000C7CAF"/>
    <w:rsid w:val="000D2BC3"/>
    <w:rsid w:val="000E2555"/>
    <w:rsid w:val="000E5BB8"/>
    <w:rsid w:val="000F1048"/>
    <w:rsid w:val="000F6E81"/>
    <w:rsid w:val="00100B0E"/>
    <w:rsid w:val="00104812"/>
    <w:rsid w:val="00107194"/>
    <w:rsid w:val="0010735E"/>
    <w:rsid w:val="00107C51"/>
    <w:rsid w:val="00110D81"/>
    <w:rsid w:val="0011390F"/>
    <w:rsid w:val="0011612A"/>
    <w:rsid w:val="00116263"/>
    <w:rsid w:val="001163AA"/>
    <w:rsid w:val="00116BFD"/>
    <w:rsid w:val="001174EB"/>
    <w:rsid w:val="00120404"/>
    <w:rsid w:val="001204CE"/>
    <w:rsid w:val="00121D7F"/>
    <w:rsid w:val="001242D3"/>
    <w:rsid w:val="0012610C"/>
    <w:rsid w:val="00130E8F"/>
    <w:rsid w:val="00144E2B"/>
    <w:rsid w:val="00145E4B"/>
    <w:rsid w:val="0014684C"/>
    <w:rsid w:val="001511AE"/>
    <w:rsid w:val="00153C3B"/>
    <w:rsid w:val="001541D6"/>
    <w:rsid w:val="001563F1"/>
    <w:rsid w:val="001565E3"/>
    <w:rsid w:val="001626D2"/>
    <w:rsid w:val="00162EF3"/>
    <w:rsid w:val="00164D0C"/>
    <w:rsid w:val="0016528F"/>
    <w:rsid w:val="0016647C"/>
    <w:rsid w:val="001665C3"/>
    <w:rsid w:val="00171A3F"/>
    <w:rsid w:val="00171E7F"/>
    <w:rsid w:val="00171FEC"/>
    <w:rsid w:val="00172460"/>
    <w:rsid w:val="001749AE"/>
    <w:rsid w:val="00174FFE"/>
    <w:rsid w:val="00175514"/>
    <w:rsid w:val="00175830"/>
    <w:rsid w:val="00175A7B"/>
    <w:rsid w:val="00176DCE"/>
    <w:rsid w:val="001779A3"/>
    <w:rsid w:val="00177D5C"/>
    <w:rsid w:val="001801ED"/>
    <w:rsid w:val="00180552"/>
    <w:rsid w:val="001815A5"/>
    <w:rsid w:val="001862A8"/>
    <w:rsid w:val="0018682A"/>
    <w:rsid w:val="00186E65"/>
    <w:rsid w:val="00192AF9"/>
    <w:rsid w:val="0019362B"/>
    <w:rsid w:val="0019760E"/>
    <w:rsid w:val="001A34CC"/>
    <w:rsid w:val="001A3A8D"/>
    <w:rsid w:val="001A4CBB"/>
    <w:rsid w:val="001A544E"/>
    <w:rsid w:val="001B0C10"/>
    <w:rsid w:val="001B11A3"/>
    <w:rsid w:val="001B150C"/>
    <w:rsid w:val="001B24B6"/>
    <w:rsid w:val="001B420A"/>
    <w:rsid w:val="001B4296"/>
    <w:rsid w:val="001B5653"/>
    <w:rsid w:val="001C08FD"/>
    <w:rsid w:val="001C228C"/>
    <w:rsid w:val="001C32D5"/>
    <w:rsid w:val="001C4568"/>
    <w:rsid w:val="001C75ED"/>
    <w:rsid w:val="001D7456"/>
    <w:rsid w:val="001E11D6"/>
    <w:rsid w:val="001E3E36"/>
    <w:rsid w:val="001E548E"/>
    <w:rsid w:val="001E6511"/>
    <w:rsid w:val="001E6E80"/>
    <w:rsid w:val="001E73EE"/>
    <w:rsid w:val="001E76B3"/>
    <w:rsid w:val="001F21DA"/>
    <w:rsid w:val="001F2F0D"/>
    <w:rsid w:val="001F32B2"/>
    <w:rsid w:val="001F34D0"/>
    <w:rsid w:val="001F53E8"/>
    <w:rsid w:val="001F67AE"/>
    <w:rsid w:val="002007E8"/>
    <w:rsid w:val="0020123E"/>
    <w:rsid w:val="00201374"/>
    <w:rsid w:val="00201F66"/>
    <w:rsid w:val="0020340E"/>
    <w:rsid w:val="002034DC"/>
    <w:rsid w:val="00204997"/>
    <w:rsid w:val="00212B69"/>
    <w:rsid w:val="00214105"/>
    <w:rsid w:val="00215E60"/>
    <w:rsid w:val="00216C08"/>
    <w:rsid w:val="00221BE8"/>
    <w:rsid w:val="00222142"/>
    <w:rsid w:val="00223A81"/>
    <w:rsid w:val="00223D30"/>
    <w:rsid w:val="00227A4E"/>
    <w:rsid w:val="00227EF4"/>
    <w:rsid w:val="002326E3"/>
    <w:rsid w:val="00232A81"/>
    <w:rsid w:val="002343A1"/>
    <w:rsid w:val="0023605B"/>
    <w:rsid w:val="002376E6"/>
    <w:rsid w:val="002378E3"/>
    <w:rsid w:val="002379A3"/>
    <w:rsid w:val="00237EE7"/>
    <w:rsid w:val="002410DF"/>
    <w:rsid w:val="00243F0F"/>
    <w:rsid w:val="00244922"/>
    <w:rsid w:val="002449DB"/>
    <w:rsid w:val="00245169"/>
    <w:rsid w:val="00250445"/>
    <w:rsid w:val="00250B24"/>
    <w:rsid w:val="00257F85"/>
    <w:rsid w:val="00261326"/>
    <w:rsid w:val="0026437D"/>
    <w:rsid w:val="00265B2B"/>
    <w:rsid w:val="00267AAB"/>
    <w:rsid w:val="00267ED9"/>
    <w:rsid w:val="00270203"/>
    <w:rsid w:val="002766D2"/>
    <w:rsid w:val="0028168C"/>
    <w:rsid w:val="002823F1"/>
    <w:rsid w:val="00282AFE"/>
    <w:rsid w:val="00282B03"/>
    <w:rsid w:val="002910EA"/>
    <w:rsid w:val="00291899"/>
    <w:rsid w:val="002930D6"/>
    <w:rsid w:val="002A1180"/>
    <w:rsid w:val="002A2796"/>
    <w:rsid w:val="002A4D3C"/>
    <w:rsid w:val="002A71D9"/>
    <w:rsid w:val="002A7708"/>
    <w:rsid w:val="002A7F06"/>
    <w:rsid w:val="002B267C"/>
    <w:rsid w:val="002B42FD"/>
    <w:rsid w:val="002B4E36"/>
    <w:rsid w:val="002B6325"/>
    <w:rsid w:val="002C3FF9"/>
    <w:rsid w:val="002C5538"/>
    <w:rsid w:val="002C56A0"/>
    <w:rsid w:val="002C5E1B"/>
    <w:rsid w:val="002C7848"/>
    <w:rsid w:val="002D3D4A"/>
    <w:rsid w:val="002D5869"/>
    <w:rsid w:val="002E18D3"/>
    <w:rsid w:val="002E3DBF"/>
    <w:rsid w:val="002E480F"/>
    <w:rsid w:val="002E6449"/>
    <w:rsid w:val="002E72B7"/>
    <w:rsid w:val="002E7B97"/>
    <w:rsid w:val="002E7C2A"/>
    <w:rsid w:val="002F1275"/>
    <w:rsid w:val="002F1784"/>
    <w:rsid w:val="002F2562"/>
    <w:rsid w:val="002F345D"/>
    <w:rsid w:val="002F40DE"/>
    <w:rsid w:val="002F50CD"/>
    <w:rsid w:val="002F6A6B"/>
    <w:rsid w:val="0030151C"/>
    <w:rsid w:val="00301818"/>
    <w:rsid w:val="003062C9"/>
    <w:rsid w:val="00306F6E"/>
    <w:rsid w:val="00307203"/>
    <w:rsid w:val="00311A92"/>
    <w:rsid w:val="00324B5B"/>
    <w:rsid w:val="00325BAF"/>
    <w:rsid w:val="00326F7D"/>
    <w:rsid w:val="0032789B"/>
    <w:rsid w:val="003316C3"/>
    <w:rsid w:val="0033352F"/>
    <w:rsid w:val="00333F1D"/>
    <w:rsid w:val="00335079"/>
    <w:rsid w:val="00335F0B"/>
    <w:rsid w:val="003367D5"/>
    <w:rsid w:val="00340665"/>
    <w:rsid w:val="0034269D"/>
    <w:rsid w:val="0034513A"/>
    <w:rsid w:val="003459B9"/>
    <w:rsid w:val="00350881"/>
    <w:rsid w:val="00351724"/>
    <w:rsid w:val="00352F02"/>
    <w:rsid w:val="00353646"/>
    <w:rsid w:val="003571CE"/>
    <w:rsid w:val="00357415"/>
    <w:rsid w:val="0036291B"/>
    <w:rsid w:val="00363B43"/>
    <w:rsid w:val="003657D7"/>
    <w:rsid w:val="003663BC"/>
    <w:rsid w:val="00370663"/>
    <w:rsid w:val="00370C44"/>
    <w:rsid w:val="003734F7"/>
    <w:rsid w:val="00374620"/>
    <w:rsid w:val="0038180D"/>
    <w:rsid w:val="00386F7E"/>
    <w:rsid w:val="00391D03"/>
    <w:rsid w:val="003A0695"/>
    <w:rsid w:val="003A5B21"/>
    <w:rsid w:val="003A724F"/>
    <w:rsid w:val="003B1BDF"/>
    <w:rsid w:val="003B1E7E"/>
    <w:rsid w:val="003B26A4"/>
    <w:rsid w:val="003B7C43"/>
    <w:rsid w:val="003C30F3"/>
    <w:rsid w:val="003D1732"/>
    <w:rsid w:val="003D1E36"/>
    <w:rsid w:val="003D24E0"/>
    <w:rsid w:val="003D2759"/>
    <w:rsid w:val="003D3596"/>
    <w:rsid w:val="003D459D"/>
    <w:rsid w:val="003D5301"/>
    <w:rsid w:val="003E1151"/>
    <w:rsid w:val="003E1A77"/>
    <w:rsid w:val="003E2C12"/>
    <w:rsid w:val="003E3DDA"/>
    <w:rsid w:val="003E50AB"/>
    <w:rsid w:val="003E55F1"/>
    <w:rsid w:val="003F31F2"/>
    <w:rsid w:val="00401E31"/>
    <w:rsid w:val="00410B56"/>
    <w:rsid w:val="00411C8C"/>
    <w:rsid w:val="0041591A"/>
    <w:rsid w:val="004212C8"/>
    <w:rsid w:val="004224C0"/>
    <w:rsid w:val="00423A01"/>
    <w:rsid w:val="00426A4E"/>
    <w:rsid w:val="004272B0"/>
    <w:rsid w:val="00427CFD"/>
    <w:rsid w:val="004314C8"/>
    <w:rsid w:val="00433A78"/>
    <w:rsid w:val="0043423C"/>
    <w:rsid w:val="0043596D"/>
    <w:rsid w:val="00435A9A"/>
    <w:rsid w:val="004375D8"/>
    <w:rsid w:val="00443169"/>
    <w:rsid w:val="00444F6A"/>
    <w:rsid w:val="00445A3A"/>
    <w:rsid w:val="00451127"/>
    <w:rsid w:val="0045171D"/>
    <w:rsid w:val="00451763"/>
    <w:rsid w:val="00454ECC"/>
    <w:rsid w:val="004555FA"/>
    <w:rsid w:val="004634C8"/>
    <w:rsid w:val="004745C7"/>
    <w:rsid w:val="00474942"/>
    <w:rsid w:val="004774A6"/>
    <w:rsid w:val="0047759E"/>
    <w:rsid w:val="004808B9"/>
    <w:rsid w:val="00483B41"/>
    <w:rsid w:val="004843BE"/>
    <w:rsid w:val="00485ABD"/>
    <w:rsid w:val="004874C1"/>
    <w:rsid w:val="00491F18"/>
    <w:rsid w:val="00493AB2"/>
    <w:rsid w:val="004976AF"/>
    <w:rsid w:val="004A25F0"/>
    <w:rsid w:val="004A2B65"/>
    <w:rsid w:val="004A404E"/>
    <w:rsid w:val="004A64F9"/>
    <w:rsid w:val="004A6E9A"/>
    <w:rsid w:val="004B1E6C"/>
    <w:rsid w:val="004C0A7F"/>
    <w:rsid w:val="004C143E"/>
    <w:rsid w:val="004C2235"/>
    <w:rsid w:val="004C7528"/>
    <w:rsid w:val="004D0380"/>
    <w:rsid w:val="004D1486"/>
    <w:rsid w:val="004D197F"/>
    <w:rsid w:val="004D35FB"/>
    <w:rsid w:val="004D381E"/>
    <w:rsid w:val="004D4FA2"/>
    <w:rsid w:val="004D6625"/>
    <w:rsid w:val="004E0866"/>
    <w:rsid w:val="004E12F4"/>
    <w:rsid w:val="004E207B"/>
    <w:rsid w:val="004E2DE7"/>
    <w:rsid w:val="004E3757"/>
    <w:rsid w:val="004E7A4E"/>
    <w:rsid w:val="004F0320"/>
    <w:rsid w:val="004F4771"/>
    <w:rsid w:val="004F47FC"/>
    <w:rsid w:val="005058F1"/>
    <w:rsid w:val="00506509"/>
    <w:rsid w:val="0051006B"/>
    <w:rsid w:val="00510C5D"/>
    <w:rsid w:val="005114F0"/>
    <w:rsid w:val="00511914"/>
    <w:rsid w:val="0051320F"/>
    <w:rsid w:val="00515995"/>
    <w:rsid w:val="005171A2"/>
    <w:rsid w:val="00520DB7"/>
    <w:rsid w:val="00521353"/>
    <w:rsid w:val="00521F95"/>
    <w:rsid w:val="00522DB5"/>
    <w:rsid w:val="005237BF"/>
    <w:rsid w:val="0052390C"/>
    <w:rsid w:val="005242ED"/>
    <w:rsid w:val="00524395"/>
    <w:rsid w:val="00527AB7"/>
    <w:rsid w:val="005329BD"/>
    <w:rsid w:val="00534697"/>
    <w:rsid w:val="00534C87"/>
    <w:rsid w:val="005373EF"/>
    <w:rsid w:val="00544668"/>
    <w:rsid w:val="005508EC"/>
    <w:rsid w:val="00551655"/>
    <w:rsid w:val="00553063"/>
    <w:rsid w:val="00555139"/>
    <w:rsid w:val="00561713"/>
    <w:rsid w:val="005700CF"/>
    <w:rsid w:val="0057072D"/>
    <w:rsid w:val="005716FC"/>
    <w:rsid w:val="00571D62"/>
    <w:rsid w:val="005728EE"/>
    <w:rsid w:val="0057756D"/>
    <w:rsid w:val="00580D15"/>
    <w:rsid w:val="00582AFB"/>
    <w:rsid w:val="005834BA"/>
    <w:rsid w:val="00587791"/>
    <w:rsid w:val="0059102E"/>
    <w:rsid w:val="00592021"/>
    <w:rsid w:val="00593786"/>
    <w:rsid w:val="00596B19"/>
    <w:rsid w:val="005A0E3B"/>
    <w:rsid w:val="005A195B"/>
    <w:rsid w:val="005A315E"/>
    <w:rsid w:val="005A3AD8"/>
    <w:rsid w:val="005A6CE9"/>
    <w:rsid w:val="005B0213"/>
    <w:rsid w:val="005B3C0C"/>
    <w:rsid w:val="005C1848"/>
    <w:rsid w:val="005C2801"/>
    <w:rsid w:val="005C5B53"/>
    <w:rsid w:val="005D1A8B"/>
    <w:rsid w:val="005D6190"/>
    <w:rsid w:val="005D64F1"/>
    <w:rsid w:val="005D6803"/>
    <w:rsid w:val="005D769D"/>
    <w:rsid w:val="005E0074"/>
    <w:rsid w:val="005E00A1"/>
    <w:rsid w:val="005E0B21"/>
    <w:rsid w:val="005E4CCA"/>
    <w:rsid w:val="005E62A4"/>
    <w:rsid w:val="005E6CAE"/>
    <w:rsid w:val="005F09FC"/>
    <w:rsid w:val="005F1F95"/>
    <w:rsid w:val="005F2D24"/>
    <w:rsid w:val="005F3426"/>
    <w:rsid w:val="005F5726"/>
    <w:rsid w:val="005F6691"/>
    <w:rsid w:val="00602DF1"/>
    <w:rsid w:val="00605F3B"/>
    <w:rsid w:val="00610B33"/>
    <w:rsid w:val="00611ECF"/>
    <w:rsid w:val="00613848"/>
    <w:rsid w:val="0061461A"/>
    <w:rsid w:val="006148C7"/>
    <w:rsid w:val="006150C6"/>
    <w:rsid w:val="00616261"/>
    <w:rsid w:val="006164CD"/>
    <w:rsid w:val="006176F4"/>
    <w:rsid w:val="00621E55"/>
    <w:rsid w:val="00622316"/>
    <w:rsid w:val="00622784"/>
    <w:rsid w:val="00625F29"/>
    <w:rsid w:val="0062692A"/>
    <w:rsid w:val="00627043"/>
    <w:rsid w:val="00627696"/>
    <w:rsid w:val="00627A17"/>
    <w:rsid w:val="0063363D"/>
    <w:rsid w:val="00633831"/>
    <w:rsid w:val="00637CE0"/>
    <w:rsid w:val="006400A0"/>
    <w:rsid w:val="006402DD"/>
    <w:rsid w:val="00647BDF"/>
    <w:rsid w:val="0065657D"/>
    <w:rsid w:val="006575DD"/>
    <w:rsid w:val="00657940"/>
    <w:rsid w:val="00664449"/>
    <w:rsid w:val="00670FD8"/>
    <w:rsid w:val="006742D1"/>
    <w:rsid w:val="00674404"/>
    <w:rsid w:val="006745AC"/>
    <w:rsid w:val="00675C86"/>
    <w:rsid w:val="00690B2B"/>
    <w:rsid w:val="006A1CB3"/>
    <w:rsid w:val="006A63F2"/>
    <w:rsid w:val="006A6E08"/>
    <w:rsid w:val="006B3895"/>
    <w:rsid w:val="006C29D7"/>
    <w:rsid w:val="006C2DA9"/>
    <w:rsid w:val="006C32B9"/>
    <w:rsid w:val="006C3A69"/>
    <w:rsid w:val="006C4984"/>
    <w:rsid w:val="006C5245"/>
    <w:rsid w:val="006C525B"/>
    <w:rsid w:val="006C7DC1"/>
    <w:rsid w:val="006D087B"/>
    <w:rsid w:val="006D150B"/>
    <w:rsid w:val="006D3659"/>
    <w:rsid w:val="006D5A27"/>
    <w:rsid w:val="006D7FC8"/>
    <w:rsid w:val="006E005E"/>
    <w:rsid w:val="006E08A0"/>
    <w:rsid w:val="006E4289"/>
    <w:rsid w:val="006E5686"/>
    <w:rsid w:val="006E67B8"/>
    <w:rsid w:val="006E7589"/>
    <w:rsid w:val="006E769C"/>
    <w:rsid w:val="006F10E5"/>
    <w:rsid w:val="006F1466"/>
    <w:rsid w:val="006F265F"/>
    <w:rsid w:val="006F3F9D"/>
    <w:rsid w:val="006F4522"/>
    <w:rsid w:val="006F56A8"/>
    <w:rsid w:val="006F72E7"/>
    <w:rsid w:val="006F7C73"/>
    <w:rsid w:val="00702067"/>
    <w:rsid w:val="007046B2"/>
    <w:rsid w:val="00706C8C"/>
    <w:rsid w:val="00712759"/>
    <w:rsid w:val="00713ACC"/>
    <w:rsid w:val="007152FC"/>
    <w:rsid w:val="0072064C"/>
    <w:rsid w:val="00722AFD"/>
    <w:rsid w:val="00723E5E"/>
    <w:rsid w:val="00725483"/>
    <w:rsid w:val="00726FC9"/>
    <w:rsid w:val="00727952"/>
    <w:rsid w:val="00727B51"/>
    <w:rsid w:val="00727D3C"/>
    <w:rsid w:val="00730FED"/>
    <w:rsid w:val="007316FB"/>
    <w:rsid w:val="00733ADD"/>
    <w:rsid w:val="00734160"/>
    <w:rsid w:val="007341C2"/>
    <w:rsid w:val="00735101"/>
    <w:rsid w:val="00735895"/>
    <w:rsid w:val="00735C8C"/>
    <w:rsid w:val="00736D40"/>
    <w:rsid w:val="00737347"/>
    <w:rsid w:val="00737675"/>
    <w:rsid w:val="00741F9E"/>
    <w:rsid w:val="007434C0"/>
    <w:rsid w:val="00744652"/>
    <w:rsid w:val="007502D4"/>
    <w:rsid w:val="00752221"/>
    <w:rsid w:val="00752FEB"/>
    <w:rsid w:val="00753ED4"/>
    <w:rsid w:val="00754AD8"/>
    <w:rsid w:val="00760838"/>
    <w:rsid w:val="007629A8"/>
    <w:rsid w:val="007635C4"/>
    <w:rsid w:val="00763EDB"/>
    <w:rsid w:val="007646D6"/>
    <w:rsid w:val="00765DAB"/>
    <w:rsid w:val="00773282"/>
    <w:rsid w:val="0077686A"/>
    <w:rsid w:val="007768E4"/>
    <w:rsid w:val="00777D7F"/>
    <w:rsid w:val="00780CF3"/>
    <w:rsid w:val="0078198A"/>
    <w:rsid w:val="007827BD"/>
    <w:rsid w:val="00782E92"/>
    <w:rsid w:val="00783AD5"/>
    <w:rsid w:val="0078432F"/>
    <w:rsid w:val="0078593D"/>
    <w:rsid w:val="0078644A"/>
    <w:rsid w:val="00786F92"/>
    <w:rsid w:val="00790D45"/>
    <w:rsid w:val="00791462"/>
    <w:rsid w:val="00792193"/>
    <w:rsid w:val="007946F8"/>
    <w:rsid w:val="00794B4F"/>
    <w:rsid w:val="007A2076"/>
    <w:rsid w:val="007A6FD8"/>
    <w:rsid w:val="007B0F50"/>
    <w:rsid w:val="007B156F"/>
    <w:rsid w:val="007B1A7A"/>
    <w:rsid w:val="007B2101"/>
    <w:rsid w:val="007B26E8"/>
    <w:rsid w:val="007B36CE"/>
    <w:rsid w:val="007B3AD8"/>
    <w:rsid w:val="007B4040"/>
    <w:rsid w:val="007B5E85"/>
    <w:rsid w:val="007C1052"/>
    <w:rsid w:val="007C2A45"/>
    <w:rsid w:val="007C51E1"/>
    <w:rsid w:val="007C6A88"/>
    <w:rsid w:val="007D00C3"/>
    <w:rsid w:val="007D06F1"/>
    <w:rsid w:val="007D0B38"/>
    <w:rsid w:val="007D50EE"/>
    <w:rsid w:val="007D6548"/>
    <w:rsid w:val="007D70AA"/>
    <w:rsid w:val="007E34AB"/>
    <w:rsid w:val="007E41AF"/>
    <w:rsid w:val="007E4298"/>
    <w:rsid w:val="007E48BC"/>
    <w:rsid w:val="007E57F1"/>
    <w:rsid w:val="007E6795"/>
    <w:rsid w:val="007F61F7"/>
    <w:rsid w:val="007F633E"/>
    <w:rsid w:val="00801BFA"/>
    <w:rsid w:val="008035D3"/>
    <w:rsid w:val="00804946"/>
    <w:rsid w:val="00806AAF"/>
    <w:rsid w:val="008075B1"/>
    <w:rsid w:val="00812285"/>
    <w:rsid w:val="00815115"/>
    <w:rsid w:val="00826ADF"/>
    <w:rsid w:val="00830287"/>
    <w:rsid w:val="00830BF2"/>
    <w:rsid w:val="008314C4"/>
    <w:rsid w:val="00833D53"/>
    <w:rsid w:val="00834551"/>
    <w:rsid w:val="00835CB1"/>
    <w:rsid w:val="008370AF"/>
    <w:rsid w:val="00837423"/>
    <w:rsid w:val="008377C6"/>
    <w:rsid w:val="008404C8"/>
    <w:rsid w:val="008406FC"/>
    <w:rsid w:val="008437AD"/>
    <w:rsid w:val="00845ABB"/>
    <w:rsid w:val="00846318"/>
    <w:rsid w:val="00847792"/>
    <w:rsid w:val="00847B4D"/>
    <w:rsid w:val="00854644"/>
    <w:rsid w:val="00857937"/>
    <w:rsid w:val="00860529"/>
    <w:rsid w:val="008613BE"/>
    <w:rsid w:val="008614B4"/>
    <w:rsid w:val="00861B45"/>
    <w:rsid w:val="00861D29"/>
    <w:rsid w:val="0086287A"/>
    <w:rsid w:val="00862B36"/>
    <w:rsid w:val="00870ACE"/>
    <w:rsid w:val="00871748"/>
    <w:rsid w:val="0087521C"/>
    <w:rsid w:val="0087611C"/>
    <w:rsid w:val="008761D0"/>
    <w:rsid w:val="00876C18"/>
    <w:rsid w:val="008825E9"/>
    <w:rsid w:val="0088411D"/>
    <w:rsid w:val="00884E0C"/>
    <w:rsid w:val="008920FA"/>
    <w:rsid w:val="00895CBC"/>
    <w:rsid w:val="0089720B"/>
    <w:rsid w:val="008A3E89"/>
    <w:rsid w:val="008A4080"/>
    <w:rsid w:val="008A5A18"/>
    <w:rsid w:val="008A66CB"/>
    <w:rsid w:val="008B2702"/>
    <w:rsid w:val="008B7A42"/>
    <w:rsid w:val="008C002A"/>
    <w:rsid w:val="008C1BC9"/>
    <w:rsid w:val="008C4BF2"/>
    <w:rsid w:val="008D1FAC"/>
    <w:rsid w:val="008D2E20"/>
    <w:rsid w:val="008D5972"/>
    <w:rsid w:val="008D60EC"/>
    <w:rsid w:val="008D67F8"/>
    <w:rsid w:val="008E591F"/>
    <w:rsid w:val="008E5FFE"/>
    <w:rsid w:val="008E60E5"/>
    <w:rsid w:val="008E6627"/>
    <w:rsid w:val="008E6637"/>
    <w:rsid w:val="008F484E"/>
    <w:rsid w:val="008F67E0"/>
    <w:rsid w:val="00900B4A"/>
    <w:rsid w:val="009068D2"/>
    <w:rsid w:val="00906A59"/>
    <w:rsid w:val="00906F29"/>
    <w:rsid w:val="00914E3D"/>
    <w:rsid w:val="0091682D"/>
    <w:rsid w:val="00920884"/>
    <w:rsid w:val="0092359B"/>
    <w:rsid w:val="00923C93"/>
    <w:rsid w:val="00926992"/>
    <w:rsid w:val="0093108D"/>
    <w:rsid w:val="0093120C"/>
    <w:rsid w:val="0093234E"/>
    <w:rsid w:val="0093406E"/>
    <w:rsid w:val="00934F2F"/>
    <w:rsid w:val="009362A6"/>
    <w:rsid w:val="009378BF"/>
    <w:rsid w:val="00937B2E"/>
    <w:rsid w:val="009411A9"/>
    <w:rsid w:val="009452EF"/>
    <w:rsid w:val="00945B21"/>
    <w:rsid w:val="00946744"/>
    <w:rsid w:val="0095108F"/>
    <w:rsid w:val="00956252"/>
    <w:rsid w:val="00957171"/>
    <w:rsid w:val="00960F11"/>
    <w:rsid w:val="009660FA"/>
    <w:rsid w:val="00970ED3"/>
    <w:rsid w:val="009711C2"/>
    <w:rsid w:val="009723E0"/>
    <w:rsid w:val="009801BF"/>
    <w:rsid w:val="00982C6F"/>
    <w:rsid w:val="009830CC"/>
    <w:rsid w:val="0098468A"/>
    <w:rsid w:val="0098473B"/>
    <w:rsid w:val="0098627F"/>
    <w:rsid w:val="00986AF7"/>
    <w:rsid w:val="0099158B"/>
    <w:rsid w:val="00991BDD"/>
    <w:rsid w:val="00991DEB"/>
    <w:rsid w:val="00994521"/>
    <w:rsid w:val="00997B7D"/>
    <w:rsid w:val="009A1114"/>
    <w:rsid w:val="009A4117"/>
    <w:rsid w:val="009A7C6C"/>
    <w:rsid w:val="009B0462"/>
    <w:rsid w:val="009B0A27"/>
    <w:rsid w:val="009B1024"/>
    <w:rsid w:val="009B307A"/>
    <w:rsid w:val="009C0FB9"/>
    <w:rsid w:val="009C15AA"/>
    <w:rsid w:val="009C1C85"/>
    <w:rsid w:val="009C211A"/>
    <w:rsid w:val="009C311F"/>
    <w:rsid w:val="009C5347"/>
    <w:rsid w:val="009C6B7E"/>
    <w:rsid w:val="009C6D38"/>
    <w:rsid w:val="009C761A"/>
    <w:rsid w:val="009C7DAF"/>
    <w:rsid w:val="009C7E58"/>
    <w:rsid w:val="009D368F"/>
    <w:rsid w:val="009D3A40"/>
    <w:rsid w:val="009E32F6"/>
    <w:rsid w:val="009E37BC"/>
    <w:rsid w:val="009E4368"/>
    <w:rsid w:val="009E54F4"/>
    <w:rsid w:val="009E565A"/>
    <w:rsid w:val="009E64D8"/>
    <w:rsid w:val="009F0E12"/>
    <w:rsid w:val="009F1183"/>
    <w:rsid w:val="009F7E18"/>
    <w:rsid w:val="00A002C9"/>
    <w:rsid w:val="00A023CD"/>
    <w:rsid w:val="00A1439C"/>
    <w:rsid w:val="00A153F5"/>
    <w:rsid w:val="00A161F5"/>
    <w:rsid w:val="00A2166B"/>
    <w:rsid w:val="00A23026"/>
    <w:rsid w:val="00A2358C"/>
    <w:rsid w:val="00A257A2"/>
    <w:rsid w:val="00A26820"/>
    <w:rsid w:val="00A2745B"/>
    <w:rsid w:val="00A30C19"/>
    <w:rsid w:val="00A33235"/>
    <w:rsid w:val="00A33EC4"/>
    <w:rsid w:val="00A34231"/>
    <w:rsid w:val="00A34895"/>
    <w:rsid w:val="00A34A32"/>
    <w:rsid w:val="00A354D3"/>
    <w:rsid w:val="00A37D2E"/>
    <w:rsid w:val="00A4055F"/>
    <w:rsid w:val="00A42F94"/>
    <w:rsid w:val="00A45D08"/>
    <w:rsid w:val="00A464CA"/>
    <w:rsid w:val="00A517C7"/>
    <w:rsid w:val="00A53E11"/>
    <w:rsid w:val="00A543C0"/>
    <w:rsid w:val="00A56BC4"/>
    <w:rsid w:val="00A62751"/>
    <w:rsid w:val="00A647EF"/>
    <w:rsid w:val="00A65E19"/>
    <w:rsid w:val="00A6781A"/>
    <w:rsid w:val="00A75FE1"/>
    <w:rsid w:val="00A80D5E"/>
    <w:rsid w:val="00A856EA"/>
    <w:rsid w:val="00A876EA"/>
    <w:rsid w:val="00A90AF8"/>
    <w:rsid w:val="00AA2183"/>
    <w:rsid w:val="00AA25CA"/>
    <w:rsid w:val="00AA4048"/>
    <w:rsid w:val="00AA454A"/>
    <w:rsid w:val="00AA4A21"/>
    <w:rsid w:val="00AA4E76"/>
    <w:rsid w:val="00AA5562"/>
    <w:rsid w:val="00AB0224"/>
    <w:rsid w:val="00AB066A"/>
    <w:rsid w:val="00AB46D2"/>
    <w:rsid w:val="00AB67FE"/>
    <w:rsid w:val="00AB727D"/>
    <w:rsid w:val="00AC19A1"/>
    <w:rsid w:val="00AC2828"/>
    <w:rsid w:val="00AD18C4"/>
    <w:rsid w:val="00AD7E9D"/>
    <w:rsid w:val="00AE209F"/>
    <w:rsid w:val="00AE2533"/>
    <w:rsid w:val="00AE2756"/>
    <w:rsid w:val="00AE32FD"/>
    <w:rsid w:val="00AE66DD"/>
    <w:rsid w:val="00AF3B91"/>
    <w:rsid w:val="00AF6ABE"/>
    <w:rsid w:val="00B02654"/>
    <w:rsid w:val="00B0441A"/>
    <w:rsid w:val="00B066D1"/>
    <w:rsid w:val="00B104FE"/>
    <w:rsid w:val="00B11445"/>
    <w:rsid w:val="00B129CC"/>
    <w:rsid w:val="00B12DE2"/>
    <w:rsid w:val="00B152B6"/>
    <w:rsid w:val="00B16297"/>
    <w:rsid w:val="00B2093B"/>
    <w:rsid w:val="00B20C51"/>
    <w:rsid w:val="00B22346"/>
    <w:rsid w:val="00B23947"/>
    <w:rsid w:val="00B2419D"/>
    <w:rsid w:val="00B24553"/>
    <w:rsid w:val="00B24CC5"/>
    <w:rsid w:val="00B25998"/>
    <w:rsid w:val="00B31747"/>
    <w:rsid w:val="00B346F5"/>
    <w:rsid w:val="00B353DC"/>
    <w:rsid w:val="00B4382C"/>
    <w:rsid w:val="00B4404C"/>
    <w:rsid w:val="00B46C95"/>
    <w:rsid w:val="00B4765F"/>
    <w:rsid w:val="00B5040A"/>
    <w:rsid w:val="00B51C2D"/>
    <w:rsid w:val="00B52CCB"/>
    <w:rsid w:val="00B5532A"/>
    <w:rsid w:val="00B55C29"/>
    <w:rsid w:val="00B55FE0"/>
    <w:rsid w:val="00B56154"/>
    <w:rsid w:val="00B61C0C"/>
    <w:rsid w:val="00B654BE"/>
    <w:rsid w:val="00B7520F"/>
    <w:rsid w:val="00B75801"/>
    <w:rsid w:val="00B848C8"/>
    <w:rsid w:val="00B84DA4"/>
    <w:rsid w:val="00B876F4"/>
    <w:rsid w:val="00B924BD"/>
    <w:rsid w:val="00B92E44"/>
    <w:rsid w:val="00B938CD"/>
    <w:rsid w:val="00BA23FF"/>
    <w:rsid w:val="00BA2DD2"/>
    <w:rsid w:val="00BA30AB"/>
    <w:rsid w:val="00BA55A0"/>
    <w:rsid w:val="00BB0613"/>
    <w:rsid w:val="00BB21E3"/>
    <w:rsid w:val="00BB3C30"/>
    <w:rsid w:val="00BB50A4"/>
    <w:rsid w:val="00BB5B51"/>
    <w:rsid w:val="00BB61F8"/>
    <w:rsid w:val="00BB73DA"/>
    <w:rsid w:val="00BC0CC1"/>
    <w:rsid w:val="00BC0D2F"/>
    <w:rsid w:val="00BC1922"/>
    <w:rsid w:val="00BC2A5E"/>
    <w:rsid w:val="00BC4EAB"/>
    <w:rsid w:val="00BC6664"/>
    <w:rsid w:val="00BC66DE"/>
    <w:rsid w:val="00BD59BC"/>
    <w:rsid w:val="00BD5B44"/>
    <w:rsid w:val="00BE06D9"/>
    <w:rsid w:val="00BE2157"/>
    <w:rsid w:val="00BE3E36"/>
    <w:rsid w:val="00BE6418"/>
    <w:rsid w:val="00BF02BD"/>
    <w:rsid w:val="00BF59DB"/>
    <w:rsid w:val="00BF5C0A"/>
    <w:rsid w:val="00BF681E"/>
    <w:rsid w:val="00BF6892"/>
    <w:rsid w:val="00BF6930"/>
    <w:rsid w:val="00C02641"/>
    <w:rsid w:val="00C04B7A"/>
    <w:rsid w:val="00C11773"/>
    <w:rsid w:val="00C13A71"/>
    <w:rsid w:val="00C159C6"/>
    <w:rsid w:val="00C15C57"/>
    <w:rsid w:val="00C20E91"/>
    <w:rsid w:val="00C22ACD"/>
    <w:rsid w:val="00C2558C"/>
    <w:rsid w:val="00C25DC9"/>
    <w:rsid w:val="00C264D5"/>
    <w:rsid w:val="00C27292"/>
    <w:rsid w:val="00C2783F"/>
    <w:rsid w:val="00C2793E"/>
    <w:rsid w:val="00C27BC9"/>
    <w:rsid w:val="00C27F4D"/>
    <w:rsid w:val="00C30ED0"/>
    <w:rsid w:val="00C318D3"/>
    <w:rsid w:val="00C3191F"/>
    <w:rsid w:val="00C31E96"/>
    <w:rsid w:val="00C324AA"/>
    <w:rsid w:val="00C3633B"/>
    <w:rsid w:val="00C36FD3"/>
    <w:rsid w:val="00C45E24"/>
    <w:rsid w:val="00C46384"/>
    <w:rsid w:val="00C47406"/>
    <w:rsid w:val="00C51709"/>
    <w:rsid w:val="00C52179"/>
    <w:rsid w:val="00C53FE9"/>
    <w:rsid w:val="00C5496E"/>
    <w:rsid w:val="00C54E80"/>
    <w:rsid w:val="00C5583D"/>
    <w:rsid w:val="00C576D0"/>
    <w:rsid w:val="00C60714"/>
    <w:rsid w:val="00C6181A"/>
    <w:rsid w:val="00C61887"/>
    <w:rsid w:val="00C62580"/>
    <w:rsid w:val="00C62785"/>
    <w:rsid w:val="00C73214"/>
    <w:rsid w:val="00C802A0"/>
    <w:rsid w:val="00C80BCB"/>
    <w:rsid w:val="00C80E1E"/>
    <w:rsid w:val="00C82913"/>
    <w:rsid w:val="00C83974"/>
    <w:rsid w:val="00C869B4"/>
    <w:rsid w:val="00C872F8"/>
    <w:rsid w:val="00C916B1"/>
    <w:rsid w:val="00C94DAC"/>
    <w:rsid w:val="00C950E5"/>
    <w:rsid w:val="00CA1084"/>
    <w:rsid w:val="00CA1495"/>
    <w:rsid w:val="00CA2089"/>
    <w:rsid w:val="00CA37E4"/>
    <w:rsid w:val="00CA68D2"/>
    <w:rsid w:val="00CA79B9"/>
    <w:rsid w:val="00CB0819"/>
    <w:rsid w:val="00CB12C5"/>
    <w:rsid w:val="00CB183C"/>
    <w:rsid w:val="00CB20D9"/>
    <w:rsid w:val="00CB5E99"/>
    <w:rsid w:val="00CC630B"/>
    <w:rsid w:val="00CD05E4"/>
    <w:rsid w:val="00CD0F32"/>
    <w:rsid w:val="00CD198A"/>
    <w:rsid w:val="00CD2D17"/>
    <w:rsid w:val="00CD5F32"/>
    <w:rsid w:val="00CD72BC"/>
    <w:rsid w:val="00CE2993"/>
    <w:rsid w:val="00CE7EB4"/>
    <w:rsid w:val="00CF1CB4"/>
    <w:rsid w:val="00CF2EA5"/>
    <w:rsid w:val="00CF54BF"/>
    <w:rsid w:val="00CF775F"/>
    <w:rsid w:val="00D01C16"/>
    <w:rsid w:val="00D04C31"/>
    <w:rsid w:val="00D10D09"/>
    <w:rsid w:val="00D11463"/>
    <w:rsid w:val="00D11ED5"/>
    <w:rsid w:val="00D126A9"/>
    <w:rsid w:val="00D13938"/>
    <w:rsid w:val="00D16E58"/>
    <w:rsid w:val="00D17BAC"/>
    <w:rsid w:val="00D21371"/>
    <w:rsid w:val="00D222ED"/>
    <w:rsid w:val="00D24B36"/>
    <w:rsid w:val="00D32FFA"/>
    <w:rsid w:val="00D3394B"/>
    <w:rsid w:val="00D4068F"/>
    <w:rsid w:val="00D40FC7"/>
    <w:rsid w:val="00D41593"/>
    <w:rsid w:val="00D42FE0"/>
    <w:rsid w:val="00D43CE5"/>
    <w:rsid w:val="00D4516A"/>
    <w:rsid w:val="00D45860"/>
    <w:rsid w:val="00D51A12"/>
    <w:rsid w:val="00D55C5D"/>
    <w:rsid w:val="00D57C3F"/>
    <w:rsid w:val="00D60565"/>
    <w:rsid w:val="00D6241C"/>
    <w:rsid w:val="00D6490E"/>
    <w:rsid w:val="00D64EB5"/>
    <w:rsid w:val="00D65E96"/>
    <w:rsid w:val="00D66E1B"/>
    <w:rsid w:val="00D6739A"/>
    <w:rsid w:val="00D675B3"/>
    <w:rsid w:val="00D703B6"/>
    <w:rsid w:val="00D704ED"/>
    <w:rsid w:val="00D70DB6"/>
    <w:rsid w:val="00D75EE4"/>
    <w:rsid w:val="00D76A1F"/>
    <w:rsid w:val="00D7766E"/>
    <w:rsid w:val="00D81926"/>
    <w:rsid w:val="00D85B79"/>
    <w:rsid w:val="00D86713"/>
    <w:rsid w:val="00D86EFD"/>
    <w:rsid w:val="00D93E0D"/>
    <w:rsid w:val="00D94079"/>
    <w:rsid w:val="00D94307"/>
    <w:rsid w:val="00D950E5"/>
    <w:rsid w:val="00D953A5"/>
    <w:rsid w:val="00DA2087"/>
    <w:rsid w:val="00DB4345"/>
    <w:rsid w:val="00DB65F7"/>
    <w:rsid w:val="00DB6989"/>
    <w:rsid w:val="00DB6CCE"/>
    <w:rsid w:val="00DC0783"/>
    <w:rsid w:val="00DC4097"/>
    <w:rsid w:val="00DC427E"/>
    <w:rsid w:val="00DC58D5"/>
    <w:rsid w:val="00DC5D58"/>
    <w:rsid w:val="00DC6716"/>
    <w:rsid w:val="00DC6D82"/>
    <w:rsid w:val="00DC6E6B"/>
    <w:rsid w:val="00DD09A8"/>
    <w:rsid w:val="00DD1DA5"/>
    <w:rsid w:val="00DD4105"/>
    <w:rsid w:val="00DD51B8"/>
    <w:rsid w:val="00DD52BF"/>
    <w:rsid w:val="00DD75A6"/>
    <w:rsid w:val="00DD7B26"/>
    <w:rsid w:val="00DE3BCD"/>
    <w:rsid w:val="00DE644A"/>
    <w:rsid w:val="00DE64D7"/>
    <w:rsid w:val="00DF1CAD"/>
    <w:rsid w:val="00DF4BE8"/>
    <w:rsid w:val="00DF58CA"/>
    <w:rsid w:val="00DF69CD"/>
    <w:rsid w:val="00DF6AE3"/>
    <w:rsid w:val="00DF7C3D"/>
    <w:rsid w:val="00E038D8"/>
    <w:rsid w:val="00E07445"/>
    <w:rsid w:val="00E11B6E"/>
    <w:rsid w:val="00E14CA3"/>
    <w:rsid w:val="00E14F30"/>
    <w:rsid w:val="00E15467"/>
    <w:rsid w:val="00E16858"/>
    <w:rsid w:val="00E1780F"/>
    <w:rsid w:val="00E24379"/>
    <w:rsid w:val="00E257DD"/>
    <w:rsid w:val="00E27DCB"/>
    <w:rsid w:val="00E30E22"/>
    <w:rsid w:val="00E347BF"/>
    <w:rsid w:val="00E3519C"/>
    <w:rsid w:val="00E35BF3"/>
    <w:rsid w:val="00E3769D"/>
    <w:rsid w:val="00E37F04"/>
    <w:rsid w:val="00E409C9"/>
    <w:rsid w:val="00E43DAA"/>
    <w:rsid w:val="00E52876"/>
    <w:rsid w:val="00E53A76"/>
    <w:rsid w:val="00E53DF3"/>
    <w:rsid w:val="00E572A9"/>
    <w:rsid w:val="00E57368"/>
    <w:rsid w:val="00E63695"/>
    <w:rsid w:val="00E63C3D"/>
    <w:rsid w:val="00E63DF3"/>
    <w:rsid w:val="00E64273"/>
    <w:rsid w:val="00E64BB5"/>
    <w:rsid w:val="00E7073B"/>
    <w:rsid w:val="00E70A6D"/>
    <w:rsid w:val="00E7210E"/>
    <w:rsid w:val="00E744EC"/>
    <w:rsid w:val="00E74B90"/>
    <w:rsid w:val="00E75045"/>
    <w:rsid w:val="00E751DF"/>
    <w:rsid w:val="00E7590F"/>
    <w:rsid w:val="00E769D4"/>
    <w:rsid w:val="00E8071F"/>
    <w:rsid w:val="00E80EC7"/>
    <w:rsid w:val="00E80F2D"/>
    <w:rsid w:val="00E80FEF"/>
    <w:rsid w:val="00E8100C"/>
    <w:rsid w:val="00E81704"/>
    <w:rsid w:val="00E835BB"/>
    <w:rsid w:val="00E83900"/>
    <w:rsid w:val="00E845C6"/>
    <w:rsid w:val="00E90BB5"/>
    <w:rsid w:val="00E92117"/>
    <w:rsid w:val="00E93E26"/>
    <w:rsid w:val="00EA451D"/>
    <w:rsid w:val="00EA5F49"/>
    <w:rsid w:val="00EB5A21"/>
    <w:rsid w:val="00EB5EC6"/>
    <w:rsid w:val="00EB67CA"/>
    <w:rsid w:val="00EC35CE"/>
    <w:rsid w:val="00EC3F87"/>
    <w:rsid w:val="00EC4BDA"/>
    <w:rsid w:val="00ED4BB4"/>
    <w:rsid w:val="00ED7B3B"/>
    <w:rsid w:val="00EE091A"/>
    <w:rsid w:val="00EE18CC"/>
    <w:rsid w:val="00EE3988"/>
    <w:rsid w:val="00EE4884"/>
    <w:rsid w:val="00EE6313"/>
    <w:rsid w:val="00EF0F3D"/>
    <w:rsid w:val="00EF2E59"/>
    <w:rsid w:val="00EF31E5"/>
    <w:rsid w:val="00EF475A"/>
    <w:rsid w:val="00EF779C"/>
    <w:rsid w:val="00F04862"/>
    <w:rsid w:val="00F05F07"/>
    <w:rsid w:val="00F06C24"/>
    <w:rsid w:val="00F101B7"/>
    <w:rsid w:val="00F17517"/>
    <w:rsid w:val="00F20514"/>
    <w:rsid w:val="00F2152A"/>
    <w:rsid w:val="00F2335B"/>
    <w:rsid w:val="00F23A10"/>
    <w:rsid w:val="00F23E06"/>
    <w:rsid w:val="00F24896"/>
    <w:rsid w:val="00F253AD"/>
    <w:rsid w:val="00F30250"/>
    <w:rsid w:val="00F31C55"/>
    <w:rsid w:val="00F32FCC"/>
    <w:rsid w:val="00F339A5"/>
    <w:rsid w:val="00F34B34"/>
    <w:rsid w:val="00F3603C"/>
    <w:rsid w:val="00F3754B"/>
    <w:rsid w:val="00F37987"/>
    <w:rsid w:val="00F4187B"/>
    <w:rsid w:val="00F41AE2"/>
    <w:rsid w:val="00F41D64"/>
    <w:rsid w:val="00F43070"/>
    <w:rsid w:val="00F46365"/>
    <w:rsid w:val="00F46987"/>
    <w:rsid w:val="00F52EDC"/>
    <w:rsid w:val="00F53BD9"/>
    <w:rsid w:val="00F558DF"/>
    <w:rsid w:val="00F564DD"/>
    <w:rsid w:val="00F65CDB"/>
    <w:rsid w:val="00F6671C"/>
    <w:rsid w:val="00F70570"/>
    <w:rsid w:val="00F710D0"/>
    <w:rsid w:val="00F729C0"/>
    <w:rsid w:val="00F75159"/>
    <w:rsid w:val="00F76448"/>
    <w:rsid w:val="00F77D26"/>
    <w:rsid w:val="00F804A4"/>
    <w:rsid w:val="00F8108F"/>
    <w:rsid w:val="00F86FAA"/>
    <w:rsid w:val="00F87826"/>
    <w:rsid w:val="00F9133C"/>
    <w:rsid w:val="00F944A3"/>
    <w:rsid w:val="00F97E18"/>
    <w:rsid w:val="00FA3290"/>
    <w:rsid w:val="00FA3C13"/>
    <w:rsid w:val="00FA40D7"/>
    <w:rsid w:val="00FA44EB"/>
    <w:rsid w:val="00FA6889"/>
    <w:rsid w:val="00FA6A0D"/>
    <w:rsid w:val="00FA7B21"/>
    <w:rsid w:val="00FB06DC"/>
    <w:rsid w:val="00FB1D5C"/>
    <w:rsid w:val="00FB1F2F"/>
    <w:rsid w:val="00FB34CC"/>
    <w:rsid w:val="00FB3EF7"/>
    <w:rsid w:val="00FB4219"/>
    <w:rsid w:val="00FB56AC"/>
    <w:rsid w:val="00FC0ACD"/>
    <w:rsid w:val="00FC224B"/>
    <w:rsid w:val="00FC255D"/>
    <w:rsid w:val="00FC364B"/>
    <w:rsid w:val="00FC4813"/>
    <w:rsid w:val="00FC63B6"/>
    <w:rsid w:val="00FC70EF"/>
    <w:rsid w:val="00FD0D35"/>
    <w:rsid w:val="00FD1394"/>
    <w:rsid w:val="00FD360A"/>
    <w:rsid w:val="00FD49D2"/>
    <w:rsid w:val="00FD49EF"/>
    <w:rsid w:val="00FD69C1"/>
    <w:rsid w:val="00FD7467"/>
    <w:rsid w:val="00FF04E7"/>
    <w:rsid w:val="00FF06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qFormat="1"/>
    <w:lsdException w:name="Title" w:semiHidden="0" w:unhideWhenUsed="0" w:qFormat="1"/>
    <w:lsdException w:name="Default Paragraph Font" w:uiPriority="1"/>
    <w:lsdException w:name="Body Text" w:uiPriority="99"/>
    <w:lsdException w:name="Subtitle" w:semiHidden="0" w:unhideWhenUsed="0" w:qFormat="1"/>
    <w:lsdException w:name="Body Text Indent 2" w:uiPriority="99"/>
    <w:lsdException w:name="Body Text Indent 3"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b">
    <w:name w:val="Normal"/>
    <w:qFormat/>
    <w:rsid w:val="00F76448"/>
    <w:pPr>
      <w:suppressAutoHyphens/>
    </w:pPr>
    <w:rPr>
      <w:sz w:val="24"/>
      <w:szCs w:val="24"/>
      <w:lang w:eastAsia="ar-SA"/>
    </w:rPr>
  </w:style>
  <w:style w:type="paragraph" w:styleId="1">
    <w:name w:val="heading 1"/>
    <w:aliases w:val="Гоник_Заголовок 1,Heading 1 Char, Char Char,Char Char,H1,.,Название спецификации,h:1,h:1app,TF-Overskrift 1,H11,R1,Titre 0,Section,h1,L1,Глава,Заголов,Заголовок 1 Знак1,Заголовок 1 Знак Знак,app heading 1,ITT t1,II+,I,H12,H13,H14,H15,H16,H17"/>
    <w:basedOn w:val="affb"/>
    <w:next w:val="affb"/>
    <w:qFormat/>
    <w:rsid w:val="00F76448"/>
    <w:pPr>
      <w:keepNext/>
      <w:numPr>
        <w:numId w:val="6"/>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Gliederung2,Gliederung,Indented Heading,H21,H22,Indented Heading1,Indented Heading2,Indented Heading3,Indented Heading4,H23,H211,H221,Indented Heading5,Indented Heading6,Indented Heading7,H24,H212,H222,О№,contract,2"/>
    <w:basedOn w:val="affb"/>
    <w:next w:val="affb"/>
    <w:link w:val="2e"/>
    <w:qFormat/>
    <w:rsid w:val="00F76448"/>
    <w:pPr>
      <w:keepNext/>
      <w:numPr>
        <w:ilvl w:val="1"/>
        <w:numId w:val="6"/>
      </w:numPr>
      <w:spacing w:before="240" w:after="60"/>
      <w:outlineLvl w:val="1"/>
    </w:pPr>
    <w:rPr>
      <w:rFonts w:cs="Arial"/>
      <w:b/>
      <w:bCs/>
      <w:i/>
      <w:iCs/>
      <w:sz w:val="28"/>
      <w:szCs w:val="28"/>
    </w:rPr>
  </w:style>
  <w:style w:type="paragraph" w:styleId="3">
    <w:name w:val="heading 3"/>
    <w:aliases w:val="Гоник_Заголовок 3,H3,h3,3,h:3,h,31,ITT t3,PA Minor Section,TE Heading,Title3,list,l3,Level 3 Head,heading 3,H31,H32,H33,H34,H35,título 3,1.,TF-Overskrift 3,Titre3,alltoc,Table3,3heading,Heading 3 - old,orderpara2,l31,32,l32,33,l33,34,l34,35"/>
    <w:basedOn w:val="affb"/>
    <w:next w:val="affb"/>
    <w:qFormat/>
    <w:rsid w:val="00F76448"/>
    <w:pPr>
      <w:keepNext/>
      <w:numPr>
        <w:ilvl w:val="2"/>
        <w:numId w:val="6"/>
      </w:numPr>
      <w:spacing w:before="240" w:after="60"/>
      <w:outlineLvl w:val="2"/>
    </w:pPr>
    <w:rPr>
      <w:rFonts w:ascii="Arial" w:hAnsi="Arial"/>
      <w:b/>
      <w:bCs/>
      <w:sz w:val="26"/>
      <w:szCs w:val="26"/>
    </w:rPr>
  </w:style>
  <w:style w:type="paragraph" w:styleId="4">
    <w:name w:val="heading 4"/>
    <w:aliases w:val="H4,Заголовок 4 (Приложение),h:4,h4,ITT t4,PA Micro Section,TE Heading 4,4,heading 4 + Indent: Left 0.5 in,a.,I4,l4,heading&#10;4,Map Title,heading,heading4,Параграф,Sub-Minor,????????? 4 (??????????),heading 4,ТКП ТС Заголовок 4 го уровня"/>
    <w:basedOn w:val="affb"/>
    <w:next w:val="affb"/>
    <w:link w:val="410"/>
    <w:qFormat/>
    <w:rsid w:val="00F76448"/>
    <w:pPr>
      <w:keepNext/>
      <w:numPr>
        <w:ilvl w:val="3"/>
        <w:numId w:val="6"/>
      </w:numPr>
      <w:spacing w:before="240" w:after="60"/>
      <w:outlineLvl w:val="3"/>
    </w:pPr>
    <w:rPr>
      <w:b/>
      <w:bCs/>
      <w:sz w:val="28"/>
      <w:szCs w:val="28"/>
    </w:rPr>
  </w:style>
  <w:style w:type="paragraph" w:styleId="50">
    <w:name w:val="heading 5"/>
    <w:aliases w:val="H5,ITT t5,PA Pico Section,5,Roman list,h5,Roman list1,Roman list2,Roman list11,Roman list3,Roman list12,Roman list21,Roman list111,Gliederung5,heading 5,Заголовок oglavlenie,_Подпункт,Bold/Italics,HT"/>
    <w:basedOn w:val="affb"/>
    <w:next w:val="affb"/>
    <w:link w:val="51"/>
    <w:unhideWhenUsed/>
    <w:qFormat/>
    <w:rsid w:val="00FD7467"/>
    <w:pPr>
      <w:keepNext/>
      <w:keepLines/>
      <w:tabs>
        <w:tab w:val="num" w:pos="340"/>
      </w:tabs>
      <w:suppressAutoHyphens w:val="0"/>
      <w:spacing w:before="200"/>
      <w:outlineLvl w:val="4"/>
    </w:pPr>
    <w:rPr>
      <w:rFonts w:asciiTheme="majorHAnsi" w:eastAsiaTheme="majorEastAsia" w:hAnsiTheme="majorHAnsi" w:cstheme="majorBidi"/>
      <w:color w:val="243F60" w:themeColor="accent1" w:themeShade="7F"/>
      <w:sz w:val="28"/>
      <w:szCs w:val="28"/>
      <w:lang w:eastAsia="ru-RU"/>
    </w:rPr>
  </w:style>
  <w:style w:type="paragraph" w:styleId="61">
    <w:name w:val="heading 6"/>
    <w:aliases w:val="ITT t6,PA Appendix,6,heading 6,Bullet list,Bullet list1,Bullet list2,Bullet list11,Bullet list3,Bullet list12,Bullet list21,Bullet list111,Bullet lis,H6,__Подпункт,Текст подпункта,1.1.1 Название или текст пункта в подразделе,Переч.-,П. 5 циф"/>
    <w:basedOn w:val="affb"/>
    <w:next w:val="affb"/>
    <w:link w:val="62"/>
    <w:qFormat/>
    <w:rsid w:val="00FD7467"/>
    <w:pPr>
      <w:keepNext/>
      <w:tabs>
        <w:tab w:val="left" w:pos="676"/>
        <w:tab w:val="left" w:pos="1440"/>
      </w:tabs>
      <w:ind w:left="1440" w:hanging="1440"/>
      <w:jc w:val="both"/>
      <w:outlineLvl w:val="5"/>
    </w:pPr>
    <w:rPr>
      <w:color w:val="000000"/>
      <w:spacing w:val="-3"/>
      <w:sz w:val="28"/>
      <w:szCs w:val="20"/>
      <w:lang w:eastAsia="en-US"/>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Переч_а),Переч_"/>
    <w:basedOn w:val="affb"/>
    <w:next w:val="affb"/>
    <w:link w:val="70"/>
    <w:qFormat/>
    <w:rsid w:val="00FD7467"/>
    <w:pPr>
      <w:keepNext/>
      <w:tabs>
        <w:tab w:val="left" w:pos="9000"/>
      </w:tabs>
      <w:suppressAutoHyphens w:val="0"/>
      <w:outlineLvl w:val="6"/>
    </w:pPr>
    <w:rPr>
      <w:rFonts w:ascii="Tahoma" w:hAnsi="Tahoma"/>
      <w:b/>
      <w:sz w:val="22"/>
      <w:szCs w:val="20"/>
      <w:lang w:eastAsia="ru-RU"/>
    </w:rPr>
  </w:style>
  <w:style w:type="paragraph" w:styleId="8">
    <w:name w:val="heading 8"/>
    <w:aliases w:val="ITT t8,PA Appendix Minor,8,r,requirement,req2,Reference List,heading 8, action,action,action1,action2,action11,action3,action4,action5,action6,action7,action12,action21,action111,action31,action8,action13,action22,action112,action32"/>
    <w:basedOn w:val="affb"/>
    <w:next w:val="affb"/>
    <w:link w:val="80"/>
    <w:qFormat/>
    <w:rsid w:val="00FD7467"/>
    <w:pPr>
      <w:suppressAutoHyphens w:val="0"/>
      <w:spacing w:before="120"/>
      <w:ind w:left="782"/>
      <w:jc w:val="center"/>
      <w:outlineLvl w:val="7"/>
    </w:pPr>
    <w:rPr>
      <w:sz w:val="28"/>
      <w:lang w:eastAsia="ru-RU"/>
    </w:rPr>
  </w:style>
  <w:style w:type="paragraph" w:styleId="90">
    <w:name w:val="heading 9"/>
    <w:aliases w:val="ITT t9,9,rb,req bullet,req1,heading 9, progress,Titre 10,progress,App Heading,progress1,progress2,progress11,progress3,progress4,progress5,progress6,progress7,progress12,progress21,progress111,progress31,progress8,progress13,Messages"/>
    <w:basedOn w:val="affb"/>
    <w:next w:val="affb"/>
    <w:link w:val="91"/>
    <w:qFormat/>
    <w:rsid w:val="00FD7467"/>
    <w:pPr>
      <w:keepNext/>
      <w:widowControl w:val="0"/>
      <w:tabs>
        <w:tab w:val="num" w:pos="1584"/>
      </w:tabs>
      <w:suppressAutoHyphens w:val="0"/>
      <w:autoSpaceDE w:val="0"/>
      <w:autoSpaceDN w:val="0"/>
      <w:adjustRightInd w:val="0"/>
      <w:ind w:left="1584" w:hanging="144"/>
      <w:jc w:val="center"/>
      <w:outlineLvl w:val="8"/>
    </w:pPr>
    <w:rPr>
      <w:b/>
      <w:sz w:val="32"/>
      <w:szCs w:val="20"/>
      <w:lang w:eastAsia="en-US"/>
    </w:rPr>
  </w:style>
  <w:style w:type="character" w:default="1" w:styleId="affc">
    <w:name w:val="Default Paragraph Font"/>
    <w:uiPriority w:val="1"/>
    <w:semiHidden/>
    <w:unhideWhenUsed/>
  </w:style>
  <w:style w:type="table" w:default="1" w:styleId="affd">
    <w:name w:val="Normal Table"/>
    <w:uiPriority w:val="99"/>
    <w:semiHidden/>
    <w:unhideWhenUsed/>
    <w:tblPr>
      <w:tblInd w:w="0" w:type="dxa"/>
      <w:tblCellMar>
        <w:top w:w="0" w:type="dxa"/>
        <w:left w:w="108" w:type="dxa"/>
        <w:bottom w:w="0" w:type="dxa"/>
        <w:right w:w="108" w:type="dxa"/>
      </w:tblCellMar>
    </w:tblPr>
  </w:style>
  <w:style w:type="numbering" w:default="1" w:styleId="affe">
    <w:name w:val="No List"/>
    <w:uiPriority w:val="99"/>
    <w:semiHidden/>
    <w:unhideWhenUsed/>
  </w:style>
  <w:style w:type="character" w:customStyle="1" w:styleId="2e">
    <w:name w:val="Заголовок 2 Знак"/>
    <w:aliases w:val="Гоник_Заголовок 2 Знак,h2 Знак,H2 Знак,Gliederung2 Знак,Gliederung Знак,Indented Heading Знак,H21 Знак,H22 Знак,Indented Heading1 Знак,Indented Heading2 Знак,Indented Heading3 Знак,Indented Heading4 Знак,H23 Знак,H211 Знак,H221 Знак"/>
    <w:basedOn w:val="affc"/>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fa">
    <w:name w:val="Основной шрифт абзаца1"/>
    <w:rsid w:val="00F76448"/>
  </w:style>
  <w:style w:type="character" w:customStyle="1" w:styleId="1fb">
    <w:name w:val="Заголовок 1 Знак"/>
    <w:aliases w:val="H1 Знак1,. Знак1,Название спецификации Знак1,h:1 Знак1,h:1app Знак1,TF-Overskrift 1 Знак1,H11 Знак1,R1 Знак1,Titre 0 Знак1,Section Знак1,h1 Знак1,L1 Знак1,Глава Знак1,Заголов Знак1,Заголовок 1 Знак1 Знак1,Заголовок 1 Знак Знак Знак1"/>
    <w:rsid w:val="00F76448"/>
    <w:rPr>
      <w:rFonts w:eastAsia="MS Mincho" w:cs="Arial"/>
      <w:b/>
      <w:bCs/>
      <w:kern w:val="1"/>
      <w:sz w:val="32"/>
      <w:szCs w:val="32"/>
      <w:lang w:val="ru-RU" w:eastAsia="ar-SA" w:bidi="ar-SA"/>
    </w:rPr>
  </w:style>
  <w:style w:type="character" w:customStyle="1" w:styleId="210">
    <w:name w:val="Заголовок 2 Знак1"/>
    <w:rsid w:val="00F76448"/>
    <w:rPr>
      <w:rFonts w:cs="Arial"/>
      <w:b/>
      <w:bCs/>
      <w:i/>
      <w:iCs/>
      <w:sz w:val="28"/>
      <w:szCs w:val="28"/>
      <w:lang w:val="ru-RU" w:eastAsia="ar-SA" w:bidi="ar-SA"/>
    </w:rPr>
  </w:style>
  <w:style w:type="character" w:customStyle="1" w:styleId="Normal">
    <w:name w:val="Normal Знак"/>
    <w:rsid w:val="00F76448"/>
    <w:rPr>
      <w:sz w:val="28"/>
      <w:lang w:val="ru-RU" w:eastAsia="ar-SA" w:bidi="ar-SA"/>
    </w:rPr>
  </w:style>
  <w:style w:type="character" w:customStyle="1" w:styleId="afff">
    <w:name w:val="Основной текст Знак"/>
    <w:rsid w:val="00F76448"/>
    <w:rPr>
      <w:rFonts w:eastAsia="MS Mincho"/>
      <w:sz w:val="26"/>
      <w:szCs w:val="24"/>
      <w:lang w:val="ru-RU" w:eastAsia="ar-SA" w:bidi="ar-SA"/>
    </w:rPr>
  </w:style>
  <w:style w:type="character" w:customStyle="1" w:styleId="afff0">
    <w:name w:val="Основной текст с отступом Знак"/>
    <w:rsid w:val="00F76448"/>
    <w:rPr>
      <w:sz w:val="28"/>
      <w:lang w:val="ru-RU" w:eastAsia="ar-SA" w:bidi="ar-SA"/>
    </w:rPr>
  </w:style>
  <w:style w:type="character" w:styleId="afff1">
    <w:name w:val="page number"/>
    <w:basedOn w:val="1fa"/>
    <w:rsid w:val="00F76448"/>
  </w:style>
  <w:style w:type="character" w:customStyle="1" w:styleId="afff2">
    <w:name w:val="Нижний колонтитул Знак"/>
    <w:aliases w:val="Не удалять! Знак2,f Знак"/>
    <w:rsid w:val="00F76448"/>
    <w:rPr>
      <w:rFonts w:eastAsia="MS Mincho"/>
      <w:spacing w:val="-2"/>
      <w:sz w:val="24"/>
      <w:szCs w:val="24"/>
      <w:lang w:val="ru-RU" w:eastAsia="ar-SA" w:bidi="ar-SA"/>
    </w:rPr>
  </w:style>
  <w:style w:type="character" w:styleId="afff3">
    <w:name w:val="Hyperlink"/>
    <w:rsid w:val="00F76448"/>
    <w:rPr>
      <w:color w:val="0000FF"/>
      <w:u w:val="single"/>
    </w:rPr>
  </w:style>
  <w:style w:type="character" w:customStyle="1" w:styleId="afff4">
    <w:name w:val="Текст примечания Знак"/>
    <w:rsid w:val="00F76448"/>
    <w:rPr>
      <w:lang w:val="ru-RU" w:eastAsia="ar-SA" w:bidi="ar-SA"/>
    </w:rPr>
  </w:style>
  <w:style w:type="character" w:customStyle="1" w:styleId="afff5">
    <w:name w:val="Символ сноски"/>
    <w:rsid w:val="00F76448"/>
    <w:rPr>
      <w:vertAlign w:val="superscript"/>
    </w:rPr>
  </w:style>
  <w:style w:type="character" w:customStyle="1" w:styleId="afff6">
    <w:name w:val="Схема документа Знак"/>
    <w:link w:val="afff7"/>
    <w:rsid w:val="00F76448"/>
    <w:rPr>
      <w:rFonts w:ascii="Tahoma" w:hAnsi="Tahoma" w:cs="Tahoma"/>
      <w:shd w:val="clear" w:color="auto" w:fill="000080"/>
    </w:rPr>
  </w:style>
  <w:style w:type="character" w:customStyle="1" w:styleId="1fc">
    <w:name w:val="Знак примечания1"/>
    <w:rsid w:val="00F76448"/>
    <w:rPr>
      <w:sz w:val="16"/>
      <w:szCs w:val="16"/>
    </w:rPr>
  </w:style>
  <w:style w:type="character" w:customStyle="1" w:styleId="afff8">
    <w:name w:val="Тема примечания Знак"/>
    <w:rsid w:val="00F76448"/>
    <w:rPr>
      <w:b/>
      <w:bCs/>
      <w:lang w:val="ru-RU" w:eastAsia="ar-SA" w:bidi="ar-SA"/>
    </w:rPr>
  </w:style>
  <w:style w:type="character" w:customStyle="1" w:styleId="afff9">
    <w:name w:val="Текст выноски Знак"/>
    <w:rsid w:val="00F76448"/>
    <w:rPr>
      <w:rFonts w:ascii="Tahoma" w:hAnsi="Tahoma" w:cs="Tahoma"/>
      <w:sz w:val="16"/>
      <w:szCs w:val="16"/>
    </w:rPr>
  </w:style>
  <w:style w:type="character" w:customStyle="1" w:styleId="3e">
    <w:name w:val="Заголовок 3 Знак"/>
    <w:aliases w:val="H3 Знак2,3 Знак2,h:3 Знак2,h Знак2,31 Знак2,ITT t3 Знак2,PA Minor Section Знак2,TE Heading Знак2,Title3 Знак2,list Знак2,l3 Знак2,Level 3 Head Знак2,heading 3 Знак2,h3 Знак2,H31 Знак2,H32 Знак2,H33 Знак2,H34 Знак2,H35 Знак2,1. Знак1"/>
    <w:rsid w:val="00F76448"/>
    <w:rPr>
      <w:rFonts w:ascii="Arial" w:hAnsi="Arial" w:cs="Arial"/>
      <w:b/>
      <w:bCs/>
      <w:sz w:val="26"/>
      <w:szCs w:val="26"/>
    </w:rPr>
  </w:style>
  <w:style w:type="character" w:customStyle="1" w:styleId="3f">
    <w:name w:val="Основной текст 3 Знак"/>
    <w:link w:val="3f0"/>
    <w:rsid w:val="00F76448"/>
    <w:rPr>
      <w:sz w:val="16"/>
      <w:szCs w:val="16"/>
    </w:rPr>
  </w:style>
  <w:style w:type="paragraph" w:styleId="3f0">
    <w:name w:val="Body Text 3"/>
    <w:basedOn w:val="affb"/>
    <w:link w:val="3f"/>
    <w:rsid w:val="000954FB"/>
    <w:pPr>
      <w:suppressAutoHyphens w:val="0"/>
      <w:spacing w:after="120"/>
    </w:pPr>
    <w:rPr>
      <w:sz w:val="16"/>
      <w:szCs w:val="16"/>
    </w:rPr>
  </w:style>
  <w:style w:type="character" w:customStyle="1" w:styleId="afffa">
    <w:name w:val="Подзаголовок Знак"/>
    <w:rsid w:val="00F76448"/>
    <w:rPr>
      <w:b/>
      <w:bCs/>
      <w:sz w:val="24"/>
      <w:szCs w:val="24"/>
    </w:rPr>
  </w:style>
  <w:style w:type="character" w:customStyle="1" w:styleId="afffb">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f">
    <w:name w:val="Основной текст с отступом 2 Знак"/>
    <w:rsid w:val="00F76448"/>
    <w:rPr>
      <w:sz w:val="24"/>
      <w:szCs w:val="24"/>
    </w:rPr>
  </w:style>
  <w:style w:type="character" w:customStyle="1" w:styleId="afffc">
    <w:name w:val="Обычный отступ Знак"/>
    <w:rsid w:val="00F76448"/>
    <w:rPr>
      <w:rFonts w:ascii="Calibri" w:eastAsia="Calibri" w:hAnsi="Calibri" w:cs="Calibri"/>
      <w:sz w:val="24"/>
      <w:szCs w:val="24"/>
    </w:rPr>
  </w:style>
  <w:style w:type="character" w:styleId="afffd">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f1">
    <w:name w:val="Основной текст с отступом 3 Знак"/>
    <w:rsid w:val="00F76448"/>
    <w:rPr>
      <w:sz w:val="28"/>
      <w:szCs w:val="24"/>
    </w:rPr>
  </w:style>
  <w:style w:type="character" w:customStyle="1" w:styleId="1fd">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1">
    <w:name w:val="Знак Знак8"/>
    <w:rsid w:val="00F76448"/>
    <w:rPr>
      <w:sz w:val="16"/>
      <w:szCs w:val="16"/>
      <w:lang w:eastAsia="ar-SA" w:bidi="ar-SA"/>
    </w:rPr>
  </w:style>
  <w:style w:type="character" w:customStyle="1" w:styleId="150">
    <w:name w:val="Знак Знак15"/>
    <w:rsid w:val="00F76448"/>
    <w:rPr>
      <w:rFonts w:eastAsia="MS Mincho" w:cs="Arial"/>
      <w:b/>
      <w:bCs/>
      <w:kern w:val="1"/>
      <w:sz w:val="32"/>
      <w:szCs w:val="32"/>
      <w:lang w:val="ru-RU" w:eastAsia="ar-SA" w:bidi="ar-SA"/>
    </w:rPr>
  </w:style>
  <w:style w:type="character" w:customStyle="1" w:styleId="140">
    <w:name w:val="Знак Знак14"/>
    <w:rsid w:val="00F76448"/>
    <w:rPr>
      <w:rFonts w:ascii="Arial" w:hAnsi="Arial"/>
      <w:b/>
      <w:bCs/>
      <w:sz w:val="26"/>
      <w:szCs w:val="26"/>
      <w:lang w:eastAsia="ar-SA" w:bidi="ar-SA"/>
    </w:rPr>
  </w:style>
  <w:style w:type="character" w:customStyle="1" w:styleId="2f0">
    <w:name w:val="Знак Знак2"/>
    <w:rsid w:val="00F76448"/>
    <w:rPr>
      <w:rFonts w:ascii="Calibri" w:eastAsia="Calibri" w:hAnsi="Calibri"/>
      <w:sz w:val="24"/>
      <w:szCs w:val="24"/>
      <w:lang w:eastAsia="ar-SA" w:bidi="ar-SA"/>
    </w:rPr>
  </w:style>
  <w:style w:type="character" w:customStyle="1" w:styleId="92">
    <w:name w:val="Знак Знак9"/>
    <w:rsid w:val="00F76448"/>
    <w:rPr>
      <w:lang w:val="ru-RU" w:eastAsia="ar-SA" w:bidi="ar-SA"/>
    </w:rPr>
  </w:style>
  <w:style w:type="character" w:customStyle="1" w:styleId="131">
    <w:name w:val="Знак Знак13"/>
    <w:rsid w:val="00F76448"/>
    <w:rPr>
      <w:sz w:val="24"/>
      <w:szCs w:val="24"/>
      <w:lang w:eastAsia="ar-SA" w:bidi="ar-SA"/>
    </w:rPr>
  </w:style>
  <w:style w:type="character" w:customStyle="1" w:styleId="114">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1">
    <w:name w:val="Знак Знак7"/>
    <w:rsid w:val="00F76448"/>
    <w:rPr>
      <w:b/>
      <w:bCs/>
      <w:sz w:val="24"/>
      <w:szCs w:val="24"/>
      <w:lang w:eastAsia="ar-SA" w:bidi="ar-SA"/>
    </w:rPr>
  </w:style>
  <w:style w:type="character" w:customStyle="1" w:styleId="3f2">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3">
    <w:name w:val="Знак Знак6"/>
    <w:rsid w:val="00F76448"/>
    <w:rPr>
      <w:rFonts w:ascii="Tahoma" w:hAnsi="Tahoma" w:cs="Tahoma"/>
      <w:lang w:eastAsia="ar-SA" w:bidi="ar-SA"/>
    </w:rPr>
  </w:style>
  <w:style w:type="character" w:customStyle="1" w:styleId="52">
    <w:name w:val="Знак Знак5"/>
    <w:rsid w:val="00F76448"/>
    <w:rPr>
      <w:b/>
      <w:bCs/>
      <w:lang w:val="ru-RU" w:eastAsia="ar-SA" w:bidi="ar-SA"/>
    </w:rPr>
  </w:style>
  <w:style w:type="character" w:customStyle="1" w:styleId="44">
    <w:name w:val="Знак Знак4"/>
    <w:rsid w:val="00F76448"/>
    <w:rPr>
      <w:rFonts w:ascii="Tahoma" w:hAnsi="Tahoma" w:cs="Tahoma"/>
      <w:sz w:val="16"/>
      <w:szCs w:val="16"/>
      <w:lang w:eastAsia="ar-SA" w:bidi="ar-SA"/>
    </w:rPr>
  </w:style>
  <w:style w:type="character" w:customStyle="1" w:styleId="afffe">
    <w:name w:val="Текст Знак"/>
    <w:link w:val="affff"/>
    <w:rsid w:val="00F76448"/>
    <w:rPr>
      <w:rFonts w:eastAsia="MS Mincho"/>
      <w:spacing w:val="-2"/>
      <w:sz w:val="26"/>
    </w:rPr>
  </w:style>
  <w:style w:type="paragraph" w:styleId="affff">
    <w:name w:val="Plain Text"/>
    <w:basedOn w:val="affb"/>
    <w:link w:val="afffe"/>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fff0">
    <w:name w:val="Абзац списка Знак"/>
    <w:uiPriority w:val="34"/>
    <w:rsid w:val="00F76448"/>
    <w:rPr>
      <w:sz w:val="24"/>
      <w:szCs w:val="24"/>
    </w:rPr>
  </w:style>
  <w:style w:type="character" w:customStyle="1" w:styleId="45">
    <w:name w:val="Заголовок 4 Знак"/>
    <w:aliases w:val="ТКП ТС Заголовок 4 го уровня Знак,heading 4 Знак,Heading 4 Char Char Char Знак,Level 2 - a Знак,(подпункт) Знак,111 Знак,Заголовок 4/2 Знак,Подпункт Знак,1.1. Заголовок 4 Знак,Level 3 Знак,(Приложение) Знак,Текст пункта подраздела Знак"/>
    <w:rsid w:val="00F76448"/>
    <w:rPr>
      <w:b/>
      <w:bCs/>
      <w:sz w:val="28"/>
      <w:szCs w:val="28"/>
    </w:rPr>
  </w:style>
  <w:style w:type="character" w:customStyle="1" w:styleId="affff1">
    <w:name w:val="Текст концевой сноски Знак"/>
    <w:basedOn w:val="1fa"/>
    <w:rsid w:val="00F76448"/>
  </w:style>
  <w:style w:type="character" w:customStyle="1" w:styleId="affff2">
    <w:name w:val="Символы концевой сноски"/>
    <w:basedOn w:val="1fa"/>
    <w:rsid w:val="00F76448"/>
    <w:rPr>
      <w:vertAlign w:val="superscript"/>
    </w:rPr>
  </w:style>
  <w:style w:type="character" w:customStyle="1" w:styleId="affff3">
    <w:name w:val="Текст сноски Знак"/>
    <w:basedOn w:val="1fa"/>
    <w:rsid w:val="00F76448"/>
  </w:style>
  <w:style w:type="character" w:styleId="affff4">
    <w:name w:val="footnote reference"/>
    <w:rsid w:val="00F76448"/>
    <w:rPr>
      <w:vertAlign w:val="superscript"/>
    </w:rPr>
  </w:style>
  <w:style w:type="character" w:styleId="affff5">
    <w:name w:val="endnote reference"/>
    <w:rsid w:val="00F76448"/>
    <w:rPr>
      <w:vertAlign w:val="superscript"/>
    </w:rPr>
  </w:style>
  <w:style w:type="paragraph" w:customStyle="1" w:styleId="1fe">
    <w:name w:val="Заголовок1"/>
    <w:basedOn w:val="affb"/>
    <w:next w:val="affff6"/>
    <w:rsid w:val="00F76448"/>
    <w:pPr>
      <w:keepNext/>
      <w:spacing w:before="240" w:after="120"/>
    </w:pPr>
    <w:rPr>
      <w:rFonts w:ascii="Arial" w:eastAsia="SimSun" w:hAnsi="Arial" w:cs="Mangal"/>
      <w:sz w:val="28"/>
      <w:szCs w:val="28"/>
    </w:rPr>
  </w:style>
  <w:style w:type="paragraph" w:styleId="affff6">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ffb"/>
    <w:link w:val="1ff"/>
    <w:uiPriority w:val="99"/>
    <w:rsid w:val="00F76448"/>
    <w:pPr>
      <w:ind w:firstLine="709"/>
      <w:jc w:val="both"/>
    </w:pPr>
    <w:rPr>
      <w:rFonts w:eastAsia="MS Mincho"/>
      <w:sz w:val="26"/>
    </w:rPr>
  </w:style>
  <w:style w:type="character" w:customStyle="1" w:styleId="1ff">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ffc"/>
    <w:link w:val="affff6"/>
    <w:uiPriority w:val="99"/>
    <w:locked/>
    <w:rsid w:val="004314C8"/>
    <w:rPr>
      <w:rFonts w:eastAsia="MS Mincho"/>
      <w:sz w:val="26"/>
      <w:szCs w:val="24"/>
      <w:lang w:eastAsia="ar-SA"/>
    </w:rPr>
  </w:style>
  <w:style w:type="paragraph" w:styleId="affff7">
    <w:name w:val="List"/>
    <w:basedOn w:val="affff6"/>
    <w:rsid w:val="00F76448"/>
    <w:rPr>
      <w:rFonts w:cs="Mangal"/>
    </w:rPr>
  </w:style>
  <w:style w:type="paragraph" w:customStyle="1" w:styleId="1ff0">
    <w:name w:val="Название1"/>
    <w:basedOn w:val="affb"/>
    <w:rsid w:val="00F76448"/>
    <w:pPr>
      <w:suppressLineNumbers/>
      <w:spacing w:before="120" w:after="120"/>
    </w:pPr>
    <w:rPr>
      <w:rFonts w:cs="Mangal"/>
      <w:i/>
      <w:iCs/>
    </w:rPr>
  </w:style>
  <w:style w:type="paragraph" w:customStyle="1" w:styleId="1ff1">
    <w:name w:val="Указатель1"/>
    <w:basedOn w:val="affb"/>
    <w:rsid w:val="00F76448"/>
    <w:pPr>
      <w:suppressLineNumbers/>
    </w:pPr>
    <w:rPr>
      <w:rFonts w:cs="Mangal"/>
    </w:rPr>
  </w:style>
  <w:style w:type="paragraph" w:customStyle="1" w:styleId="1ff2">
    <w:name w:val="Обычный1"/>
    <w:link w:val="CharChar"/>
    <w:rsid w:val="00F76448"/>
    <w:pPr>
      <w:suppressAutoHyphens/>
      <w:ind w:firstLine="720"/>
      <w:jc w:val="both"/>
    </w:pPr>
    <w:rPr>
      <w:rFonts w:eastAsia="Arial"/>
      <w:sz w:val="28"/>
      <w:lang w:eastAsia="ar-SA"/>
    </w:rPr>
  </w:style>
  <w:style w:type="paragraph" w:customStyle="1" w:styleId="1ff3">
    <w:name w:val="Текст1"/>
    <w:basedOn w:val="1ff2"/>
    <w:rsid w:val="00F76448"/>
    <w:pPr>
      <w:ind w:firstLine="0"/>
      <w:jc w:val="left"/>
    </w:pPr>
    <w:rPr>
      <w:sz w:val="26"/>
    </w:rPr>
  </w:style>
  <w:style w:type="paragraph" w:customStyle="1" w:styleId="115">
    <w:name w:val="Заголовок 11"/>
    <w:basedOn w:val="1ff2"/>
    <w:next w:val="1ff2"/>
    <w:rsid w:val="00F76448"/>
    <w:pPr>
      <w:keepNext/>
      <w:spacing w:before="240" w:after="60"/>
      <w:ind w:firstLine="0"/>
      <w:jc w:val="center"/>
    </w:pPr>
    <w:rPr>
      <w:b/>
      <w:kern w:val="1"/>
    </w:rPr>
  </w:style>
  <w:style w:type="paragraph" w:styleId="affff8">
    <w:name w:val="header"/>
    <w:basedOn w:val="affb"/>
    <w:link w:val="1ff4"/>
    <w:uiPriority w:val="99"/>
    <w:rsid w:val="00F76448"/>
  </w:style>
  <w:style w:type="paragraph" w:styleId="affff9">
    <w:name w:val="Body Text Indent"/>
    <w:basedOn w:val="affb"/>
    <w:link w:val="2f1"/>
    <w:rsid w:val="00F76448"/>
    <w:pPr>
      <w:ind w:firstLine="720"/>
    </w:pPr>
    <w:rPr>
      <w:sz w:val="28"/>
      <w:szCs w:val="20"/>
    </w:rPr>
  </w:style>
  <w:style w:type="paragraph" w:customStyle="1" w:styleId="2f2">
    <w:name w:val="Маркированный список2"/>
    <w:basedOn w:val="affb"/>
    <w:rsid w:val="00F76448"/>
    <w:pPr>
      <w:autoSpaceDE w:val="0"/>
      <w:ind w:right="306"/>
      <w:jc w:val="both"/>
    </w:pPr>
    <w:rPr>
      <w:b/>
      <w:bCs/>
      <w:i/>
      <w:sz w:val="28"/>
      <w:szCs w:val="28"/>
    </w:rPr>
  </w:style>
  <w:style w:type="paragraph" w:styleId="affffa">
    <w:name w:val="footer"/>
    <w:aliases w:val="Не удалять!,f"/>
    <w:basedOn w:val="affb"/>
    <w:link w:val="1ff5"/>
    <w:rsid w:val="00F76448"/>
    <w:pPr>
      <w:widowControl w:val="0"/>
      <w:autoSpaceDE w:val="0"/>
      <w:spacing w:line="300" w:lineRule="auto"/>
      <w:ind w:left="72" w:firstLine="680"/>
      <w:jc w:val="both"/>
    </w:pPr>
    <w:rPr>
      <w:rFonts w:eastAsia="MS Mincho"/>
      <w:spacing w:val="-2"/>
    </w:rPr>
  </w:style>
  <w:style w:type="paragraph" w:customStyle="1" w:styleId="313">
    <w:name w:val="Основной текст с отступом 31"/>
    <w:basedOn w:val="affb"/>
    <w:rsid w:val="00F76448"/>
    <w:pPr>
      <w:spacing w:before="120"/>
      <w:ind w:left="284" w:firstLine="424"/>
    </w:pPr>
    <w:rPr>
      <w:sz w:val="28"/>
    </w:rPr>
  </w:style>
  <w:style w:type="paragraph" w:customStyle="1" w:styleId="46">
    <w:name w:val="заголовок 4"/>
    <w:basedOn w:val="affb"/>
    <w:next w:val="affb"/>
    <w:rsid w:val="00F76448"/>
    <w:pPr>
      <w:keepNext/>
      <w:jc w:val="center"/>
    </w:pPr>
    <w:rPr>
      <w:spacing w:val="-2"/>
      <w:szCs w:val="20"/>
    </w:rPr>
  </w:style>
  <w:style w:type="paragraph" w:customStyle="1" w:styleId="1ff6">
    <w:name w:val="заголовок 1"/>
    <w:basedOn w:val="affb"/>
    <w:next w:val="affb"/>
    <w:link w:val="1ff7"/>
    <w:rsid w:val="00F76448"/>
    <w:pPr>
      <w:keepNext/>
      <w:spacing w:before="240" w:after="60"/>
      <w:jc w:val="both"/>
    </w:pPr>
    <w:rPr>
      <w:rFonts w:ascii="Arial" w:hAnsi="Arial"/>
      <w:b/>
      <w:kern w:val="1"/>
      <w:sz w:val="28"/>
      <w:szCs w:val="20"/>
      <w:lang w:val="en-GB"/>
    </w:rPr>
  </w:style>
  <w:style w:type="paragraph" w:styleId="affffb">
    <w:name w:val="footnote text"/>
    <w:aliases w:val="Footnote Text Char Знак Знак,Footnote Text Char Знак,Footnote Text Char Знак Знак Знак Знак"/>
    <w:basedOn w:val="affb"/>
    <w:link w:val="1ff8"/>
    <w:rsid w:val="00F76448"/>
    <w:pPr>
      <w:widowControl w:val="0"/>
      <w:autoSpaceDE w:val="0"/>
    </w:pPr>
    <w:rPr>
      <w:sz w:val="20"/>
      <w:szCs w:val="20"/>
    </w:rPr>
  </w:style>
  <w:style w:type="paragraph" w:customStyle="1" w:styleId="affffc">
    <w:name w:val="Статья"/>
    <w:basedOn w:val="affff6"/>
    <w:next w:val="affb"/>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ff9">
    <w:name w:val="Текст примечания1"/>
    <w:basedOn w:val="affb"/>
    <w:rsid w:val="00F76448"/>
    <w:rPr>
      <w:sz w:val="20"/>
      <w:szCs w:val="20"/>
    </w:rPr>
  </w:style>
  <w:style w:type="paragraph" w:customStyle="1" w:styleId="314">
    <w:name w:val="Основной текст 31"/>
    <w:basedOn w:val="affb"/>
    <w:rsid w:val="00F76448"/>
    <w:pPr>
      <w:spacing w:after="120"/>
    </w:pPr>
    <w:rPr>
      <w:sz w:val="16"/>
      <w:szCs w:val="16"/>
    </w:rPr>
  </w:style>
  <w:style w:type="paragraph" w:customStyle="1" w:styleId="211">
    <w:name w:val="Основной текст 21"/>
    <w:basedOn w:val="affb"/>
    <w:rsid w:val="00F76448"/>
    <w:pPr>
      <w:spacing w:after="120" w:line="480" w:lineRule="auto"/>
    </w:pPr>
  </w:style>
  <w:style w:type="paragraph" w:styleId="affffd">
    <w:name w:val="Title"/>
    <w:basedOn w:val="affb"/>
    <w:next w:val="affffe"/>
    <w:link w:val="afffff"/>
    <w:qFormat/>
    <w:rsid w:val="00F76448"/>
    <w:pPr>
      <w:widowControl w:val="0"/>
      <w:autoSpaceDE w:val="0"/>
      <w:spacing w:before="240" w:after="60"/>
      <w:jc w:val="center"/>
    </w:pPr>
    <w:rPr>
      <w:rFonts w:ascii="Arial" w:hAnsi="Arial" w:cs="Arial"/>
      <w:b/>
      <w:bCs/>
      <w:kern w:val="1"/>
      <w:sz w:val="32"/>
      <w:szCs w:val="32"/>
    </w:rPr>
  </w:style>
  <w:style w:type="paragraph" w:styleId="affffe">
    <w:name w:val="Subtitle"/>
    <w:basedOn w:val="affb"/>
    <w:next w:val="affff6"/>
    <w:link w:val="1ffa"/>
    <w:qFormat/>
    <w:rsid w:val="00F76448"/>
    <w:rPr>
      <w:b/>
      <w:bCs/>
    </w:rPr>
  </w:style>
  <w:style w:type="paragraph" w:customStyle="1" w:styleId="Head71">
    <w:name w:val="Head 7.1"/>
    <w:basedOn w:val="affb"/>
    <w:rsid w:val="00F76448"/>
    <w:pPr>
      <w:widowControl w:val="0"/>
      <w:jc w:val="center"/>
    </w:pPr>
    <w:rPr>
      <w:rFonts w:ascii="CG Times" w:hAnsi="CG Times"/>
      <w:b/>
      <w:sz w:val="28"/>
      <w:szCs w:val="20"/>
      <w:lang w:val="en-US"/>
    </w:rPr>
  </w:style>
  <w:style w:type="paragraph" w:customStyle="1" w:styleId="3f3">
    <w:name w:val="Текст3"/>
    <w:basedOn w:val="affb"/>
    <w:rsid w:val="00F76448"/>
    <w:pPr>
      <w:ind w:firstLine="900"/>
      <w:jc w:val="both"/>
    </w:pPr>
    <w:rPr>
      <w:rFonts w:eastAsia="MS Mincho"/>
      <w:spacing w:val="-2"/>
      <w:sz w:val="26"/>
      <w:szCs w:val="20"/>
    </w:rPr>
  </w:style>
  <w:style w:type="paragraph" w:customStyle="1" w:styleId="afffff0">
    <w:name w:val="Нормальный"/>
    <w:rsid w:val="00F76448"/>
    <w:pPr>
      <w:suppressAutoHyphens/>
    </w:pPr>
    <w:rPr>
      <w:rFonts w:eastAsia="Arial"/>
      <w:lang w:eastAsia="ar-SA"/>
    </w:rPr>
  </w:style>
  <w:style w:type="paragraph" w:customStyle="1" w:styleId="afffff1">
    <w:name w:val="áû÷íûé"/>
    <w:rsid w:val="00F76448"/>
    <w:pPr>
      <w:suppressAutoHyphens/>
      <w:overflowPunct w:val="0"/>
      <w:autoSpaceDE w:val="0"/>
      <w:textAlignment w:val="baseline"/>
    </w:pPr>
    <w:rPr>
      <w:rFonts w:eastAsia="Arial"/>
      <w:lang w:eastAsia="ar-SA"/>
    </w:rPr>
  </w:style>
  <w:style w:type="paragraph" w:customStyle="1" w:styleId="1ffb">
    <w:name w:val="Схема документа1"/>
    <w:basedOn w:val="affb"/>
    <w:rsid w:val="00F76448"/>
    <w:pPr>
      <w:shd w:val="clear" w:color="auto" w:fill="000080"/>
    </w:pPr>
    <w:rPr>
      <w:rFonts w:ascii="Tahoma" w:hAnsi="Tahoma"/>
      <w:sz w:val="20"/>
      <w:szCs w:val="20"/>
    </w:rPr>
  </w:style>
  <w:style w:type="paragraph" w:styleId="afffff2">
    <w:name w:val="annotation subject"/>
    <w:basedOn w:val="1ff9"/>
    <w:next w:val="1ff9"/>
    <w:link w:val="1ffc"/>
    <w:rsid w:val="00F76448"/>
    <w:rPr>
      <w:b/>
      <w:bCs/>
    </w:rPr>
  </w:style>
  <w:style w:type="paragraph" w:styleId="afffff3">
    <w:name w:val="Balloon Text"/>
    <w:basedOn w:val="affb"/>
    <w:link w:val="1ffd"/>
    <w:rsid w:val="00F76448"/>
    <w:rPr>
      <w:rFonts w:ascii="Tahoma" w:hAnsi="Tahoma"/>
      <w:sz w:val="16"/>
      <w:szCs w:val="16"/>
    </w:rPr>
  </w:style>
  <w:style w:type="paragraph" w:customStyle="1" w:styleId="2f3">
    <w:name w:val="Обычный2"/>
    <w:rsid w:val="00F76448"/>
    <w:pPr>
      <w:suppressAutoHyphens/>
      <w:ind w:firstLine="720"/>
      <w:jc w:val="both"/>
    </w:pPr>
    <w:rPr>
      <w:rFonts w:eastAsia="Arial"/>
      <w:sz w:val="28"/>
      <w:lang w:eastAsia="ar-SA"/>
    </w:rPr>
  </w:style>
  <w:style w:type="paragraph" w:styleId="afffff4">
    <w:name w:val="List Paragraph"/>
    <w:basedOn w:val="affb"/>
    <w:link w:val="1ffe"/>
    <w:uiPriority w:val="34"/>
    <w:qFormat/>
    <w:rsid w:val="00F76448"/>
    <w:pPr>
      <w:ind w:left="720"/>
    </w:pPr>
  </w:style>
  <w:style w:type="paragraph" w:customStyle="1" w:styleId="1fff">
    <w:name w:val="Маркированный список1"/>
    <w:link w:val="1fff0"/>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f4">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f3"/>
    <w:next w:val="2f3"/>
    <w:rsid w:val="00F76448"/>
    <w:pPr>
      <w:keepNext/>
      <w:spacing w:before="240" w:after="60"/>
      <w:ind w:firstLine="0"/>
      <w:jc w:val="center"/>
    </w:pPr>
    <w:rPr>
      <w:b/>
      <w:kern w:val="1"/>
    </w:rPr>
  </w:style>
  <w:style w:type="paragraph" w:customStyle="1" w:styleId="3f4">
    <w:name w:val="Обычный3"/>
    <w:rsid w:val="00F76448"/>
    <w:pPr>
      <w:suppressAutoHyphens/>
      <w:ind w:firstLine="720"/>
      <w:jc w:val="both"/>
    </w:pPr>
    <w:rPr>
      <w:rFonts w:eastAsia="Arial"/>
      <w:sz w:val="28"/>
      <w:lang w:eastAsia="ar-SA"/>
    </w:rPr>
  </w:style>
  <w:style w:type="paragraph" w:customStyle="1" w:styleId="212">
    <w:name w:val="Основной текст с отступом 21"/>
    <w:basedOn w:val="affb"/>
    <w:rsid w:val="00F76448"/>
    <w:pPr>
      <w:spacing w:after="120" w:line="480" w:lineRule="auto"/>
      <w:ind w:left="283"/>
    </w:pPr>
  </w:style>
  <w:style w:type="paragraph" w:customStyle="1" w:styleId="afffff5">
    <w:name w:val="Таблица шапка"/>
    <w:basedOn w:val="affb"/>
    <w:link w:val="afffff6"/>
    <w:rsid w:val="00F76448"/>
    <w:pPr>
      <w:keepNext/>
      <w:spacing w:before="40" w:after="40"/>
      <w:ind w:left="57" w:right="57"/>
    </w:pPr>
    <w:rPr>
      <w:sz w:val="22"/>
      <w:szCs w:val="20"/>
    </w:rPr>
  </w:style>
  <w:style w:type="paragraph" w:customStyle="1" w:styleId="afffff7">
    <w:name w:val="Таблица текст"/>
    <w:basedOn w:val="affb"/>
    <w:link w:val="afffff8"/>
    <w:rsid w:val="00F76448"/>
    <w:pPr>
      <w:spacing w:before="40" w:after="40"/>
      <w:ind w:left="57" w:right="57"/>
    </w:pPr>
    <w:rPr>
      <w:szCs w:val="20"/>
    </w:rPr>
  </w:style>
  <w:style w:type="paragraph" w:customStyle="1" w:styleId="1fff1">
    <w:name w:val="Название объекта1"/>
    <w:basedOn w:val="affb"/>
    <w:next w:val="affb"/>
    <w:rsid w:val="00F76448"/>
    <w:pPr>
      <w:ind w:left="-1797"/>
      <w:jc w:val="right"/>
    </w:pPr>
    <w:rPr>
      <w:szCs w:val="20"/>
    </w:rPr>
  </w:style>
  <w:style w:type="paragraph" w:customStyle="1" w:styleId="1fff2">
    <w:name w:val="Обычный отступ1"/>
    <w:basedOn w:val="affb"/>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fff9">
    <w:name w:val="No Spacing"/>
    <w:qFormat/>
    <w:rsid w:val="00F76448"/>
    <w:pPr>
      <w:suppressAutoHyphens/>
    </w:pPr>
    <w:rPr>
      <w:rFonts w:ascii="Calibri" w:eastAsia="Calibri" w:hAnsi="Calibri"/>
      <w:sz w:val="22"/>
      <w:szCs w:val="22"/>
      <w:lang w:eastAsia="ar-SA"/>
    </w:rPr>
  </w:style>
  <w:style w:type="paragraph" w:customStyle="1" w:styleId="xl63">
    <w:name w:val="xl63"/>
    <w:basedOn w:val="affb"/>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ffb"/>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ffb"/>
    <w:rsid w:val="00F76448"/>
    <w:pPr>
      <w:spacing w:before="280" w:after="280"/>
      <w:jc w:val="center"/>
      <w:textAlignment w:val="center"/>
    </w:pPr>
    <w:rPr>
      <w:rFonts w:ascii="Arial" w:hAnsi="Arial" w:cs="Arial"/>
      <w:sz w:val="16"/>
      <w:szCs w:val="16"/>
    </w:rPr>
  </w:style>
  <w:style w:type="paragraph" w:customStyle="1" w:styleId="xl66">
    <w:name w:val="xl66"/>
    <w:basedOn w:val="affb"/>
    <w:rsid w:val="00F76448"/>
    <w:pPr>
      <w:spacing w:before="280" w:after="280"/>
    </w:pPr>
    <w:rPr>
      <w:rFonts w:ascii="Arial" w:hAnsi="Arial" w:cs="Arial"/>
      <w:sz w:val="16"/>
      <w:szCs w:val="16"/>
    </w:rPr>
  </w:style>
  <w:style w:type="paragraph" w:customStyle="1" w:styleId="xl67">
    <w:name w:val="xl67"/>
    <w:basedOn w:val="affb"/>
    <w:rsid w:val="00F76448"/>
    <w:pPr>
      <w:spacing w:before="280" w:after="280"/>
      <w:jc w:val="right"/>
      <w:textAlignment w:val="center"/>
    </w:pPr>
    <w:rPr>
      <w:rFonts w:ascii="Arial" w:hAnsi="Arial" w:cs="Arial"/>
      <w:sz w:val="16"/>
      <w:szCs w:val="16"/>
    </w:rPr>
  </w:style>
  <w:style w:type="paragraph" w:customStyle="1" w:styleId="xl68">
    <w:name w:val="xl68"/>
    <w:basedOn w:val="affb"/>
    <w:rsid w:val="00F76448"/>
    <w:pPr>
      <w:spacing w:before="280" w:after="280"/>
      <w:textAlignment w:val="center"/>
    </w:pPr>
    <w:rPr>
      <w:rFonts w:ascii="Arial" w:hAnsi="Arial" w:cs="Arial"/>
      <w:sz w:val="16"/>
      <w:szCs w:val="16"/>
    </w:rPr>
  </w:style>
  <w:style w:type="paragraph" w:customStyle="1" w:styleId="xl69">
    <w:name w:val="xl69"/>
    <w:basedOn w:val="affb"/>
    <w:rsid w:val="00F76448"/>
    <w:pPr>
      <w:spacing w:before="280" w:after="280"/>
      <w:textAlignment w:val="center"/>
    </w:pPr>
    <w:rPr>
      <w:rFonts w:ascii="Arial" w:hAnsi="Arial" w:cs="Arial"/>
      <w:sz w:val="16"/>
      <w:szCs w:val="16"/>
    </w:rPr>
  </w:style>
  <w:style w:type="paragraph" w:customStyle="1" w:styleId="xl70">
    <w:name w:val="xl70"/>
    <w:basedOn w:val="affb"/>
    <w:rsid w:val="00F76448"/>
    <w:pPr>
      <w:spacing w:before="280" w:after="280"/>
      <w:jc w:val="right"/>
    </w:pPr>
    <w:rPr>
      <w:rFonts w:ascii="Arial" w:hAnsi="Arial" w:cs="Arial"/>
      <w:sz w:val="16"/>
      <w:szCs w:val="16"/>
    </w:rPr>
  </w:style>
  <w:style w:type="paragraph" w:customStyle="1" w:styleId="xl71">
    <w:name w:val="xl71"/>
    <w:basedOn w:val="affb"/>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ffb"/>
    <w:rsid w:val="00F76448"/>
    <w:pPr>
      <w:spacing w:before="280" w:after="280"/>
    </w:pPr>
  </w:style>
  <w:style w:type="paragraph" w:customStyle="1" w:styleId="xl73">
    <w:name w:val="xl73"/>
    <w:basedOn w:val="affb"/>
    <w:rsid w:val="00F76448"/>
    <w:pPr>
      <w:shd w:val="clear" w:color="auto" w:fill="FFFFFF"/>
      <w:spacing w:before="280" w:after="280"/>
      <w:textAlignment w:val="center"/>
    </w:pPr>
    <w:rPr>
      <w:sz w:val="16"/>
      <w:szCs w:val="16"/>
    </w:rPr>
  </w:style>
  <w:style w:type="paragraph" w:customStyle="1" w:styleId="xl74">
    <w:name w:val="xl74"/>
    <w:basedOn w:val="affb"/>
    <w:rsid w:val="00F76448"/>
    <w:pPr>
      <w:shd w:val="clear" w:color="auto" w:fill="FFFFFF"/>
      <w:spacing w:before="280" w:after="280"/>
      <w:jc w:val="center"/>
      <w:textAlignment w:val="center"/>
    </w:pPr>
    <w:rPr>
      <w:sz w:val="16"/>
      <w:szCs w:val="16"/>
    </w:rPr>
  </w:style>
  <w:style w:type="paragraph" w:customStyle="1" w:styleId="xl75">
    <w:name w:val="xl75"/>
    <w:basedOn w:val="affb"/>
    <w:rsid w:val="00F76448"/>
    <w:pPr>
      <w:shd w:val="clear" w:color="auto" w:fill="FFFFFF"/>
      <w:spacing w:before="280" w:after="280"/>
      <w:jc w:val="center"/>
      <w:textAlignment w:val="center"/>
    </w:pPr>
    <w:rPr>
      <w:sz w:val="16"/>
      <w:szCs w:val="16"/>
    </w:rPr>
  </w:style>
  <w:style w:type="paragraph" w:customStyle="1" w:styleId="xl76">
    <w:name w:val="xl76"/>
    <w:basedOn w:val="affb"/>
    <w:rsid w:val="00F76448"/>
    <w:pPr>
      <w:shd w:val="clear" w:color="auto" w:fill="FFFFFF"/>
      <w:spacing w:before="280" w:after="280"/>
      <w:jc w:val="center"/>
      <w:textAlignment w:val="center"/>
    </w:pPr>
    <w:rPr>
      <w:sz w:val="16"/>
      <w:szCs w:val="16"/>
    </w:rPr>
  </w:style>
  <w:style w:type="paragraph" w:customStyle="1" w:styleId="xl77">
    <w:name w:val="xl77"/>
    <w:basedOn w:val="affb"/>
    <w:rsid w:val="00F76448"/>
    <w:pPr>
      <w:spacing w:before="280" w:after="280"/>
      <w:jc w:val="right"/>
    </w:pPr>
    <w:rPr>
      <w:rFonts w:ascii="Arial" w:hAnsi="Arial" w:cs="Arial"/>
      <w:sz w:val="16"/>
      <w:szCs w:val="16"/>
    </w:rPr>
  </w:style>
  <w:style w:type="paragraph" w:customStyle="1" w:styleId="xl78">
    <w:name w:val="xl78"/>
    <w:basedOn w:val="affb"/>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ff3">
    <w:name w:val="1"/>
    <w:rsid w:val="00F76448"/>
    <w:pPr>
      <w:suppressAutoHyphens/>
    </w:pPr>
    <w:rPr>
      <w:rFonts w:eastAsia="Arial"/>
      <w:sz w:val="24"/>
      <w:lang w:eastAsia="ar-SA"/>
    </w:rPr>
  </w:style>
  <w:style w:type="paragraph" w:customStyle="1" w:styleId="1fff4">
    <w:name w:val="Абзац списка1"/>
    <w:basedOn w:val="affb"/>
    <w:qFormat/>
    <w:rsid w:val="00F76448"/>
    <w:pPr>
      <w:ind w:left="720"/>
    </w:pPr>
    <w:rPr>
      <w:rFonts w:eastAsia="Calibri"/>
    </w:rPr>
  </w:style>
  <w:style w:type="paragraph" w:customStyle="1" w:styleId="1fff5">
    <w:name w:val="Без интервала1"/>
    <w:rsid w:val="00F76448"/>
    <w:pPr>
      <w:suppressAutoHyphens/>
    </w:pPr>
    <w:rPr>
      <w:rFonts w:ascii="Calibri" w:eastAsia="Arial" w:hAnsi="Calibri"/>
      <w:sz w:val="22"/>
      <w:szCs w:val="22"/>
      <w:lang w:eastAsia="ar-SA"/>
    </w:rPr>
  </w:style>
  <w:style w:type="paragraph" w:styleId="afffffa">
    <w:name w:val="Normal (Web)"/>
    <w:basedOn w:val="affb"/>
    <w:rsid w:val="00F76448"/>
    <w:pPr>
      <w:spacing w:before="280" w:after="280"/>
    </w:pPr>
  </w:style>
  <w:style w:type="paragraph" w:customStyle="1" w:styleId="xl25">
    <w:name w:val="xl25"/>
    <w:basedOn w:val="affb"/>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3">
    <w:name w:val="Список 21"/>
    <w:basedOn w:val="affb"/>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fffb">
    <w:name w:val="endnote text"/>
    <w:basedOn w:val="affb"/>
    <w:link w:val="1fff6"/>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fffc">
    <w:name w:val="Содержимое врезки"/>
    <w:basedOn w:val="affff6"/>
    <w:rsid w:val="00F76448"/>
  </w:style>
  <w:style w:type="paragraph" w:customStyle="1" w:styleId="afffffd">
    <w:name w:val="Содержимое таблицы"/>
    <w:basedOn w:val="affb"/>
    <w:rsid w:val="00F76448"/>
    <w:pPr>
      <w:suppressLineNumbers/>
    </w:pPr>
  </w:style>
  <w:style w:type="paragraph" w:customStyle="1" w:styleId="afffffe">
    <w:name w:val="Заголовок таблицы"/>
    <w:basedOn w:val="afffffd"/>
    <w:rsid w:val="00F76448"/>
    <w:pPr>
      <w:jc w:val="center"/>
    </w:pPr>
    <w:rPr>
      <w:b/>
      <w:bCs/>
    </w:rPr>
  </w:style>
  <w:style w:type="character" w:styleId="affffff">
    <w:name w:val="annotation reference"/>
    <w:basedOn w:val="affc"/>
    <w:unhideWhenUsed/>
    <w:rsid w:val="009C211A"/>
    <w:rPr>
      <w:sz w:val="16"/>
      <w:szCs w:val="16"/>
    </w:rPr>
  </w:style>
  <w:style w:type="paragraph" w:styleId="affffff0">
    <w:name w:val="annotation text"/>
    <w:basedOn w:val="affb"/>
    <w:link w:val="1fff7"/>
    <w:unhideWhenUsed/>
    <w:rsid w:val="006C5245"/>
    <w:rPr>
      <w:sz w:val="20"/>
      <w:szCs w:val="20"/>
    </w:rPr>
  </w:style>
  <w:style w:type="character" w:customStyle="1" w:styleId="1fff7">
    <w:name w:val="Текст примечания Знак1"/>
    <w:basedOn w:val="affc"/>
    <w:link w:val="affffff0"/>
    <w:rsid w:val="009C211A"/>
    <w:rPr>
      <w:lang w:eastAsia="ar-SA"/>
    </w:rPr>
  </w:style>
  <w:style w:type="table" w:styleId="affffff1">
    <w:name w:val="Table Grid"/>
    <w:aliases w:val="OTR,Сетка таблицы GR"/>
    <w:basedOn w:val="affd"/>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Bullet"/>
    <w:aliases w:val="UL,Маркированный список 1,НОВ_Маркированный список,List Bullet 1,List Bullet Char + Bold,List Bullet Char2 Char,List Bullet Char Char Char,List Bullet Char1 Char Char Char1,List Bullet Char Char Char Char Char1,List Bullet Char"/>
    <w:basedOn w:val="affb"/>
    <w:link w:val="affffff2"/>
    <w:autoRedefine/>
    <w:rsid w:val="00B152B6"/>
    <w:pPr>
      <w:numPr>
        <w:ilvl w:val="2"/>
        <w:numId w:val="9"/>
      </w:numPr>
      <w:tabs>
        <w:tab w:val="left" w:pos="-567"/>
        <w:tab w:val="left" w:pos="-426"/>
      </w:tabs>
      <w:autoSpaceDE w:val="0"/>
      <w:autoSpaceDN w:val="0"/>
      <w:adjustRightInd w:val="0"/>
      <w:jc w:val="both"/>
    </w:pPr>
    <w:rPr>
      <w:b/>
      <w:bCs/>
      <w:i/>
      <w:sz w:val="28"/>
      <w:szCs w:val="28"/>
      <w:lang w:eastAsia="ru-RU"/>
    </w:rPr>
  </w:style>
  <w:style w:type="character" w:customStyle="1" w:styleId="315">
    <w:name w:val="Основной текст 3 Знак1"/>
    <w:basedOn w:val="affc"/>
    <w:uiPriority w:val="99"/>
    <w:semiHidden/>
    <w:rsid w:val="000954FB"/>
    <w:rPr>
      <w:sz w:val="16"/>
      <w:szCs w:val="16"/>
      <w:lang w:eastAsia="ar-SA"/>
    </w:rPr>
  </w:style>
  <w:style w:type="paragraph" w:styleId="3f5">
    <w:name w:val="Body Text Indent 3"/>
    <w:basedOn w:val="affb"/>
    <w:link w:val="316"/>
    <w:uiPriority w:val="99"/>
    <w:unhideWhenUsed/>
    <w:rsid w:val="00926992"/>
    <w:pPr>
      <w:spacing w:after="120"/>
      <w:ind w:left="283"/>
    </w:pPr>
    <w:rPr>
      <w:sz w:val="16"/>
      <w:szCs w:val="16"/>
    </w:rPr>
  </w:style>
  <w:style w:type="character" w:customStyle="1" w:styleId="316">
    <w:name w:val="Основной текст с отступом 3 Знак1"/>
    <w:basedOn w:val="affc"/>
    <w:link w:val="3f5"/>
    <w:uiPriority w:val="99"/>
    <w:rsid w:val="00926992"/>
    <w:rPr>
      <w:sz w:val="16"/>
      <w:szCs w:val="16"/>
      <w:lang w:eastAsia="ar-SA"/>
    </w:rPr>
  </w:style>
  <w:style w:type="paragraph" w:customStyle="1" w:styleId="-3">
    <w:name w:val="Пункт-3"/>
    <w:basedOn w:val="affb"/>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ffc"/>
    <w:rsid w:val="00AF3B91"/>
  </w:style>
  <w:style w:type="character" w:customStyle="1" w:styleId="hps">
    <w:name w:val="hps"/>
    <w:basedOn w:val="affc"/>
    <w:rsid w:val="00AF3B91"/>
  </w:style>
  <w:style w:type="character" w:customStyle="1" w:styleId="1fff8">
    <w:name w:val="Текст Знак1"/>
    <w:basedOn w:val="affc"/>
    <w:uiPriority w:val="99"/>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fff3">
    <w:name w:val="Revision"/>
    <w:hidden/>
    <w:semiHidden/>
    <w:rsid w:val="00B0441A"/>
    <w:rPr>
      <w:sz w:val="24"/>
      <w:szCs w:val="24"/>
      <w:lang w:eastAsia="ar-SA"/>
    </w:rPr>
  </w:style>
  <w:style w:type="character" w:customStyle="1" w:styleId="1ff5">
    <w:name w:val="Нижний колонтитул Знак1"/>
    <w:aliases w:val="Не удалять! Знак3,f Знак1"/>
    <w:basedOn w:val="affc"/>
    <w:link w:val="affffa"/>
    <w:uiPriority w:val="99"/>
    <w:rsid w:val="00A257A2"/>
    <w:rPr>
      <w:rFonts w:eastAsia="MS Mincho"/>
      <w:spacing w:val="-2"/>
      <w:sz w:val="24"/>
      <w:szCs w:val="24"/>
      <w:lang w:eastAsia="ar-SA"/>
    </w:rPr>
  </w:style>
  <w:style w:type="character" w:customStyle="1" w:styleId="translation-chunk">
    <w:name w:val="translation-chunk"/>
    <w:basedOn w:val="affc"/>
    <w:rsid w:val="00A257A2"/>
  </w:style>
  <w:style w:type="character" w:customStyle="1" w:styleId="CharChar">
    <w:name w:val="Обычный Char Char"/>
    <w:link w:val="1ff2"/>
    <w:locked/>
    <w:rsid w:val="0009129F"/>
    <w:rPr>
      <w:rFonts w:eastAsia="Arial"/>
      <w:sz w:val="28"/>
      <w:lang w:eastAsia="ar-SA"/>
    </w:rPr>
  </w:style>
  <w:style w:type="character" w:customStyle="1" w:styleId="51">
    <w:name w:val="Заголовок 5 Знак"/>
    <w:aliases w:val="H5 Знак2,ITT t5 Знак2,PA Pico Section Знак2,5 Знак2,Roman list Знак2,h5 Знак2,Roman list1 Знак2,Roman list2 Знак2,Roman list11 Знак2,Roman list3 Знак2,Roman list12 Знак2,Roman list21 Знак2,Roman list111 Знак2,Gliederung5 Знак2,HT Знак"/>
    <w:basedOn w:val="affc"/>
    <w:link w:val="50"/>
    <w:rsid w:val="00FD7467"/>
    <w:rPr>
      <w:rFonts w:asciiTheme="majorHAnsi" w:eastAsiaTheme="majorEastAsia" w:hAnsiTheme="majorHAnsi" w:cstheme="majorBidi"/>
      <w:color w:val="243F60" w:themeColor="accent1" w:themeShade="7F"/>
      <w:sz w:val="28"/>
      <w:szCs w:val="28"/>
    </w:rPr>
  </w:style>
  <w:style w:type="character" w:customStyle="1" w:styleId="62">
    <w:name w:val="Заголовок 6 Знак"/>
    <w:aliases w:val="ITT t6 Знак2,PA Appendix Знак2,6 Знак2,heading 6 Знак2,Bullet list Знак2,Bullet list1 Знак2,Bullet list2 Знак2,Bullet list11 Знак2,Bullet list3 Знак2,Bullet list12 Знак2,Bullet list21 Знак2,Bullet list111 Знак2,Bullet lis Знак2,H6 Знак1"/>
    <w:basedOn w:val="affc"/>
    <w:link w:val="61"/>
    <w:rsid w:val="00FD7467"/>
    <w:rPr>
      <w:color w:val="000000"/>
      <w:spacing w:val="-3"/>
      <w:sz w:val="28"/>
      <w:lang w:eastAsia="en-US"/>
    </w:rPr>
  </w:style>
  <w:style w:type="character" w:customStyle="1" w:styleId="70">
    <w:name w:val="Заголовок 7 Знак"/>
    <w:aliases w:val="ITT t7 Знак2,PA Appendix Major Знак2,7 Знак2,req3 Знак2,heading 7 Знак2,letter list Знак2,lettered list Знак2,letter list1 Знак2,lettered list1 Знак2,letter list2 Знак2,lettered list2 Знак2,letter list11 Знак2,lettered list11 Знак2"/>
    <w:basedOn w:val="affc"/>
    <w:link w:val="7"/>
    <w:rsid w:val="00FD7467"/>
    <w:rPr>
      <w:rFonts w:ascii="Tahoma" w:hAnsi="Tahoma"/>
      <w:b/>
      <w:sz w:val="22"/>
    </w:rPr>
  </w:style>
  <w:style w:type="character" w:customStyle="1" w:styleId="80">
    <w:name w:val="Заголовок 8 Знак"/>
    <w:aliases w:val="ITT t8 Знак2,PA Appendix Minor Знак2,8 Знак2,r Знак2,requirement Знак2,req2 Знак2,Reference List Знак2,heading 8 Знак2, action Знак2,action Знак2,action1 Знак2,action2 Знак2,action11 Знак2,action3 Знак2,action4 Знак2,action5 Знак2"/>
    <w:basedOn w:val="affc"/>
    <w:link w:val="8"/>
    <w:rsid w:val="00FD7467"/>
    <w:rPr>
      <w:sz w:val="28"/>
      <w:szCs w:val="24"/>
    </w:rPr>
  </w:style>
  <w:style w:type="character" w:customStyle="1" w:styleId="91">
    <w:name w:val="Заголовок 9 Знак"/>
    <w:aliases w:val="ITT t9 Знак2,9 Знак2,rb Знак2,req bullet Знак2,req1 Знак2,heading 9 Знак2, progress Знак2,Titre 10 Знак2,progress Знак2,App Heading Знак2,progress1 Знак2,progress2 Знак2,progress11 Знак2,progress3 Знак2,progress4 Знак2,progress5 Знак2"/>
    <w:basedOn w:val="affc"/>
    <w:link w:val="90"/>
    <w:rsid w:val="00FD7467"/>
    <w:rPr>
      <w:b/>
      <w:sz w:val="32"/>
      <w:lang w:eastAsia="en-US"/>
    </w:rPr>
  </w:style>
  <w:style w:type="paragraph" w:customStyle="1" w:styleId="2f5">
    <w:name w:val="Уровень 2. Нумерованный список"/>
    <w:basedOn w:val="affff6"/>
    <w:link w:val="2f6"/>
    <w:uiPriority w:val="99"/>
    <w:rsid w:val="00FD7467"/>
    <w:pPr>
      <w:tabs>
        <w:tab w:val="num" w:pos="709"/>
      </w:tabs>
      <w:suppressAutoHyphens w:val="0"/>
      <w:spacing w:after="120"/>
      <w:ind w:left="142" w:firstLine="0"/>
    </w:pPr>
    <w:rPr>
      <w:rFonts w:eastAsia="Times New Roman"/>
      <w:sz w:val="24"/>
      <w:szCs w:val="20"/>
      <w:lang w:eastAsia="en-US"/>
    </w:rPr>
  </w:style>
  <w:style w:type="character" w:customStyle="1" w:styleId="2f6">
    <w:name w:val="Уровень 2. Нумерованный список Знак"/>
    <w:link w:val="2f5"/>
    <w:uiPriority w:val="99"/>
    <w:locked/>
    <w:rsid w:val="00FD7467"/>
    <w:rPr>
      <w:sz w:val="24"/>
      <w:lang w:eastAsia="en-US"/>
    </w:rPr>
  </w:style>
  <w:style w:type="paragraph" w:customStyle="1" w:styleId="3f6">
    <w:name w:val="Уровень 3. Нумерованный список"/>
    <w:basedOn w:val="affb"/>
    <w:rsid w:val="00FD7467"/>
    <w:pPr>
      <w:numPr>
        <w:ilvl w:val="2"/>
      </w:numPr>
      <w:tabs>
        <w:tab w:val="num" w:pos="720"/>
      </w:tabs>
      <w:suppressAutoHyphens w:val="0"/>
      <w:spacing w:after="120"/>
      <w:ind w:left="142"/>
      <w:jc w:val="both"/>
    </w:pPr>
    <w:rPr>
      <w:szCs w:val="20"/>
      <w:lang w:eastAsia="en-US"/>
    </w:rPr>
  </w:style>
  <w:style w:type="paragraph" w:styleId="affffff4">
    <w:name w:val="Body Text First Indent"/>
    <w:basedOn w:val="affff6"/>
    <w:link w:val="affffff5"/>
    <w:unhideWhenUsed/>
    <w:rsid w:val="00FD7467"/>
    <w:pPr>
      <w:ind w:firstLine="360"/>
      <w:jc w:val="left"/>
    </w:pPr>
    <w:rPr>
      <w:rFonts w:eastAsia="Times New Roman"/>
      <w:sz w:val="24"/>
    </w:rPr>
  </w:style>
  <w:style w:type="character" w:customStyle="1" w:styleId="affffff5">
    <w:name w:val="Красная строка Знак"/>
    <w:basedOn w:val="1ff"/>
    <w:link w:val="affffff4"/>
    <w:rsid w:val="00FD7467"/>
    <w:rPr>
      <w:rFonts w:eastAsia="MS Mincho"/>
      <w:sz w:val="24"/>
      <w:szCs w:val="24"/>
      <w:lang w:eastAsia="ar-SA"/>
    </w:rPr>
  </w:style>
  <w:style w:type="paragraph" w:customStyle="1" w:styleId="affffff6">
    <w:name w:val="Обычный правый"/>
    <w:basedOn w:val="affb"/>
    <w:uiPriority w:val="99"/>
    <w:rsid w:val="00FD7467"/>
    <w:pPr>
      <w:tabs>
        <w:tab w:val="right" w:pos="2970"/>
      </w:tabs>
      <w:suppressAutoHyphens w:val="0"/>
      <w:spacing w:before="120" w:after="120"/>
      <w:jc w:val="right"/>
    </w:pPr>
    <w:rPr>
      <w:lang w:eastAsia="en-US"/>
    </w:rPr>
  </w:style>
  <w:style w:type="character" w:customStyle="1" w:styleId="afffff">
    <w:name w:val="Название Знак"/>
    <w:link w:val="affffd"/>
    <w:locked/>
    <w:rsid w:val="00FD7467"/>
    <w:rPr>
      <w:rFonts w:ascii="Arial" w:hAnsi="Arial" w:cs="Arial"/>
      <w:b/>
      <w:bCs/>
      <w:kern w:val="1"/>
      <w:sz w:val="32"/>
      <w:szCs w:val="32"/>
      <w:lang w:eastAsia="ar-SA"/>
    </w:rPr>
  </w:style>
  <w:style w:type="character" w:customStyle="1" w:styleId="QuoteChar">
    <w:name w:val="Quote Char"/>
    <w:link w:val="Quote1"/>
    <w:locked/>
    <w:rsid w:val="00FD7467"/>
    <w:rPr>
      <w:i/>
      <w:iCs/>
      <w:color w:val="000000"/>
      <w:sz w:val="24"/>
      <w:szCs w:val="24"/>
      <w:lang w:eastAsia="en-US"/>
    </w:rPr>
  </w:style>
  <w:style w:type="paragraph" w:customStyle="1" w:styleId="Quote1">
    <w:name w:val="Quote1"/>
    <w:basedOn w:val="affb"/>
    <w:next w:val="affb"/>
    <w:link w:val="QuoteChar"/>
    <w:rsid w:val="00FD7467"/>
    <w:pPr>
      <w:suppressAutoHyphens w:val="0"/>
    </w:pPr>
    <w:rPr>
      <w:i/>
      <w:iCs/>
      <w:color w:val="000000"/>
      <w:lang w:eastAsia="en-US"/>
    </w:rPr>
  </w:style>
  <w:style w:type="character" w:styleId="affffff7">
    <w:name w:val="Emphasis"/>
    <w:uiPriority w:val="20"/>
    <w:qFormat/>
    <w:rsid w:val="00FD7467"/>
    <w:rPr>
      <w:i/>
      <w:iCs/>
    </w:rPr>
  </w:style>
  <w:style w:type="character" w:customStyle="1" w:styleId="FontStyle17">
    <w:name w:val="Font Style17"/>
    <w:basedOn w:val="affc"/>
    <w:rsid w:val="00FD7467"/>
    <w:rPr>
      <w:rFonts w:ascii="Times New Roman" w:hAnsi="Times New Roman" w:cs="Times New Roman"/>
      <w:sz w:val="22"/>
      <w:szCs w:val="22"/>
    </w:rPr>
  </w:style>
  <w:style w:type="paragraph" w:customStyle="1" w:styleId="Style7">
    <w:name w:val="Style7"/>
    <w:basedOn w:val="affb"/>
    <w:uiPriority w:val="99"/>
    <w:rsid w:val="00FD7467"/>
    <w:pPr>
      <w:widowControl w:val="0"/>
      <w:suppressAutoHyphens w:val="0"/>
      <w:autoSpaceDE w:val="0"/>
      <w:autoSpaceDN w:val="0"/>
      <w:adjustRightInd w:val="0"/>
      <w:spacing w:line="281" w:lineRule="exact"/>
    </w:pPr>
    <w:rPr>
      <w:rFonts w:eastAsiaTheme="minorEastAsia"/>
      <w:lang w:eastAsia="ru-RU"/>
    </w:rPr>
  </w:style>
  <w:style w:type="character" w:customStyle="1" w:styleId="FontStyle16">
    <w:name w:val="Font Style16"/>
    <w:basedOn w:val="affc"/>
    <w:uiPriority w:val="99"/>
    <w:rsid w:val="00FD7467"/>
    <w:rPr>
      <w:rFonts w:ascii="Times New Roman" w:hAnsi="Times New Roman" w:cs="Times New Roman"/>
      <w:smallCaps/>
      <w:sz w:val="22"/>
      <w:szCs w:val="22"/>
    </w:rPr>
  </w:style>
  <w:style w:type="paragraph" w:customStyle="1" w:styleId="9">
    <w:name w:val="Стиль9"/>
    <w:basedOn w:val="afffff4"/>
    <w:link w:val="93"/>
    <w:qFormat/>
    <w:rsid w:val="00FD7467"/>
    <w:pPr>
      <w:keepNext/>
      <w:numPr>
        <w:ilvl w:val="2"/>
        <w:numId w:val="19"/>
      </w:numPr>
      <w:tabs>
        <w:tab w:val="left" w:pos="1560"/>
      </w:tabs>
      <w:ind w:left="0" w:firstLine="709"/>
      <w:jc w:val="both"/>
      <w:outlineLvl w:val="1"/>
    </w:pPr>
    <w:rPr>
      <w:rFonts w:eastAsia="MS Mincho"/>
      <w:sz w:val="28"/>
      <w:szCs w:val="28"/>
    </w:rPr>
  </w:style>
  <w:style w:type="character" w:customStyle="1" w:styleId="93">
    <w:name w:val="Стиль9 Знак"/>
    <w:basedOn w:val="affc"/>
    <w:link w:val="9"/>
    <w:rsid w:val="00FD7467"/>
    <w:rPr>
      <w:rFonts w:eastAsia="MS Mincho"/>
      <w:sz w:val="28"/>
      <w:szCs w:val="28"/>
      <w:lang w:eastAsia="ar-SA"/>
    </w:rPr>
  </w:style>
  <w:style w:type="character" w:styleId="affffff8">
    <w:name w:val="Strong"/>
    <w:uiPriority w:val="22"/>
    <w:qFormat/>
    <w:rsid w:val="00FD7467"/>
    <w:rPr>
      <w:b/>
      <w:bCs/>
    </w:rPr>
  </w:style>
  <w:style w:type="character" w:customStyle="1" w:styleId="1ff8">
    <w:name w:val="Текст сноски Знак1"/>
    <w:aliases w:val="Footnote Text Char Знак Знак Знак,Footnote Text Char Знак Знак1,Footnote Text Char Знак Знак Знак Знак Знак"/>
    <w:basedOn w:val="affc"/>
    <w:link w:val="affffb"/>
    <w:rsid w:val="00FD7467"/>
    <w:rPr>
      <w:lang w:eastAsia="ar-SA"/>
    </w:rPr>
  </w:style>
  <w:style w:type="character" w:customStyle="1" w:styleId="1ffe">
    <w:name w:val="Абзац списка Знак1"/>
    <w:basedOn w:val="affc"/>
    <w:link w:val="afffff4"/>
    <w:uiPriority w:val="34"/>
    <w:rsid w:val="00FD7467"/>
    <w:rPr>
      <w:sz w:val="24"/>
      <w:szCs w:val="24"/>
      <w:lang w:eastAsia="ar-SA"/>
    </w:rPr>
  </w:style>
  <w:style w:type="character" w:customStyle="1" w:styleId="1ff4">
    <w:name w:val="Верхний колонтитул Знак1"/>
    <w:basedOn w:val="affc"/>
    <w:link w:val="affff8"/>
    <w:uiPriority w:val="99"/>
    <w:rsid w:val="00FD7467"/>
    <w:rPr>
      <w:sz w:val="24"/>
      <w:szCs w:val="24"/>
      <w:lang w:eastAsia="ar-SA"/>
    </w:rPr>
  </w:style>
  <w:style w:type="character" w:customStyle="1" w:styleId="1fff9">
    <w:name w:val="Основной текст с отступом Знак1"/>
    <w:basedOn w:val="affc"/>
    <w:rsid w:val="00FD7467"/>
    <w:rPr>
      <w:sz w:val="28"/>
      <w:lang w:eastAsia="ar-SA"/>
    </w:rPr>
  </w:style>
  <w:style w:type="character" w:customStyle="1" w:styleId="1ffa">
    <w:name w:val="Подзаголовок Знак1"/>
    <w:basedOn w:val="affc"/>
    <w:link w:val="affffe"/>
    <w:rsid w:val="00FD7467"/>
    <w:rPr>
      <w:b/>
      <w:bCs/>
      <w:sz w:val="24"/>
      <w:szCs w:val="24"/>
      <w:lang w:eastAsia="ar-SA"/>
    </w:rPr>
  </w:style>
  <w:style w:type="character" w:customStyle="1" w:styleId="1ffc">
    <w:name w:val="Тема примечания Знак1"/>
    <w:basedOn w:val="1fff7"/>
    <w:link w:val="afffff2"/>
    <w:rsid w:val="00FD7467"/>
    <w:rPr>
      <w:b/>
      <w:bCs/>
      <w:lang w:eastAsia="ar-SA"/>
    </w:rPr>
  </w:style>
  <w:style w:type="character" w:customStyle="1" w:styleId="1ffd">
    <w:name w:val="Текст выноски Знак1"/>
    <w:basedOn w:val="affc"/>
    <w:link w:val="afffff3"/>
    <w:rsid w:val="00FD7467"/>
    <w:rPr>
      <w:rFonts w:ascii="Tahoma" w:hAnsi="Tahoma"/>
      <w:sz w:val="16"/>
      <w:szCs w:val="16"/>
      <w:lang w:eastAsia="ar-SA"/>
    </w:rPr>
  </w:style>
  <w:style w:type="character" w:customStyle="1" w:styleId="1fff6">
    <w:name w:val="Текст концевой сноски Знак1"/>
    <w:basedOn w:val="affc"/>
    <w:link w:val="afffffb"/>
    <w:rsid w:val="00FD7467"/>
    <w:rPr>
      <w:lang w:eastAsia="ar-SA"/>
    </w:rPr>
  </w:style>
  <w:style w:type="character" w:customStyle="1" w:styleId="2f7">
    <w:name w:val="Основной текст 2 Знак"/>
    <w:basedOn w:val="affc"/>
    <w:link w:val="2f8"/>
    <w:rsid w:val="00FD7467"/>
    <w:rPr>
      <w:sz w:val="24"/>
      <w:szCs w:val="24"/>
      <w:lang w:eastAsia="ar-SA"/>
    </w:rPr>
  </w:style>
  <w:style w:type="paragraph" w:styleId="2f8">
    <w:name w:val="Body Text 2"/>
    <w:basedOn w:val="affb"/>
    <w:link w:val="2f7"/>
    <w:unhideWhenUsed/>
    <w:rsid w:val="00FD7467"/>
    <w:pPr>
      <w:spacing w:after="120" w:line="480" w:lineRule="auto"/>
    </w:pPr>
  </w:style>
  <w:style w:type="character" w:customStyle="1" w:styleId="214">
    <w:name w:val="Основной текст 2 Знак1"/>
    <w:basedOn w:val="affc"/>
    <w:uiPriority w:val="99"/>
    <w:semiHidden/>
    <w:rsid w:val="00FD7467"/>
    <w:rPr>
      <w:sz w:val="24"/>
      <w:szCs w:val="24"/>
      <w:lang w:eastAsia="ar-SA"/>
    </w:rPr>
  </w:style>
  <w:style w:type="paragraph" w:customStyle="1" w:styleId="affffff9">
    <w:name w:val="Простой"/>
    <w:basedOn w:val="affb"/>
    <w:rsid w:val="00FD7467"/>
    <w:pPr>
      <w:suppressAutoHyphens w:val="0"/>
      <w:spacing w:after="240"/>
    </w:pPr>
    <w:rPr>
      <w:rFonts w:ascii="Arial" w:hAnsi="Arial"/>
      <w:b/>
      <w:color w:val="000000"/>
      <w:spacing w:val="-5"/>
      <w:sz w:val="20"/>
      <w:szCs w:val="20"/>
      <w:lang w:eastAsia="en-US"/>
    </w:rPr>
  </w:style>
  <w:style w:type="paragraph" w:customStyle="1" w:styleId="1fffa">
    <w:name w:val="Стиль1"/>
    <w:basedOn w:val="2"/>
    <w:link w:val="1fffb"/>
    <w:qFormat/>
    <w:rsid w:val="00FD7467"/>
    <w:pPr>
      <w:numPr>
        <w:ilvl w:val="0"/>
        <w:numId w:val="0"/>
      </w:numPr>
      <w:tabs>
        <w:tab w:val="num" w:pos="1260"/>
      </w:tabs>
      <w:spacing w:before="0" w:after="0"/>
      <w:ind w:left="1260" w:hanging="720"/>
      <w:jc w:val="both"/>
    </w:pPr>
    <w:rPr>
      <w:rFonts w:eastAsia="MS Mincho"/>
      <w:i w:val="0"/>
    </w:rPr>
  </w:style>
  <w:style w:type="character" w:customStyle="1" w:styleId="1fffb">
    <w:name w:val="Стиль1 Знак"/>
    <w:basedOn w:val="2e"/>
    <w:link w:val="1fffa"/>
    <w:rsid w:val="00FD7467"/>
    <w:rPr>
      <w:rFonts w:eastAsia="MS Mincho" w:cs="Arial"/>
      <w:b/>
      <w:bCs/>
      <w:i w:val="0"/>
      <w:iCs/>
      <w:sz w:val="28"/>
      <w:szCs w:val="28"/>
      <w:lang w:eastAsia="ar-SA"/>
    </w:rPr>
  </w:style>
  <w:style w:type="paragraph" w:customStyle="1" w:styleId="affffffa">
    <w:name w:val="Обычный текст"/>
    <w:basedOn w:val="affb"/>
    <w:link w:val="affffffb"/>
    <w:qFormat/>
    <w:rsid w:val="00FD7467"/>
    <w:pPr>
      <w:suppressAutoHyphens w:val="0"/>
      <w:spacing w:before="120"/>
      <w:ind w:firstLine="697"/>
      <w:jc w:val="both"/>
    </w:pPr>
    <w:rPr>
      <w:sz w:val="28"/>
      <w:szCs w:val="28"/>
      <w:lang w:val="x-none" w:eastAsia="x-none"/>
    </w:rPr>
  </w:style>
  <w:style w:type="character" w:customStyle="1" w:styleId="affffffb">
    <w:name w:val="Обычный текст Знак"/>
    <w:link w:val="affffffa"/>
    <w:locked/>
    <w:rsid w:val="00FD7467"/>
    <w:rPr>
      <w:sz w:val="28"/>
      <w:szCs w:val="28"/>
      <w:lang w:val="x-none" w:eastAsia="x-none"/>
    </w:rPr>
  </w:style>
  <w:style w:type="paragraph" w:customStyle="1" w:styleId="affffffc">
    <w:name w:val="фриизз"/>
    <w:basedOn w:val="affb"/>
    <w:link w:val="affffffd"/>
    <w:uiPriority w:val="99"/>
    <w:rsid w:val="00FD7467"/>
    <w:pPr>
      <w:tabs>
        <w:tab w:val="num" w:pos="340"/>
      </w:tabs>
      <w:suppressAutoHyphens w:val="0"/>
      <w:autoSpaceDE w:val="0"/>
      <w:autoSpaceDN w:val="0"/>
      <w:spacing w:before="120" w:after="120"/>
      <w:jc w:val="both"/>
    </w:pPr>
    <w:rPr>
      <w:rFonts w:ascii="GaramondC" w:hAnsi="GaramondC"/>
      <w:sz w:val="20"/>
      <w:szCs w:val="20"/>
      <w:lang w:eastAsia="ru-RU"/>
    </w:rPr>
  </w:style>
  <w:style w:type="character" w:customStyle="1" w:styleId="affffffd">
    <w:name w:val="фриизз Знак"/>
    <w:link w:val="affffffc"/>
    <w:uiPriority w:val="99"/>
    <w:locked/>
    <w:rsid w:val="00FD7467"/>
    <w:rPr>
      <w:rFonts w:ascii="GaramondC" w:hAnsi="GaramondC"/>
    </w:rPr>
  </w:style>
  <w:style w:type="paragraph" w:customStyle="1" w:styleId="ConsCell">
    <w:name w:val="ConsCell"/>
    <w:link w:val="ConsCell0"/>
    <w:rsid w:val="00FD7467"/>
    <w:pPr>
      <w:widowControl w:val="0"/>
    </w:pPr>
    <w:rPr>
      <w:rFonts w:ascii="Arial" w:hAnsi="Arial"/>
      <w:sz w:val="22"/>
      <w:szCs w:val="22"/>
    </w:rPr>
  </w:style>
  <w:style w:type="character" w:customStyle="1" w:styleId="ConsCell0">
    <w:name w:val="ConsCell Знак"/>
    <w:link w:val="ConsCell"/>
    <w:locked/>
    <w:rsid w:val="00FD7467"/>
    <w:rPr>
      <w:rFonts w:ascii="Arial" w:hAnsi="Arial"/>
      <w:sz w:val="22"/>
      <w:szCs w:val="22"/>
    </w:rPr>
  </w:style>
  <w:style w:type="paragraph" w:customStyle="1" w:styleId="1fffc">
    <w:name w:val="Основной текст1"/>
    <w:rsid w:val="00FD7467"/>
    <w:pPr>
      <w:spacing w:after="120" w:line="240" w:lineRule="exact"/>
    </w:pPr>
    <w:rPr>
      <w:rFonts w:ascii="Futura Bk" w:hAnsi="Futura Bk"/>
      <w:snapToGrid w:val="0"/>
      <w:lang w:val="en-US"/>
    </w:rPr>
  </w:style>
  <w:style w:type="paragraph" w:customStyle="1" w:styleId="subhead">
    <w:name w:val="subhead"/>
    <w:autoRedefine/>
    <w:rsid w:val="00FD7467"/>
    <w:pPr>
      <w:tabs>
        <w:tab w:val="left" w:pos="2880"/>
        <w:tab w:val="left" w:pos="4867"/>
        <w:tab w:val="left" w:pos="6840"/>
        <w:tab w:val="left" w:pos="8827"/>
      </w:tabs>
      <w:spacing w:after="120" w:line="320" w:lineRule="exact"/>
    </w:pPr>
    <w:rPr>
      <w:b/>
      <w:bCs/>
      <w:snapToGrid w:val="0"/>
    </w:rPr>
  </w:style>
  <w:style w:type="paragraph" w:customStyle="1" w:styleId="tabletext0">
    <w:name w:val="table text"/>
    <w:rsid w:val="00FD7467"/>
    <w:pPr>
      <w:spacing w:after="120" w:line="200" w:lineRule="exact"/>
    </w:pPr>
    <w:rPr>
      <w:rFonts w:ascii="Futura Hv" w:hAnsi="Futura Hv"/>
      <w:snapToGrid w:val="0"/>
      <w:sz w:val="16"/>
      <w:lang w:val="en-US"/>
    </w:rPr>
  </w:style>
  <w:style w:type="character" w:customStyle="1" w:styleId="215">
    <w:name w:val="Основной текст с отступом 2 Знак1"/>
    <w:basedOn w:val="affc"/>
    <w:link w:val="2f9"/>
    <w:uiPriority w:val="99"/>
    <w:rsid w:val="00FD7467"/>
    <w:rPr>
      <w:sz w:val="24"/>
      <w:szCs w:val="24"/>
      <w:lang w:eastAsia="ar-SA"/>
    </w:rPr>
  </w:style>
  <w:style w:type="paragraph" w:styleId="2f9">
    <w:name w:val="Body Text Indent 2"/>
    <w:basedOn w:val="affb"/>
    <w:link w:val="215"/>
    <w:uiPriority w:val="99"/>
    <w:unhideWhenUsed/>
    <w:rsid w:val="00FD7467"/>
    <w:pPr>
      <w:tabs>
        <w:tab w:val="num" w:pos="340"/>
      </w:tabs>
      <w:suppressAutoHyphens w:val="0"/>
      <w:spacing w:before="60" w:after="120" w:line="480" w:lineRule="auto"/>
      <w:ind w:left="283"/>
    </w:pPr>
  </w:style>
  <w:style w:type="character" w:customStyle="1" w:styleId="221">
    <w:name w:val="Основной текст с отступом 2 Знак2"/>
    <w:basedOn w:val="affc"/>
    <w:uiPriority w:val="99"/>
    <w:semiHidden/>
    <w:rsid w:val="00FD7467"/>
    <w:rPr>
      <w:sz w:val="24"/>
      <w:szCs w:val="24"/>
      <w:lang w:eastAsia="ar-SA"/>
    </w:rPr>
  </w:style>
  <w:style w:type="paragraph" w:customStyle="1" w:styleId="affffffe">
    <w:name w:val="???????"/>
    <w:rsid w:val="00FD7467"/>
    <w:pPr>
      <w:ind w:firstLine="709"/>
    </w:pPr>
    <w:rPr>
      <w:sz w:val="24"/>
      <w:lang w:eastAsia="en-US"/>
    </w:rPr>
  </w:style>
  <w:style w:type="character" w:customStyle="1" w:styleId="reference-text">
    <w:name w:val="reference-text"/>
    <w:basedOn w:val="affc"/>
    <w:rsid w:val="00FD7467"/>
  </w:style>
  <w:style w:type="paragraph" w:customStyle="1" w:styleId="afffffff">
    <w:name w:val="Обычный центр"/>
    <w:basedOn w:val="affb"/>
    <w:uiPriority w:val="99"/>
    <w:rsid w:val="00FD7467"/>
    <w:pPr>
      <w:tabs>
        <w:tab w:val="num" w:pos="340"/>
      </w:tabs>
      <w:suppressAutoHyphens w:val="0"/>
      <w:spacing w:before="120" w:after="60"/>
      <w:jc w:val="center"/>
    </w:pPr>
    <w:rPr>
      <w:sz w:val="28"/>
      <w:szCs w:val="28"/>
      <w:lang w:eastAsia="en-US"/>
    </w:rPr>
  </w:style>
  <w:style w:type="paragraph" w:customStyle="1" w:styleId="Preformat">
    <w:name w:val="Preformat"/>
    <w:uiPriority w:val="99"/>
    <w:rsid w:val="00FD7467"/>
    <w:pPr>
      <w:widowControl w:val="0"/>
      <w:autoSpaceDE w:val="0"/>
      <w:autoSpaceDN w:val="0"/>
      <w:spacing w:before="240"/>
    </w:pPr>
    <w:rPr>
      <w:rFonts w:ascii="Courier New" w:hAnsi="Courier New" w:cs="Courier New"/>
    </w:rPr>
  </w:style>
  <w:style w:type="paragraph" w:customStyle="1" w:styleId="StyleProposal">
    <w:name w:val="Style Proposal"/>
    <w:basedOn w:val="affb"/>
    <w:uiPriority w:val="99"/>
    <w:rsid w:val="00FD7467"/>
    <w:pPr>
      <w:tabs>
        <w:tab w:val="num" w:pos="340"/>
      </w:tabs>
      <w:suppressAutoHyphens w:val="0"/>
      <w:spacing w:before="60" w:after="120"/>
      <w:jc w:val="both"/>
    </w:pPr>
    <w:rPr>
      <w:rFonts w:ascii="Arial" w:hAnsi="Arial" w:cs="Arial"/>
      <w:sz w:val="20"/>
      <w:szCs w:val="20"/>
      <w:lang w:val="en-US" w:eastAsia="en-US"/>
    </w:rPr>
  </w:style>
  <w:style w:type="paragraph" w:customStyle="1" w:styleId="afffffff0">
    <w:name w:val="Таблица заголовок"/>
    <w:basedOn w:val="affb"/>
    <w:rsid w:val="00FD7467"/>
    <w:pPr>
      <w:tabs>
        <w:tab w:val="num" w:pos="340"/>
      </w:tabs>
      <w:suppressAutoHyphens w:val="0"/>
      <w:spacing w:before="120" w:after="120"/>
      <w:jc w:val="center"/>
    </w:pPr>
    <w:rPr>
      <w:rFonts w:ascii="Arial" w:hAnsi="Arial"/>
      <w:b/>
      <w:sz w:val="28"/>
      <w:szCs w:val="20"/>
      <w:lang w:eastAsia="ru-RU"/>
    </w:rPr>
  </w:style>
  <w:style w:type="paragraph" w:customStyle="1" w:styleId="afffffff1">
    <w:name w:val="Таблица"/>
    <w:basedOn w:val="affb"/>
    <w:link w:val="afffffff2"/>
    <w:rsid w:val="00FD7467"/>
    <w:pPr>
      <w:tabs>
        <w:tab w:val="num" w:pos="340"/>
      </w:tabs>
      <w:suppressAutoHyphens w:val="0"/>
      <w:spacing w:before="60" w:after="120"/>
    </w:pPr>
    <w:rPr>
      <w:rFonts w:ascii="Cambria" w:hAnsi="Cambria"/>
      <w:sz w:val="28"/>
      <w:szCs w:val="28"/>
      <w:lang w:eastAsia="ru-RU"/>
    </w:rPr>
  </w:style>
  <w:style w:type="character" w:customStyle="1" w:styleId="afffffff2">
    <w:name w:val="Таблица Знак"/>
    <w:link w:val="afffffff1"/>
    <w:locked/>
    <w:rsid w:val="00FD7467"/>
    <w:rPr>
      <w:rFonts w:ascii="Cambria" w:hAnsi="Cambria"/>
      <w:sz w:val="28"/>
      <w:szCs w:val="28"/>
    </w:rPr>
  </w:style>
  <w:style w:type="paragraph" w:customStyle="1" w:styleId="Bullet">
    <w:name w:val="Bullet"/>
    <w:basedOn w:val="affff6"/>
    <w:rsid w:val="00FD7467"/>
    <w:pPr>
      <w:keepLines/>
      <w:numPr>
        <w:numId w:val="20"/>
      </w:numPr>
      <w:tabs>
        <w:tab w:val="clear" w:pos="2520"/>
        <w:tab w:val="num" w:pos="360"/>
        <w:tab w:val="left" w:pos="1440"/>
        <w:tab w:val="left" w:pos="1800"/>
        <w:tab w:val="left" w:pos="4320"/>
      </w:tabs>
      <w:suppressAutoHyphens w:val="0"/>
      <w:spacing w:before="120" w:after="120"/>
      <w:ind w:left="0" w:firstLine="0"/>
      <w:jc w:val="left"/>
    </w:pPr>
    <w:rPr>
      <w:rFonts w:ascii="Arial" w:eastAsia="Times New Roman" w:hAnsi="Arial"/>
      <w:sz w:val="20"/>
      <w:szCs w:val="20"/>
      <w:lang w:val="en-US" w:eastAsia="es-ES"/>
    </w:rPr>
  </w:style>
  <w:style w:type="paragraph" w:customStyle="1" w:styleId="1c">
    <w:name w:val="Маркир_1"/>
    <w:basedOn w:val="affb"/>
    <w:link w:val="1fffd"/>
    <w:rsid w:val="00FD7467"/>
    <w:pPr>
      <w:numPr>
        <w:numId w:val="21"/>
      </w:numPr>
      <w:suppressAutoHyphens w:val="0"/>
    </w:pPr>
    <w:rPr>
      <w:rFonts w:ascii="Cambria" w:hAnsi="Cambria"/>
      <w:sz w:val="28"/>
      <w:lang w:val="x-none" w:eastAsia="x-none"/>
    </w:rPr>
  </w:style>
  <w:style w:type="character" w:customStyle="1" w:styleId="1fffd">
    <w:name w:val="Маркир_1 Знак"/>
    <w:link w:val="1c"/>
    <w:rsid w:val="00FD7467"/>
    <w:rPr>
      <w:rFonts w:ascii="Cambria" w:hAnsi="Cambria"/>
      <w:sz w:val="28"/>
      <w:szCs w:val="24"/>
      <w:lang w:val="x-none" w:eastAsia="x-none"/>
    </w:rPr>
  </w:style>
  <w:style w:type="paragraph" w:customStyle="1" w:styleId="5New">
    <w:name w:val="Стиль 5 New"/>
    <w:basedOn w:val="50"/>
    <w:qFormat/>
    <w:rsid w:val="00FD7467"/>
    <w:pPr>
      <w:keepLines w:val="0"/>
      <w:numPr>
        <w:ilvl w:val="2"/>
        <w:numId w:val="22"/>
      </w:numPr>
      <w:tabs>
        <w:tab w:val="num" w:pos="0"/>
        <w:tab w:val="num" w:pos="360"/>
      </w:tabs>
      <w:spacing w:before="120" w:after="120"/>
      <w:ind w:left="0" w:firstLine="0"/>
    </w:pPr>
    <w:rPr>
      <w:rFonts w:ascii="Times New Roman" w:eastAsia="Calibri" w:hAnsi="Times New Roman" w:cs="Times New Roman"/>
      <w:b/>
      <w:bCs/>
      <w:color w:val="auto"/>
      <w:szCs w:val="32"/>
    </w:rPr>
  </w:style>
  <w:style w:type="paragraph" w:customStyle="1" w:styleId="h311">
    <w:name w:val="h3.1.1"/>
    <w:basedOn w:val="affb"/>
    <w:link w:val="h3110"/>
    <w:qFormat/>
    <w:rsid w:val="00FD7467"/>
    <w:pPr>
      <w:tabs>
        <w:tab w:val="left" w:pos="1134"/>
      </w:tabs>
      <w:suppressAutoHyphens w:val="0"/>
      <w:spacing w:before="240" w:line="276" w:lineRule="auto"/>
      <w:ind w:firstLine="426"/>
      <w:jc w:val="both"/>
      <w:outlineLvl w:val="2"/>
    </w:pPr>
    <w:rPr>
      <w:rFonts w:ascii="Cambria" w:hAnsi="Cambria"/>
      <w:sz w:val="28"/>
      <w:szCs w:val="28"/>
      <w:lang w:eastAsia="en-US"/>
    </w:rPr>
  </w:style>
  <w:style w:type="character" w:customStyle="1" w:styleId="h3110">
    <w:name w:val="h3.1.1 Знак"/>
    <w:basedOn w:val="affc"/>
    <w:link w:val="h311"/>
    <w:rsid w:val="00FD7467"/>
    <w:rPr>
      <w:rFonts w:ascii="Cambria" w:hAnsi="Cambria"/>
      <w:sz w:val="28"/>
      <w:szCs w:val="28"/>
      <w:lang w:eastAsia="en-US"/>
    </w:rPr>
  </w:style>
  <w:style w:type="paragraph" w:customStyle="1" w:styleId="TableText1">
    <w:name w:val="Table Text"/>
    <w:basedOn w:val="affb"/>
    <w:link w:val="TableText2"/>
    <w:rsid w:val="00FD7467"/>
    <w:pPr>
      <w:keepLines/>
      <w:suppressAutoHyphens w:val="0"/>
    </w:pPr>
    <w:rPr>
      <w:rFonts w:ascii="Arial" w:hAnsi="Arial"/>
      <w:sz w:val="16"/>
      <w:szCs w:val="20"/>
      <w:lang w:val="en-US" w:eastAsia="es-ES"/>
    </w:rPr>
  </w:style>
  <w:style w:type="paragraph" w:customStyle="1" w:styleId="TableHeading">
    <w:name w:val="Table Heading"/>
    <w:basedOn w:val="TableText1"/>
    <w:rsid w:val="00FD7467"/>
    <w:pPr>
      <w:spacing w:before="120" w:after="120"/>
    </w:pPr>
    <w:rPr>
      <w:b/>
    </w:rPr>
  </w:style>
  <w:style w:type="character" w:customStyle="1" w:styleId="TableText2">
    <w:name w:val="Table Text Знак"/>
    <w:basedOn w:val="affc"/>
    <w:link w:val="TableText1"/>
    <w:locked/>
    <w:rsid w:val="00FD7467"/>
    <w:rPr>
      <w:rFonts w:ascii="Arial" w:hAnsi="Arial"/>
      <w:sz w:val="16"/>
      <w:lang w:val="en-US" w:eastAsia="es-ES"/>
    </w:rPr>
  </w:style>
  <w:style w:type="character" w:customStyle="1" w:styleId="410">
    <w:name w:val="Заголовок 4 Знак1"/>
    <w:aliases w:val="H4 Знак2,Заголовок 4 (Приложение) Знак2,h:4 Знак2,h4 Знак2,ITT t4 Знак2,PA Micro Section Знак2,TE Heading 4 Знак2,4 Знак2,heading 4 + Indent: Left 0.5 in Знак2,a. Знак2,I4 Знак2,l4 Знак2,heading&#10;4 Знак1,Map Title Знак1,heading Знак1"/>
    <w:link w:val="4"/>
    <w:locked/>
    <w:rsid w:val="00FD7467"/>
    <w:rPr>
      <w:b/>
      <w:bCs/>
      <w:sz w:val="28"/>
      <w:szCs w:val="28"/>
      <w:lang w:eastAsia="ar-SA"/>
    </w:rPr>
  </w:style>
  <w:style w:type="paragraph" w:customStyle="1" w:styleId="3f7">
    <w:name w:val="Стиль3"/>
    <w:basedOn w:val="affb"/>
    <w:link w:val="3f8"/>
    <w:qFormat/>
    <w:rsid w:val="00FD7467"/>
    <w:pPr>
      <w:widowControl w:val="0"/>
      <w:tabs>
        <w:tab w:val="num" w:pos="1307"/>
      </w:tabs>
      <w:suppressAutoHyphens w:val="0"/>
      <w:adjustRightInd w:val="0"/>
      <w:ind w:left="1080"/>
      <w:jc w:val="both"/>
      <w:textAlignment w:val="baseline"/>
    </w:pPr>
    <w:rPr>
      <w:sz w:val="28"/>
      <w:lang w:eastAsia="ru-RU"/>
    </w:rPr>
  </w:style>
  <w:style w:type="paragraph" w:customStyle="1" w:styleId="BodyTextIndent21">
    <w:name w:val="Body Text Indent 21"/>
    <w:basedOn w:val="affb"/>
    <w:rsid w:val="00FD7467"/>
    <w:pPr>
      <w:widowControl w:val="0"/>
      <w:suppressAutoHyphens w:val="0"/>
      <w:spacing w:line="360" w:lineRule="auto"/>
      <w:ind w:firstLine="709"/>
      <w:jc w:val="both"/>
    </w:pPr>
    <w:rPr>
      <w:sz w:val="28"/>
      <w:szCs w:val="20"/>
      <w:lang w:eastAsia="ru-RU"/>
    </w:rPr>
  </w:style>
  <w:style w:type="paragraph" w:styleId="1fffe">
    <w:name w:val="toc 1"/>
    <w:basedOn w:val="affb"/>
    <w:next w:val="affb"/>
    <w:autoRedefine/>
    <w:uiPriority w:val="39"/>
    <w:rsid w:val="00FD7467"/>
    <w:pPr>
      <w:suppressAutoHyphens w:val="0"/>
      <w:spacing w:before="120" w:after="120"/>
    </w:pPr>
    <w:rPr>
      <w:b/>
      <w:bCs/>
      <w:caps/>
      <w:sz w:val="20"/>
      <w:szCs w:val="20"/>
      <w:lang w:eastAsia="ru-RU"/>
    </w:rPr>
  </w:style>
  <w:style w:type="paragraph" w:styleId="2fa">
    <w:name w:val="toc 2"/>
    <w:basedOn w:val="affb"/>
    <w:next w:val="affb"/>
    <w:autoRedefine/>
    <w:uiPriority w:val="39"/>
    <w:rsid w:val="00FD7467"/>
    <w:pPr>
      <w:suppressAutoHyphens w:val="0"/>
      <w:ind w:left="240"/>
    </w:pPr>
    <w:rPr>
      <w:smallCaps/>
      <w:sz w:val="20"/>
      <w:szCs w:val="20"/>
      <w:lang w:eastAsia="ru-RU"/>
    </w:rPr>
  </w:style>
  <w:style w:type="character" w:customStyle="1" w:styleId="affffff2">
    <w:name w:val="Маркированный список Знак"/>
    <w:aliases w:val="UL Знак,Маркированный список 1 Знак,НОВ_Маркированный список Знак,List Bullet 1 Знак,List Bullet Char + Bold Знак,List Bullet Char2 Char Знак,List Bullet Char Char Char Знак,List Bullet Char1 Char Char Char1 Знак"/>
    <w:link w:val="a4"/>
    <w:locked/>
    <w:rsid w:val="00FD7467"/>
    <w:rPr>
      <w:b/>
      <w:bCs/>
      <w:i/>
      <w:sz w:val="28"/>
      <w:szCs w:val="28"/>
    </w:rPr>
  </w:style>
  <w:style w:type="paragraph" w:customStyle="1" w:styleId="141">
    <w:name w:val="Заголовок контракта_14"/>
    <w:basedOn w:val="affb"/>
    <w:rsid w:val="00FD7467"/>
    <w:pPr>
      <w:suppressAutoHyphens w:val="0"/>
      <w:spacing w:before="120" w:after="240"/>
    </w:pPr>
    <w:rPr>
      <w:b/>
      <w:sz w:val="28"/>
      <w:lang w:eastAsia="ru-RU"/>
    </w:rPr>
  </w:style>
  <w:style w:type="paragraph" w:customStyle="1" w:styleId="2fb">
    <w:name w:val="Абзац списка2"/>
    <w:basedOn w:val="affb"/>
    <w:link w:val="ListParagraphChar"/>
    <w:rsid w:val="00FD7467"/>
    <w:pPr>
      <w:tabs>
        <w:tab w:val="num" w:pos="1077"/>
      </w:tabs>
      <w:suppressAutoHyphens w:val="0"/>
      <w:ind w:left="1077" w:hanging="357"/>
      <w:contextualSpacing/>
      <w:jc w:val="both"/>
    </w:pPr>
    <w:rPr>
      <w:rFonts w:ascii="Cambria" w:eastAsia="MS Mincho" w:hAnsi="Cambria"/>
      <w:sz w:val="28"/>
      <w:szCs w:val="28"/>
      <w:lang w:eastAsia="ru-RU"/>
    </w:rPr>
  </w:style>
  <w:style w:type="character" w:customStyle="1" w:styleId="ListParagraphChar">
    <w:name w:val="List Paragraph Char"/>
    <w:link w:val="2fb"/>
    <w:locked/>
    <w:rsid w:val="00FD7467"/>
    <w:rPr>
      <w:rFonts w:ascii="Cambria" w:eastAsia="MS Mincho" w:hAnsi="Cambria"/>
      <w:sz w:val="28"/>
      <w:szCs w:val="28"/>
    </w:rPr>
  </w:style>
  <w:style w:type="paragraph" w:styleId="afffffff3">
    <w:name w:val="Normal Indent"/>
    <w:basedOn w:val="affb"/>
    <w:rsid w:val="00FD7467"/>
    <w:pPr>
      <w:suppressAutoHyphens w:val="0"/>
      <w:ind w:left="720"/>
    </w:pPr>
    <w:rPr>
      <w:sz w:val="28"/>
      <w:lang w:val="en-US" w:eastAsia="en-US"/>
    </w:rPr>
  </w:style>
  <w:style w:type="paragraph" w:styleId="2fc">
    <w:name w:val="List Bullet 2"/>
    <w:aliases w:val="Indent 2"/>
    <w:basedOn w:val="affb"/>
    <w:rsid w:val="00FD7467"/>
    <w:pPr>
      <w:suppressAutoHyphens w:val="0"/>
    </w:pPr>
    <w:rPr>
      <w:rFonts w:eastAsia="MS Mincho"/>
      <w:sz w:val="28"/>
      <w:lang w:eastAsia="ja-JP"/>
    </w:rPr>
  </w:style>
  <w:style w:type="paragraph" w:customStyle="1" w:styleId="1ffff">
    <w:name w:val="Рецензия1"/>
    <w:hidden/>
    <w:semiHidden/>
    <w:rsid w:val="00FD7467"/>
  </w:style>
  <w:style w:type="paragraph" w:customStyle="1" w:styleId="24">
    <w:name w:val="Абзац списка 2"/>
    <w:basedOn w:val="2fb"/>
    <w:rsid w:val="00FD7467"/>
    <w:pPr>
      <w:numPr>
        <w:numId w:val="23"/>
      </w:numPr>
      <w:tabs>
        <w:tab w:val="clear" w:pos="624"/>
        <w:tab w:val="num" w:pos="574"/>
        <w:tab w:val="num" w:pos="705"/>
        <w:tab w:val="num" w:pos="1077"/>
        <w:tab w:val="left" w:pos="1418"/>
      </w:tabs>
      <w:ind w:left="1440" w:hanging="432"/>
    </w:pPr>
  </w:style>
  <w:style w:type="paragraph" w:styleId="afffffff4">
    <w:name w:val="caption"/>
    <w:aliases w:val="Рисунок название стить,Название объекта Знак,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
    <w:basedOn w:val="affb"/>
    <w:next w:val="affb"/>
    <w:link w:val="1ffff0"/>
    <w:qFormat/>
    <w:rsid w:val="00FD7467"/>
    <w:pPr>
      <w:suppressAutoHyphens w:val="0"/>
    </w:pPr>
    <w:rPr>
      <w:rFonts w:ascii="Cambria" w:hAnsi="Cambria"/>
      <w:bCs/>
      <w:sz w:val="28"/>
      <w:szCs w:val="20"/>
      <w:lang w:eastAsia="ru-RU"/>
    </w:rPr>
  </w:style>
  <w:style w:type="paragraph" w:customStyle="1" w:styleId="afffffff5">
    <w:name w:val="Стандарт_Текст таблицы"/>
    <w:link w:val="afffffff6"/>
    <w:rsid w:val="00FD7467"/>
    <w:pPr>
      <w:widowControl w:val="0"/>
      <w:jc w:val="both"/>
    </w:pPr>
    <w:rPr>
      <w:sz w:val="24"/>
      <w:lang w:eastAsia="en-US"/>
    </w:rPr>
  </w:style>
  <w:style w:type="character" w:customStyle="1" w:styleId="afffffff6">
    <w:name w:val="Стандарт_Текст таблицы Знак"/>
    <w:link w:val="afffffff5"/>
    <w:locked/>
    <w:rsid w:val="00FD7467"/>
    <w:rPr>
      <w:sz w:val="24"/>
      <w:lang w:eastAsia="en-US"/>
    </w:rPr>
  </w:style>
  <w:style w:type="paragraph" w:customStyle="1" w:styleId="afffffff7">
    <w:name w:val="Стандарт_Шапка таблицы"/>
    <w:basedOn w:val="affb"/>
    <w:link w:val="afffffff8"/>
    <w:rsid w:val="00FD7467"/>
    <w:pPr>
      <w:keepNext/>
      <w:keepLines/>
      <w:spacing w:before="60" w:after="60"/>
    </w:pPr>
    <w:rPr>
      <w:rFonts w:ascii="Arial" w:hAnsi="Arial"/>
      <w:b/>
      <w:sz w:val="22"/>
      <w:szCs w:val="20"/>
      <w:lang w:val="x-none" w:eastAsia="en-US"/>
    </w:rPr>
  </w:style>
  <w:style w:type="character" w:customStyle="1" w:styleId="afffffff8">
    <w:name w:val="Стандарт_Шапка таблицы Знак"/>
    <w:link w:val="afffffff7"/>
    <w:locked/>
    <w:rsid w:val="00FD7467"/>
    <w:rPr>
      <w:rFonts w:ascii="Arial" w:hAnsi="Arial"/>
      <w:b/>
      <w:sz w:val="22"/>
      <w:lang w:val="x-none" w:eastAsia="en-US"/>
    </w:rPr>
  </w:style>
  <w:style w:type="paragraph" w:customStyle="1" w:styleId="2-">
    <w:name w:val="Заголовок 2 - Прил."/>
    <w:basedOn w:val="affb"/>
    <w:next w:val="affb"/>
    <w:rsid w:val="00FD7467"/>
    <w:pPr>
      <w:keepNext/>
      <w:widowControl w:val="0"/>
      <w:suppressAutoHyphens w:val="0"/>
      <w:autoSpaceDE w:val="0"/>
      <w:autoSpaceDN w:val="0"/>
      <w:adjustRightInd w:val="0"/>
      <w:spacing w:before="240" w:after="120"/>
      <w:jc w:val="both"/>
      <w:outlineLvl w:val="2"/>
    </w:pPr>
    <w:rPr>
      <w:b/>
      <w:bCs/>
      <w:sz w:val="28"/>
      <w:szCs w:val="28"/>
      <w:lang w:eastAsia="zh-TW"/>
    </w:rPr>
  </w:style>
  <w:style w:type="paragraph" w:styleId="afff7">
    <w:name w:val="Document Map"/>
    <w:basedOn w:val="affb"/>
    <w:link w:val="afff6"/>
    <w:semiHidden/>
    <w:rsid w:val="00FD7467"/>
    <w:pPr>
      <w:suppressAutoHyphens w:val="0"/>
    </w:pPr>
    <w:rPr>
      <w:rFonts w:ascii="Tahoma" w:hAnsi="Tahoma" w:cs="Tahoma"/>
      <w:sz w:val="20"/>
      <w:szCs w:val="20"/>
      <w:lang w:eastAsia="ru-RU"/>
    </w:rPr>
  </w:style>
  <w:style w:type="character" w:customStyle="1" w:styleId="1ffff1">
    <w:name w:val="Схема документа Знак1"/>
    <w:basedOn w:val="affc"/>
    <w:uiPriority w:val="99"/>
    <w:semiHidden/>
    <w:rsid w:val="00FD7467"/>
    <w:rPr>
      <w:rFonts w:ascii="Segoe UI" w:hAnsi="Segoe UI" w:cs="Segoe UI"/>
      <w:sz w:val="16"/>
      <w:szCs w:val="16"/>
      <w:lang w:eastAsia="ar-SA"/>
    </w:rPr>
  </w:style>
  <w:style w:type="character" w:customStyle="1" w:styleId="afffffff9">
    <w:name w:val="Стиль"/>
    <w:rsid w:val="00FD7467"/>
    <w:rPr>
      <w:sz w:val="20"/>
      <w:vertAlign w:val="superscript"/>
    </w:rPr>
  </w:style>
  <w:style w:type="paragraph" w:customStyle="1" w:styleId="2fd">
    <w:name w:val="Стиль2"/>
    <w:basedOn w:val="2fe"/>
    <w:rsid w:val="00FD7467"/>
    <w:pPr>
      <w:keepNext/>
      <w:keepLines/>
      <w:widowControl w:val="0"/>
      <w:suppressLineNumbers/>
      <w:tabs>
        <w:tab w:val="clear" w:pos="1260"/>
        <w:tab w:val="num" w:pos="1836"/>
      </w:tabs>
      <w:suppressAutoHyphens/>
      <w:spacing w:after="60"/>
      <w:ind w:left="1836" w:hanging="576"/>
      <w:contextualSpacing w:val="0"/>
      <w:jc w:val="both"/>
    </w:pPr>
    <w:rPr>
      <w:b/>
      <w:sz w:val="24"/>
      <w:szCs w:val="20"/>
    </w:rPr>
  </w:style>
  <w:style w:type="character" w:customStyle="1" w:styleId="grame">
    <w:name w:val="grame"/>
    <w:basedOn w:val="affc"/>
    <w:rsid w:val="00FD7467"/>
    <w:rPr>
      <w:rFonts w:cs="Times New Roman"/>
    </w:rPr>
  </w:style>
  <w:style w:type="paragraph" w:customStyle="1" w:styleId="StyleBodyTextJustifiedBefore5ptAfter5ptKernat10">
    <w:name w:val="Style Body Text + Justified Before:  5 pt After:  5 pt Kern at 1..."/>
    <w:basedOn w:val="affff6"/>
    <w:rsid w:val="00FD7467"/>
    <w:pPr>
      <w:numPr>
        <w:numId w:val="25"/>
      </w:numPr>
      <w:tabs>
        <w:tab w:val="clear" w:pos="705"/>
        <w:tab w:val="num" w:pos="624"/>
      </w:tabs>
      <w:suppressAutoHyphens w:val="0"/>
      <w:spacing w:before="100" w:after="100"/>
      <w:ind w:left="624" w:hanging="624"/>
    </w:pPr>
    <w:rPr>
      <w:rFonts w:eastAsia="Times New Roman"/>
      <w:kern w:val="28"/>
      <w:sz w:val="24"/>
      <w:szCs w:val="20"/>
      <w:lang w:eastAsia="ru-RU"/>
    </w:rPr>
  </w:style>
  <w:style w:type="paragraph" w:customStyle="1" w:styleId="stylebodytextjustifiedbefore5ptafter5pt">
    <w:name w:val="stylebodytextjustifiedbefore5ptafter5pt"/>
    <w:basedOn w:val="affb"/>
    <w:rsid w:val="00FD7467"/>
    <w:pPr>
      <w:tabs>
        <w:tab w:val="num" w:pos="624"/>
      </w:tabs>
      <w:spacing w:before="100" w:after="100"/>
      <w:ind w:left="624" w:hanging="624"/>
      <w:jc w:val="both"/>
    </w:pPr>
  </w:style>
  <w:style w:type="paragraph" w:styleId="2fe">
    <w:name w:val="List Number 2"/>
    <w:basedOn w:val="affb"/>
    <w:rsid w:val="00FD7467"/>
    <w:pPr>
      <w:tabs>
        <w:tab w:val="num" w:pos="1260"/>
      </w:tabs>
      <w:suppressAutoHyphens w:val="0"/>
      <w:ind w:left="1260" w:hanging="360"/>
      <w:contextualSpacing/>
    </w:pPr>
    <w:rPr>
      <w:sz w:val="28"/>
      <w:lang w:eastAsia="ru-RU"/>
    </w:rPr>
  </w:style>
  <w:style w:type="paragraph" w:customStyle="1" w:styleId="11">
    <w:name w:val="Маркир. 1"/>
    <w:basedOn w:val="affb"/>
    <w:link w:val="1ffff2"/>
    <w:rsid w:val="00FD7467"/>
    <w:pPr>
      <w:numPr>
        <w:numId w:val="26"/>
      </w:numPr>
      <w:tabs>
        <w:tab w:val="left" w:pos="170"/>
      </w:tabs>
      <w:suppressAutoHyphens w:val="0"/>
      <w:spacing w:before="120" w:after="120"/>
      <w:ind w:right="57"/>
      <w:contextualSpacing/>
      <w:jc w:val="both"/>
    </w:pPr>
    <w:rPr>
      <w:rFonts w:ascii="Cambria" w:hAnsi="Cambria"/>
      <w:sz w:val="28"/>
      <w:szCs w:val="20"/>
      <w:lang w:eastAsia="ru-RU"/>
    </w:rPr>
  </w:style>
  <w:style w:type="character" w:customStyle="1" w:styleId="1ffff2">
    <w:name w:val="Маркир. 1 Знак"/>
    <w:link w:val="11"/>
    <w:locked/>
    <w:rsid w:val="00FD7467"/>
    <w:rPr>
      <w:rFonts w:ascii="Cambria" w:hAnsi="Cambria"/>
      <w:sz w:val="28"/>
    </w:rPr>
  </w:style>
  <w:style w:type="paragraph" w:customStyle="1" w:styleId="TableCellL">
    <w:name w:val="Table Cell L"/>
    <w:basedOn w:val="affb"/>
    <w:rsid w:val="00FD7467"/>
    <w:pPr>
      <w:numPr>
        <w:numId w:val="27"/>
      </w:numPr>
      <w:tabs>
        <w:tab w:val="clear" w:pos="360"/>
      </w:tabs>
      <w:suppressAutoHyphens w:val="0"/>
      <w:ind w:left="0" w:firstLine="0"/>
    </w:pPr>
    <w:rPr>
      <w:szCs w:val="20"/>
      <w:lang w:eastAsia="en-US"/>
    </w:rPr>
  </w:style>
  <w:style w:type="character" w:customStyle="1" w:styleId="H1">
    <w:name w:val="H1 Знак"/>
    <w:aliases w:val=". Знак,Название спецификации Знак,h:1 Знак,h:1app Знак,TF-Overskrift 1 Знак,H11 Знак,R1 Знак,Titre 0 Знак,Section Знак,h1 Знак,L1 Знак,Глава Знак,Заголов Знак,Заголовок 1 Знак1 Знак,Заголовок 1 Знак Знак Знак,app heading 1 Знак,ITT t1 Знак"/>
    <w:rsid w:val="00FD7467"/>
    <w:rPr>
      <w:b/>
      <w:sz w:val="22"/>
      <w:lang w:val="en-US" w:eastAsia="en-US" w:bidi="ar-SA"/>
    </w:rPr>
  </w:style>
  <w:style w:type="paragraph" w:customStyle="1" w:styleId="1CharChar">
    <w:name w:val="1 Знак Char Знак Char Знак"/>
    <w:basedOn w:val="affb"/>
    <w:rsid w:val="00FD7467"/>
    <w:pPr>
      <w:suppressAutoHyphens w:val="0"/>
      <w:spacing w:after="160" w:line="240" w:lineRule="exact"/>
    </w:pPr>
    <w:rPr>
      <w:rFonts w:eastAsia="Calibri"/>
      <w:sz w:val="20"/>
      <w:szCs w:val="20"/>
      <w:lang w:eastAsia="zh-CN"/>
    </w:rPr>
  </w:style>
  <w:style w:type="character" w:customStyle="1" w:styleId="bodytext2">
    <w:name w:val="body text Знак2"/>
    <w:aliases w:val="Заг1 Знак2,contents Знак2,Corps de texte Знак2,bt Знак2,body tesx Знак2,t Знак2,RFQ Text Знак2,RFQ Знак2,body text1 Знак2,body text2 Знак2,bt1 Знак2,body text3 Знак2,bt2 Знак2,body text4 Знак2,bt3 Знак2,body text5 Знак2,bt4 Знак2"/>
    <w:rsid w:val="00FD7467"/>
    <w:rPr>
      <w:sz w:val="24"/>
      <w:szCs w:val="24"/>
      <w:lang w:val="ru-RU" w:eastAsia="ru-RU" w:bidi="ar-SA"/>
    </w:rPr>
  </w:style>
  <w:style w:type="character" w:customStyle="1" w:styleId="afffffffa">
    <w:name w:val="Основной шрифт"/>
    <w:semiHidden/>
    <w:rsid w:val="00FD7467"/>
  </w:style>
  <w:style w:type="paragraph" w:customStyle="1" w:styleId="afffffffb">
    <w:name w:val="Словарная статья"/>
    <w:basedOn w:val="affb"/>
    <w:next w:val="affb"/>
    <w:rsid w:val="00FD7467"/>
    <w:pPr>
      <w:suppressAutoHyphens w:val="0"/>
      <w:autoSpaceDE w:val="0"/>
      <w:autoSpaceDN w:val="0"/>
      <w:adjustRightInd w:val="0"/>
      <w:ind w:right="118"/>
      <w:jc w:val="both"/>
    </w:pPr>
    <w:rPr>
      <w:rFonts w:ascii="Arial" w:hAnsi="Arial"/>
      <w:sz w:val="20"/>
      <w:szCs w:val="20"/>
      <w:lang w:eastAsia="ru-RU"/>
    </w:rPr>
  </w:style>
  <w:style w:type="paragraph" w:customStyle="1" w:styleId="afffffffc">
    <w:name w:val="Перечисление"/>
    <w:rsid w:val="00FD7467"/>
    <w:pPr>
      <w:keepNext/>
      <w:tabs>
        <w:tab w:val="num" w:pos="432"/>
      </w:tabs>
      <w:spacing w:before="60" w:after="60"/>
      <w:ind w:left="432" w:hanging="432"/>
      <w:jc w:val="both"/>
    </w:pPr>
    <w:rPr>
      <w:sz w:val="26"/>
    </w:rPr>
  </w:style>
  <w:style w:type="paragraph" w:customStyle="1" w:styleId="PlainText2">
    <w:name w:val="Plain Text2"/>
    <w:basedOn w:val="affb"/>
    <w:rsid w:val="00FD7467"/>
    <w:pPr>
      <w:suppressAutoHyphens w:val="0"/>
    </w:pPr>
    <w:rPr>
      <w:rFonts w:ascii="Courier New" w:hAnsi="Courier New"/>
      <w:sz w:val="20"/>
      <w:szCs w:val="20"/>
      <w:lang w:eastAsia="ru-RU"/>
    </w:rPr>
  </w:style>
  <w:style w:type="table" w:styleId="afffffffd">
    <w:name w:val="Table Theme"/>
    <w:basedOn w:val="affd"/>
    <w:rsid w:val="00FD74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содержание2-11"/>
    <w:basedOn w:val="affb"/>
    <w:rsid w:val="00FD7467"/>
    <w:pPr>
      <w:suppressAutoHyphens w:val="0"/>
      <w:spacing w:after="60"/>
      <w:jc w:val="both"/>
    </w:pPr>
    <w:rPr>
      <w:lang w:eastAsia="ru-RU"/>
    </w:rPr>
  </w:style>
  <w:style w:type="paragraph" w:customStyle="1" w:styleId="Head92">
    <w:name w:val="Head 9.2"/>
    <w:basedOn w:val="affb"/>
    <w:next w:val="affb"/>
    <w:autoRedefine/>
    <w:rsid w:val="00FD7467"/>
    <w:pPr>
      <w:suppressAutoHyphens w:val="0"/>
      <w:jc w:val="center"/>
    </w:pPr>
    <w:rPr>
      <w:b/>
      <w:bCs/>
      <w:sz w:val="28"/>
      <w:lang w:eastAsia="ru-RU"/>
    </w:rPr>
  </w:style>
  <w:style w:type="paragraph" w:customStyle="1" w:styleId="Head91">
    <w:name w:val="Head 9.1"/>
    <w:basedOn w:val="affb"/>
    <w:next w:val="affb"/>
    <w:autoRedefine/>
    <w:rsid w:val="00FD7467"/>
    <w:pPr>
      <w:keepNext/>
      <w:spacing w:before="240" w:after="60"/>
    </w:pPr>
    <w:rPr>
      <w:b/>
      <w:sz w:val="28"/>
      <w:lang w:eastAsia="en-US"/>
    </w:rPr>
  </w:style>
  <w:style w:type="paragraph" w:customStyle="1" w:styleId="PlainText1">
    <w:name w:val="Plain Text1"/>
    <w:basedOn w:val="affb"/>
    <w:rsid w:val="00FD7467"/>
    <w:pPr>
      <w:suppressAutoHyphens w:val="0"/>
    </w:pPr>
    <w:rPr>
      <w:rFonts w:ascii="Courier New" w:hAnsi="Courier New"/>
      <w:sz w:val="20"/>
      <w:szCs w:val="20"/>
      <w:lang w:eastAsia="ru-RU"/>
    </w:rPr>
  </w:style>
  <w:style w:type="paragraph" w:styleId="3f9">
    <w:name w:val="List Number 3"/>
    <w:basedOn w:val="affb"/>
    <w:rsid w:val="00FD7467"/>
    <w:pPr>
      <w:tabs>
        <w:tab w:val="num" w:pos="926"/>
      </w:tabs>
      <w:suppressAutoHyphens w:val="0"/>
      <w:ind w:left="926" w:hanging="360"/>
    </w:pPr>
    <w:rPr>
      <w:lang w:val="en-US" w:eastAsia="en-US"/>
    </w:rPr>
  </w:style>
  <w:style w:type="paragraph" w:customStyle="1" w:styleId="47">
    <w:name w:val="Заг 4.КД_"/>
    <w:next w:val="affb"/>
    <w:autoRedefine/>
    <w:rsid w:val="00FD7467"/>
    <w:pPr>
      <w:tabs>
        <w:tab w:val="num" w:pos="900"/>
        <w:tab w:val="num" w:pos="2148"/>
      </w:tabs>
      <w:spacing w:before="120"/>
    </w:pPr>
    <w:rPr>
      <w:b/>
      <w:sz w:val="28"/>
      <w:szCs w:val="28"/>
      <w:lang w:eastAsia="en-US"/>
    </w:rPr>
  </w:style>
  <w:style w:type="paragraph" w:customStyle="1" w:styleId="303">
    <w:name w:val="Заг 3.КД_03"/>
    <w:next w:val="affb"/>
    <w:link w:val="3030"/>
    <w:autoRedefine/>
    <w:rsid w:val="00FD7467"/>
    <w:pPr>
      <w:tabs>
        <w:tab w:val="num" w:pos="540"/>
        <w:tab w:val="num" w:pos="1440"/>
      </w:tabs>
      <w:spacing w:before="120"/>
    </w:pPr>
    <w:rPr>
      <w:rFonts w:ascii="Cambria" w:hAnsi="Cambria"/>
      <w:b/>
      <w:sz w:val="28"/>
      <w:szCs w:val="28"/>
      <w:lang w:eastAsia="en-US"/>
    </w:rPr>
  </w:style>
  <w:style w:type="paragraph" w:customStyle="1" w:styleId="1ffff3">
    <w:name w:val="Заголовок 1.КД"/>
    <w:basedOn w:val="1"/>
    <w:link w:val="1ffff4"/>
    <w:autoRedefine/>
    <w:rsid w:val="00FD7467"/>
    <w:pPr>
      <w:widowControl w:val="0"/>
      <w:numPr>
        <w:numId w:val="0"/>
      </w:numPr>
      <w:suppressAutoHyphens w:val="0"/>
      <w:autoSpaceDE w:val="0"/>
      <w:autoSpaceDN w:val="0"/>
      <w:adjustRightInd w:val="0"/>
      <w:spacing w:before="0" w:after="0" w:line="360" w:lineRule="auto"/>
      <w:jc w:val="center"/>
    </w:pPr>
    <w:rPr>
      <w:rFonts w:ascii="Cambria" w:eastAsia="Times New Roman" w:hAnsi="Cambria" w:cs="Times New Roman"/>
      <w:bCs w:val="0"/>
      <w:kern w:val="0"/>
      <w:sz w:val="28"/>
      <w:szCs w:val="28"/>
      <w:lang w:eastAsia="en-US"/>
    </w:rPr>
  </w:style>
  <w:style w:type="character" w:customStyle="1" w:styleId="1ffff4">
    <w:name w:val="Заголовок 1.КД Знак"/>
    <w:link w:val="1ffff3"/>
    <w:rsid w:val="00FD7467"/>
    <w:rPr>
      <w:rFonts w:ascii="Cambria" w:hAnsi="Cambria"/>
      <w:b/>
      <w:sz w:val="28"/>
      <w:szCs w:val="28"/>
      <w:lang w:eastAsia="en-US"/>
    </w:rPr>
  </w:style>
  <w:style w:type="paragraph" w:customStyle="1" w:styleId="Iniiaiieoaeno2">
    <w:name w:val="Iniiaiie oaeno 2"/>
    <w:basedOn w:val="affb"/>
    <w:rsid w:val="00FD7467"/>
    <w:pPr>
      <w:suppressAutoHyphens w:val="0"/>
      <w:spacing w:line="360" w:lineRule="auto"/>
      <w:jc w:val="both"/>
    </w:pPr>
    <w:rPr>
      <w:rFonts w:ascii="Arial" w:hAnsi="Arial"/>
      <w:szCs w:val="20"/>
      <w:lang w:eastAsia="ru-RU"/>
    </w:rPr>
  </w:style>
  <w:style w:type="paragraph" w:customStyle="1" w:styleId="ReportText">
    <w:name w:val="Report Text"/>
    <w:basedOn w:val="affb"/>
    <w:rsid w:val="00FD7467"/>
    <w:pPr>
      <w:suppressAutoHyphens w:val="0"/>
      <w:spacing w:before="138"/>
      <w:ind w:left="1080"/>
    </w:pPr>
    <w:rPr>
      <w:rFonts w:ascii="Arial" w:hAnsi="Arial"/>
      <w:sz w:val="20"/>
      <w:szCs w:val="20"/>
      <w:lang w:val="en-GB" w:eastAsia="ru-RU"/>
    </w:rPr>
  </w:style>
  <w:style w:type="paragraph" w:customStyle="1" w:styleId="font5">
    <w:name w:val="font5"/>
    <w:basedOn w:val="affb"/>
    <w:rsid w:val="00FD7467"/>
    <w:pPr>
      <w:suppressAutoHyphens w:val="0"/>
      <w:spacing w:before="100" w:beforeAutospacing="1" w:after="100" w:afterAutospacing="1"/>
    </w:pPr>
    <w:rPr>
      <w:color w:val="000000"/>
      <w:lang w:eastAsia="ru-RU"/>
    </w:rPr>
  </w:style>
  <w:style w:type="paragraph" w:customStyle="1" w:styleId="font6">
    <w:name w:val="font6"/>
    <w:basedOn w:val="affb"/>
    <w:rsid w:val="00FD7467"/>
    <w:pPr>
      <w:suppressAutoHyphens w:val="0"/>
      <w:spacing w:before="100" w:beforeAutospacing="1" w:after="100" w:afterAutospacing="1"/>
    </w:pPr>
    <w:rPr>
      <w:color w:val="000000"/>
      <w:sz w:val="22"/>
      <w:szCs w:val="22"/>
      <w:lang w:eastAsia="ru-RU"/>
    </w:rPr>
  </w:style>
  <w:style w:type="paragraph" w:customStyle="1" w:styleId="font7">
    <w:name w:val="font7"/>
    <w:basedOn w:val="affb"/>
    <w:rsid w:val="00FD7467"/>
    <w:pPr>
      <w:suppressAutoHyphens w:val="0"/>
      <w:spacing w:before="100" w:beforeAutospacing="1" w:after="100" w:afterAutospacing="1"/>
    </w:pPr>
    <w:rPr>
      <w:sz w:val="22"/>
      <w:szCs w:val="22"/>
      <w:lang w:eastAsia="ru-RU"/>
    </w:rPr>
  </w:style>
  <w:style w:type="paragraph" w:customStyle="1" w:styleId="font8">
    <w:name w:val="font8"/>
    <w:basedOn w:val="affb"/>
    <w:rsid w:val="00FD7467"/>
    <w:pPr>
      <w:suppressAutoHyphens w:val="0"/>
      <w:spacing w:before="100" w:beforeAutospacing="1" w:after="100" w:afterAutospacing="1"/>
    </w:pPr>
    <w:rPr>
      <w:sz w:val="22"/>
      <w:szCs w:val="22"/>
      <w:lang w:eastAsia="ru-RU"/>
    </w:rPr>
  </w:style>
  <w:style w:type="paragraph" w:customStyle="1" w:styleId="font9">
    <w:name w:val="font9"/>
    <w:basedOn w:val="affb"/>
    <w:rsid w:val="00FD7467"/>
    <w:pPr>
      <w:suppressAutoHyphens w:val="0"/>
      <w:spacing w:before="100" w:beforeAutospacing="1" w:after="100" w:afterAutospacing="1"/>
    </w:pPr>
    <w:rPr>
      <w:color w:val="000000"/>
      <w:sz w:val="14"/>
      <w:szCs w:val="14"/>
      <w:lang w:eastAsia="ru-RU"/>
    </w:rPr>
  </w:style>
  <w:style w:type="paragraph" w:customStyle="1" w:styleId="xl79">
    <w:name w:val="xl79"/>
    <w:basedOn w:val="affb"/>
    <w:rsid w:val="00FD7467"/>
    <w:pPr>
      <w:pBdr>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80">
    <w:name w:val="xl80"/>
    <w:basedOn w:val="affb"/>
    <w:rsid w:val="00FD7467"/>
    <w:pPr>
      <w:pBdr>
        <w:top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81">
    <w:name w:val="xl81"/>
    <w:basedOn w:val="affb"/>
    <w:rsid w:val="00FD7467"/>
    <w:pPr>
      <w:pBdr>
        <w:right w:val="single" w:sz="8" w:space="0" w:color="auto"/>
      </w:pBdr>
      <w:suppressAutoHyphens w:val="0"/>
      <w:spacing w:before="100" w:beforeAutospacing="1" w:after="100" w:afterAutospacing="1"/>
      <w:textAlignment w:val="top"/>
    </w:pPr>
    <w:rPr>
      <w:lang w:eastAsia="ru-RU"/>
    </w:rPr>
  </w:style>
  <w:style w:type="paragraph" w:customStyle="1" w:styleId="xl82">
    <w:name w:val="xl82"/>
    <w:basedOn w:val="affb"/>
    <w:rsid w:val="00FD7467"/>
    <w:pPr>
      <w:pBdr>
        <w:bottom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83">
    <w:name w:val="xl83"/>
    <w:basedOn w:val="affb"/>
    <w:rsid w:val="00FD7467"/>
    <w:pPr>
      <w:pBdr>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4">
    <w:name w:val="xl84"/>
    <w:basedOn w:val="affb"/>
    <w:rsid w:val="00FD7467"/>
    <w:pPr>
      <w:pBdr>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85">
    <w:name w:val="xl85"/>
    <w:basedOn w:val="affb"/>
    <w:rsid w:val="00FD7467"/>
    <w:pPr>
      <w:pBdr>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86">
    <w:name w:val="xl86"/>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7">
    <w:name w:val="xl87"/>
    <w:basedOn w:val="affb"/>
    <w:rsid w:val="00FD7467"/>
    <w:pPr>
      <w:pBdr>
        <w:left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8">
    <w:name w:val="xl88"/>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9">
    <w:name w:val="xl89"/>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i/>
      <w:iCs/>
      <w:lang w:eastAsia="ru-RU"/>
    </w:rPr>
  </w:style>
  <w:style w:type="paragraph" w:customStyle="1" w:styleId="xl90">
    <w:name w:val="xl90"/>
    <w:basedOn w:val="affb"/>
    <w:rsid w:val="00FD7467"/>
    <w:pPr>
      <w:pBdr>
        <w:top w:val="single" w:sz="8" w:space="0" w:color="auto"/>
        <w:bottom w:val="single" w:sz="8" w:space="0" w:color="auto"/>
      </w:pBdr>
      <w:suppressAutoHyphens w:val="0"/>
      <w:spacing w:before="100" w:beforeAutospacing="1" w:after="100" w:afterAutospacing="1"/>
    </w:pPr>
    <w:rPr>
      <w:i/>
      <w:iCs/>
      <w:lang w:eastAsia="ru-RU"/>
    </w:rPr>
  </w:style>
  <w:style w:type="paragraph" w:customStyle="1" w:styleId="xl91">
    <w:name w:val="xl91"/>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92">
    <w:name w:val="xl92"/>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b/>
      <w:bCs/>
      <w:lang w:eastAsia="ru-RU"/>
    </w:rPr>
  </w:style>
  <w:style w:type="paragraph" w:customStyle="1" w:styleId="xl93">
    <w:name w:val="xl93"/>
    <w:basedOn w:val="affb"/>
    <w:rsid w:val="00FD7467"/>
    <w:pPr>
      <w:pBdr>
        <w:top w:val="single" w:sz="8" w:space="0" w:color="auto"/>
        <w:bottom w:val="single" w:sz="8" w:space="0" w:color="auto"/>
      </w:pBdr>
      <w:suppressAutoHyphens w:val="0"/>
      <w:spacing w:before="100" w:beforeAutospacing="1" w:after="100" w:afterAutospacing="1"/>
    </w:pPr>
    <w:rPr>
      <w:b/>
      <w:bCs/>
      <w:lang w:eastAsia="ru-RU"/>
    </w:rPr>
  </w:style>
  <w:style w:type="paragraph" w:customStyle="1" w:styleId="xl94">
    <w:name w:val="xl94"/>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i/>
      <w:iCs/>
      <w:lang w:eastAsia="ru-RU"/>
    </w:rPr>
  </w:style>
  <w:style w:type="paragraph" w:customStyle="1" w:styleId="xl95">
    <w:name w:val="xl95"/>
    <w:basedOn w:val="affb"/>
    <w:rsid w:val="00FD7467"/>
    <w:pPr>
      <w:pBdr>
        <w:top w:val="single" w:sz="8" w:space="0" w:color="auto"/>
        <w:bottom w:val="single" w:sz="8" w:space="0" w:color="auto"/>
      </w:pBdr>
      <w:suppressAutoHyphens w:val="0"/>
      <w:spacing w:before="100" w:beforeAutospacing="1" w:after="100" w:afterAutospacing="1"/>
    </w:pPr>
    <w:rPr>
      <w:i/>
      <w:iCs/>
      <w:lang w:eastAsia="ru-RU"/>
    </w:rPr>
  </w:style>
  <w:style w:type="paragraph" w:customStyle="1" w:styleId="xl96">
    <w:name w:val="xl96"/>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97">
    <w:name w:val="xl97"/>
    <w:basedOn w:val="affb"/>
    <w:rsid w:val="00FD7467"/>
    <w:pPr>
      <w:pBdr>
        <w:top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98">
    <w:name w:val="xl98"/>
    <w:basedOn w:val="affb"/>
    <w:rsid w:val="00FD7467"/>
    <w:pPr>
      <w:pBdr>
        <w:right w:val="single" w:sz="8" w:space="0" w:color="auto"/>
      </w:pBdr>
      <w:suppressAutoHyphens w:val="0"/>
      <w:spacing w:before="100" w:beforeAutospacing="1" w:after="100" w:afterAutospacing="1"/>
      <w:jc w:val="center"/>
    </w:pPr>
    <w:rPr>
      <w:b/>
      <w:bCs/>
      <w:lang w:eastAsia="ru-RU"/>
    </w:rPr>
  </w:style>
  <w:style w:type="paragraph" w:customStyle="1" w:styleId="xl99">
    <w:name w:val="xl99"/>
    <w:basedOn w:val="affb"/>
    <w:rsid w:val="00FD7467"/>
    <w:pPr>
      <w:pBdr>
        <w:bottom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00">
    <w:name w:val="xl100"/>
    <w:basedOn w:val="affb"/>
    <w:rsid w:val="00FD7467"/>
    <w:pPr>
      <w:suppressAutoHyphens w:val="0"/>
      <w:spacing w:before="100" w:beforeAutospacing="1" w:after="100" w:afterAutospacing="1"/>
      <w:textAlignment w:val="top"/>
    </w:pPr>
    <w:rPr>
      <w:i/>
      <w:iCs/>
      <w:lang w:eastAsia="ru-RU"/>
    </w:rPr>
  </w:style>
  <w:style w:type="paragraph" w:customStyle="1" w:styleId="xl101">
    <w:name w:val="xl101"/>
    <w:basedOn w:val="affb"/>
    <w:rsid w:val="00FD7467"/>
    <w:pPr>
      <w:pBdr>
        <w:top w:val="single" w:sz="8" w:space="0" w:color="auto"/>
        <w:left w:val="single" w:sz="8" w:space="0" w:color="auto"/>
      </w:pBdr>
      <w:suppressAutoHyphens w:val="0"/>
      <w:spacing w:before="100" w:beforeAutospacing="1" w:after="100" w:afterAutospacing="1"/>
      <w:textAlignment w:val="top"/>
    </w:pPr>
    <w:rPr>
      <w:i/>
      <w:iCs/>
      <w:lang w:eastAsia="ru-RU"/>
    </w:rPr>
  </w:style>
  <w:style w:type="paragraph" w:customStyle="1" w:styleId="xl102">
    <w:name w:val="xl102"/>
    <w:basedOn w:val="affb"/>
    <w:rsid w:val="00FD7467"/>
    <w:pPr>
      <w:pBdr>
        <w:top w:val="single" w:sz="8" w:space="0" w:color="auto"/>
      </w:pBdr>
      <w:suppressAutoHyphens w:val="0"/>
      <w:spacing w:before="100" w:beforeAutospacing="1" w:after="100" w:afterAutospacing="1"/>
      <w:textAlignment w:val="top"/>
    </w:pPr>
    <w:rPr>
      <w:i/>
      <w:iCs/>
      <w:lang w:eastAsia="ru-RU"/>
    </w:rPr>
  </w:style>
  <w:style w:type="paragraph" w:customStyle="1" w:styleId="xl103">
    <w:name w:val="xl103"/>
    <w:basedOn w:val="affb"/>
    <w:rsid w:val="00FD7467"/>
    <w:pPr>
      <w:pBdr>
        <w:top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04">
    <w:name w:val="xl104"/>
    <w:basedOn w:val="affb"/>
    <w:rsid w:val="00FD7467"/>
    <w:pPr>
      <w:pBdr>
        <w:left w:val="single" w:sz="8" w:space="0" w:color="auto"/>
      </w:pBdr>
      <w:suppressAutoHyphens w:val="0"/>
      <w:spacing w:before="100" w:beforeAutospacing="1" w:after="100" w:afterAutospacing="1"/>
      <w:textAlignment w:val="top"/>
    </w:pPr>
    <w:rPr>
      <w:i/>
      <w:iCs/>
      <w:lang w:eastAsia="ru-RU"/>
    </w:rPr>
  </w:style>
  <w:style w:type="paragraph" w:customStyle="1" w:styleId="xl105">
    <w:name w:val="xl105"/>
    <w:basedOn w:val="affb"/>
    <w:rsid w:val="00FD7467"/>
    <w:pPr>
      <w:pBdr>
        <w:right w:val="single" w:sz="8" w:space="0" w:color="auto"/>
      </w:pBdr>
      <w:suppressAutoHyphens w:val="0"/>
      <w:spacing w:before="100" w:beforeAutospacing="1" w:after="100" w:afterAutospacing="1"/>
      <w:textAlignment w:val="top"/>
    </w:pPr>
    <w:rPr>
      <w:i/>
      <w:iCs/>
      <w:lang w:eastAsia="ru-RU"/>
    </w:rPr>
  </w:style>
  <w:style w:type="paragraph" w:customStyle="1" w:styleId="xl106">
    <w:name w:val="xl106"/>
    <w:basedOn w:val="affb"/>
    <w:rsid w:val="00FD7467"/>
    <w:pPr>
      <w:pBdr>
        <w:left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07">
    <w:name w:val="xl107"/>
    <w:basedOn w:val="affb"/>
    <w:rsid w:val="00FD7467"/>
    <w:pPr>
      <w:pBdr>
        <w:bottom w:val="single" w:sz="8" w:space="0" w:color="auto"/>
      </w:pBdr>
      <w:suppressAutoHyphens w:val="0"/>
      <w:spacing w:before="100" w:beforeAutospacing="1" w:after="100" w:afterAutospacing="1"/>
      <w:textAlignment w:val="top"/>
    </w:pPr>
    <w:rPr>
      <w:i/>
      <w:iCs/>
      <w:lang w:eastAsia="ru-RU"/>
    </w:rPr>
  </w:style>
  <w:style w:type="paragraph" w:customStyle="1" w:styleId="xl108">
    <w:name w:val="xl108"/>
    <w:basedOn w:val="affb"/>
    <w:rsid w:val="00FD7467"/>
    <w:pPr>
      <w:pBdr>
        <w:bottom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09">
    <w:name w:val="xl109"/>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10">
    <w:name w:val="xl11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111">
    <w:name w:val="xl111"/>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2">
    <w:name w:val="xl112"/>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b/>
      <w:bCs/>
      <w:lang w:eastAsia="ru-RU"/>
    </w:rPr>
  </w:style>
  <w:style w:type="paragraph" w:customStyle="1" w:styleId="xl113">
    <w:name w:val="xl113"/>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4">
    <w:name w:val="xl114"/>
    <w:basedOn w:val="affb"/>
    <w:rsid w:val="00FD7467"/>
    <w:pPr>
      <w:pBdr>
        <w:left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5">
    <w:name w:val="xl115"/>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6">
    <w:name w:val="xl116"/>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textAlignment w:val="top"/>
    </w:pPr>
    <w:rPr>
      <w:b/>
      <w:bCs/>
      <w:lang w:eastAsia="ru-RU"/>
    </w:rPr>
  </w:style>
  <w:style w:type="paragraph" w:customStyle="1" w:styleId="xl117">
    <w:name w:val="xl117"/>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8">
    <w:name w:val="xl118"/>
    <w:basedOn w:val="affb"/>
    <w:rsid w:val="00FD7467"/>
    <w:pPr>
      <w:pBdr>
        <w:left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9">
    <w:name w:val="xl119"/>
    <w:basedOn w:val="affb"/>
    <w:rsid w:val="00FD7467"/>
    <w:pPr>
      <w:suppressAutoHyphens w:val="0"/>
      <w:spacing w:before="100" w:beforeAutospacing="1" w:after="100" w:afterAutospacing="1"/>
      <w:jc w:val="center"/>
    </w:pPr>
    <w:rPr>
      <w:lang w:eastAsia="ru-RU"/>
    </w:rPr>
  </w:style>
  <w:style w:type="paragraph" w:customStyle="1" w:styleId="xl120">
    <w:name w:val="xl12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21">
    <w:name w:val="xl121"/>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22">
    <w:name w:val="xl122"/>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pPr>
    <w:rPr>
      <w:b/>
      <w:bCs/>
      <w:lang w:eastAsia="ru-RU"/>
    </w:rPr>
  </w:style>
  <w:style w:type="paragraph" w:customStyle="1" w:styleId="xl123">
    <w:name w:val="xl123"/>
    <w:basedOn w:val="affb"/>
    <w:rsid w:val="00FD7467"/>
    <w:pPr>
      <w:pBdr>
        <w:top w:val="single" w:sz="8" w:space="0" w:color="auto"/>
        <w:left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24">
    <w:name w:val="xl124"/>
    <w:basedOn w:val="affb"/>
    <w:rsid w:val="00FD7467"/>
    <w:pPr>
      <w:pBdr>
        <w:top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25">
    <w:name w:val="xl125"/>
    <w:basedOn w:val="affb"/>
    <w:rsid w:val="00FD7467"/>
    <w:pPr>
      <w:pBdr>
        <w:top w:val="single" w:sz="8" w:space="0" w:color="auto"/>
        <w:bottom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26">
    <w:name w:val="xl126"/>
    <w:basedOn w:val="affb"/>
    <w:rsid w:val="00FD7467"/>
    <w:pPr>
      <w:pBdr>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27">
    <w:name w:val="xl127"/>
    <w:basedOn w:val="affb"/>
    <w:rsid w:val="00FD7467"/>
    <w:pPr>
      <w:pBdr>
        <w:bottom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28">
    <w:name w:val="xl128"/>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29">
    <w:name w:val="xl129"/>
    <w:basedOn w:val="affb"/>
    <w:rsid w:val="00FD7467"/>
    <w:pPr>
      <w:pBdr>
        <w:left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30">
    <w:name w:val="xl13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pPr>
    <w:rPr>
      <w:lang w:eastAsia="ru-RU"/>
    </w:rPr>
  </w:style>
  <w:style w:type="character" w:customStyle="1" w:styleId="zakonspanusual2">
    <w:name w:val="zakon_spanusual2"/>
    <w:rsid w:val="00FD7467"/>
    <w:rPr>
      <w:rFonts w:ascii="Arial" w:hAnsi="Arial" w:cs="Arial" w:hint="default"/>
      <w:color w:val="000000"/>
      <w:sz w:val="18"/>
      <w:szCs w:val="18"/>
    </w:rPr>
  </w:style>
  <w:style w:type="paragraph" w:customStyle="1" w:styleId="1ffff5">
    <w:name w:val="СТИЛЬ 1"/>
    <w:rsid w:val="00FD7467"/>
    <w:pPr>
      <w:tabs>
        <w:tab w:val="num" w:pos="624"/>
      </w:tabs>
      <w:spacing w:before="240" w:after="120"/>
      <w:ind w:left="624" w:hanging="624"/>
      <w:jc w:val="both"/>
    </w:pPr>
    <w:rPr>
      <w:b/>
      <w:sz w:val="28"/>
      <w:szCs w:val="24"/>
    </w:rPr>
  </w:style>
  <w:style w:type="paragraph" w:customStyle="1" w:styleId="2ff">
    <w:name w:val="СТИЛЬ 2"/>
    <w:basedOn w:val="1ffff5"/>
    <w:rsid w:val="00FD7467"/>
    <w:pPr>
      <w:tabs>
        <w:tab w:val="clear" w:pos="624"/>
        <w:tab w:val="num" w:pos="720"/>
      </w:tabs>
      <w:ind w:left="720" w:hanging="720"/>
    </w:pPr>
    <w:rPr>
      <w:b w:val="0"/>
      <w:szCs w:val="28"/>
    </w:rPr>
  </w:style>
  <w:style w:type="paragraph" w:customStyle="1" w:styleId="3fa">
    <w:name w:val="СТИЛЬ 3"/>
    <w:basedOn w:val="affb"/>
    <w:rsid w:val="00FD7467"/>
    <w:pPr>
      <w:tabs>
        <w:tab w:val="num" w:pos="720"/>
      </w:tabs>
      <w:suppressAutoHyphens w:val="0"/>
      <w:spacing w:before="120" w:after="120"/>
      <w:ind w:left="720" w:hanging="720"/>
      <w:jc w:val="both"/>
    </w:pPr>
    <w:rPr>
      <w:sz w:val="28"/>
      <w:lang w:eastAsia="ru-RU"/>
    </w:rPr>
  </w:style>
  <w:style w:type="character" w:customStyle="1" w:styleId="afffffffe">
    <w:name w:val="Знак Знак"/>
    <w:rsid w:val="00FD7467"/>
    <w:rPr>
      <w:sz w:val="24"/>
      <w:szCs w:val="24"/>
      <w:lang w:val="ru-RU" w:eastAsia="ru-RU" w:bidi="ar-SA"/>
    </w:rPr>
  </w:style>
  <w:style w:type="character" w:customStyle="1" w:styleId="pagetext1">
    <w:name w:val="pagetext1"/>
    <w:rsid w:val="00FD7467"/>
    <w:rPr>
      <w:strike w:val="0"/>
      <w:dstrike w:val="0"/>
      <w:color w:val="000000"/>
      <w:u w:val="none"/>
      <w:effect w:val="none"/>
    </w:rPr>
  </w:style>
  <w:style w:type="paragraph" w:styleId="3fb">
    <w:name w:val="toc 3"/>
    <w:basedOn w:val="affb"/>
    <w:next w:val="affb"/>
    <w:autoRedefine/>
    <w:semiHidden/>
    <w:rsid w:val="00FD7467"/>
    <w:pPr>
      <w:suppressAutoHyphens w:val="0"/>
      <w:ind w:left="480"/>
    </w:pPr>
    <w:rPr>
      <w:i/>
      <w:iCs/>
      <w:sz w:val="20"/>
      <w:szCs w:val="20"/>
      <w:lang w:eastAsia="ru-RU"/>
    </w:rPr>
  </w:style>
  <w:style w:type="paragraph" w:styleId="48">
    <w:name w:val="toc 4"/>
    <w:basedOn w:val="affb"/>
    <w:next w:val="affb"/>
    <w:autoRedefine/>
    <w:semiHidden/>
    <w:rsid w:val="00FD7467"/>
    <w:pPr>
      <w:suppressAutoHyphens w:val="0"/>
      <w:ind w:left="720"/>
    </w:pPr>
    <w:rPr>
      <w:sz w:val="18"/>
      <w:szCs w:val="18"/>
      <w:lang w:eastAsia="ru-RU"/>
    </w:rPr>
  </w:style>
  <w:style w:type="paragraph" w:styleId="53">
    <w:name w:val="toc 5"/>
    <w:basedOn w:val="affb"/>
    <w:next w:val="affb"/>
    <w:autoRedefine/>
    <w:semiHidden/>
    <w:rsid w:val="00FD7467"/>
    <w:pPr>
      <w:suppressAutoHyphens w:val="0"/>
      <w:ind w:left="960"/>
    </w:pPr>
    <w:rPr>
      <w:sz w:val="18"/>
      <w:szCs w:val="18"/>
      <w:lang w:eastAsia="ru-RU"/>
    </w:rPr>
  </w:style>
  <w:style w:type="paragraph" w:styleId="64">
    <w:name w:val="toc 6"/>
    <w:basedOn w:val="affb"/>
    <w:next w:val="affb"/>
    <w:autoRedefine/>
    <w:semiHidden/>
    <w:rsid w:val="00FD7467"/>
    <w:pPr>
      <w:suppressAutoHyphens w:val="0"/>
      <w:ind w:left="1200"/>
    </w:pPr>
    <w:rPr>
      <w:sz w:val="18"/>
      <w:szCs w:val="18"/>
      <w:lang w:eastAsia="ru-RU"/>
    </w:rPr>
  </w:style>
  <w:style w:type="paragraph" w:styleId="72">
    <w:name w:val="toc 7"/>
    <w:basedOn w:val="affb"/>
    <w:next w:val="affb"/>
    <w:autoRedefine/>
    <w:semiHidden/>
    <w:rsid w:val="00FD7467"/>
    <w:pPr>
      <w:suppressAutoHyphens w:val="0"/>
      <w:ind w:left="1440"/>
    </w:pPr>
    <w:rPr>
      <w:sz w:val="18"/>
      <w:szCs w:val="18"/>
      <w:lang w:eastAsia="ru-RU"/>
    </w:rPr>
  </w:style>
  <w:style w:type="paragraph" w:styleId="82">
    <w:name w:val="toc 8"/>
    <w:basedOn w:val="affb"/>
    <w:next w:val="affb"/>
    <w:autoRedefine/>
    <w:semiHidden/>
    <w:rsid w:val="00FD7467"/>
    <w:pPr>
      <w:suppressAutoHyphens w:val="0"/>
      <w:ind w:left="1680"/>
    </w:pPr>
    <w:rPr>
      <w:sz w:val="18"/>
      <w:szCs w:val="18"/>
      <w:lang w:eastAsia="ru-RU"/>
    </w:rPr>
  </w:style>
  <w:style w:type="paragraph" w:styleId="94">
    <w:name w:val="toc 9"/>
    <w:basedOn w:val="affb"/>
    <w:next w:val="affb"/>
    <w:autoRedefine/>
    <w:semiHidden/>
    <w:rsid w:val="00FD7467"/>
    <w:pPr>
      <w:suppressAutoHyphens w:val="0"/>
      <w:ind w:left="1920"/>
    </w:pPr>
    <w:rPr>
      <w:sz w:val="18"/>
      <w:szCs w:val="18"/>
      <w:lang w:eastAsia="ru-RU"/>
    </w:rPr>
  </w:style>
  <w:style w:type="character" w:customStyle="1" w:styleId="apple-style-span">
    <w:name w:val="apple-style-span"/>
    <w:basedOn w:val="affc"/>
    <w:rsid w:val="00FD7467"/>
  </w:style>
  <w:style w:type="paragraph" w:customStyle="1" w:styleId="49">
    <w:name w:val="Абзац списка4"/>
    <w:basedOn w:val="affb"/>
    <w:qFormat/>
    <w:rsid w:val="00FD7467"/>
    <w:pPr>
      <w:suppressAutoHyphens w:val="0"/>
      <w:ind w:left="720"/>
      <w:contextualSpacing/>
    </w:pPr>
    <w:rPr>
      <w:lang w:eastAsia="ru-RU"/>
    </w:rPr>
  </w:style>
  <w:style w:type="paragraph" w:customStyle="1" w:styleId="StyleBodyTextJustifiedBefore5ptAfter5pt0">
    <w:name w:val="Style Body Text + Justified Before:  5 pt After:  5 pt"/>
    <w:basedOn w:val="affff6"/>
    <w:rsid w:val="00FD7467"/>
    <w:pPr>
      <w:tabs>
        <w:tab w:val="num" w:pos="360"/>
      </w:tabs>
      <w:suppressAutoHyphens w:val="0"/>
      <w:spacing w:before="100" w:after="100"/>
      <w:ind w:firstLine="0"/>
    </w:pPr>
    <w:rPr>
      <w:rFonts w:eastAsia="Times New Roman"/>
      <w:sz w:val="24"/>
      <w:szCs w:val="20"/>
      <w:lang w:eastAsia="ru-RU"/>
    </w:rPr>
  </w:style>
  <w:style w:type="paragraph" w:customStyle="1" w:styleId="Head63">
    <w:name w:val="Head 6.3"/>
    <w:basedOn w:val="3"/>
    <w:next w:val="affb"/>
    <w:rsid w:val="00FD7467"/>
    <w:pPr>
      <w:keepNext w:val="0"/>
      <w:widowControl w:val="0"/>
      <w:numPr>
        <w:ilvl w:val="0"/>
        <w:numId w:val="0"/>
      </w:numPr>
      <w:tabs>
        <w:tab w:val="num" w:pos="720"/>
      </w:tabs>
      <w:spacing w:before="120"/>
      <w:ind w:left="720" w:hanging="360"/>
      <w:jc w:val="center"/>
      <w:outlineLvl w:val="9"/>
    </w:pPr>
    <w:rPr>
      <w:rFonts w:ascii="Times New Roman Bold" w:hAnsi="Times New Roman Bold"/>
      <w:b w:val="0"/>
      <w:bCs w:val="0"/>
      <w:sz w:val="28"/>
      <w:szCs w:val="28"/>
      <w:lang w:val="x-none" w:eastAsia="x-none" w:bidi="he-IL"/>
    </w:rPr>
  </w:style>
  <w:style w:type="paragraph" w:customStyle="1" w:styleId="Head74CharCharCharCharChar0">
    <w:name w:val="Head 7.4 Char Char Char Char Char"/>
    <w:basedOn w:val="affb"/>
    <w:next w:val="affb"/>
    <w:rsid w:val="00FD7467"/>
    <w:pPr>
      <w:keepNext/>
      <w:keepLines/>
      <w:tabs>
        <w:tab w:val="num" w:pos="864"/>
      </w:tabs>
      <w:spacing w:after="120"/>
      <w:ind w:left="864" w:hanging="864"/>
      <w:jc w:val="both"/>
      <w:outlineLvl w:val="2"/>
    </w:pPr>
    <w:rPr>
      <w:b/>
      <w:sz w:val="22"/>
      <w:szCs w:val="22"/>
      <w:lang w:eastAsia="en-US"/>
    </w:rPr>
  </w:style>
  <w:style w:type="paragraph" w:customStyle="1" w:styleId="Head73">
    <w:name w:val="Head 7.3"/>
    <w:basedOn w:val="affb"/>
    <w:next w:val="affb"/>
    <w:rsid w:val="00FD7467"/>
    <w:pPr>
      <w:keepNext/>
      <w:keepLines/>
      <w:tabs>
        <w:tab w:val="num" w:pos="720"/>
      </w:tabs>
      <w:spacing w:after="120"/>
      <w:ind w:left="720" w:hanging="720"/>
      <w:jc w:val="both"/>
      <w:outlineLvl w:val="2"/>
    </w:pPr>
    <w:rPr>
      <w:rFonts w:ascii="Times New Roman Bold" w:hAnsi="Times New Roman Bold"/>
      <w:b/>
      <w:sz w:val="22"/>
      <w:szCs w:val="22"/>
      <w:lang w:eastAsia="en-US"/>
    </w:rPr>
  </w:style>
  <w:style w:type="character" w:customStyle="1" w:styleId="content">
    <w:name w:val="content"/>
    <w:rsid w:val="00FD7467"/>
    <w:rPr>
      <w:rFonts w:cs="Times New Roman"/>
    </w:rPr>
  </w:style>
  <w:style w:type="paragraph" w:customStyle="1" w:styleId="Head72">
    <w:name w:val="Head 7.2"/>
    <w:basedOn w:val="affb"/>
    <w:rsid w:val="00FD7467"/>
    <w:pPr>
      <w:keepNext/>
      <w:keepLines/>
      <w:tabs>
        <w:tab w:val="num" w:pos="705"/>
      </w:tabs>
      <w:spacing w:after="120"/>
      <w:ind w:left="705" w:hanging="705"/>
      <w:outlineLvl w:val="0"/>
    </w:pPr>
    <w:rPr>
      <w:rFonts w:ascii="Times New Roman Bold" w:hAnsi="Times New Roman Bold"/>
      <w:b/>
      <w:szCs w:val="20"/>
      <w:lang w:eastAsia="en-US"/>
    </w:rPr>
  </w:style>
  <w:style w:type="paragraph" w:customStyle="1" w:styleId="stylebodytextjustifiedbefore5ptafter5ptkernat1">
    <w:name w:val="stylebodytextjustifiedbefore5ptafter5ptkernat1"/>
    <w:basedOn w:val="affb"/>
    <w:rsid w:val="00FD7467"/>
    <w:pPr>
      <w:numPr>
        <w:numId w:val="28"/>
      </w:numPr>
      <w:suppressAutoHyphens w:val="0"/>
      <w:spacing w:before="100" w:after="100"/>
      <w:jc w:val="both"/>
    </w:pPr>
    <w:rPr>
      <w:lang w:eastAsia="ru-RU"/>
    </w:rPr>
  </w:style>
  <w:style w:type="paragraph" w:customStyle="1" w:styleId="affffffff">
    <w:name w:val="a"/>
    <w:basedOn w:val="affb"/>
    <w:rsid w:val="00FD7467"/>
    <w:pPr>
      <w:suppressAutoHyphens w:val="0"/>
      <w:spacing w:before="100" w:beforeAutospacing="1" w:after="100" w:afterAutospacing="1"/>
    </w:pPr>
    <w:rPr>
      <w:lang w:eastAsia="ru-RU"/>
    </w:rPr>
  </w:style>
  <w:style w:type="character" w:customStyle="1" w:styleId="postbody1">
    <w:name w:val="postbody1"/>
    <w:rsid w:val="00FD7467"/>
  </w:style>
  <w:style w:type="paragraph" w:customStyle="1" w:styleId="affffffff0">
    <w:name w:val="Обычный Текст"/>
    <w:basedOn w:val="affb"/>
    <w:link w:val="affffffff1"/>
    <w:rsid w:val="00FD7467"/>
    <w:pPr>
      <w:suppressAutoHyphens w:val="0"/>
      <w:ind w:firstLine="709"/>
    </w:pPr>
    <w:rPr>
      <w:rFonts w:ascii="Cambria" w:hAnsi="Cambria"/>
      <w:sz w:val="28"/>
      <w:lang w:eastAsia="ru-RU"/>
    </w:rPr>
  </w:style>
  <w:style w:type="character" w:customStyle="1" w:styleId="affffffff1">
    <w:name w:val="Обычный Текст Знак"/>
    <w:link w:val="affffffff0"/>
    <w:rsid w:val="00FD7467"/>
    <w:rPr>
      <w:rFonts w:ascii="Cambria" w:hAnsi="Cambria"/>
      <w:sz w:val="28"/>
      <w:szCs w:val="24"/>
    </w:rPr>
  </w:style>
  <w:style w:type="character" w:customStyle="1" w:styleId="bodytext20">
    <w:name w:val="body text Знак Знак2"/>
    <w:rsid w:val="00FD7467"/>
    <w:rPr>
      <w:sz w:val="24"/>
      <w:szCs w:val="24"/>
      <w:lang w:val="ru-RU" w:eastAsia="ru-RU" w:bidi="ar-SA"/>
    </w:rPr>
  </w:style>
  <w:style w:type="character" w:customStyle="1" w:styleId="3030">
    <w:name w:val="Заг 3.КД_03 Знак"/>
    <w:link w:val="303"/>
    <w:rsid w:val="00FD7467"/>
    <w:rPr>
      <w:rFonts w:ascii="Cambria" w:hAnsi="Cambria"/>
      <w:b/>
      <w:sz w:val="28"/>
      <w:szCs w:val="28"/>
      <w:lang w:eastAsia="en-US"/>
    </w:rPr>
  </w:style>
  <w:style w:type="paragraph" w:customStyle="1" w:styleId="2ff0">
    <w:name w:val="Заголовок 2.КД"/>
    <w:basedOn w:val="1ffff3"/>
    <w:next w:val="affb"/>
    <w:link w:val="2ff1"/>
    <w:autoRedefine/>
    <w:rsid w:val="00FD7467"/>
    <w:pPr>
      <w:tabs>
        <w:tab w:val="left" w:pos="540"/>
      </w:tabs>
      <w:spacing w:before="240" w:after="240" w:line="240" w:lineRule="auto"/>
      <w:ind w:firstLine="567"/>
      <w:outlineLvl w:val="1"/>
    </w:pPr>
    <w:rPr>
      <w:bCs/>
      <w:kern w:val="28"/>
    </w:rPr>
  </w:style>
  <w:style w:type="character" w:customStyle="1" w:styleId="2ff1">
    <w:name w:val="Заголовок 2.КД Знак"/>
    <w:link w:val="2ff0"/>
    <w:rsid w:val="00FD7467"/>
    <w:rPr>
      <w:rFonts w:ascii="Cambria" w:hAnsi="Cambria"/>
      <w:b/>
      <w:bCs/>
      <w:kern w:val="28"/>
      <w:sz w:val="28"/>
      <w:szCs w:val="28"/>
      <w:lang w:eastAsia="en-US"/>
    </w:rPr>
  </w:style>
  <w:style w:type="paragraph" w:customStyle="1" w:styleId="302">
    <w:name w:val="Заголовок 3.КД_02"/>
    <w:basedOn w:val="affb"/>
    <w:link w:val="3020"/>
    <w:rsid w:val="00FD7467"/>
    <w:pPr>
      <w:keepNext/>
      <w:widowControl w:val="0"/>
      <w:tabs>
        <w:tab w:val="num" w:pos="1209"/>
      </w:tabs>
      <w:suppressAutoHyphens w:val="0"/>
      <w:autoSpaceDE w:val="0"/>
      <w:autoSpaceDN w:val="0"/>
      <w:adjustRightInd w:val="0"/>
      <w:spacing w:before="240" w:after="240"/>
      <w:jc w:val="center"/>
      <w:outlineLvl w:val="0"/>
    </w:pPr>
    <w:rPr>
      <w:rFonts w:ascii="Cambria" w:hAnsi="Cambria"/>
      <w:b/>
      <w:bCs/>
      <w:kern w:val="28"/>
      <w:sz w:val="28"/>
      <w:szCs w:val="28"/>
      <w:lang w:eastAsia="en-US"/>
    </w:rPr>
  </w:style>
  <w:style w:type="character" w:customStyle="1" w:styleId="3020">
    <w:name w:val="Заголовок 3.КД_02 Знак Знак"/>
    <w:link w:val="302"/>
    <w:rsid w:val="00FD7467"/>
    <w:rPr>
      <w:rFonts w:ascii="Cambria" w:hAnsi="Cambria"/>
      <w:b/>
      <w:bCs/>
      <w:kern w:val="28"/>
      <w:sz w:val="28"/>
      <w:szCs w:val="28"/>
      <w:lang w:eastAsia="en-US"/>
    </w:rPr>
  </w:style>
  <w:style w:type="paragraph" w:customStyle="1" w:styleId="OTRNormal">
    <w:name w:val="OTR_Normal"/>
    <w:basedOn w:val="affb"/>
    <w:link w:val="OTRNormal0"/>
    <w:rsid w:val="00FD7467"/>
    <w:pPr>
      <w:suppressAutoHyphens w:val="0"/>
      <w:spacing w:before="60" w:after="120"/>
      <w:ind w:firstLine="284"/>
      <w:jc w:val="both"/>
    </w:pPr>
    <w:rPr>
      <w:rFonts w:ascii="Cambria" w:hAnsi="Cambria"/>
      <w:szCs w:val="20"/>
      <w:lang w:eastAsia="ru-RU"/>
    </w:rPr>
  </w:style>
  <w:style w:type="character" w:customStyle="1" w:styleId="OTRNormal0">
    <w:name w:val="OTR_Normal Знак"/>
    <w:link w:val="OTRNormal"/>
    <w:rsid w:val="00FD7467"/>
    <w:rPr>
      <w:rFonts w:ascii="Cambria" w:hAnsi="Cambria"/>
      <w:sz w:val="24"/>
    </w:rPr>
  </w:style>
  <w:style w:type="paragraph" w:styleId="affffffff2">
    <w:name w:val="List Number"/>
    <w:aliases w:val="Нумерованный,Уровень 1"/>
    <w:basedOn w:val="affb"/>
    <w:link w:val="affffffff3"/>
    <w:rsid w:val="00FD7467"/>
    <w:pPr>
      <w:tabs>
        <w:tab w:val="num" w:pos="540"/>
      </w:tabs>
      <w:suppressAutoHyphens w:val="0"/>
      <w:ind w:left="540" w:hanging="360"/>
    </w:pPr>
    <w:rPr>
      <w:rFonts w:ascii="Cambria" w:hAnsi="Cambria"/>
      <w:lang w:eastAsia="ru-RU"/>
    </w:rPr>
  </w:style>
  <w:style w:type="paragraph" w:customStyle="1" w:styleId="TableListNumber">
    <w:name w:val="Table List Number"/>
    <w:basedOn w:val="TableCellL"/>
    <w:rsid w:val="00FD7467"/>
    <w:pPr>
      <w:numPr>
        <w:numId w:val="0"/>
      </w:numPr>
      <w:tabs>
        <w:tab w:val="num" w:pos="420"/>
      </w:tabs>
      <w:ind w:left="420" w:hanging="420"/>
    </w:pPr>
  </w:style>
  <w:style w:type="paragraph" w:customStyle="1" w:styleId="Picture">
    <w:name w:val="Picture"/>
    <w:basedOn w:val="affff6"/>
    <w:next w:val="affff6"/>
    <w:rsid w:val="00FD7467"/>
    <w:pPr>
      <w:numPr>
        <w:numId w:val="29"/>
      </w:numPr>
      <w:tabs>
        <w:tab w:val="clear" w:pos="360"/>
      </w:tabs>
      <w:suppressAutoHyphens w:val="0"/>
      <w:spacing w:before="360" w:after="120"/>
      <w:ind w:left="0" w:firstLine="0"/>
      <w:jc w:val="center"/>
    </w:pPr>
    <w:rPr>
      <w:rFonts w:eastAsia="Times New Roman"/>
      <w:sz w:val="24"/>
      <w:szCs w:val="20"/>
      <w:lang w:eastAsia="en-US"/>
    </w:rPr>
  </w:style>
  <w:style w:type="paragraph" w:customStyle="1" w:styleId="TableListBullet">
    <w:name w:val="Table List Bullet"/>
    <w:basedOn w:val="TableCellL"/>
    <w:rsid w:val="00FD7467"/>
    <w:pPr>
      <w:numPr>
        <w:numId w:val="30"/>
      </w:numPr>
      <w:tabs>
        <w:tab w:val="clear" w:pos="717"/>
        <w:tab w:val="num" w:pos="360"/>
      </w:tabs>
      <w:ind w:left="357"/>
    </w:pPr>
  </w:style>
  <w:style w:type="paragraph" w:customStyle="1" w:styleId="TableListBullet2">
    <w:name w:val="Table List Bullet (2)"/>
    <w:basedOn w:val="TableCellL"/>
    <w:rsid w:val="00FD7467"/>
    <w:pPr>
      <w:numPr>
        <w:numId w:val="0"/>
      </w:numPr>
      <w:tabs>
        <w:tab w:val="num" w:pos="717"/>
      </w:tabs>
      <w:ind w:left="714" w:hanging="357"/>
    </w:pPr>
  </w:style>
  <w:style w:type="paragraph" w:styleId="affffffff4">
    <w:name w:val="Date"/>
    <w:basedOn w:val="affb"/>
    <w:next w:val="affb"/>
    <w:link w:val="affffffff5"/>
    <w:rsid w:val="00FD7467"/>
    <w:pPr>
      <w:suppressAutoHyphens w:val="0"/>
      <w:spacing w:after="60"/>
      <w:jc w:val="both"/>
    </w:pPr>
    <w:rPr>
      <w:szCs w:val="20"/>
      <w:lang w:eastAsia="ru-RU"/>
    </w:rPr>
  </w:style>
  <w:style w:type="character" w:customStyle="1" w:styleId="affffffff5">
    <w:name w:val="Дата Знак"/>
    <w:basedOn w:val="affc"/>
    <w:link w:val="affffffff4"/>
    <w:rsid w:val="00FD7467"/>
    <w:rPr>
      <w:sz w:val="24"/>
    </w:rPr>
  </w:style>
  <w:style w:type="paragraph" w:customStyle="1" w:styleId="TableHeading10">
    <w:name w:val="Table Heading 10"/>
    <w:basedOn w:val="affb"/>
    <w:rsid w:val="00FD7467"/>
    <w:pPr>
      <w:keepNext/>
      <w:keepLines/>
      <w:suppressAutoHyphens w:val="0"/>
      <w:spacing w:before="120" w:after="120"/>
      <w:jc w:val="center"/>
    </w:pPr>
    <w:rPr>
      <w:rFonts w:ascii="Arial" w:hAnsi="Arial"/>
      <w:b/>
      <w:i/>
      <w:sz w:val="20"/>
      <w:szCs w:val="20"/>
      <w:lang w:eastAsia="en-US"/>
    </w:rPr>
  </w:style>
  <w:style w:type="paragraph" w:customStyle="1" w:styleId="OTRHeading5">
    <w:name w:val="OTR_Heading_5"/>
    <w:rsid w:val="00FD7467"/>
    <w:pPr>
      <w:tabs>
        <w:tab w:val="num" w:pos="2700"/>
      </w:tabs>
      <w:ind w:left="2412" w:hanging="792"/>
      <w:outlineLvl w:val="4"/>
    </w:pPr>
    <w:rPr>
      <w:sz w:val="24"/>
    </w:rPr>
  </w:style>
  <w:style w:type="paragraph" w:customStyle="1" w:styleId="OTRHeading1">
    <w:name w:val="OTR_Heading_1"/>
    <w:next w:val="affb"/>
    <w:rsid w:val="00FD7467"/>
    <w:pPr>
      <w:keepNext/>
      <w:pageBreakBefore/>
      <w:tabs>
        <w:tab w:val="num" w:pos="1080"/>
      </w:tabs>
      <w:spacing w:before="240" w:after="120"/>
      <w:ind w:left="1080" w:hanging="360"/>
      <w:jc w:val="both"/>
      <w:outlineLvl w:val="0"/>
    </w:pPr>
    <w:rPr>
      <w:rFonts w:ascii="Arial" w:hAnsi="Arial"/>
      <w:b/>
      <w:kern w:val="32"/>
      <w:sz w:val="32"/>
      <w:szCs w:val="32"/>
    </w:rPr>
  </w:style>
  <w:style w:type="paragraph" w:customStyle="1" w:styleId="OTRHeading4">
    <w:name w:val="OTR_Heading_4"/>
    <w:link w:val="OTRHeading40"/>
    <w:rsid w:val="00FD7467"/>
    <w:pPr>
      <w:tabs>
        <w:tab w:val="num" w:pos="864"/>
      </w:tabs>
      <w:spacing w:before="240" w:after="120"/>
      <w:ind w:left="864" w:hanging="144"/>
      <w:contextualSpacing/>
      <w:outlineLvl w:val="3"/>
    </w:pPr>
    <w:rPr>
      <w:rFonts w:ascii="Cambria" w:hAnsi="Cambria"/>
      <w:b/>
      <w:sz w:val="24"/>
      <w:szCs w:val="24"/>
    </w:rPr>
  </w:style>
  <w:style w:type="paragraph" w:customStyle="1" w:styleId="OTRHeading6">
    <w:name w:val="OTR_Heading_6"/>
    <w:rsid w:val="00FD7467"/>
    <w:pPr>
      <w:tabs>
        <w:tab w:val="num" w:pos="3420"/>
      </w:tabs>
      <w:spacing w:before="120" w:after="120"/>
      <w:ind w:left="2916" w:hanging="936"/>
      <w:contextualSpacing/>
      <w:outlineLvl w:val="5"/>
    </w:pPr>
    <w:rPr>
      <w:sz w:val="24"/>
    </w:rPr>
  </w:style>
  <w:style w:type="paragraph" w:customStyle="1" w:styleId="OTRHeading7">
    <w:name w:val="OTR_Heading_7"/>
    <w:rsid w:val="00FD7467"/>
    <w:pPr>
      <w:tabs>
        <w:tab w:val="num" w:pos="3780"/>
      </w:tabs>
      <w:spacing w:before="120" w:after="120"/>
      <w:ind w:left="3420" w:hanging="1080"/>
      <w:contextualSpacing/>
      <w:outlineLvl w:val="6"/>
    </w:pPr>
    <w:rPr>
      <w:sz w:val="24"/>
    </w:rPr>
  </w:style>
  <w:style w:type="paragraph" w:customStyle="1" w:styleId="OTRHeading8">
    <w:name w:val="OTR_Heading_8"/>
    <w:rsid w:val="00FD7467"/>
    <w:pPr>
      <w:tabs>
        <w:tab w:val="num" w:pos="4500"/>
      </w:tabs>
      <w:spacing w:before="120" w:after="120"/>
      <w:ind w:left="3924" w:hanging="1224"/>
      <w:outlineLvl w:val="7"/>
    </w:pPr>
    <w:rPr>
      <w:sz w:val="24"/>
    </w:rPr>
  </w:style>
  <w:style w:type="paragraph" w:customStyle="1" w:styleId="OTRHeading9">
    <w:name w:val="OTR_Heading_9"/>
    <w:rsid w:val="00FD7467"/>
    <w:pPr>
      <w:tabs>
        <w:tab w:val="num" w:pos="5220"/>
      </w:tabs>
      <w:spacing w:before="120" w:after="120"/>
      <w:ind w:left="4500" w:hanging="1440"/>
      <w:contextualSpacing/>
      <w:outlineLvl w:val="8"/>
    </w:pPr>
    <w:rPr>
      <w:sz w:val="24"/>
    </w:rPr>
  </w:style>
  <w:style w:type="paragraph" w:customStyle="1" w:styleId="OTRHeading3">
    <w:name w:val="OTR_Heading_3"/>
    <w:next w:val="affb"/>
    <w:link w:val="OTRHeading30"/>
    <w:rsid w:val="00FD7467"/>
    <w:pPr>
      <w:keepNext/>
      <w:tabs>
        <w:tab w:val="num" w:pos="1620"/>
      </w:tabs>
      <w:spacing w:before="240" w:after="120"/>
      <w:ind w:left="1404" w:hanging="504"/>
      <w:jc w:val="both"/>
      <w:outlineLvl w:val="2"/>
    </w:pPr>
    <w:rPr>
      <w:rFonts w:ascii="Arial" w:hAnsi="Arial" w:cs="Arial"/>
      <w:b/>
      <w:bCs/>
      <w:sz w:val="26"/>
      <w:szCs w:val="26"/>
    </w:rPr>
  </w:style>
  <w:style w:type="paragraph" w:customStyle="1" w:styleId="OTRreq4-1">
    <w:name w:val="OTR_req_4-1"/>
    <w:basedOn w:val="affb"/>
    <w:rsid w:val="00FD7467"/>
    <w:pPr>
      <w:tabs>
        <w:tab w:val="num" w:pos="1130"/>
      </w:tabs>
      <w:suppressAutoHyphens w:val="0"/>
      <w:spacing w:before="120" w:after="120"/>
      <w:ind w:left="1130" w:hanging="864"/>
      <w:contextualSpacing/>
      <w:jc w:val="both"/>
    </w:pPr>
    <w:rPr>
      <w:szCs w:val="20"/>
      <w:lang w:eastAsia="ru-RU"/>
    </w:rPr>
  </w:style>
  <w:style w:type="paragraph" w:customStyle="1" w:styleId="OTRreq2">
    <w:name w:val="OTR_req2"/>
    <w:basedOn w:val="affb"/>
    <w:rsid w:val="00FD7467"/>
    <w:pPr>
      <w:keepNext/>
      <w:numPr>
        <w:ilvl w:val="4"/>
        <w:numId w:val="31"/>
      </w:numPr>
      <w:tabs>
        <w:tab w:val="clear" w:pos="1144"/>
        <w:tab w:val="left" w:pos="737"/>
        <w:tab w:val="left" w:pos="765"/>
        <w:tab w:val="num" w:pos="1022"/>
      </w:tabs>
      <w:suppressAutoHyphens w:val="0"/>
      <w:spacing w:before="120" w:after="120"/>
      <w:ind w:left="1022" w:hanging="576"/>
      <w:contextualSpacing/>
      <w:jc w:val="both"/>
    </w:pPr>
    <w:rPr>
      <w:rFonts w:ascii="Arial" w:hAnsi="Arial" w:cs="Arial"/>
      <w:b/>
      <w:bCs/>
      <w:iCs/>
      <w:szCs w:val="28"/>
      <w:lang w:eastAsia="ru-RU"/>
    </w:rPr>
  </w:style>
  <w:style w:type="paragraph" w:customStyle="1" w:styleId="BodySingle">
    <w:name w:val="Body Single"/>
    <w:basedOn w:val="affb"/>
    <w:rsid w:val="00FD7467"/>
    <w:pPr>
      <w:numPr>
        <w:numId w:val="31"/>
      </w:numPr>
      <w:tabs>
        <w:tab w:val="clear" w:pos="698"/>
        <w:tab w:val="left" w:pos="720"/>
        <w:tab w:val="left" w:pos="1440"/>
        <w:tab w:val="left" w:pos="2304"/>
      </w:tabs>
      <w:suppressAutoHyphens w:val="0"/>
      <w:spacing w:before="120" w:after="120"/>
      <w:ind w:left="0" w:firstLine="720"/>
      <w:jc w:val="both"/>
    </w:pPr>
    <w:rPr>
      <w:sz w:val="28"/>
      <w:lang w:val="en-GB" w:eastAsia="en-US"/>
    </w:rPr>
  </w:style>
  <w:style w:type="paragraph" w:customStyle="1" w:styleId="affffffff6">
    <w:name w:val="СТИЛЬ"/>
    <w:rsid w:val="00FD7467"/>
    <w:pPr>
      <w:tabs>
        <w:tab w:val="num" w:pos="1287"/>
      </w:tabs>
      <w:spacing w:before="240" w:after="120"/>
      <w:ind w:left="1287" w:hanging="567"/>
      <w:jc w:val="both"/>
    </w:pPr>
    <w:rPr>
      <w:b/>
      <w:sz w:val="28"/>
      <w:szCs w:val="28"/>
    </w:rPr>
  </w:style>
  <w:style w:type="paragraph" w:customStyle="1" w:styleId="1f0">
    <w:name w:val="СТИЛЬ1"/>
    <w:rsid w:val="00FD7467"/>
    <w:pPr>
      <w:numPr>
        <w:numId w:val="32"/>
      </w:numPr>
      <w:tabs>
        <w:tab w:val="clear" w:pos="1287"/>
        <w:tab w:val="num" w:pos="1296"/>
      </w:tabs>
      <w:spacing w:before="240" w:after="120"/>
      <w:ind w:left="1296" w:hanging="576"/>
      <w:jc w:val="both"/>
    </w:pPr>
    <w:rPr>
      <w:b/>
      <w:sz w:val="28"/>
      <w:szCs w:val="28"/>
    </w:rPr>
  </w:style>
  <w:style w:type="paragraph" w:customStyle="1" w:styleId="3fc">
    <w:name w:val="СТИЛЬ3"/>
    <w:rsid w:val="00FD7467"/>
    <w:pPr>
      <w:tabs>
        <w:tab w:val="num" w:pos="1440"/>
      </w:tabs>
      <w:spacing w:before="240" w:after="120"/>
      <w:ind w:left="1440" w:hanging="720"/>
      <w:jc w:val="both"/>
    </w:pPr>
    <w:rPr>
      <w:b/>
      <w:sz w:val="28"/>
      <w:szCs w:val="28"/>
    </w:rPr>
  </w:style>
  <w:style w:type="paragraph" w:customStyle="1" w:styleId="CharChar1">
    <w:name w:val="Char Char1"/>
    <w:basedOn w:val="affb"/>
    <w:rsid w:val="00FD7467"/>
    <w:pPr>
      <w:suppressAutoHyphens w:val="0"/>
      <w:spacing w:after="160" w:line="240" w:lineRule="exact"/>
    </w:pPr>
    <w:rPr>
      <w:rFonts w:eastAsia="Calibri"/>
      <w:sz w:val="20"/>
      <w:szCs w:val="20"/>
      <w:lang w:eastAsia="zh-CN"/>
    </w:rPr>
  </w:style>
  <w:style w:type="paragraph" w:customStyle="1" w:styleId="tablecelll0">
    <w:name w:val="tablecelll"/>
    <w:basedOn w:val="affb"/>
    <w:rsid w:val="00FD7467"/>
    <w:pPr>
      <w:suppressAutoHyphens w:val="0"/>
    </w:pPr>
    <w:rPr>
      <w:lang w:eastAsia="ru-RU"/>
    </w:rPr>
  </w:style>
  <w:style w:type="character" w:customStyle="1" w:styleId="zakonspanusual11">
    <w:name w:val="zakon_spanusual11"/>
    <w:rsid w:val="00FD7467"/>
    <w:rPr>
      <w:rFonts w:ascii="Courier New" w:hAnsi="Courier New" w:cs="Arial Unicode MS" w:hint="default"/>
      <w:color w:val="000000"/>
      <w:sz w:val="18"/>
      <w:szCs w:val="18"/>
    </w:rPr>
  </w:style>
  <w:style w:type="table" w:customStyle="1" w:styleId="OTRTable">
    <w:name w:val="OTR_Table"/>
    <w:basedOn w:val="affd"/>
    <w:rsid w:val="00FD7467"/>
    <w:pPr>
      <w:spacing w:before="60" w:after="60"/>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cPr>
        <w:shd w:val="clear" w:color="auto" w:fill="E6E6E6"/>
      </w:tcPr>
    </w:tblStylePr>
  </w:style>
  <w:style w:type="paragraph" w:customStyle="1" w:styleId="affffffff7">
    <w:name w:val="Обыч_кр_выр"/>
    <w:basedOn w:val="affb"/>
    <w:rsid w:val="00FD7467"/>
    <w:pPr>
      <w:suppressAutoHyphens w:val="0"/>
      <w:ind w:firstLine="720"/>
      <w:jc w:val="both"/>
    </w:pPr>
    <w:rPr>
      <w:lang w:eastAsia="ru-RU"/>
    </w:rPr>
  </w:style>
  <w:style w:type="paragraph" w:customStyle="1" w:styleId="OTRListNum">
    <w:name w:val="OTR_List_Num"/>
    <w:basedOn w:val="affb"/>
    <w:rsid w:val="00FD7467"/>
    <w:pPr>
      <w:suppressAutoHyphens w:val="0"/>
      <w:spacing w:before="60" w:after="60"/>
      <w:jc w:val="both"/>
    </w:pPr>
    <w:rPr>
      <w:szCs w:val="20"/>
      <w:lang w:eastAsia="ru-RU"/>
    </w:rPr>
  </w:style>
  <w:style w:type="paragraph" w:styleId="affffffff8">
    <w:name w:val="Note Heading"/>
    <w:basedOn w:val="affb"/>
    <w:next w:val="affb"/>
    <w:link w:val="affffffff9"/>
    <w:rsid w:val="00FD7467"/>
    <w:pPr>
      <w:suppressAutoHyphens w:val="0"/>
    </w:pPr>
    <w:rPr>
      <w:lang w:eastAsia="ru-RU"/>
    </w:rPr>
  </w:style>
  <w:style w:type="character" w:customStyle="1" w:styleId="affffffff9">
    <w:name w:val="Заголовок записки Знак"/>
    <w:basedOn w:val="affc"/>
    <w:link w:val="affffffff8"/>
    <w:rsid w:val="00FD7467"/>
    <w:rPr>
      <w:sz w:val="24"/>
      <w:szCs w:val="24"/>
    </w:rPr>
  </w:style>
  <w:style w:type="table" w:styleId="1ffff6">
    <w:name w:val="Table Grid 1"/>
    <w:basedOn w:val="affd"/>
    <w:rsid w:val="00FD746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ffffa">
    <w:name w:val="Гипертекстовая ссылка"/>
    <w:rsid w:val="00FD7467"/>
    <w:rPr>
      <w:color w:val="008000"/>
      <w:sz w:val="22"/>
      <w:szCs w:val="22"/>
      <w:u w:val="single"/>
    </w:rPr>
  </w:style>
  <w:style w:type="paragraph" w:styleId="3fd">
    <w:name w:val="List Bullet 3"/>
    <w:basedOn w:val="affb"/>
    <w:autoRedefine/>
    <w:rsid w:val="00FD7467"/>
    <w:pPr>
      <w:tabs>
        <w:tab w:val="num" w:pos="420"/>
      </w:tabs>
      <w:suppressAutoHyphens w:val="0"/>
      <w:ind w:left="420" w:hanging="420"/>
    </w:pPr>
    <w:rPr>
      <w:szCs w:val="20"/>
      <w:lang w:val="en-US" w:eastAsia="en-US"/>
    </w:rPr>
  </w:style>
  <w:style w:type="paragraph" w:styleId="4a">
    <w:name w:val="List Bullet 4"/>
    <w:aliases w:val="Обычный маркированный,мой маркированный список"/>
    <w:basedOn w:val="affb"/>
    <w:autoRedefine/>
    <w:rsid w:val="00FD7467"/>
    <w:pPr>
      <w:tabs>
        <w:tab w:val="num" w:pos="420"/>
      </w:tabs>
      <w:suppressAutoHyphens w:val="0"/>
      <w:ind w:left="420" w:hanging="420"/>
    </w:pPr>
    <w:rPr>
      <w:szCs w:val="20"/>
      <w:lang w:val="en-US" w:eastAsia="en-US"/>
    </w:rPr>
  </w:style>
  <w:style w:type="paragraph" w:styleId="54">
    <w:name w:val="List Bullet 5"/>
    <w:basedOn w:val="affb"/>
    <w:autoRedefine/>
    <w:rsid w:val="00FD7467"/>
    <w:pPr>
      <w:tabs>
        <w:tab w:val="num" w:pos="624"/>
      </w:tabs>
      <w:suppressAutoHyphens w:val="0"/>
      <w:ind w:left="624" w:hanging="624"/>
    </w:pPr>
    <w:rPr>
      <w:szCs w:val="20"/>
      <w:lang w:val="en-US" w:eastAsia="en-US"/>
    </w:rPr>
  </w:style>
  <w:style w:type="paragraph" w:styleId="4b">
    <w:name w:val="List Number 4"/>
    <w:basedOn w:val="affb"/>
    <w:rsid w:val="00FD7467"/>
    <w:pPr>
      <w:tabs>
        <w:tab w:val="num" w:pos="420"/>
      </w:tabs>
      <w:suppressAutoHyphens w:val="0"/>
      <w:ind w:left="420" w:hanging="420"/>
    </w:pPr>
    <w:rPr>
      <w:szCs w:val="20"/>
      <w:lang w:val="en-US" w:eastAsia="en-US"/>
    </w:rPr>
  </w:style>
  <w:style w:type="paragraph" w:styleId="55">
    <w:name w:val="List Number 5"/>
    <w:basedOn w:val="affb"/>
    <w:rsid w:val="00FD7467"/>
    <w:pPr>
      <w:tabs>
        <w:tab w:val="num" w:pos="768"/>
      </w:tabs>
      <w:suppressAutoHyphens w:val="0"/>
      <w:ind w:left="768" w:hanging="768"/>
    </w:pPr>
    <w:rPr>
      <w:szCs w:val="20"/>
      <w:lang w:val="en-US" w:eastAsia="en-US"/>
    </w:rPr>
  </w:style>
  <w:style w:type="paragraph" w:customStyle="1" w:styleId="Bulletin">
    <w:name w:val="Bulletin"/>
    <w:basedOn w:val="affb"/>
    <w:rsid w:val="00FD7467"/>
    <w:pPr>
      <w:tabs>
        <w:tab w:val="num" w:pos="768"/>
      </w:tabs>
      <w:suppressAutoHyphens w:val="0"/>
      <w:ind w:left="768" w:hanging="768"/>
    </w:pPr>
    <w:rPr>
      <w:szCs w:val="20"/>
      <w:lang w:val="en-US" w:eastAsia="en-US"/>
    </w:rPr>
  </w:style>
  <w:style w:type="paragraph" w:customStyle="1" w:styleId="affffffffb">
    <w:name w:val="Основной текст маркированный"/>
    <w:basedOn w:val="affb"/>
    <w:rsid w:val="00FD7467"/>
    <w:pPr>
      <w:tabs>
        <w:tab w:val="num" w:pos="564"/>
      </w:tabs>
      <w:suppressAutoHyphens w:val="0"/>
      <w:ind w:left="564" w:hanging="564"/>
      <w:jc w:val="both"/>
    </w:pPr>
    <w:rPr>
      <w:rFonts w:ascii="Arial" w:hAnsi="Arial"/>
      <w:sz w:val="22"/>
      <w:szCs w:val="20"/>
      <w:lang w:eastAsia="en-US"/>
    </w:rPr>
  </w:style>
  <w:style w:type="paragraph" w:customStyle="1" w:styleId="3fe">
    <w:name w:val="заголовок 3"/>
    <w:basedOn w:val="affb"/>
    <w:next w:val="affb"/>
    <w:link w:val="3ff"/>
    <w:rsid w:val="00FD7467"/>
    <w:pPr>
      <w:tabs>
        <w:tab w:val="num" w:pos="1800"/>
      </w:tabs>
      <w:suppressAutoHyphens w:val="0"/>
      <w:spacing w:before="120" w:line="360" w:lineRule="auto"/>
      <w:ind w:left="708" w:hanging="708"/>
      <w:jc w:val="both"/>
      <w:outlineLvl w:val="2"/>
    </w:pPr>
    <w:rPr>
      <w:rFonts w:ascii="Cambria" w:hAnsi="Cambria"/>
      <w:szCs w:val="20"/>
      <w:lang w:eastAsia="en-US"/>
    </w:rPr>
  </w:style>
  <w:style w:type="paragraph" w:customStyle="1" w:styleId="4c">
    <w:name w:val="Заголовок 4+"/>
    <w:basedOn w:val="affb"/>
    <w:rsid w:val="00FD7467"/>
    <w:pPr>
      <w:tabs>
        <w:tab w:val="num" w:pos="1080"/>
      </w:tabs>
      <w:suppressAutoHyphens w:val="0"/>
      <w:spacing w:before="120" w:after="120"/>
      <w:ind w:left="1080" w:hanging="1080"/>
    </w:pPr>
    <w:rPr>
      <w:rFonts w:ascii="Arial" w:hAnsi="Arial" w:cs="Arial"/>
      <w:b/>
      <w:sz w:val="20"/>
      <w:szCs w:val="20"/>
      <w:lang w:eastAsia="ru-RU"/>
    </w:rPr>
  </w:style>
  <w:style w:type="paragraph" w:customStyle="1" w:styleId="ListAlternative">
    <w:name w:val="List Alternative"/>
    <w:basedOn w:val="affb"/>
    <w:rsid w:val="00FD7467"/>
    <w:pPr>
      <w:tabs>
        <w:tab w:val="num" w:pos="564"/>
      </w:tabs>
      <w:suppressAutoHyphens w:val="0"/>
      <w:spacing w:before="40" w:after="40"/>
      <w:ind w:left="754" w:hanging="357"/>
      <w:jc w:val="both"/>
    </w:pPr>
    <w:rPr>
      <w:rFonts w:ascii="Arial" w:hAnsi="Arial"/>
      <w:szCs w:val="20"/>
      <w:lang w:eastAsia="en-US"/>
    </w:rPr>
  </w:style>
  <w:style w:type="paragraph" w:customStyle="1" w:styleId="36">
    <w:name w:val="Заголовок 3.КД"/>
    <w:basedOn w:val="2ff0"/>
    <w:next w:val="affb"/>
    <w:link w:val="3ff0"/>
    <w:autoRedefine/>
    <w:rsid w:val="00FD7467"/>
    <w:pPr>
      <w:numPr>
        <w:numId w:val="35"/>
      </w:numPr>
      <w:tabs>
        <w:tab w:val="clear" w:pos="900"/>
        <w:tab w:val="num" w:pos="360"/>
        <w:tab w:val="num" w:pos="1209"/>
      </w:tabs>
      <w:ind w:left="0" w:firstLine="567"/>
      <w:outlineLvl w:val="0"/>
    </w:pPr>
    <w:rPr>
      <w:bCs w:val="0"/>
    </w:rPr>
  </w:style>
  <w:style w:type="paragraph" w:customStyle="1" w:styleId="41">
    <w:name w:val="Заголовок 4.КД"/>
    <w:basedOn w:val="36"/>
    <w:next w:val="affb"/>
    <w:link w:val="4d"/>
    <w:autoRedefine/>
    <w:rsid w:val="00FD7467"/>
    <w:pPr>
      <w:numPr>
        <w:ilvl w:val="1"/>
      </w:numPr>
      <w:tabs>
        <w:tab w:val="clear" w:pos="1021"/>
        <w:tab w:val="clear" w:pos="1209"/>
        <w:tab w:val="num" w:pos="646"/>
        <w:tab w:val="num" w:pos="720"/>
        <w:tab w:val="num" w:pos="1080"/>
        <w:tab w:val="num" w:pos="1429"/>
        <w:tab w:val="num" w:pos="1980"/>
      </w:tabs>
      <w:ind w:left="0" w:firstLine="720"/>
      <w:jc w:val="both"/>
    </w:pPr>
    <w:rPr>
      <w:rFonts w:ascii="Times New Roman Полужирный" w:hAnsi="Times New Roman Полужирный"/>
    </w:rPr>
  </w:style>
  <w:style w:type="paragraph" w:customStyle="1" w:styleId="2v2">
    <w:name w:val="Заголовок 2.КД v2"/>
    <w:basedOn w:val="2ff0"/>
    <w:rsid w:val="00FD7467"/>
    <w:pPr>
      <w:spacing w:before="0" w:after="0"/>
      <w:jc w:val="right"/>
    </w:pPr>
  </w:style>
  <w:style w:type="numbering" w:styleId="111111">
    <w:name w:val="Outline List 2"/>
    <w:basedOn w:val="affe"/>
    <w:rsid w:val="00FD7467"/>
    <w:pPr>
      <w:numPr>
        <w:numId w:val="34"/>
      </w:numPr>
    </w:pPr>
  </w:style>
  <w:style w:type="character" w:customStyle="1" w:styleId="3ff0">
    <w:name w:val="Заголовок 3.КД Знак Знак"/>
    <w:basedOn w:val="2ff1"/>
    <w:link w:val="36"/>
    <w:rsid w:val="00FD7467"/>
    <w:rPr>
      <w:rFonts w:ascii="Cambria" w:hAnsi="Cambria"/>
      <w:b/>
      <w:bCs w:val="0"/>
      <w:kern w:val="28"/>
      <w:sz w:val="28"/>
      <w:szCs w:val="28"/>
      <w:lang w:eastAsia="en-US"/>
    </w:rPr>
  </w:style>
  <w:style w:type="paragraph" w:customStyle="1" w:styleId="102">
    <w:name w:val="Заголовок 1_02"/>
    <w:basedOn w:val="1ffff3"/>
    <w:rsid w:val="00FD7467"/>
    <w:pPr>
      <w:tabs>
        <w:tab w:val="left" w:pos="540"/>
      </w:tabs>
      <w:spacing w:before="240" w:line="240" w:lineRule="auto"/>
      <w:ind w:left="5580"/>
      <w:jc w:val="left"/>
    </w:pPr>
    <w:rPr>
      <w:bCs/>
    </w:rPr>
  </w:style>
  <w:style w:type="paragraph" w:customStyle="1" w:styleId="2ff2">
    <w:name w:val="заголовок 2"/>
    <w:basedOn w:val="affb"/>
    <w:next w:val="affff6"/>
    <w:link w:val="2ff3"/>
    <w:rsid w:val="00FD7467"/>
    <w:pPr>
      <w:keepNext/>
      <w:keepLines/>
      <w:suppressAutoHyphens w:val="0"/>
      <w:spacing w:before="240" w:after="120"/>
      <w:jc w:val="both"/>
    </w:pPr>
    <w:rPr>
      <w:rFonts w:ascii="Cambria" w:hAnsi="Cambria"/>
      <w:b/>
      <w:sz w:val="28"/>
      <w:szCs w:val="20"/>
      <w:lang w:eastAsia="en-US"/>
    </w:rPr>
  </w:style>
  <w:style w:type="paragraph" w:styleId="affffffffc">
    <w:name w:val="toa heading"/>
    <w:basedOn w:val="affb"/>
    <w:next w:val="affb"/>
    <w:semiHidden/>
    <w:rsid w:val="00FD7467"/>
    <w:pPr>
      <w:suppressAutoHyphens w:val="0"/>
      <w:spacing w:before="120"/>
    </w:pPr>
    <w:rPr>
      <w:rFonts w:ascii="Arial" w:hAnsi="Arial"/>
      <w:b/>
      <w:szCs w:val="20"/>
      <w:lang w:val="en-US" w:eastAsia="en-US"/>
    </w:rPr>
  </w:style>
  <w:style w:type="paragraph" w:styleId="56">
    <w:name w:val="index 5"/>
    <w:basedOn w:val="affb"/>
    <w:next w:val="affb"/>
    <w:autoRedefine/>
    <w:semiHidden/>
    <w:rsid w:val="00FD7467"/>
    <w:pPr>
      <w:suppressAutoHyphens w:val="0"/>
    </w:pPr>
    <w:rPr>
      <w:noProof/>
      <w:sz w:val="28"/>
      <w:szCs w:val="20"/>
      <w:lang w:eastAsia="en-US"/>
    </w:rPr>
  </w:style>
  <w:style w:type="paragraph" w:customStyle="1" w:styleId="xl24">
    <w:name w:val="xl24"/>
    <w:basedOn w:val="affb"/>
    <w:rsid w:val="00FD7467"/>
    <w:pPr>
      <w:suppressAutoHyphens w:val="0"/>
      <w:spacing w:before="100" w:after="100"/>
      <w:jc w:val="center"/>
      <w:textAlignment w:val="center"/>
    </w:pPr>
    <w:rPr>
      <w:szCs w:val="20"/>
      <w:lang w:eastAsia="ru-RU"/>
    </w:rPr>
  </w:style>
  <w:style w:type="paragraph" w:customStyle="1" w:styleId="Normal2">
    <w:name w:val="Normal2"/>
    <w:rsid w:val="00FD7467"/>
    <w:pPr>
      <w:widowControl w:val="0"/>
      <w:spacing w:line="300" w:lineRule="auto"/>
      <w:ind w:firstLine="720"/>
      <w:jc w:val="both"/>
    </w:pPr>
    <w:rPr>
      <w:snapToGrid w:val="0"/>
      <w:sz w:val="24"/>
    </w:rPr>
  </w:style>
  <w:style w:type="paragraph" w:customStyle="1" w:styleId="OTRTitleDocCode">
    <w:name w:val="OTR_Title_DocCode"/>
    <w:basedOn w:val="affb"/>
    <w:semiHidden/>
    <w:rsid w:val="00FD7467"/>
    <w:pPr>
      <w:suppressAutoHyphens w:val="0"/>
      <w:spacing w:before="120" w:after="240"/>
      <w:jc w:val="center"/>
    </w:pPr>
    <w:rPr>
      <w:b/>
      <w:bCs/>
      <w:sz w:val="20"/>
      <w:szCs w:val="20"/>
      <w:lang w:eastAsia="ru-RU"/>
    </w:rPr>
  </w:style>
  <w:style w:type="paragraph" w:customStyle="1" w:styleId="PseudoH1NoNum">
    <w:name w:val="Pseudo H1 No Num"/>
    <w:basedOn w:val="affb"/>
    <w:next w:val="affff6"/>
    <w:rsid w:val="00FD7467"/>
    <w:pPr>
      <w:keepNext/>
      <w:pageBreakBefore/>
      <w:suppressAutoHyphens w:val="0"/>
      <w:spacing w:after="120"/>
      <w:jc w:val="center"/>
      <w:outlineLvl w:val="0"/>
    </w:pPr>
    <w:rPr>
      <w:rFonts w:ascii="Arial" w:hAnsi="Arial"/>
      <w:b/>
      <w:caps/>
      <w:kern w:val="28"/>
      <w:sz w:val="32"/>
      <w:szCs w:val="20"/>
      <w:lang w:eastAsia="en-US"/>
    </w:rPr>
  </w:style>
  <w:style w:type="character" w:customStyle="1" w:styleId="3031">
    <w:name w:val="Заг 3.КД_03 Знак Знак"/>
    <w:rsid w:val="00FD7467"/>
    <w:rPr>
      <w:b/>
      <w:sz w:val="28"/>
      <w:szCs w:val="28"/>
      <w:lang w:val="ru-RU" w:eastAsia="en-US" w:bidi="ar-SA"/>
    </w:rPr>
  </w:style>
  <w:style w:type="paragraph" w:customStyle="1" w:styleId="otrnormal1">
    <w:name w:val="otr_normal"/>
    <w:rsid w:val="00FD7467"/>
    <w:pPr>
      <w:suppressAutoHyphens/>
      <w:spacing w:before="180" w:after="180" w:line="240" w:lineRule="atLeast"/>
      <w:ind w:left="1134"/>
      <w:jc w:val="both"/>
    </w:pPr>
    <w:rPr>
      <w:rFonts w:ascii="Arial" w:hAnsi="Arial"/>
      <w:szCs w:val="22"/>
      <w:lang w:eastAsia="en-US"/>
    </w:rPr>
  </w:style>
  <w:style w:type="paragraph" w:customStyle="1" w:styleId="otrlistmark1">
    <w:name w:val="otr_list_mark1"/>
    <w:basedOn w:val="affb"/>
    <w:rsid w:val="00FD7467"/>
    <w:pPr>
      <w:numPr>
        <w:numId w:val="36"/>
      </w:numPr>
      <w:tabs>
        <w:tab w:val="left" w:pos="397"/>
      </w:tabs>
      <w:spacing w:before="180" w:after="180" w:line="240" w:lineRule="atLeast"/>
      <w:jc w:val="both"/>
    </w:pPr>
    <w:rPr>
      <w:rFonts w:ascii="Arial" w:hAnsi="Arial"/>
      <w:sz w:val="20"/>
      <w:szCs w:val="22"/>
      <w:lang w:eastAsia="en-US"/>
    </w:rPr>
  </w:style>
  <w:style w:type="paragraph" w:customStyle="1" w:styleId="otrlistnum1">
    <w:name w:val="otr_list_num1"/>
    <w:rsid w:val="00FD7467"/>
    <w:pPr>
      <w:numPr>
        <w:numId w:val="37"/>
      </w:numPr>
      <w:suppressAutoHyphens/>
      <w:spacing w:before="120" w:after="120" w:line="288" w:lineRule="auto"/>
      <w:jc w:val="both"/>
    </w:pPr>
    <w:rPr>
      <w:rFonts w:ascii="Arial" w:hAnsi="Arial"/>
      <w:szCs w:val="22"/>
      <w:lang w:eastAsia="en-US"/>
    </w:rPr>
  </w:style>
  <w:style w:type="paragraph" w:customStyle="1" w:styleId="OTRListMark0">
    <w:name w:val="OTR_List_Mark"/>
    <w:basedOn w:val="affb"/>
    <w:link w:val="OTRListMark2"/>
    <w:rsid w:val="00FD7467"/>
    <w:pPr>
      <w:tabs>
        <w:tab w:val="num" w:pos="1183"/>
      </w:tabs>
      <w:suppressAutoHyphens w:val="0"/>
      <w:spacing w:before="60" w:after="60"/>
      <w:ind w:left="1183" w:hanging="283"/>
      <w:jc w:val="both"/>
    </w:pPr>
    <w:rPr>
      <w:rFonts w:ascii="Cambria" w:hAnsi="Cambria"/>
      <w:szCs w:val="20"/>
      <w:lang w:eastAsia="ru-RU"/>
    </w:rPr>
  </w:style>
  <w:style w:type="character" w:customStyle="1" w:styleId="OTRListMark2">
    <w:name w:val="OTR_List_Mark Знак"/>
    <w:link w:val="OTRListMark0"/>
    <w:rsid w:val="00FD7467"/>
    <w:rPr>
      <w:rFonts w:ascii="Cambria" w:hAnsi="Cambria"/>
      <w:sz w:val="24"/>
    </w:rPr>
  </w:style>
  <w:style w:type="paragraph" w:customStyle="1" w:styleId="otrlistmark">
    <w:name w:val="_otr_list_mark"/>
    <w:link w:val="otrlistmark3"/>
    <w:rsid w:val="00FD7467"/>
    <w:pPr>
      <w:numPr>
        <w:numId w:val="38"/>
      </w:numPr>
    </w:pPr>
    <w:rPr>
      <w:rFonts w:ascii="Cambria" w:hAnsi="Cambria"/>
      <w:snapToGrid w:val="0"/>
      <w:sz w:val="24"/>
    </w:rPr>
  </w:style>
  <w:style w:type="character" w:customStyle="1" w:styleId="otrlistmark3">
    <w:name w:val="_otr_list_mark Знак Знак"/>
    <w:link w:val="otrlistmark"/>
    <w:rsid w:val="00FD7467"/>
    <w:rPr>
      <w:rFonts w:ascii="Cambria" w:hAnsi="Cambria"/>
      <w:snapToGrid w:val="0"/>
      <w:sz w:val="24"/>
    </w:rPr>
  </w:style>
  <w:style w:type="paragraph" w:customStyle="1" w:styleId="OTRTableListNum">
    <w:name w:val="OTR_Table_List_Num"/>
    <w:basedOn w:val="affb"/>
    <w:rsid w:val="00FD7467"/>
    <w:pPr>
      <w:numPr>
        <w:numId w:val="49"/>
      </w:numPr>
      <w:suppressAutoHyphens w:val="0"/>
      <w:spacing w:before="60" w:after="60"/>
    </w:pPr>
    <w:rPr>
      <w:szCs w:val="20"/>
      <w:lang w:eastAsia="ru-RU"/>
    </w:rPr>
  </w:style>
  <w:style w:type="paragraph" w:customStyle="1" w:styleId="otrtablenormal">
    <w:name w:val="otr_table_normal"/>
    <w:rsid w:val="00FD7467"/>
    <w:pPr>
      <w:suppressAutoHyphens/>
      <w:spacing w:before="120" w:after="120"/>
      <w:contextualSpacing/>
    </w:pPr>
    <w:rPr>
      <w:rFonts w:ascii="Arial" w:hAnsi="Arial"/>
      <w:szCs w:val="22"/>
    </w:rPr>
  </w:style>
  <w:style w:type="paragraph" w:customStyle="1" w:styleId="otrtablemark">
    <w:name w:val="otr_table_mark"/>
    <w:rsid w:val="00FD7467"/>
    <w:pPr>
      <w:numPr>
        <w:numId w:val="39"/>
      </w:numPr>
      <w:suppressAutoHyphens/>
      <w:spacing w:before="120" w:after="120"/>
    </w:pPr>
    <w:rPr>
      <w:rFonts w:ascii="Arial" w:hAnsi="Arial"/>
      <w:szCs w:val="22"/>
    </w:rPr>
  </w:style>
  <w:style w:type="paragraph" w:customStyle="1" w:styleId="CharCharCharChar">
    <w:name w:val="Char Char Char Char"/>
    <w:basedOn w:val="affb"/>
    <w:next w:val="affb"/>
    <w:semiHidden/>
    <w:rsid w:val="00FD7467"/>
    <w:pPr>
      <w:suppressAutoHyphens w:val="0"/>
      <w:spacing w:after="160" w:line="240" w:lineRule="exact"/>
    </w:pPr>
    <w:rPr>
      <w:rFonts w:ascii="Arial" w:hAnsi="Arial" w:cs="Arial"/>
      <w:sz w:val="20"/>
      <w:szCs w:val="20"/>
      <w:lang w:val="en-US" w:eastAsia="en-US"/>
    </w:rPr>
  </w:style>
  <w:style w:type="character" w:customStyle="1" w:styleId="affffffffd">
    <w:name w:val="Название отдела"/>
    <w:rsid w:val="00FD7467"/>
    <w:rPr>
      <w:rFonts w:ascii="Arial" w:hAnsi="Arial" w:cs="Arial"/>
      <w:b/>
      <w:bCs/>
      <w:sz w:val="22"/>
      <w:szCs w:val="22"/>
    </w:rPr>
  </w:style>
  <w:style w:type="paragraph" w:customStyle="1" w:styleId="affffffffe">
    <w:name w:val="Знак Знак Знак Знак Знак Знак Знак Знак Знак Знак"/>
    <w:basedOn w:val="affb"/>
    <w:rsid w:val="00FD7467"/>
    <w:pPr>
      <w:suppressAutoHyphens w:val="0"/>
      <w:spacing w:after="160" w:line="240" w:lineRule="exact"/>
    </w:pPr>
    <w:rPr>
      <w:rFonts w:ascii="Verdana" w:hAnsi="Verdana"/>
      <w:lang w:val="en-US" w:eastAsia="en-US"/>
    </w:rPr>
  </w:style>
  <w:style w:type="paragraph" w:styleId="2ff4">
    <w:name w:val="envelope return"/>
    <w:basedOn w:val="affb"/>
    <w:rsid w:val="00FD7467"/>
    <w:pPr>
      <w:suppressAutoHyphens w:val="0"/>
    </w:pPr>
    <w:rPr>
      <w:rFonts w:ascii="Arial" w:hAnsi="Arial"/>
      <w:sz w:val="20"/>
      <w:szCs w:val="20"/>
      <w:lang w:eastAsia="ru-RU"/>
    </w:rPr>
  </w:style>
  <w:style w:type="paragraph" w:customStyle="1" w:styleId="57">
    <w:name w:val="заголовок 5"/>
    <w:basedOn w:val="affb"/>
    <w:next w:val="affb"/>
    <w:rsid w:val="00FD7467"/>
    <w:pPr>
      <w:keepNext/>
      <w:suppressAutoHyphens w:val="0"/>
      <w:outlineLvl w:val="4"/>
    </w:pPr>
    <w:rPr>
      <w:b/>
      <w:bCs/>
      <w:sz w:val="32"/>
      <w:szCs w:val="32"/>
      <w:lang w:eastAsia="ru-RU"/>
    </w:rPr>
  </w:style>
  <w:style w:type="paragraph" w:customStyle="1" w:styleId="BodyText23">
    <w:name w:val="Body Text 23"/>
    <w:basedOn w:val="affb"/>
    <w:rsid w:val="00FD7467"/>
    <w:pPr>
      <w:suppressAutoHyphens w:val="0"/>
      <w:ind w:firstLine="709"/>
      <w:jc w:val="both"/>
    </w:pPr>
    <w:rPr>
      <w:sz w:val="28"/>
      <w:szCs w:val="20"/>
      <w:lang w:eastAsia="ru-RU"/>
    </w:rPr>
  </w:style>
  <w:style w:type="paragraph" w:customStyle="1" w:styleId="2ff5">
    <w:name w:val="Знак Знак2 Знак"/>
    <w:basedOn w:val="affb"/>
    <w:rsid w:val="00FD7467"/>
    <w:pPr>
      <w:suppressAutoHyphens w:val="0"/>
      <w:spacing w:before="100" w:beforeAutospacing="1" w:after="100" w:afterAutospacing="1"/>
    </w:pPr>
    <w:rPr>
      <w:rFonts w:ascii="Tahoma" w:hAnsi="Tahoma" w:cs="Tahoma"/>
      <w:sz w:val="20"/>
      <w:szCs w:val="20"/>
      <w:lang w:val="en-US" w:eastAsia="en-US"/>
    </w:rPr>
  </w:style>
  <w:style w:type="paragraph" w:customStyle="1" w:styleId="OTRTableHead">
    <w:name w:val="OTR_Table_Head"/>
    <w:basedOn w:val="affb"/>
    <w:link w:val="OTRTableHead0"/>
    <w:rsid w:val="00FD7467"/>
    <w:pPr>
      <w:keepNext/>
      <w:suppressAutoHyphens w:val="0"/>
      <w:spacing w:before="60" w:after="60"/>
      <w:jc w:val="center"/>
    </w:pPr>
    <w:rPr>
      <w:rFonts w:ascii="Cambria" w:hAnsi="Cambria"/>
      <w:b/>
      <w:szCs w:val="20"/>
      <w:lang w:eastAsia="ru-RU"/>
    </w:rPr>
  </w:style>
  <w:style w:type="paragraph" w:customStyle="1" w:styleId="afffffffff">
    <w:name w:val="ТребТекст"/>
    <w:basedOn w:val="affb"/>
    <w:link w:val="afffffffff0"/>
    <w:rsid w:val="00FD7467"/>
    <w:pPr>
      <w:suppressAutoHyphens w:val="0"/>
      <w:autoSpaceDE w:val="0"/>
      <w:autoSpaceDN w:val="0"/>
      <w:adjustRightInd w:val="0"/>
      <w:spacing w:before="120"/>
      <w:ind w:left="709"/>
      <w:jc w:val="both"/>
    </w:pPr>
    <w:rPr>
      <w:rFonts w:ascii="Verdana" w:hAnsi="Verdana"/>
      <w:iCs/>
      <w:sz w:val="18"/>
      <w:szCs w:val="22"/>
      <w:lang w:eastAsia="ru-RU"/>
    </w:rPr>
  </w:style>
  <w:style w:type="character" w:customStyle="1" w:styleId="afffffffff0">
    <w:name w:val="ТребТекст Знак"/>
    <w:link w:val="afffffffff"/>
    <w:locked/>
    <w:rsid w:val="00FD7467"/>
    <w:rPr>
      <w:rFonts w:ascii="Verdana" w:hAnsi="Verdana"/>
      <w:iCs/>
      <w:sz w:val="18"/>
      <w:szCs w:val="22"/>
    </w:rPr>
  </w:style>
  <w:style w:type="paragraph" w:customStyle="1" w:styleId="ab">
    <w:name w:val="ТребСпис"/>
    <w:basedOn w:val="afffffffff"/>
    <w:link w:val="afffffffff1"/>
    <w:rsid w:val="00FD7467"/>
    <w:pPr>
      <w:numPr>
        <w:numId w:val="40"/>
      </w:numPr>
      <w:tabs>
        <w:tab w:val="left" w:pos="1531"/>
      </w:tabs>
    </w:pPr>
    <w:rPr>
      <w:lang w:val="x-none" w:eastAsia="en-US"/>
    </w:rPr>
  </w:style>
  <w:style w:type="character" w:customStyle="1" w:styleId="afffffffff1">
    <w:name w:val="ТребСпис Знак"/>
    <w:link w:val="ab"/>
    <w:rsid w:val="00FD7467"/>
    <w:rPr>
      <w:rFonts w:ascii="Verdana" w:hAnsi="Verdana"/>
      <w:iCs/>
      <w:sz w:val="18"/>
      <w:szCs w:val="22"/>
      <w:lang w:val="x-none" w:eastAsia="en-US"/>
    </w:rPr>
  </w:style>
  <w:style w:type="paragraph" w:customStyle="1" w:styleId="Tabletext">
    <w:name w:val="Tabletext"/>
    <w:basedOn w:val="affb"/>
    <w:rsid w:val="00FD7467"/>
    <w:pPr>
      <w:keepLines/>
      <w:widowControl w:val="0"/>
      <w:numPr>
        <w:ilvl w:val="1"/>
        <w:numId w:val="40"/>
      </w:numPr>
      <w:suppressAutoHyphens w:val="0"/>
      <w:spacing w:after="120" w:line="240" w:lineRule="atLeast"/>
    </w:pPr>
    <w:rPr>
      <w:rFonts w:ascii="Verdana" w:hAnsi="Verdana"/>
      <w:sz w:val="18"/>
      <w:szCs w:val="20"/>
      <w:lang w:val="en-US" w:eastAsia="en-US"/>
    </w:rPr>
  </w:style>
  <w:style w:type="paragraph" w:customStyle="1" w:styleId="2ff6">
    <w:name w:val="Рецензия2"/>
    <w:hidden/>
    <w:semiHidden/>
    <w:rsid w:val="00FD7467"/>
    <w:rPr>
      <w:sz w:val="24"/>
      <w:szCs w:val="24"/>
    </w:rPr>
  </w:style>
  <w:style w:type="paragraph" w:customStyle="1" w:styleId="afffffffff2">
    <w:name w:val="ДокТалицаШапка"/>
    <w:basedOn w:val="affb"/>
    <w:next w:val="affb"/>
    <w:rsid w:val="00FD7467"/>
    <w:pPr>
      <w:keepNext/>
      <w:widowControl w:val="0"/>
      <w:suppressAutoHyphens w:val="0"/>
      <w:spacing w:before="60" w:after="60"/>
      <w:jc w:val="center"/>
    </w:pPr>
    <w:rPr>
      <w:b/>
      <w:szCs w:val="20"/>
      <w:lang w:eastAsia="ru-RU"/>
    </w:rPr>
  </w:style>
  <w:style w:type="paragraph" w:customStyle="1" w:styleId="1ffff7">
    <w:name w:val="Раздел1"/>
    <w:basedOn w:val="affb"/>
    <w:rsid w:val="00FD7467"/>
    <w:pPr>
      <w:suppressAutoHyphens w:val="0"/>
      <w:spacing w:before="120" w:after="120"/>
      <w:jc w:val="center"/>
    </w:pPr>
    <w:rPr>
      <w:b/>
      <w:bCs/>
      <w:color w:val="000000"/>
      <w:sz w:val="28"/>
      <w:lang w:eastAsia="ru-RU"/>
    </w:rPr>
  </w:style>
  <w:style w:type="paragraph" w:customStyle="1" w:styleId="1-1">
    <w:name w:val="Раздел1-1"/>
    <w:basedOn w:val="affb"/>
    <w:rsid w:val="00FD7467"/>
    <w:pPr>
      <w:suppressAutoHyphens w:val="0"/>
      <w:spacing w:before="60" w:after="60"/>
    </w:pPr>
    <w:rPr>
      <w:b/>
      <w:szCs w:val="20"/>
      <w:lang w:eastAsia="ru-RU"/>
    </w:rPr>
  </w:style>
  <w:style w:type="paragraph" w:customStyle="1" w:styleId="1-1-1">
    <w:name w:val="Раздел1-1-1"/>
    <w:basedOn w:val="affb"/>
    <w:rsid w:val="00FD7467"/>
    <w:pPr>
      <w:suppressAutoHyphens w:val="0"/>
      <w:spacing w:before="60" w:after="60"/>
    </w:pPr>
    <w:rPr>
      <w:szCs w:val="20"/>
      <w:lang w:eastAsia="ru-RU"/>
    </w:rPr>
  </w:style>
  <w:style w:type="paragraph" w:customStyle="1" w:styleId="1-1-10">
    <w:name w:val="Стиль Раздел1-1-1 + По центру"/>
    <w:basedOn w:val="1-1-1"/>
    <w:rsid w:val="00FD7467"/>
    <w:pPr>
      <w:jc w:val="center"/>
    </w:pPr>
  </w:style>
  <w:style w:type="paragraph" w:customStyle="1" w:styleId="afffffffff3">
    <w:name w:val="ДокТекст"/>
    <w:basedOn w:val="affb"/>
    <w:rsid w:val="00FD7467"/>
    <w:pPr>
      <w:suppressAutoHyphens w:val="0"/>
      <w:autoSpaceDE w:val="0"/>
      <w:autoSpaceDN w:val="0"/>
      <w:adjustRightInd w:val="0"/>
      <w:spacing w:before="120" w:after="120"/>
      <w:ind w:firstLine="720"/>
      <w:jc w:val="both"/>
    </w:pPr>
    <w:rPr>
      <w:iCs/>
      <w:szCs w:val="22"/>
      <w:lang w:eastAsia="ru-RU"/>
    </w:rPr>
  </w:style>
  <w:style w:type="paragraph" w:customStyle="1" w:styleId="2ff7">
    <w:name w:val="Название2"/>
    <w:basedOn w:val="affffd"/>
    <w:rsid w:val="00FD7467"/>
    <w:pPr>
      <w:keepNext/>
      <w:widowControl/>
      <w:suppressAutoHyphens w:val="0"/>
      <w:autoSpaceDE/>
      <w:spacing w:after="240" w:line="340" w:lineRule="exact"/>
      <w:jc w:val="left"/>
    </w:pPr>
    <w:rPr>
      <w:rFonts w:ascii="Times New Roman" w:hAnsi="Times New Roman" w:cs="Times New Roman"/>
      <w:kern w:val="28"/>
      <w:szCs w:val="20"/>
      <w:lang w:eastAsia="en-US"/>
    </w:rPr>
  </w:style>
  <w:style w:type="paragraph" w:customStyle="1" w:styleId="afffffffff4">
    <w:name w:val="ПрецедентТабл"/>
    <w:basedOn w:val="afffffffff3"/>
    <w:rsid w:val="00FD7467"/>
    <w:pPr>
      <w:spacing w:before="60" w:after="60"/>
      <w:ind w:left="2835" w:right="851"/>
    </w:pPr>
    <w:rPr>
      <w:rFonts w:cs="Tahoma"/>
      <w:bCs/>
    </w:rPr>
  </w:style>
  <w:style w:type="paragraph" w:customStyle="1" w:styleId="afffffffff5">
    <w:name w:val="ПрецедентЗаголовок"/>
    <w:basedOn w:val="afffffffff4"/>
    <w:next w:val="afffffffff4"/>
    <w:rsid w:val="00FD7467"/>
    <w:pPr>
      <w:keepNext/>
      <w:spacing w:before="120" w:after="0"/>
      <w:ind w:left="0"/>
    </w:pPr>
    <w:rPr>
      <w:b/>
      <w:bCs w:val="0"/>
    </w:rPr>
  </w:style>
  <w:style w:type="paragraph" w:customStyle="1" w:styleId="afffffffff6">
    <w:name w:val="СценарийАльт"/>
    <w:basedOn w:val="affb"/>
    <w:rsid w:val="00FD7467"/>
    <w:pPr>
      <w:tabs>
        <w:tab w:val="left" w:pos="1482"/>
      </w:tabs>
      <w:suppressAutoHyphens w:val="0"/>
      <w:autoSpaceDE w:val="0"/>
      <w:autoSpaceDN w:val="0"/>
      <w:adjustRightInd w:val="0"/>
      <w:spacing w:before="120" w:after="60"/>
      <w:ind w:left="1588" w:right="851" w:hanging="454"/>
      <w:jc w:val="both"/>
    </w:pPr>
    <w:rPr>
      <w:rFonts w:ascii="Verdana" w:hAnsi="Verdana" w:cs="Tahoma"/>
      <w:iCs/>
      <w:sz w:val="18"/>
      <w:szCs w:val="22"/>
      <w:lang w:eastAsia="ru-RU"/>
    </w:rPr>
  </w:style>
  <w:style w:type="paragraph" w:customStyle="1" w:styleId="afffffffff7">
    <w:name w:val="СценарийАльтЗаголовок"/>
    <w:basedOn w:val="affb"/>
    <w:rsid w:val="00FD7467"/>
    <w:pPr>
      <w:tabs>
        <w:tab w:val="left" w:pos="1482"/>
      </w:tabs>
      <w:suppressAutoHyphens w:val="0"/>
      <w:autoSpaceDE w:val="0"/>
      <w:autoSpaceDN w:val="0"/>
      <w:adjustRightInd w:val="0"/>
      <w:spacing w:before="120" w:after="60"/>
      <w:ind w:left="1588" w:right="851" w:hanging="454"/>
      <w:jc w:val="both"/>
    </w:pPr>
    <w:rPr>
      <w:rFonts w:ascii="Verdana" w:hAnsi="Verdana" w:cs="Tahoma"/>
      <w:i/>
      <w:sz w:val="18"/>
      <w:szCs w:val="22"/>
      <w:u w:val="single"/>
      <w:lang w:eastAsia="ru-RU"/>
    </w:rPr>
  </w:style>
  <w:style w:type="paragraph" w:customStyle="1" w:styleId="af6">
    <w:name w:val="СценарийНью"/>
    <w:basedOn w:val="afffffffff4"/>
    <w:rsid w:val="00FD7467"/>
    <w:pPr>
      <w:numPr>
        <w:numId w:val="41"/>
      </w:numPr>
      <w:tabs>
        <w:tab w:val="left" w:pos="1482"/>
      </w:tabs>
      <w:spacing w:before="120"/>
    </w:pPr>
    <w:rPr>
      <w:bCs w:val="0"/>
    </w:rPr>
  </w:style>
  <w:style w:type="paragraph" w:customStyle="1" w:styleId="afffffffff8">
    <w:name w:val="ТребМеню"/>
    <w:basedOn w:val="afffffffff3"/>
    <w:rsid w:val="00FD7467"/>
    <w:rPr>
      <w:b/>
    </w:rPr>
  </w:style>
  <w:style w:type="paragraph" w:customStyle="1" w:styleId="aff4">
    <w:name w:val="ТребНумСпис"/>
    <w:rsid w:val="00FD7467"/>
    <w:pPr>
      <w:numPr>
        <w:numId w:val="42"/>
      </w:numPr>
      <w:spacing w:before="120"/>
    </w:pPr>
    <w:rPr>
      <w:rFonts w:ascii="Verdana" w:hAnsi="Verdana"/>
      <w:iCs/>
      <w:sz w:val="18"/>
      <w:szCs w:val="22"/>
      <w:lang w:eastAsia="en-US"/>
    </w:rPr>
  </w:style>
  <w:style w:type="paragraph" w:customStyle="1" w:styleId="afffffffff9">
    <w:name w:val="ТребСсылка"/>
    <w:basedOn w:val="afffffffff3"/>
    <w:rsid w:val="00FD7467"/>
    <w:rPr>
      <w:i/>
      <w:color w:val="333399"/>
    </w:rPr>
  </w:style>
  <w:style w:type="paragraph" w:customStyle="1" w:styleId="afffffffffa">
    <w:name w:val="ТребТекстКонст"/>
    <w:basedOn w:val="afffffffff3"/>
    <w:rsid w:val="00FD7467"/>
    <w:rPr>
      <w:color w:val="993366"/>
    </w:rPr>
  </w:style>
  <w:style w:type="paragraph" w:customStyle="1" w:styleId="1ffff8">
    <w:name w:val="Стиль Раздел1 + По левому краю"/>
    <w:basedOn w:val="1ffff7"/>
    <w:rsid w:val="00FD7467"/>
    <w:pPr>
      <w:jc w:val="left"/>
    </w:pPr>
    <w:rPr>
      <w:szCs w:val="20"/>
    </w:rPr>
  </w:style>
  <w:style w:type="paragraph" w:customStyle="1" w:styleId="afffffffffb">
    <w:name w:val="Таблица ячейка"/>
    <w:basedOn w:val="affff6"/>
    <w:rsid w:val="00FD7467"/>
    <w:pPr>
      <w:suppressAutoHyphens w:val="0"/>
      <w:spacing w:before="120" w:after="120"/>
      <w:ind w:firstLine="0"/>
      <w:jc w:val="left"/>
    </w:pPr>
    <w:rPr>
      <w:rFonts w:eastAsia="Times New Roman"/>
      <w:sz w:val="22"/>
      <w:szCs w:val="20"/>
      <w:lang w:eastAsia="ru-RU"/>
    </w:rPr>
  </w:style>
  <w:style w:type="character" w:customStyle="1" w:styleId="H3">
    <w:name w:val="H3 Знак"/>
    <w:aliases w:val="3 Знак,h:3 Знак,h Знак,31 Знак,ITT t3 Знак,PA Minor Section Знак,TE Heading Знак,Title3 Знак,list Знак,l3 Знак,Level 3 Head Знак,heading 3 Знак,h3 Знак,H31 Знак,H32 Знак,H33 Знак,H34 Знак,H35 Знак,título 3 Знак,subhead Знак,1. Знак,Titre3 Знак"/>
    <w:rsid w:val="00FD7467"/>
    <w:rPr>
      <w:b/>
      <w:sz w:val="28"/>
      <w:szCs w:val="28"/>
      <w:lang w:val="x-none" w:eastAsia="x-none"/>
    </w:rPr>
  </w:style>
  <w:style w:type="paragraph" w:customStyle="1" w:styleId="af5">
    <w:name w:val="Обычный_марк"/>
    <w:basedOn w:val="affb"/>
    <w:link w:val="afffffffffc"/>
    <w:qFormat/>
    <w:rsid w:val="00FD7467"/>
    <w:pPr>
      <w:numPr>
        <w:numId w:val="43"/>
      </w:numPr>
      <w:tabs>
        <w:tab w:val="left" w:pos="284"/>
        <w:tab w:val="left" w:pos="1134"/>
      </w:tabs>
      <w:suppressAutoHyphens w:val="0"/>
      <w:ind w:left="0" w:firstLine="709"/>
      <w:jc w:val="both"/>
    </w:pPr>
    <w:rPr>
      <w:rFonts w:ascii="Cambria" w:hAnsi="Cambria"/>
      <w:sz w:val="28"/>
      <w:lang w:val="x-none" w:eastAsia="x-none"/>
    </w:rPr>
  </w:style>
  <w:style w:type="paragraph" w:customStyle="1" w:styleId="2b">
    <w:name w:val="Обычный_марк2"/>
    <w:basedOn w:val="affff6"/>
    <w:link w:val="2ff8"/>
    <w:qFormat/>
    <w:rsid w:val="00FD7467"/>
    <w:pPr>
      <w:numPr>
        <w:numId w:val="44"/>
      </w:numPr>
      <w:tabs>
        <w:tab w:val="left" w:pos="1560"/>
      </w:tabs>
      <w:suppressAutoHyphens w:val="0"/>
      <w:ind w:left="0" w:firstLine="1134"/>
      <w:jc w:val="left"/>
    </w:pPr>
    <w:rPr>
      <w:rFonts w:ascii="Cambria" w:eastAsia="Times New Roman" w:hAnsi="Cambria"/>
      <w:sz w:val="28"/>
      <w:szCs w:val="28"/>
      <w:lang w:val="x-none" w:eastAsia="x-none"/>
    </w:rPr>
  </w:style>
  <w:style w:type="character" w:customStyle="1" w:styleId="afffffffffc">
    <w:name w:val="Обычный_марк Знак"/>
    <w:link w:val="af5"/>
    <w:rsid w:val="00FD7467"/>
    <w:rPr>
      <w:rFonts w:ascii="Cambria" w:hAnsi="Cambria"/>
      <w:sz w:val="28"/>
      <w:szCs w:val="24"/>
      <w:lang w:val="x-none" w:eastAsia="x-none"/>
    </w:rPr>
  </w:style>
  <w:style w:type="character" w:customStyle="1" w:styleId="2ff8">
    <w:name w:val="Обычный_марк2 Знак"/>
    <w:link w:val="2b"/>
    <w:rsid w:val="00FD7467"/>
    <w:rPr>
      <w:rFonts w:ascii="Cambria" w:hAnsi="Cambria"/>
      <w:sz w:val="28"/>
      <w:szCs w:val="28"/>
      <w:lang w:val="x-none" w:eastAsia="x-none"/>
    </w:rPr>
  </w:style>
  <w:style w:type="paragraph" w:customStyle="1" w:styleId="afa">
    <w:name w:val="маркированный"/>
    <w:aliases w:val="Symbol (Symbol),Слева:  0,63 см,Выступ:  0"/>
    <w:basedOn w:val="affb"/>
    <w:rsid w:val="00FD7467"/>
    <w:pPr>
      <w:numPr>
        <w:numId w:val="45"/>
      </w:numPr>
      <w:suppressAutoHyphens w:val="0"/>
      <w:jc w:val="both"/>
    </w:pPr>
    <w:rPr>
      <w:sz w:val="28"/>
      <w:szCs w:val="28"/>
      <w:lang w:eastAsia="ru-RU"/>
    </w:rPr>
  </w:style>
  <w:style w:type="character" w:customStyle="1" w:styleId="pagetext">
    <w:name w:val="page_text"/>
    <w:basedOn w:val="affc"/>
    <w:rsid w:val="00FD7467"/>
  </w:style>
  <w:style w:type="paragraph" w:customStyle="1" w:styleId="msolistparagraph0">
    <w:name w:val="msolistparagraph"/>
    <w:basedOn w:val="affb"/>
    <w:rsid w:val="00FD7467"/>
    <w:pPr>
      <w:suppressAutoHyphens w:val="0"/>
      <w:ind w:left="720"/>
    </w:pPr>
    <w:rPr>
      <w:lang w:eastAsia="ru-RU"/>
    </w:rPr>
  </w:style>
  <w:style w:type="paragraph" w:customStyle="1" w:styleId="afffffffffd">
    <w:name w:val="Текст документа"/>
    <w:basedOn w:val="affb"/>
    <w:rsid w:val="00FD7467"/>
    <w:pPr>
      <w:suppressAutoHyphens w:val="0"/>
      <w:spacing w:before="120" w:after="120" w:line="264" w:lineRule="auto"/>
      <w:ind w:left="720"/>
      <w:jc w:val="both"/>
    </w:pPr>
    <w:rPr>
      <w:rFonts w:ascii="Arial" w:hAnsi="Arial"/>
      <w:sz w:val="20"/>
      <w:szCs w:val="20"/>
      <w:lang w:eastAsia="ru-RU"/>
    </w:rPr>
  </w:style>
  <w:style w:type="paragraph" w:customStyle="1" w:styleId="afffffffffe">
    <w:name w:val="Стиль Маркированный список"/>
    <w:basedOn w:val="a4"/>
    <w:rsid w:val="00FD7467"/>
    <w:pPr>
      <w:numPr>
        <w:ilvl w:val="0"/>
        <w:numId w:val="0"/>
      </w:numPr>
      <w:tabs>
        <w:tab w:val="clear" w:pos="-567"/>
        <w:tab w:val="clear" w:pos="-426"/>
        <w:tab w:val="left" w:pos="567"/>
        <w:tab w:val="num" w:pos="1381"/>
      </w:tabs>
      <w:suppressAutoHyphens w:val="0"/>
      <w:autoSpaceDE/>
      <w:autoSpaceDN/>
      <w:adjustRightInd/>
      <w:spacing w:before="60" w:after="60" w:line="288" w:lineRule="auto"/>
      <w:ind w:left="360" w:firstLine="709"/>
    </w:pPr>
    <w:rPr>
      <w:rFonts w:ascii="Arial" w:hAnsi="Arial"/>
      <w:b w:val="0"/>
      <w:bCs w:val="0"/>
      <w:i w:val="0"/>
      <w:sz w:val="20"/>
      <w:szCs w:val="24"/>
    </w:rPr>
  </w:style>
  <w:style w:type="paragraph" w:customStyle="1" w:styleId="Table">
    <w:name w:val="Table"/>
    <w:basedOn w:val="affb"/>
    <w:rsid w:val="00FD7467"/>
    <w:pPr>
      <w:tabs>
        <w:tab w:val="left" w:pos="6345"/>
        <w:tab w:val="left" w:pos="8755"/>
      </w:tabs>
      <w:suppressAutoHyphens w:val="0"/>
      <w:jc w:val="center"/>
    </w:pPr>
    <w:rPr>
      <w:rFonts w:ascii="Arial" w:hAnsi="Arial"/>
      <w:sz w:val="20"/>
      <w:szCs w:val="20"/>
      <w:lang w:eastAsia="ru-RU"/>
    </w:rPr>
  </w:style>
  <w:style w:type="paragraph" w:customStyle="1" w:styleId="3b">
    <w:name w:val="Заголовок_3_"/>
    <w:basedOn w:val="affb"/>
    <w:next w:val="affb"/>
    <w:autoRedefine/>
    <w:rsid w:val="00FD7467"/>
    <w:pPr>
      <w:numPr>
        <w:numId w:val="46"/>
      </w:numPr>
      <w:suppressAutoHyphens w:val="0"/>
      <w:spacing w:line="360" w:lineRule="auto"/>
      <w:jc w:val="both"/>
    </w:pPr>
    <w:rPr>
      <w:snapToGrid w:val="0"/>
      <w:sz w:val="28"/>
      <w:szCs w:val="28"/>
      <w:lang w:val="en-GB" w:eastAsia="en-US"/>
    </w:rPr>
  </w:style>
  <w:style w:type="character" w:customStyle="1" w:styleId="FootnoteTextChar3">
    <w:name w:val="Footnote Text Char Знак Знак Знак3"/>
    <w:aliases w:val="Footnote Text Char Знак Знак4,Footnote Text Char Знак Знак Знак Знак Знак Знак3"/>
    <w:semiHidden/>
    <w:locked/>
    <w:rsid w:val="00FD7467"/>
    <w:rPr>
      <w:sz w:val="24"/>
      <w:lang w:val="ru-RU" w:eastAsia="en-US" w:bidi="ar-SA"/>
    </w:rPr>
  </w:style>
  <w:style w:type="character" w:customStyle="1" w:styleId="H4">
    <w:name w:val="H4 Знак"/>
    <w:aliases w:val="Заголовок 4 (Приложение) Знак,h:4 Знак,h4 Знак,ITT t4 Знак,PA Micro Section Знак,TE Heading 4 Знак,4 Знак,heading 4 + Indent: Left 0.5 in Знак,a. Знак,I4 Знак,l4 Знак,heading&#10;4 Знак,Map Title Знак,heading Знак,heading4 Знак,Параграф Знак1"/>
    <w:locked/>
    <w:rsid w:val="00FD7467"/>
    <w:rPr>
      <w:bCs/>
      <w:snapToGrid w:val="0"/>
      <w:sz w:val="28"/>
      <w:szCs w:val="24"/>
      <w:lang w:bidi="ar-SA"/>
    </w:rPr>
  </w:style>
  <w:style w:type="character" w:customStyle="1" w:styleId="H5">
    <w:name w:val="H5 Знак"/>
    <w:aliases w:val="ITT t5 Знак,PA Pico Section Знак,5 Знак,Roman list Знак,h5 Знак,Roman list1 Знак,Roman list2 Знак,Roman list11 Знак,Roman list3 Знак,Roman list12 Знак,Roman list21 Знак,Roman list111 Знак,Gliederung5 Знак,heading 5 Знак,Заголовок oglavlenie Знак"/>
    <w:locked/>
    <w:rsid w:val="00FD7467"/>
    <w:rPr>
      <w:b/>
      <w:sz w:val="24"/>
      <w:lang w:val="en-US" w:eastAsia="en-US" w:bidi="ar-SA"/>
    </w:rPr>
  </w:style>
  <w:style w:type="character" w:customStyle="1" w:styleId="ITTt6">
    <w:name w:val="ITT t6 Знак"/>
    <w:aliases w:val="PA Appendix Знак,6 Знак,heading 6 Знак,Bullet list Знак,Bullet list1 Знак,Bullet list2 Знак,Bullet list11 Знак,Bullet list3 Знак,Bullet list12 Знак,Bullet list21 Знак,Bullet list111 Знак,Bullet lis Знак,H6 Знак,__Подпункт Знак,Переч.- Знак"/>
    <w:locked/>
    <w:rsid w:val="00FD7467"/>
    <w:rPr>
      <w:color w:val="000000"/>
      <w:spacing w:val="-3"/>
      <w:sz w:val="28"/>
      <w:lang w:eastAsia="en-US" w:bidi="ar-SA"/>
    </w:rPr>
  </w:style>
  <w:style w:type="character" w:customStyle="1" w:styleId="ITTt7">
    <w:name w:val="ITT t7 Знак"/>
    <w:aliases w:val="PA Appendix Major Знак,7 Знак,req3 Знак,heading 7 Знак,letter list Знак,lettered list Знак,letter list1 Знак,lettered list1 Знак,letter list2 Знак,lettered list2 Знак,letter list11 Знак,lettered list11 Знак,letter list3 Знак,Переч_а) Знак"/>
    <w:locked/>
    <w:rsid w:val="00FD7467"/>
    <w:rPr>
      <w:sz w:val="32"/>
      <w:lang w:eastAsia="en-US" w:bidi="ar-SA"/>
    </w:rPr>
  </w:style>
  <w:style w:type="character" w:customStyle="1" w:styleId="ITTt8">
    <w:name w:val="ITT t8 Знак"/>
    <w:aliases w:val="PA Appendix Minor Знак,8 Знак,r Знак,requirement Знак,req2 Знак,Reference List Знак,heading 8 Знак, action Знак,action Знак,action1 Знак,action2 Знак,action11 Знак,action3 Знак,action4 Знак,action5 Знак,action6 Знак,action7 Знак,action8 Знак"/>
    <w:locked/>
    <w:rsid w:val="00FD7467"/>
    <w:rPr>
      <w:sz w:val="28"/>
      <w:lang w:eastAsia="en-US" w:bidi="ar-SA"/>
    </w:rPr>
  </w:style>
  <w:style w:type="character" w:customStyle="1" w:styleId="ITTt9">
    <w:name w:val="ITT t9 Знак"/>
    <w:aliases w:val="9 Знак,rb Знак,req bullet Знак,req1 Знак,heading 9 Знак, progress Знак,Titre 10 Знак,progress Знак,App Heading Знак,progress1 Знак,progress2 Знак,progress11 Знак,progress3 Знак,progress4 Знак,progress5 Знак,progress6 Знак,progress7 Знак"/>
    <w:locked/>
    <w:rsid w:val="00FD7467"/>
    <w:rPr>
      <w:b/>
      <w:sz w:val="32"/>
      <w:lang w:eastAsia="en-US" w:bidi="ar-SA"/>
    </w:rPr>
  </w:style>
  <w:style w:type="character" w:customStyle="1" w:styleId="1ffff9">
    <w:name w:val="Не удалять! Знак1"/>
    <w:aliases w:val="f Знак Знак1"/>
    <w:locked/>
    <w:rsid w:val="00FD7467"/>
    <w:rPr>
      <w:sz w:val="24"/>
      <w:szCs w:val="24"/>
      <w:lang w:val="ru-RU" w:eastAsia="ru-RU" w:bidi="ar-SA"/>
    </w:rPr>
  </w:style>
  <w:style w:type="paragraph" w:customStyle="1" w:styleId="Head2">
    <w:name w:val="Head 2"/>
    <w:basedOn w:val="2"/>
    <w:rsid w:val="00FD7467"/>
    <w:pPr>
      <w:keepLines/>
      <w:numPr>
        <w:ilvl w:val="0"/>
        <w:numId w:val="0"/>
      </w:numPr>
      <w:tabs>
        <w:tab w:val="left" w:pos="1800"/>
        <w:tab w:val="left" w:pos="2160"/>
        <w:tab w:val="left" w:pos="2520"/>
      </w:tabs>
      <w:suppressAutoHyphens w:val="0"/>
      <w:overflowPunct w:val="0"/>
      <w:autoSpaceDE w:val="0"/>
      <w:autoSpaceDN w:val="0"/>
      <w:adjustRightInd w:val="0"/>
      <w:spacing w:before="120" w:after="120"/>
      <w:textAlignment w:val="baseline"/>
      <w:outlineLvl w:val="9"/>
    </w:pPr>
    <w:rPr>
      <w:rFonts w:ascii="Book Antiqua" w:hAnsi="Book Antiqua" w:cs="Book Antiqua"/>
      <w:i w:val="0"/>
      <w:iCs w:val="0"/>
      <w:lang w:val="en-US" w:eastAsia="ru-RU"/>
    </w:rPr>
  </w:style>
  <w:style w:type="paragraph" w:customStyle="1" w:styleId="TableCell10L">
    <w:name w:val="Table Cell 10 L"/>
    <w:basedOn w:val="affb"/>
    <w:rsid w:val="00FD7467"/>
    <w:pPr>
      <w:suppressAutoHyphens w:val="0"/>
    </w:pPr>
    <w:rPr>
      <w:sz w:val="20"/>
      <w:szCs w:val="20"/>
      <w:lang w:eastAsia="ru-RU"/>
    </w:rPr>
  </w:style>
  <w:style w:type="paragraph" w:customStyle="1" w:styleId="Title-Small">
    <w:name w:val="Title-Small"/>
    <w:basedOn w:val="affffd"/>
    <w:rsid w:val="00FD7467"/>
    <w:pPr>
      <w:widowControl/>
      <w:suppressAutoHyphens w:val="0"/>
      <w:autoSpaceDE/>
    </w:pPr>
    <w:rPr>
      <w:smallCaps/>
      <w:kern w:val="28"/>
      <w:lang w:eastAsia="ru-RU"/>
    </w:rPr>
  </w:style>
  <w:style w:type="paragraph" w:customStyle="1" w:styleId="ASFKListnum2">
    <w:name w:val="_ASFK_List_num2"/>
    <w:basedOn w:val="ASFKListnum1"/>
    <w:rsid w:val="00FD7467"/>
    <w:pPr>
      <w:numPr>
        <w:ilvl w:val="0"/>
        <w:numId w:val="0"/>
      </w:numPr>
      <w:tabs>
        <w:tab w:val="num" w:pos="643"/>
        <w:tab w:val="num" w:pos="1209"/>
        <w:tab w:val="num" w:pos="1440"/>
        <w:tab w:val="num" w:pos="1492"/>
      </w:tabs>
      <w:ind w:left="1440" w:hanging="360"/>
    </w:pPr>
  </w:style>
  <w:style w:type="paragraph" w:customStyle="1" w:styleId="ASFKListnum1">
    <w:name w:val="_ASFK_List_num1"/>
    <w:rsid w:val="00FD7467"/>
    <w:pPr>
      <w:numPr>
        <w:ilvl w:val="1"/>
        <w:numId w:val="47"/>
      </w:numPr>
      <w:tabs>
        <w:tab w:val="clear" w:pos="1588"/>
        <w:tab w:val="num" w:pos="1021"/>
      </w:tabs>
      <w:spacing w:before="120" w:after="120"/>
      <w:ind w:left="1021" w:hanging="454"/>
    </w:pPr>
    <w:rPr>
      <w:sz w:val="24"/>
      <w:szCs w:val="24"/>
    </w:rPr>
  </w:style>
  <w:style w:type="paragraph" w:customStyle="1" w:styleId="2ff9">
    <w:name w:val="Заг_2_Приложение"/>
    <w:basedOn w:val="affffffffff"/>
    <w:rsid w:val="00FD7467"/>
    <w:pPr>
      <w:pageBreakBefore w:val="0"/>
      <w:tabs>
        <w:tab w:val="clear" w:pos="0"/>
      </w:tabs>
      <w:ind w:left="0" w:firstLine="0"/>
      <w:jc w:val="left"/>
    </w:pPr>
    <w:rPr>
      <w:sz w:val="28"/>
      <w:szCs w:val="28"/>
    </w:rPr>
  </w:style>
  <w:style w:type="paragraph" w:customStyle="1" w:styleId="affffffffff">
    <w:name w:val="Заг_Приложение"/>
    <w:basedOn w:val="1"/>
    <w:next w:val="ASFKNormal"/>
    <w:rsid w:val="00FD7467"/>
    <w:pPr>
      <w:pageBreakBefore/>
      <w:numPr>
        <w:numId w:val="0"/>
      </w:numPr>
      <w:tabs>
        <w:tab w:val="num" w:pos="0"/>
        <w:tab w:val="num" w:pos="1428"/>
      </w:tabs>
      <w:spacing w:after="480"/>
      <w:ind w:left="1428" w:hanging="360"/>
      <w:jc w:val="center"/>
    </w:pPr>
    <w:rPr>
      <w:rFonts w:eastAsia="Times New Roman" w:cs="Times New Roman"/>
      <w:caps/>
      <w:kern w:val="0"/>
      <w:lang w:eastAsia="ru-RU"/>
    </w:rPr>
  </w:style>
  <w:style w:type="paragraph" w:customStyle="1" w:styleId="ASFKNormal">
    <w:name w:val="_ASFK_Normal"/>
    <w:rsid w:val="00FD7467"/>
    <w:pPr>
      <w:spacing w:before="120" w:after="120"/>
      <w:ind w:firstLine="567"/>
      <w:jc w:val="both"/>
    </w:pPr>
    <w:rPr>
      <w:sz w:val="24"/>
      <w:szCs w:val="24"/>
    </w:rPr>
  </w:style>
  <w:style w:type="paragraph" w:customStyle="1" w:styleId="ASFKListmark1">
    <w:name w:val="_ASFK_List_mark1"/>
    <w:rsid w:val="00FD7467"/>
    <w:pPr>
      <w:tabs>
        <w:tab w:val="num" w:pos="360"/>
        <w:tab w:val="num" w:pos="851"/>
      </w:tabs>
      <w:ind w:left="851" w:hanging="284"/>
    </w:pPr>
    <w:rPr>
      <w:sz w:val="24"/>
      <w:szCs w:val="24"/>
    </w:rPr>
  </w:style>
  <w:style w:type="paragraph" w:customStyle="1" w:styleId="ASFKListmark2">
    <w:name w:val="_ASFK_List_mark2"/>
    <w:rsid w:val="00FD7467"/>
    <w:pPr>
      <w:tabs>
        <w:tab w:val="num" w:pos="1134"/>
        <w:tab w:val="num" w:pos="1287"/>
      </w:tabs>
      <w:ind w:left="1134" w:hanging="283"/>
    </w:pPr>
    <w:rPr>
      <w:sz w:val="24"/>
      <w:szCs w:val="24"/>
    </w:rPr>
  </w:style>
  <w:style w:type="paragraph" w:customStyle="1" w:styleId="ASFKTableListMark">
    <w:name w:val="_ASFK_Table_List_Mark"/>
    <w:rsid w:val="00FD7467"/>
    <w:pPr>
      <w:tabs>
        <w:tab w:val="num" w:pos="340"/>
        <w:tab w:val="num" w:pos="1320"/>
      </w:tabs>
      <w:ind w:left="340" w:hanging="198"/>
    </w:pPr>
    <w:rPr>
      <w:sz w:val="22"/>
      <w:szCs w:val="22"/>
    </w:rPr>
  </w:style>
  <w:style w:type="paragraph" w:customStyle="1" w:styleId="ASFKFigName">
    <w:name w:val="_ASFK_Fig_Name"/>
    <w:basedOn w:val="ASFKFigure"/>
    <w:next w:val="ASFKNormal"/>
    <w:rsid w:val="00FD7467"/>
    <w:pPr>
      <w:keepNext w:val="0"/>
      <w:tabs>
        <w:tab w:val="num" w:pos="0"/>
        <w:tab w:val="num" w:pos="1800"/>
      </w:tabs>
      <w:ind w:left="1800" w:hanging="360"/>
    </w:pPr>
    <w:rPr>
      <w:b/>
      <w:bCs/>
    </w:rPr>
  </w:style>
  <w:style w:type="paragraph" w:customStyle="1" w:styleId="ASFKFigure">
    <w:name w:val="_ASFK_Figure"/>
    <w:next w:val="ASFKFigName"/>
    <w:rsid w:val="00FD7467"/>
    <w:pPr>
      <w:keepNext/>
      <w:spacing w:before="120" w:after="120"/>
      <w:jc w:val="center"/>
    </w:pPr>
    <w:rPr>
      <w:sz w:val="24"/>
      <w:szCs w:val="24"/>
    </w:rPr>
  </w:style>
  <w:style w:type="paragraph" w:customStyle="1" w:styleId="OTRHeading2">
    <w:name w:val="OTR_Heading_2"/>
    <w:next w:val="affb"/>
    <w:rsid w:val="00FD7467"/>
    <w:pPr>
      <w:keepNext/>
      <w:tabs>
        <w:tab w:val="num" w:pos="1022"/>
        <w:tab w:val="num" w:pos="1848"/>
      </w:tabs>
      <w:spacing w:before="240" w:after="120"/>
      <w:ind w:left="1022" w:hanging="576"/>
      <w:jc w:val="both"/>
      <w:outlineLvl w:val="1"/>
    </w:pPr>
    <w:rPr>
      <w:rFonts w:ascii="Arial" w:hAnsi="Arial" w:cs="Arial"/>
      <w:b/>
      <w:bCs/>
      <w:sz w:val="28"/>
      <w:szCs w:val="28"/>
    </w:rPr>
  </w:style>
  <w:style w:type="paragraph" w:customStyle="1" w:styleId="affffffffff0">
    <w:name w:val="Список маркированный"/>
    <w:basedOn w:val="affb"/>
    <w:semiHidden/>
    <w:locked/>
    <w:rsid w:val="00FD7467"/>
    <w:pPr>
      <w:tabs>
        <w:tab w:val="left" w:pos="1080"/>
        <w:tab w:val="num" w:pos="1152"/>
      </w:tabs>
      <w:suppressAutoHyphens w:val="0"/>
      <w:ind w:left="1152" w:hanging="432"/>
      <w:jc w:val="both"/>
    </w:pPr>
    <w:rPr>
      <w:lang w:eastAsia="ru-RU"/>
    </w:rPr>
  </w:style>
  <w:style w:type="paragraph" w:customStyle="1" w:styleId="ASFKNameTable">
    <w:name w:val="_ASFK_Name_Table"/>
    <w:rsid w:val="00FD7467"/>
    <w:pPr>
      <w:keepNext/>
      <w:tabs>
        <w:tab w:val="num" w:pos="567"/>
        <w:tab w:val="num" w:pos="720"/>
      </w:tabs>
      <w:spacing w:before="240" w:after="120"/>
      <w:ind w:left="360" w:firstLine="567"/>
    </w:pPr>
    <w:rPr>
      <w:b/>
      <w:bCs/>
      <w:sz w:val="24"/>
      <w:szCs w:val="24"/>
    </w:rPr>
  </w:style>
  <w:style w:type="paragraph" w:customStyle="1" w:styleId="Normal20">
    <w:name w:val="Normal20"/>
    <w:autoRedefine/>
    <w:semiHidden/>
    <w:rsid w:val="00FD7467"/>
    <w:pPr>
      <w:tabs>
        <w:tab w:val="num" w:pos="360"/>
        <w:tab w:val="num" w:pos="567"/>
      </w:tabs>
      <w:spacing w:line="360" w:lineRule="auto"/>
      <w:ind w:left="567" w:hanging="357"/>
      <w:jc w:val="center"/>
    </w:pPr>
    <w:rPr>
      <w:b/>
      <w:bCs/>
      <w:sz w:val="28"/>
      <w:szCs w:val="28"/>
    </w:rPr>
  </w:style>
  <w:style w:type="paragraph" w:customStyle="1" w:styleId="ASFKTableListNum">
    <w:name w:val="_ASFK_Table_List_Num"/>
    <w:basedOn w:val="affb"/>
    <w:rsid w:val="00FD7467"/>
    <w:pPr>
      <w:tabs>
        <w:tab w:val="num" w:pos="0"/>
      </w:tabs>
      <w:suppressAutoHyphens w:val="0"/>
      <w:spacing w:before="60" w:after="60"/>
      <w:ind w:left="284" w:hanging="284"/>
    </w:pPr>
    <w:rPr>
      <w:sz w:val="22"/>
      <w:szCs w:val="22"/>
      <w:lang w:eastAsia="ru-RU"/>
    </w:rPr>
  </w:style>
  <w:style w:type="paragraph" w:customStyle="1" w:styleId="ASFKTableNum">
    <w:name w:val="_ASFK_Table_Num"/>
    <w:basedOn w:val="affb"/>
    <w:rsid w:val="00FD7467"/>
    <w:pPr>
      <w:tabs>
        <w:tab w:val="num" w:pos="360"/>
      </w:tabs>
      <w:suppressAutoHyphens w:val="0"/>
      <w:spacing w:before="60" w:after="60"/>
    </w:pPr>
    <w:rPr>
      <w:sz w:val="22"/>
      <w:szCs w:val="22"/>
      <w:lang w:eastAsia="ru-RU"/>
    </w:rPr>
  </w:style>
  <w:style w:type="paragraph" w:customStyle="1" w:styleId="affffffffff1">
    <w:name w:val="Абзац жирный+курсив"/>
    <w:basedOn w:val="affb"/>
    <w:semiHidden/>
    <w:rsid w:val="00FD7467"/>
    <w:pPr>
      <w:widowControl w:val="0"/>
      <w:tabs>
        <w:tab w:val="num" w:pos="717"/>
      </w:tabs>
      <w:suppressAutoHyphens w:val="0"/>
      <w:autoSpaceDE w:val="0"/>
      <w:autoSpaceDN w:val="0"/>
      <w:adjustRightInd w:val="0"/>
      <w:spacing w:line="360" w:lineRule="atLeast"/>
      <w:ind w:left="714" w:hanging="357"/>
      <w:jc w:val="both"/>
      <w:textAlignment w:val="baseline"/>
    </w:pPr>
    <w:rPr>
      <w:lang w:eastAsia="ru-RU"/>
    </w:rPr>
  </w:style>
  <w:style w:type="paragraph" w:customStyle="1" w:styleId="affffffffff2">
    <w:name w:val="Название рисунка"/>
    <w:basedOn w:val="affb"/>
    <w:next w:val="affb"/>
    <w:autoRedefine/>
    <w:semiHidden/>
    <w:rsid w:val="00FD7467"/>
    <w:pPr>
      <w:tabs>
        <w:tab w:val="num" w:pos="360"/>
      </w:tabs>
      <w:suppressAutoHyphens w:val="0"/>
      <w:spacing w:before="120" w:after="120"/>
      <w:ind w:left="360" w:hanging="360"/>
      <w:jc w:val="center"/>
    </w:pPr>
    <w:rPr>
      <w:b/>
      <w:bCs/>
      <w:lang w:val="en-US" w:eastAsia="en-US"/>
    </w:rPr>
  </w:style>
  <w:style w:type="paragraph" w:customStyle="1" w:styleId="290">
    <w:name w:val="Приложение29"/>
    <w:basedOn w:val="affb"/>
    <w:next w:val="affb"/>
    <w:semiHidden/>
    <w:rsid w:val="00FD7467"/>
    <w:pPr>
      <w:pageBreakBefore/>
      <w:widowControl w:val="0"/>
      <w:pBdr>
        <w:bottom w:val="thinThickSmallGap" w:sz="18" w:space="1" w:color="auto"/>
      </w:pBdr>
      <w:shd w:val="pct12" w:color="auto" w:fill="FFFFFF"/>
      <w:tabs>
        <w:tab w:val="num" w:pos="698"/>
        <w:tab w:val="left" w:pos="1418"/>
      </w:tabs>
      <w:suppressAutoHyphens w:val="0"/>
      <w:ind w:left="698" w:hanging="432"/>
      <w:jc w:val="both"/>
    </w:pPr>
    <w:rPr>
      <w:b/>
      <w:bCs/>
      <w:sz w:val="28"/>
      <w:szCs w:val="28"/>
      <w:lang w:val="en-US" w:eastAsia="en-US"/>
    </w:rPr>
  </w:style>
  <w:style w:type="paragraph" w:customStyle="1" w:styleId="2ffa">
    <w:name w:val="Стиль Заголовок 2"/>
    <w:basedOn w:val="2"/>
    <w:semiHidden/>
    <w:rsid w:val="00FD7467"/>
    <w:pPr>
      <w:keepLines/>
      <w:numPr>
        <w:ilvl w:val="0"/>
        <w:numId w:val="0"/>
      </w:numPr>
      <w:tabs>
        <w:tab w:val="num" w:pos="540"/>
        <w:tab w:val="num" w:pos="567"/>
        <w:tab w:val="left" w:pos="907"/>
        <w:tab w:val="num" w:pos="1800"/>
      </w:tabs>
      <w:spacing w:after="480"/>
      <w:ind w:left="540" w:hanging="360"/>
    </w:pPr>
    <w:rPr>
      <w:rFonts w:cs="Times New Roman"/>
      <w:lang w:val="en-US" w:eastAsia="en-US"/>
    </w:rPr>
  </w:style>
  <w:style w:type="paragraph" w:customStyle="1" w:styleId="2ffb">
    <w:name w:val="Стиль Стиль Заголовок 2 + полужирный"/>
    <w:basedOn w:val="2ffa"/>
    <w:semiHidden/>
    <w:rsid w:val="00FD7467"/>
    <w:pPr>
      <w:tabs>
        <w:tab w:val="clear" w:pos="540"/>
        <w:tab w:val="clear" w:pos="907"/>
      </w:tabs>
      <w:ind w:left="0" w:firstLine="0"/>
    </w:pPr>
    <w:rPr>
      <w:b w:val="0"/>
      <w:bCs w:val="0"/>
    </w:rPr>
  </w:style>
  <w:style w:type="paragraph" w:customStyle="1" w:styleId="ASFKListmark3">
    <w:name w:val="_ASFK_List_mark3"/>
    <w:basedOn w:val="affb"/>
    <w:rsid w:val="00FD7467"/>
    <w:pPr>
      <w:tabs>
        <w:tab w:val="num" w:pos="900"/>
        <w:tab w:val="num" w:pos="1418"/>
      </w:tabs>
      <w:suppressAutoHyphens w:val="0"/>
      <w:ind w:left="1418" w:hanging="284"/>
    </w:pPr>
    <w:rPr>
      <w:lang w:eastAsia="ru-RU"/>
    </w:rPr>
  </w:style>
  <w:style w:type="paragraph" w:customStyle="1" w:styleId="ASFKTableHead">
    <w:name w:val="_ASFK_Table_Head"/>
    <w:basedOn w:val="ASFKTablenorm"/>
    <w:rsid w:val="00FD7467"/>
    <w:pPr>
      <w:keepNext/>
      <w:jc w:val="center"/>
    </w:pPr>
    <w:rPr>
      <w:b/>
      <w:bCs/>
    </w:rPr>
  </w:style>
  <w:style w:type="paragraph" w:customStyle="1" w:styleId="ASFKTablenorm">
    <w:name w:val="_ASFK_Table_norm"/>
    <w:rsid w:val="00FD7467"/>
    <w:pPr>
      <w:spacing w:before="60" w:after="60"/>
    </w:pPr>
    <w:rPr>
      <w:sz w:val="22"/>
      <w:szCs w:val="22"/>
    </w:rPr>
  </w:style>
  <w:style w:type="paragraph" w:customStyle="1" w:styleId="affffffffff3">
    <w:name w:val="Ñåðûé õåäåð"/>
    <w:basedOn w:val="affb"/>
    <w:rsid w:val="00FD7467"/>
    <w:pPr>
      <w:keepNext/>
      <w:suppressAutoHyphens w:val="0"/>
      <w:spacing w:before="60" w:after="60"/>
      <w:jc w:val="center"/>
    </w:pPr>
    <w:rPr>
      <w:i/>
      <w:iCs/>
      <w:lang w:eastAsia="en-US"/>
    </w:rPr>
  </w:style>
  <w:style w:type="paragraph" w:customStyle="1" w:styleId="OTRNameTable">
    <w:name w:val="OTR_Name_Table"/>
    <w:basedOn w:val="affb"/>
    <w:link w:val="OTRNameTable0"/>
    <w:rsid w:val="00FD7467"/>
    <w:pPr>
      <w:keepNext/>
      <w:numPr>
        <w:numId w:val="48"/>
      </w:numPr>
      <w:suppressAutoHyphens w:val="0"/>
      <w:spacing w:before="120"/>
      <w:jc w:val="both"/>
    </w:pPr>
    <w:rPr>
      <w:rFonts w:ascii="Cambria" w:hAnsi="Cambria"/>
      <w:b/>
      <w:szCs w:val="20"/>
      <w:lang w:val="x-none" w:eastAsia="x-none"/>
    </w:rPr>
  </w:style>
  <w:style w:type="character" w:customStyle="1" w:styleId="OTRNameTable0">
    <w:name w:val="OTR_Name_Table Знак"/>
    <w:link w:val="OTRNameTable"/>
    <w:rsid w:val="00FD7467"/>
    <w:rPr>
      <w:rFonts w:ascii="Cambria" w:hAnsi="Cambria"/>
      <w:b/>
      <w:sz w:val="24"/>
      <w:lang w:val="x-none" w:eastAsia="x-none"/>
    </w:rPr>
  </w:style>
  <w:style w:type="character" w:customStyle="1" w:styleId="OTRSymItalic">
    <w:name w:val="OTR_Sym_Italic"/>
    <w:rsid w:val="00FD7467"/>
    <w:rPr>
      <w:i/>
    </w:rPr>
  </w:style>
  <w:style w:type="paragraph" w:customStyle="1" w:styleId="1ffffa">
    <w:name w:val="Знак1 Знак Знак Знак Знак Знак Знак Знак Знак Знак Знак Знак Знак"/>
    <w:basedOn w:val="affb"/>
    <w:next w:val="affb"/>
    <w:semiHidden/>
    <w:rsid w:val="00FD7467"/>
    <w:pPr>
      <w:suppressAutoHyphens w:val="0"/>
      <w:spacing w:after="160" w:line="240" w:lineRule="exact"/>
    </w:pPr>
    <w:rPr>
      <w:rFonts w:ascii="Arial" w:hAnsi="Arial" w:cs="Arial"/>
      <w:sz w:val="20"/>
      <w:szCs w:val="20"/>
      <w:lang w:val="en-US" w:eastAsia="en-US"/>
    </w:rPr>
  </w:style>
  <w:style w:type="paragraph" w:customStyle="1" w:styleId="xl26">
    <w:name w:val="xl26"/>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 w:val="22"/>
      <w:szCs w:val="22"/>
      <w:lang w:eastAsia="ru-RU"/>
    </w:rPr>
  </w:style>
  <w:style w:type="paragraph" w:customStyle="1" w:styleId="xl27">
    <w:name w:val="xl27"/>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28">
    <w:name w:val="xl28"/>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ru-RU"/>
    </w:rPr>
  </w:style>
  <w:style w:type="paragraph" w:customStyle="1" w:styleId="xl29">
    <w:name w:val="xl29"/>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0">
    <w:name w:val="xl30"/>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1">
    <w:name w:val="xl31"/>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2">
    <w:name w:val="xl32"/>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3">
    <w:name w:val="xl33"/>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 w:val="22"/>
      <w:szCs w:val="22"/>
      <w:lang w:eastAsia="ru-RU"/>
    </w:rPr>
  </w:style>
  <w:style w:type="paragraph" w:customStyle="1" w:styleId="xl34">
    <w:name w:val="xl34"/>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35">
    <w:name w:val="xl35"/>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36">
    <w:name w:val="xl36"/>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lang w:eastAsia="ru-RU"/>
    </w:rPr>
  </w:style>
  <w:style w:type="paragraph" w:customStyle="1" w:styleId="xl37">
    <w:name w:val="xl37"/>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b/>
      <w:bCs/>
      <w:sz w:val="18"/>
      <w:szCs w:val="18"/>
      <w:lang w:eastAsia="ru-RU"/>
    </w:rPr>
  </w:style>
  <w:style w:type="paragraph" w:customStyle="1" w:styleId="xl38">
    <w:name w:val="xl38"/>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39">
    <w:name w:val="xl39"/>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0">
    <w:name w:val="xl40"/>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1">
    <w:name w:val="xl41"/>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2">
    <w:name w:val="xl42"/>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43">
    <w:name w:val="xl43"/>
    <w:basedOn w:val="affb"/>
    <w:rsid w:val="00FD7467"/>
    <w:pPr>
      <w:pBdr>
        <w:left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44">
    <w:name w:val="xl44"/>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45">
    <w:name w:val="xl45"/>
    <w:basedOn w:val="affb"/>
    <w:rsid w:val="00FD7467"/>
    <w:pPr>
      <w:pBdr>
        <w:top w:val="single" w:sz="4" w:space="0" w:color="auto"/>
        <w:left w:val="single" w:sz="4" w:space="0" w:color="auto"/>
        <w:bottom w:val="single" w:sz="4" w:space="0" w:color="auto"/>
        <w:right w:val="single" w:sz="4" w:space="0" w:color="auto"/>
      </w:pBdr>
      <w:shd w:val="clear" w:color="auto" w:fill="FF0000"/>
      <w:suppressAutoHyphens w:val="0"/>
      <w:spacing w:before="100" w:beforeAutospacing="1" w:after="100" w:afterAutospacing="1"/>
      <w:jc w:val="center"/>
    </w:pPr>
    <w:rPr>
      <w:sz w:val="22"/>
      <w:szCs w:val="22"/>
      <w:lang w:eastAsia="ru-RU"/>
    </w:rPr>
  </w:style>
  <w:style w:type="paragraph" w:customStyle="1" w:styleId="OTRTablenorm">
    <w:name w:val="_OTR_Table_norm"/>
    <w:rsid w:val="00FD7467"/>
    <w:pPr>
      <w:spacing w:before="60" w:after="60"/>
      <w:contextualSpacing/>
    </w:pPr>
    <w:rPr>
      <w:sz w:val="24"/>
    </w:rPr>
  </w:style>
  <w:style w:type="character" w:customStyle="1" w:styleId="OTRSymBold">
    <w:name w:val="_OTR_Sym_Bold"/>
    <w:rsid w:val="00FD7467"/>
    <w:rPr>
      <w:b/>
    </w:rPr>
  </w:style>
  <w:style w:type="paragraph" w:customStyle="1" w:styleId="head920">
    <w:name w:val="head92"/>
    <w:basedOn w:val="affb"/>
    <w:rsid w:val="00FD7467"/>
    <w:pPr>
      <w:suppressAutoHyphens w:val="0"/>
      <w:jc w:val="both"/>
    </w:pPr>
    <w:rPr>
      <w:sz w:val="28"/>
      <w:szCs w:val="28"/>
      <w:lang w:eastAsia="ru-RU"/>
    </w:rPr>
  </w:style>
  <w:style w:type="paragraph" w:customStyle="1" w:styleId="xl46">
    <w:name w:val="xl46"/>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0000FF"/>
      <w:lang w:eastAsia="ru-RU"/>
    </w:rPr>
  </w:style>
  <w:style w:type="paragraph" w:customStyle="1" w:styleId="xl47">
    <w:name w:val="xl47"/>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0000FF"/>
      <w:lang w:eastAsia="ru-RU"/>
    </w:rPr>
  </w:style>
  <w:style w:type="paragraph" w:customStyle="1" w:styleId="xl48">
    <w:name w:val="xl48"/>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49">
    <w:name w:val="xl49"/>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50">
    <w:name w:val="xl50"/>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51">
    <w:name w:val="xl51"/>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sz w:val="16"/>
      <w:szCs w:val="16"/>
      <w:lang w:eastAsia="ru-RU"/>
    </w:rPr>
  </w:style>
  <w:style w:type="paragraph" w:customStyle="1" w:styleId="xl52">
    <w:name w:val="xl52"/>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sz w:val="16"/>
      <w:szCs w:val="16"/>
      <w:lang w:eastAsia="ru-RU"/>
    </w:rPr>
  </w:style>
  <w:style w:type="paragraph" w:customStyle="1" w:styleId="xl53">
    <w:name w:val="xl53"/>
    <w:basedOn w:val="affb"/>
    <w:rsid w:val="00FD7467"/>
    <w:pPr>
      <w:pBdr>
        <w:top w:val="single" w:sz="8" w:space="0" w:color="auto"/>
        <w:left w:val="single" w:sz="8" w:space="0" w:color="auto"/>
        <w:bottom w:val="single" w:sz="8" w:space="0" w:color="auto"/>
      </w:pBdr>
      <w:suppressAutoHyphens w:val="0"/>
      <w:spacing w:before="100" w:beforeAutospacing="1" w:after="100" w:afterAutospacing="1"/>
      <w:textAlignment w:val="top"/>
    </w:pPr>
    <w:rPr>
      <w:lang w:eastAsia="ru-RU"/>
    </w:rPr>
  </w:style>
  <w:style w:type="paragraph" w:customStyle="1" w:styleId="xl54">
    <w:name w:val="xl54"/>
    <w:basedOn w:val="affb"/>
    <w:rsid w:val="00FD7467"/>
    <w:pPr>
      <w:pBdr>
        <w:top w:val="single" w:sz="8" w:space="0" w:color="auto"/>
        <w:bottom w:val="single" w:sz="8" w:space="0" w:color="auto"/>
      </w:pBdr>
      <w:suppressAutoHyphens w:val="0"/>
      <w:spacing w:before="100" w:beforeAutospacing="1" w:after="100" w:afterAutospacing="1"/>
      <w:textAlignment w:val="top"/>
    </w:pPr>
    <w:rPr>
      <w:lang w:eastAsia="ru-RU"/>
    </w:rPr>
  </w:style>
  <w:style w:type="paragraph" w:customStyle="1" w:styleId="xl55">
    <w:name w:val="xl55"/>
    <w:basedOn w:val="affb"/>
    <w:rsid w:val="00FD7467"/>
    <w:pPr>
      <w:pBdr>
        <w:top w:val="single" w:sz="8" w:space="0" w:color="auto"/>
        <w:bottom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56">
    <w:name w:val="xl56"/>
    <w:basedOn w:val="affb"/>
    <w:rsid w:val="00FD7467"/>
    <w:pPr>
      <w:suppressAutoHyphens w:val="0"/>
      <w:spacing w:before="100" w:beforeAutospacing="1" w:after="100" w:afterAutospacing="1"/>
    </w:pPr>
    <w:rPr>
      <w:color w:val="0000FF"/>
      <w:u w:val="single"/>
      <w:lang w:eastAsia="ru-RU"/>
    </w:rPr>
  </w:style>
  <w:style w:type="paragraph" w:customStyle="1" w:styleId="xl57">
    <w:name w:val="xl57"/>
    <w:basedOn w:val="affb"/>
    <w:rsid w:val="00FD7467"/>
    <w:pPr>
      <w:suppressAutoHyphens w:val="0"/>
      <w:spacing w:before="100" w:beforeAutospacing="1" w:after="100" w:afterAutospacing="1"/>
    </w:pPr>
    <w:rPr>
      <w:lang w:eastAsia="ru-RU"/>
    </w:rPr>
  </w:style>
  <w:style w:type="paragraph" w:customStyle="1" w:styleId="xl58">
    <w:name w:val="xl58"/>
    <w:basedOn w:val="affb"/>
    <w:rsid w:val="00FD7467"/>
    <w:pPr>
      <w:pBdr>
        <w:top w:val="single" w:sz="8" w:space="0" w:color="auto"/>
        <w:bottom w:val="single" w:sz="8" w:space="0" w:color="auto"/>
      </w:pBdr>
      <w:suppressAutoHyphens w:val="0"/>
      <w:spacing w:before="100" w:beforeAutospacing="1" w:after="100" w:afterAutospacing="1"/>
      <w:jc w:val="center"/>
    </w:pPr>
    <w:rPr>
      <w:lang w:eastAsia="ru-RU"/>
    </w:rPr>
  </w:style>
  <w:style w:type="paragraph" w:customStyle="1" w:styleId="xl59">
    <w:name w:val="xl59"/>
    <w:basedOn w:val="affb"/>
    <w:rsid w:val="00FD7467"/>
    <w:pPr>
      <w:pBdr>
        <w:top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60">
    <w:name w:val="xl60"/>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color w:val="0000FF"/>
      <w:u w:val="single"/>
      <w:lang w:eastAsia="ru-RU"/>
    </w:rPr>
  </w:style>
  <w:style w:type="paragraph" w:customStyle="1" w:styleId="xl61">
    <w:name w:val="xl61"/>
    <w:basedOn w:val="affb"/>
    <w:rsid w:val="00FD7467"/>
    <w:pPr>
      <w:pBdr>
        <w:top w:val="single" w:sz="8" w:space="0" w:color="auto"/>
        <w:bottom w:val="single" w:sz="8" w:space="0" w:color="auto"/>
      </w:pBdr>
      <w:suppressAutoHyphens w:val="0"/>
      <w:spacing w:before="100" w:beforeAutospacing="1" w:after="100" w:afterAutospacing="1"/>
    </w:pPr>
    <w:rPr>
      <w:color w:val="0000FF"/>
      <w:u w:val="single"/>
      <w:lang w:eastAsia="ru-RU"/>
    </w:rPr>
  </w:style>
  <w:style w:type="paragraph" w:customStyle="1" w:styleId="xl62">
    <w:name w:val="xl62"/>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color w:val="0000FF"/>
      <w:u w:val="single"/>
      <w:lang w:eastAsia="ru-RU"/>
    </w:rPr>
  </w:style>
  <w:style w:type="paragraph" w:customStyle="1" w:styleId="affffffffff4">
    <w:name w:val="Норм. текст"/>
    <w:basedOn w:val="affb"/>
    <w:link w:val="affffffffff5"/>
    <w:rsid w:val="00FD7467"/>
    <w:pPr>
      <w:tabs>
        <w:tab w:val="left" w:pos="1418"/>
      </w:tabs>
      <w:suppressAutoHyphens w:val="0"/>
      <w:spacing w:before="120"/>
      <w:ind w:firstLine="902"/>
      <w:contextualSpacing/>
      <w:jc w:val="both"/>
    </w:pPr>
    <w:rPr>
      <w:rFonts w:ascii="Cambria" w:hAnsi="Cambria"/>
      <w:sz w:val="28"/>
      <w:szCs w:val="20"/>
      <w:lang w:eastAsia="en-US"/>
    </w:rPr>
  </w:style>
  <w:style w:type="character" w:customStyle="1" w:styleId="affffffffff5">
    <w:name w:val="Норм. текст Знак"/>
    <w:link w:val="affffffffff4"/>
    <w:rsid w:val="00FD7467"/>
    <w:rPr>
      <w:rFonts w:ascii="Cambria" w:hAnsi="Cambria"/>
      <w:sz w:val="28"/>
      <w:lang w:eastAsia="en-US"/>
    </w:rPr>
  </w:style>
  <w:style w:type="paragraph" w:customStyle="1" w:styleId="affffffffff6">
    <w:name w:val="Текст в табл. мал."/>
    <w:basedOn w:val="affb"/>
    <w:rsid w:val="00FD7467"/>
    <w:pPr>
      <w:keepLines/>
      <w:suppressAutoHyphens w:val="0"/>
      <w:spacing w:before="60" w:after="60"/>
      <w:ind w:right="113"/>
    </w:pPr>
    <w:rPr>
      <w:noProof/>
      <w:szCs w:val="20"/>
      <w:lang w:eastAsia="en-US"/>
    </w:rPr>
  </w:style>
  <w:style w:type="character" w:customStyle="1" w:styleId="affffffffff7">
    <w:name w:val="Параграф Знак"/>
    <w:aliases w:val="Заголовок 4 (Приложение) Знак1,Sub-Minor Знак1,????????? 4 (??????????) Знак Знак1,H4 Знак1,h:4 Знак1,h4 Знак1,ITT t4 Знак1,PA Micro Section Знак1,TE Heading 4 Знак1,4 Знак1,heading 4 + Indent: Left 0.5 in Знак1,a. Знак1,I4 Знак1,l4 Знак1"/>
    <w:rsid w:val="00FD7467"/>
    <w:rPr>
      <w:bCs/>
      <w:sz w:val="28"/>
      <w:szCs w:val="28"/>
      <w:lang w:val="ru-RU" w:bidi="ar-SA"/>
    </w:rPr>
  </w:style>
  <w:style w:type="paragraph" w:customStyle="1" w:styleId="affffffffff8">
    <w:name w:val="Реквизиты"/>
    <w:basedOn w:val="affffffffff4"/>
    <w:rsid w:val="00FD7467"/>
    <w:pPr>
      <w:keepNext/>
      <w:widowControl w:val="0"/>
      <w:ind w:firstLine="0"/>
      <w:jc w:val="left"/>
    </w:pPr>
  </w:style>
  <w:style w:type="paragraph" w:customStyle="1" w:styleId="affffffffff9">
    <w:name w:val="Заголовки"/>
    <w:basedOn w:val="affffffffff4"/>
    <w:link w:val="affffffffffa"/>
    <w:rsid w:val="00FD7467"/>
    <w:pPr>
      <w:tabs>
        <w:tab w:val="clear" w:pos="1418"/>
      </w:tabs>
      <w:ind w:firstLine="0"/>
      <w:jc w:val="center"/>
    </w:pPr>
  </w:style>
  <w:style w:type="character" w:customStyle="1" w:styleId="affffffffffa">
    <w:name w:val="Заголовки Знак"/>
    <w:basedOn w:val="affffffffff5"/>
    <w:link w:val="affffffffff9"/>
    <w:rsid w:val="00FD7467"/>
    <w:rPr>
      <w:rFonts w:ascii="Cambria" w:hAnsi="Cambria"/>
      <w:sz w:val="28"/>
      <w:lang w:eastAsia="en-US"/>
    </w:rPr>
  </w:style>
  <w:style w:type="paragraph" w:customStyle="1" w:styleId="affffffffffb">
    <w:name w:val="Текст в таблице"/>
    <w:basedOn w:val="affffffffff4"/>
    <w:link w:val="affffffffffc"/>
    <w:rsid w:val="00FD7467"/>
    <w:pPr>
      <w:ind w:firstLine="0"/>
      <w:jc w:val="left"/>
    </w:pPr>
  </w:style>
  <w:style w:type="paragraph" w:customStyle="1" w:styleId="affffffffffd">
    <w:name w:val="Нормальный список"/>
    <w:basedOn w:val="affb"/>
    <w:link w:val="affffffffffe"/>
    <w:rsid w:val="00FD7467"/>
    <w:pPr>
      <w:widowControl w:val="0"/>
      <w:suppressAutoHyphens w:val="0"/>
      <w:jc w:val="both"/>
    </w:pPr>
    <w:rPr>
      <w:rFonts w:ascii="Cambria" w:hAnsi="Cambria"/>
      <w:sz w:val="28"/>
      <w:szCs w:val="28"/>
      <w:lang w:eastAsia="ru-RU"/>
    </w:rPr>
  </w:style>
  <w:style w:type="character" w:customStyle="1" w:styleId="affffffffffe">
    <w:name w:val="Нормальный список Знак"/>
    <w:link w:val="affffffffffd"/>
    <w:rsid w:val="00FD7467"/>
    <w:rPr>
      <w:rFonts w:ascii="Cambria" w:hAnsi="Cambria"/>
      <w:sz w:val="28"/>
      <w:szCs w:val="28"/>
    </w:rPr>
  </w:style>
  <w:style w:type="paragraph" w:customStyle="1" w:styleId="afffffffffff">
    <w:name w:val="Заголовок приложений"/>
    <w:basedOn w:val="1"/>
    <w:next w:val="affffffffff4"/>
    <w:rsid w:val="00FD7467"/>
    <w:pPr>
      <w:keepNext w:val="0"/>
      <w:widowControl w:val="0"/>
      <w:numPr>
        <w:numId w:val="0"/>
      </w:numPr>
      <w:tabs>
        <w:tab w:val="num" w:pos="3339"/>
      </w:tabs>
      <w:suppressAutoHyphens w:val="0"/>
      <w:spacing w:before="360" w:after="0"/>
      <w:ind w:left="1539"/>
      <w:contextualSpacing/>
      <w:jc w:val="both"/>
    </w:pPr>
    <w:rPr>
      <w:rFonts w:eastAsia="Times New Roman" w:cs="Times New Roman"/>
      <w:bCs w:val="0"/>
      <w:kern w:val="28"/>
      <w:sz w:val="28"/>
      <w:szCs w:val="20"/>
      <w:lang w:eastAsia="en-US"/>
    </w:rPr>
  </w:style>
  <w:style w:type="paragraph" w:customStyle="1" w:styleId="afffffffffff0">
    <w:name w:val="Нум список"/>
    <w:basedOn w:val="affffffffff4"/>
    <w:next w:val="affffffffff4"/>
    <w:rsid w:val="00FD7467"/>
    <w:pPr>
      <w:tabs>
        <w:tab w:val="clear" w:pos="1418"/>
      </w:tabs>
      <w:ind w:firstLine="900"/>
    </w:pPr>
  </w:style>
  <w:style w:type="paragraph" w:customStyle="1" w:styleId="2ffc">
    <w:name w:val="Нум. список 2"/>
    <w:basedOn w:val="afffffffffff0"/>
    <w:rsid w:val="00FD7467"/>
    <w:pPr>
      <w:tabs>
        <w:tab w:val="num" w:pos="172"/>
        <w:tab w:val="left" w:pos="1440"/>
      </w:tabs>
      <w:ind w:left="172" w:firstLine="707"/>
    </w:pPr>
  </w:style>
  <w:style w:type="paragraph" w:customStyle="1" w:styleId="TableCell">
    <w:name w:val="Table Cell"/>
    <w:basedOn w:val="affb"/>
    <w:semiHidden/>
    <w:rsid w:val="00FD7467"/>
    <w:pPr>
      <w:tabs>
        <w:tab w:val="num" w:pos="360"/>
        <w:tab w:val="right" w:leader="dot" w:pos="8820"/>
      </w:tabs>
      <w:suppressAutoHyphens w:val="0"/>
      <w:spacing w:after="1"/>
      <w:ind w:left="6" w:firstLine="6"/>
    </w:pPr>
    <w:rPr>
      <w:lang w:eastAsia="ru-RU"/>
    </w:rPr>
  </w:style>
  <w:style w:type="paragraph" w:customStyle="1" w:styleId="afffffffffff1">
    <w:name w:val="Заголовки + полужирный"/>
    <w:basedOn w:val="affffffffff9"/>
    <w:rsid w:val="00FD7467"/>
    <w:rPr>
      <w:b/>
      <w:bCs/>
    </w:rPr>
  </w:style>
  <w:style w:type="character" w:customStyle="1" w:styleId="afffffffffff2">
    <w:name w:val="_Текст+абзац Знак"/>
    <w:link w:val="afffffffffff3"/>
    <w:rsid w:val="00FD7467"/>
    <w:rPr>
      <w:rFonts w:ascii="Arial" w:hAnsi="Arial"/>
      <w:spacing w:val="-2"/>
      <w:sz w:val="22"/>
    </w:rPr>
  </w:style>
  <w:style w:type="paragraph" w:customStyle="1" w:styleId="afffffffffff3">
    <w:name w:val="_Текст+абзац"/>
    <w:aliases w:val="_Текст_Перечисление + Слева:  0,06 см"/>
    <w:link w:val="afffffffffff2"/>
    <w:rsid w:val="00FD7467"/>
    <w:pPr>
      <w:spacing w:before="120"/>
      <w:ind w:firstLine="595"/>
      <w:jc w:val="both"/>
    </w:pPr>
    <w:rPr>
      <w:rFonts w:ascii="Arial" w:hAnsi="Arial"/>
      <w:spacing w:val="-2"/>
      <w:sz w:val="22"/>
    </w:rPr>
  </w:style>
  <w:style w:type="paragraph" w:customStyle="1" w:styleId="1ffffb">
    <w:name w:val="Стиль Заголовок 1 + По центру"/>
    <w:basedOn w:val="1"/>
    <w:rsid w:val="00FD7467"/>
    <w:pPr>
      <w:keepNext w:val="0"/>
      <w:widowControl w:val="0"/>
      <w:numPr>
        <w:numId w:val="0"/>
      </w:numPr>
      <w:tabs>
        <w:tab w:val="num" w:pos="1340"/>
      </w:tabs>
      <w:suppressAutoHyphens w:val="0"/>
      <w:spacing w:before="360" w:after="0"/>
      <w:ind w:left="1340" w:hanging="432"/>
      <w:contextualSpacing/>
      <w:jc w:val="center"/>
    </w:pPr>
    <w:rPr>
      <w:rFonts w:eastAsia="Times New Roman" w:cs="Times New Roman"/>
      <w:b w:val="0"/>
      <w:bCs w:val="0"/>
      <w:kern w:val="28"/>
      <w:sz w:val="28"/>
      <w:szCs w:val="20"/>
      <w:lang w:eastAsia="en-US"/>
    </w:rPr>
  </w:style>
  <w:style w:type="paragraph" w:customStyle="1" w:styleId="afffffffffff4">
    <w:name w:val="Список маленький"/>
    <w:basedOn w:val="affffffffffd"/>
    <w:rsid w:val="00FD7467"/>
    <w:pPr>
      <w:tabs>
        <w:tab w:val="num" w:pos="559"/>
      </w:tabs>
      <w:ind w:firstLine="42"/>
    </w:pPr>
    <w:rPr>
      <w:sz w:val="24"/>
    </w:rPr>
  </w:style>
  <w:style w:type="paragraph" w:customStyle="1" w:styleId="1IBS">
    <w:name w:val="Стиль Нумерованный заголовок 1 IBS + все прописные"/>
    <w:basedOn w:val="affb"/>
    <w:rsid w:val="00FD7467"/>
    <w:pPr>
      <w:keepNext/>
      <w:keepLines/>
      <w:tabs>
        <w:tab w:val="left" w:pos="567"/>
        <w:tab w:val="left" w:pos="880"/>
        <w:tab w:val="num" w:pos="1776"/>
      </w:tabs>
      <w:spacing w:before="220" w:line="480" w:lineRule="atLeast"/>
      <w:ind w:left="1416"/>
      <w:outlineLvl w:val="0"/>
    </w:pPr>
    <w:rPr>
      <w:rFonts w:ascii="Arial" w:hAnsi="Arial"/>
      <w:b/>
      <w:bCs/>
      <w:caps/>
      <w:kern w:val="28"/>
      <w:sz w:val="28"/>
      <w:szCs w:val="28"/>
      <w:lang w:eastAsia="ru-RU"/>
    </w:rPr>
  </w:style>
  <w:style w:type="paragraph" w:customStyle="1" w:styleId="FTAS1">
    <w:name w:val="FTAS_Заголовок1"/>
    <w:basedOn w:val="2"/>
    <w:next w:val="FTAS2"/>
    <w:rsid w:val="00FD7467"/>
    <w:pPr>
      <w:keepLines/>
      <w:pageBreakBefore/>
      <w:numPr>
        <w:ilvl w:val="0"/>
        <w:numId w:val="0"/>
      </w:numPr>
      <w:pBdr>
        <w:top w:val="single" w:sz="48" w:space="4" w:color="auto"/>
      </w:pBdr>
      <w:tabs>
        <w:tab w:val="num" w:pos="720"/>
      </w:tabs>
      <w:suppressAutoHyphens w:val="0"/>
      <w:spacing w:before="120" w:after="0"/>
      <w:ind w:left="576" w:hanging="576"/>
    </w:pPr>
    <w:rPr>
      <w:rFonts w:cs="Times New Roman"/>
      <w:bCs w:val="0"/>
      <w:i w:val="0"/>
      <w:iCs w:val="0"/>
      <w:szCs w:val="20"/>
      <w:lang w:eastAsia="ru-RU"/>
    </w:rPr>
  </w:style>
  <w:style w:type="paragraph" w:customStyle="1" w:styleId="FTAS2">
    <w:name w:val="FTAS_Заголовок2"/>
    <w:basedOn w:val="3"/>
    <w:next w:val="affb"/>
    <w:rsid w:val="00FD7467"/>
    <w:pPr>
      <w:keepLines/>
      <w:numPr>
        <w:ilvl w:val="0"/>
        <w:numId w:val="0"/>
      </w:numPr>
      <w:pBdr>
        <w:top w:val="single" w:sz="36" w:space="1" w:color="auto"/>
      </w:pBdr>
      <w:tabs>
        <w:tab w:val="num" w:pos="420"/>
        <w:tab w:val="left" w:pos="471"/>
        <w:tab w:val="num" w:pos="1080"/>
      </w:tabs>
      <w:suppressAutoHyphens w:val="0"/>
      <w:spacing w:before="120"/>
      <w:ind w:left="471" w:right="7303" w:hanging="471"/>
      <w:jc w:val="center"/>
    </w:pPr>
    <w:rPr>
      <w:rFonts w:ascii="Times New Roman" w:hAnsi="Times New Roman"/>
      <w:b w:val="0"/>
      <w:sz w:val="28"/>
      <w:szCs w:val="28"/>
      <w:lang w:eastAsia="ru-RU"/>
    </w:rPr>
  </w:style>
  <w:style w:type="paragraph" w:customStyle="1" w:styleId="FTAS0">
    <w:name w:val="FTAS_Текст"/>
    <w:basedOn w:val="affff6"/>
    <w:rsid w:val="00FD7467"/>
    <w:pPr>
      <w:suppressAutoHyphens w:val="0"/>
      <w:spacing w:before="120" w:after="120"/>
      <w:ind w:left="2520" w:firstLine="0"/>
      <w:jc w:val="left"/>
    </w:pPr>
    <w:rPr>
      <w:rFonts w:eastAsia="Times New Roman"/>
      <w:sz w:val="20"/>
      <w:szCs w:val="20"/>
      <w:lang w:eastAsia="ru-RU"/>
    </w:rPr>
  </w:style>
  <w:style w:type="paragraph" w:customStyle="1" w:styleId="FTAS">
    <w:name w:val="FTAS_Перечень_*"/>
    <w:basedOn w:val="affb"/>
    <w:rsid w:val="00FD7467"/>
    <w:pPr>
      <w:keepLines/>
      <w:numPr>
        <w:numId w:val="50"/>
      </w:numPr>
      <w:suppressAutoHyphens w:val="0"/>
      <w:spacing w:before="60" w:after="60"/>
      <w:ind w:left="3237" w:hanging="357"/>
    </w:pPr>
    <w:rPr>
      <w:sz w:val="20"/>
      <w:szCs w:val="20"/>
      <w:lang w:eastAsia="ja-JP"/>
    </w:rPr>
  </w:style>
  <w:style w:type="paragraph" w:customStyle="1" w:styleId="FTAS3">
    <w:name w:val="FTAS_Таблица"/>
    <w:basedOn w:val="affb"/>
    <w:rsid w:val="00FD7467"/>
    <w:pPr>
      <w:suppressAutoHyphens w:val="0"/>
    </w:pPr>
    <w:rPr>
      <w:sz w:val="20"/>
      <w:szCs w:val="20"/>
      <w:lang w:eastAsia="ru-RU"/>
    </w:rPr>
  </w:style>
  <w:style w:type="paragraph" w:customStyle="1" w:styleId="FTAS4">
    <w:name w:val="FTAS_Таблица название"/>
    <w:basedOn w:val="affb"/>
    <w:next w:val="affb"/>
    <w:rsid w:val="00FD7467"/>
    <w:pPr>
      <w:suppressAutoHyphens w:val="0"/>
      <w:spacing w:before="240" w:after="120"/>
      <w:ind w:left="2518"/>
    </w:pPr>
    <w:rPr>
      <w:b/>
      <w:sz w:val="20"/>
      <w:szCs w:val="20"/>
      <w:lang w:eastAsia="ru-RU"/>
    </w:rPr>
  </w:style>
  <w:style w:type="character" w:customStyle="1" w:styleId="t1">
    <w:name w:val="t1"/>
    <w:rsid w:val="00FD7467"/>
    <w:rPr>
      <w:color w:val="990000"/>
    </w:rPr>
  </w:style>
  <w:style w:type="character" w:customStyle="1" w:styleId="HighlightedVariable">
    <w:name w:val="Highlighted Variable"/>
    <w:rsid w:val="00FD7467"/>
    <w:rPr>
      <w:rFonts w:ascii="Book Antiqua" w:hAnsi="Book Antiqua"/>
      <w:color w:val="0000FF"/>
    </w:rPr>
  </w:style>
  <w:style w:type="character" w:customStyle="1" w:styleId="m1">
    <w:name w:val="m1"/>
    <w:rsid w:val="00FD7467"/>
    <w:rPr>
      <w:color w:val="0000FF"/>
    </w:rPr>
  </w:style>
  <w:style w:type="character" w:customStyle="1" w:styleId="tx1">
    <w:name w:val="tx1"/>
    <w:rsid w:val="00FD7467"/>
    <w:rPr>
      <w:b/>
      <w:bCs/>
    </w:rPr>
  </w:style>
  <w:style w:type="paragraph" w:customStyle="1" w:styleId="TableCellC">
    <w:name w:val="Table Cell C"/>
    <w:basedOn w:val="TableCellL"/>
    <w:rsid w:val="00FD7467"/>
    <w:pPr>
      <w:numPr>
        <w:numId w:val="0"/>
      </w:numPr>
      <w:jc w:val="center"/>
    </w:pPr>
    <w:rPr>
      <w:sz w:val="22"/>
      <w:szCs w:val="24"/>
      <w:lang w:eastAsia="ru-RU"/>
    </w:rPr>
  </w:style>
  <w:style w:type="paragraph" w:customStyle="1" w:styleId="1ffffc">
    <w:name w:val="Маркированный1"/>
    <w:basedOn w:val="a4"/>
    <w:qFormat/>
    <w:rsid w:val="00FD7467"/>
    <w:pPr>
      <w:numPr>
        <w:ilvl w:val="0"/>
        <w:numId w:val="0"/>
      </w:numPr>
      <w:tabs>
        <w:tab w:val="clear" w:pos="-567"/>
        <w:tab w:val="clear" w:pos="-426"/>
        <w:tab w:val="left" w:pos="567"/>
        <w:tab w:val="num" w:pos="1032"/>
      </w:tabs>
      <w:suppressAutoHyphens w:val="0"/>
      <w:autoSpaceDE/>
      <w:autoSpaceDN/>
      <w:adjustRightInd/>
      <w:spacing w:line="288" w:lineRule="auto"/>
      <w:ind w:left="11" w:firstLine="709"/>
    </w:pPr>
    <w:rPr>
      <w:rFonts w:ascii="Cambria" w:hAnsi="Cambria"/>
      <w:b w:val="0"/>
      <w:bCs w:val="0"/>
      <w:i w:val="0"/>
      <w:sz w:val="24"/>
      <w:szCs w:val="24"/>
    </w:rPr>
  </w:style>
  <w:style w:type="paragraph" w:customStyle="1" w:styleId="2ffd">
    <w:name w:val="Нормальный список 2"/>
    <w:basedOn w:val="affffffffffd"/>
    <w:rsid w:val="00FD7467"/>
  </w:style>
  <w:style w:type="paragraph" w:customStyle="1" w:styleId="afffffffffff5">
    <w:name w:val="Основной абзац списка_ФК"/>
    <w:basedOn w:val="1fff4"/>
    <w:link w:val="afffffffffff6"/>
    <w:rsid w:val="00FD7467"/>
    <w:pPr>
      <w:suppressAutoHyphens w:val="0"/>
      <w:spacing w:after="120" w:line="276" w:lineRule="auto"/>
      <w:ind w:left="0" w:firstLine="709"/>
      <w:jc w:val="both"/>
    </w:pPr>
    <w:rPr>
      <w:rFonts w:ascii="Cambria" w:eastAsia="Times New Roman" w:hAnsi="Cambria"/>
      <w:sz w:val="28"/>
      <w:szCs w:val="28"/>
      <w:lang w:val="x-none" w:eastAsia="x-none"/>
    </w:rPr>
  </w:style>
  <w:style w:type="character" w:customStyle="1" w:styleId="afffffffffff6">
    <w:name w:val="Основной абзац списка_ФК Знак"/>
    <w:link w:val="afffffffffff5"/>
    <w:locked/>
    <w:rsid w:val="00FD7467"/>
    <w:rPr>
      <w:rFonts w:ascii="Cambria" w:hAnsi="Cambria"/>
      <w:sz w:val="28"/>
      <w:szCs w:val="28"/>
      <w:lang w:val="x-none" w:eastAsia="x-none"/>
    </w:rPr>
  </w:style>
  <w:style w:type="paragraph" w:customStyle="1" w:styleId="StyleCaption">
    <w:name w:val="Style Caption"/>
    <w:aliases w:val="Рисунок название стить + Line spacing:  Multiple 115..."/>
    <w:basedOn w:val="afffffff4"/>
    <w:rsid w:val="00FD7467"/>
    <w:pPr>
      <w:spacing w:line="276" w:lineRule="auto"/>
      <w:jc w:val="center"/>
    </w:pPr>
  </w:style>
  <w:style w:type="character" w:customStyle="1" w:styleId="CommentTextChar">
    <w:name w:val="Comment Text Char"/>
    <w:locked/>
    <w:rsid w:val="00FD7467"/>
    <w:rPr>
      <w:rFonts w:ascii="Times New Roman" w:hAnsi="Times New Roman" w:cs="Times New Roman"/>
      <w:sz w:val="20"/>
      <w:szCs w:val="20"/>
      <w:lang w:eastAsia="ru-RU"/>
    </w:rPr>
  </w:style>
  <w:style w:type="paragraph" w:customStyle="1" w:styleId="a10">
    <w:name w:val="a1"/>
    <w:basedOn w:val="affb"/>
    <w:rsid w:val="00FD7467"/>
    <w:pPr>
      <w:suppressAutoHyphens w:val="0"/>
      <w:ind w:firstLine="709"/>
    </w:pPr>
    <w:rPr>
      <w:sz w:val="28"/>
      <w:szCs w:val="28"/>
      <w:lang w:eastAsia="ru-RU"/>
    </w:rPr>
  </w:style>
  <w:style w:type="paragraph" w:customStyle="1" w:styleId="a30">
    <w:name w:val="a3"/>
    <w:basedOn w:val="affb"/>
    <w:rsid w:val="00FD7467"/>
    <w:pPr>
      <w:suppressAutoHyphens w:val="0"/>
      <w:jc w:val="center"/>
    </w:pPr>
    <w:rPr>
      <w:rFonts w:ascii="Arial" w:hAnsi="Arial" w:cs="Arial"/>
      <w:b/>
      <w:bCs/>
      <w:sz w:val="20"/>
      <w:szCs w:val="20"/>
      <w:lang w:eastAsia="ru-RU"/>
    </w:rPr>
  </w:style>
  <w:style w:type="character" w:customStyle="1" w:styleId="33H3Minor">
    <w:name w:val="Заголовок 3;Подраздел;3;H3;Minor Знак Знак"/>
    <w:rsid w:val="00FD7467"/>
    <w:rPr>
      <w:rFonts w:cs="Arial"/>
      <w:sz w:val="28"/>
      <w:szCs w:val="24"/>
      <w:lang w:val="ru-RU" w:eastAsia="en-US" w:bidi="ar-SA"/>
    </w:rPr>
  </w:style>
  <w:style w:type="character" w:customStyle="1" w:styleId="44Sub-Minor4">
    <w:name w:val="Заголовок 4;Параграф;Заголовок 4 (Приложение);Sub-Minor;????????? 4 (??????????) Знак Знак"/>
    <w:rsid w:val="00FD7467"/>
    <w:rPr>
      <w:bCs/>
      <w:sz w:val="28"/>
      <w:szCs w:val="28"/>
      <w:lang w:val="ru-RU" w:eastAsia="en-US" w:bidi="ar-SA"/>
    </w:rPr>
  </w:style>
  <w:style w:type="paragraph" w:customStyle="1" w:styleId="BlockQuotationFirst">
    <w:name w:val="Block Quotation First"/>
    <w:basedOn w:val="affb"/>
    <w:next w:val="affb"/>
    <w:rsid w:val="00FD7467"/>
    <w:pPr>
      <w:shd w:val="pct20" w:color="auto" w:fill="auto"/>
      <w:suppressAutoHyphens w:val="0"/>
      <w:spacing w:before="120" w:after="120" w:line="220" w:lineRule="atLeast"/>
      <w:ind w:left="1366" w:right="238"/>
      <w:jc w:val="both"/>
    </w:pPr>
    <w:rPr>
      <w:rFonts w:ascii="Chicago" w:hAnsi="Chicago"/>
      <w:b/>
      <w:spacing w:val="-5"/>
      <w:sz w:val="20"/>
      <w:szCs w:val="20"/>
      <w:lang w:eastAsia="ru-RU"/>
    </w:rPr>
  </w:style>
  <w:style w:type="paragraph" w:customStyle="1" w:styleId="BlockQuotationLast">
    <w:name w:val="Block Quotation Last"/>
    <w:basedOn w:val="affb"/>
    <w:next w:val="affb"/>
    <w:rsid w:val="00FD7467"/>
    <w:pPr>
      <w:shd w:val="pct5" w:color="auto" w:fill="auto"/>
      <w:suppressAutoHyphens w:val="0"/>
      <w:spacing w:before="120" w:after="120" w:line="220" w:lineRule="atLeast"/>
      <w:ind w:left="1366" w:right="238"/>
      <w:jc w:val="both"/>
    </w:pPr>
    <w:rPr>
      <w:rFonts w:ascii="Chicago" w:hAnsi="Chicago"/>
      <w:spacing w:val="-5"/>
      <w:sz w:val="20"/>
      <w:szCs w:val="20"/>
      <w:lang w:eastAsia="ru-RU"/>
    </w:rPr>
  </w:style>
  <w:style w:type="paragraph" w:customStyle="1" w:styleId="CoverTitle">
    <w:name w:val="Cover Title"/>
    <w:basedOn w:val="affffff9"/>
    <w:next w:val="affb"/>
    <w:rsid w:val="00FD7467"/>
    <w:pPr>
      <w:keepNext/>
      <w:keepLines/>
      <w:pBdr>
        <w:top w:val="single" w:sz="48" w:space="31" w:color="auto"/>
      </w:pBdr>
      <w:tabs>
        <w:tab w:val="left" w:pos="0"/>
      </w:tabs>
      <w:spacing w:before="240" w:after="500" w:line="640" w:lineRule="exact"/>
      <w:ind w:right="11" w:hanging="11"/>
    </w:pPr>
    <w:rPr>
      <w:color w:val="auto"/>
      <w:kern w:val="28"/>
      <w:sz w:val="64"/>
      <w:lang w:eastAsia="ru-RU"/>
    </w:rPr>
  </w:style>
  <w:style w:type="paragraph" w:customStyle="1" w:styleId="CoverSubtitle">
    <w:name w:val="Cover Subtitle"/>
    <w:basedOn w:val="CoverTitle"/>
    <w:next w:val="affb"/>
    <w:rsid w:val="00FD7467"/>
    <w:pPr>
      <w:pBdr>
        <w:top w:val="single" w:sz="6" w:space="24" w:color="auto"/>
      </w:pBdr>
      <w:spacing w:before="0" w:after="0" w:line="480" w:lineRule="atLeast"/>
      <w:ind w:right="0" w:firstLine="0"/>
    </w:pPr>
    <w:rPr>
      <w:sz w:val="48"/>
    </w:rPr>
  </w:style>
  <w:style w:type="character" w:customStyle="1" w:styleId="DFN">
    <w:name w:val="DFN"/>
    <w:rsid w:val="00FD7467"/>
    <w:rPr>
      <w:b/>
    </w:rPr>
  </w:style>
  <w:style w:type="character" w:customStyle="1" w:styleId="FileName">
    <w:name w:val="FileName"/>
    <w:rsid w:val="00FD7467"/>
    <w:rPr>
      <w:caps/>
    </w:rPr>
  </w:style>
  <w:style w:type="paragraph" w:customStyle="1" w:styleId="TableTitle">
    <w:name w:val="TableTitle"/>
    <w:basedOn w:val="affb"/>
    <w:rsid w:val="00FD7467"/>
    <w:pPr>
      <w:keepNext/>
      <w:keepLines/>
      <w:shd w:val="pct20" w:color="auto" w:fill="auto"/>
      <w:suppressAutoHyphens w:val="0"/>
      <w:spacing w:before="120" w:line="240" w:lineRule="atLeast"/>
      <w:ind w:left="-113" w:right="-113"/>
      <w:jc w:val="center"/>
    </w:pPr>
    <w:rPr>
      <w:rFonts w:ascii="Arial" w:hAnsi="Arial"/>
      <w:b/>
      <w:spacing w:val="-5"/>
      <w:sz w:val="20"/>
      <w:szCs w:val="20"/>
      <w:lang w:eastAsia="ru-RU"/>
    </w:rPr>
  </w:style>
  <w:style w:type="paragraph" w:styleId="afffffffffff7">
    <w:name w:val="table of authorities"/>
    <w:basedOn w:val="affb"/>
    <w:next w:val="affb"/>
    <w:semiHidden/>
    <w:rsid w:val="00FD7467"/>
    <w:pPr>
      <w:suppressAutoHyphens w:val="0"/>
      <w:spacing w:before="120" w:after="120" w:line="240" w:lineRule="atLeast"/>
      <w:ind w:left="200" w:hanging="200"/>
      <w:jc w:val="both"/>
    </w:pPr>
    <w:rPr>
      <w:rFonts w:ascii="Arial" w:hAnsi="Arial"/>
      <w:spacing w:val="-5"/>
      <w:sz w:val="20"/>
      <w:szCs w:val="20"/>
      <w:lang w:eastAsia="ru-RU"/>
    </w:rPr>
  </w:style>
  <w:style w:type="paragraph" w:styleId="afffffffffff8">
    <w:name w:val="List Continue"/>
    <w:basedOn w:val="affff7"/>
    <w:rsid w:val="00FD7467"/>
    <w:pPr>
      <w:tabs>
        <w:tab w:val="left" w:pos="3345"/>
      </w:tabs>
      <w:suppressAutoHyphens w:val="0"/>
      <w:spacing w:before="120" w:after="120" w:line="240" w:lineRule="atLeast"/>
      <w:ind w:left="1435" w:firstLine="0"/>
    </w:pPr>
    <w:rPr>
      <w:rFonts w:ascii="Arial" w:eastAsia="Times New Roman" w:hAnsi="Arial" w:cs="Times New Roman"/>
      <w:spacing w:val="-5"/>
      <w:sz w:val="20"/>
      <w:szCs w:val="20"/>
      <w:lang w:eastAsia="ru-RU"/>
    </w:rPr>
  </w:style>
  <w:style w:type="paragraph" w:styleId="2ffe">
    <w:name w:val="List Continue 2"/>
    <w:basedOn w:val="afffffffffff8"/>
    <w:rsid w:val="00FD7467"/>
    <w:pPr>
      <w:ind w:left="2160"/>
    </w:pPr>
  </w:style>
  <w:style w:type="paragraph" w:styleId="3ff1">
    <w:name w:val="List Continue 3"/>
    <w:basedOn w:val="afffffffffff8"/>
    <w:rsid w:val="00FD7467"/>
    <w:pPr>
      <w:ind w:left="2520"/>
    </w:pPr>
  </w:style>
  <w:style w:type="paragraph" w:styleId="4e">
    <w:name w:val="List Continue 4"/>
    <w:basedOn w:val="afffffffffff8"/>
    <w:rsid w:val="00FD7467"/>
    <w:pPr>
      <w:ind w:left="2880"/>
    </w:pPr>
  </w:style>
  <w:style w:type="paragraph" w:styleId="58">
    <w:name w:val="List Continue 5"/>
    <w:basedOn w:val="afffffffffff8"/>
    <w:rsid w:val="00FD7467"/>
    <w:pPr>
      <w:ind w:left="3240"/>
    </w:pPr>
  </w:style>
  <w:style w:type="paragraph" w:styleId="2fff">
    <w:name w:val="List 2"/>
    <w:basedOn w:val="affff7"/>
    <w:rsid w:val="00FD7467"/>
    <w:pPr>
      <w:tabs>
        <w:tab w:val="left" w:pos="3345"/>
      </w:tabs>
      <w:suppressAutoHyphens w:val="0"/>
      <w:spacing w:before="120" w:after="120" w:line="240" w:lineRule="atLeast"/>
      <w:ind w:left="1800" w:hanging="360"/>
    </w:pPr>
    <w:rPr>
      <w:rFonts w:ascii="Arial" w:eastAsia="Times New Roman" w:hAnsi="Arial" w:cs="Times New Roman"/>
      <w:spacing w:val="-5"/>
      <w:sz w:val="20"/>
      <w:szCs w:val="20"/>
      <w:lang w:eastAsia="ru-RU"/>
    </w:rPr>
  </w:style>
  <w:style w:type="paragraph" w:styleId="3ff2">
    <w:name w:val="List 3"/>
    <w:basedOn w:val="affff7"/>
    <w:rsid w:val="00FD7467"/>
    <w:pPr>
      <w:tabs>
        <w:tab w:val="left" w:pos="3345"/>
      </w:tabs>
      <w:suppressAutoHyphens w:val="0"/>
      <w:spacing w:before="120" w:after="120" w:line="240" w:lineRule="atLeast"/>
      <w:ind w:left="2160" w:hanging="360"/>
    </w:pPr>
    <w:rPr>
      <w:rFonts w:ascii="Arial" w:eastAsia="Times New Roman" w:hAnsi="Arial" w:cs="Times New Roman"/>
      <w:spacing w:val="-5"/>
      <w:sz w:val="20"/>
      <w:szCs w:val="20"/>
      <w:lang w:eastAsia="ru-RU"/>
    </w:rPr>
  </w:style>
  <w:style w:type="paragraph" w:styleId="4f">
    <w:name w:val="List 4"/>
    <w:basedOn w:val="affff7"/>
    <w:rsid w:val="00FD7467"/>
    <w:pPr>
      <w:tabs>
        <w:tab w:val="left" w:pos="3345"/>
      </w:tabs>
      <w:suppressAutoHyphens w:val="0"/>
      <w:spacing w:before="120" w:after="120" w:line="240" w:lineRule="atLeast"/>
      <w:ind w:left="2520" w:hanging="360"/>
    </w:pPr>
    <w:rPr>
      <w:rFonts w:ascii="Arial" w:eastAsia="Times New Roman" w:hAnsi="Arial" w:cs="Times New Roman"/>
      <w:spacing w:val="-5"/>
      <w:sz w:val="20"/>
      <w:szCs w:val="20"/>
      <w:lang w:eastAsia="ru-RU"/>
    </w:rPr>
  </w:style>
  <w:style w:type="paragraph" w:styleId="59">
    <w:name w:val="List 5"/>
    <w:basedOn w:val="affff7"/>
    <w:rsid w:val="00FD7467"/>
    <w:pPr>
      <w:tabs>
        <w:tab w:val="left" w:pos="3345"/>
      </w:tabs>
      <w:suppressAutoHyphens w:val="0"/>
      <w:spacing w:before="120" w:after="120" w:line="240" w:lineRule="atLeast"/>
      <w:ind w:left="2880" w:hanging="360"/>
    </w:pPr>
    <w:rPr>
      <w:rFonts w:ascii="Arial" w:eastAsia="Times New Roman" w:hAnsi="Arial" w:cs="Times New Roman"/>
      <w:spacing w:val="-5"/>
      <w:sz w:val="20"/>
      <w:szCs w:val="20"/>
      <w:lang w:eastAsia="ru-RU"/>
    </w:rPr>
  </w:style>
  <w:style w:type="paragraph" w:customStyle="1" w:styleId="FootnoteBase">
    <w:name w:val="Footnote Base"/>
    <w:basedOn w:val="affb"/>
    <w:rsid w:val="00FD7467"/>
    <w:pPr>
      <w:keepLines/>
      <w:suppressAutoHyphens w:val="0"/>
      <w:spacing w:before="120" w:after="120" w:line="200" w:lineRule="atLeast"/>
      <w:ind w:left="1080"/>
      <w:jc w:val="both"/>
    </w:pPr>
    <w:rPr>
      <w:rFonts w:ascii="Arial" w:hAnsi="Arial"/>
      <w:spacing w:val="-5"/>
      <w:sz w:val="16"/>
      <w:szCs w:val="20"/>
      <w:lang w:eastAsia="ru-RU"/>
    </w:rPr>
  </w:style>
  <w:style w:type="paragraph" w:styleId="1ffffd">
    <w:name w:val="index 1"/>
    <w:basedOn w:val="affb"/>
    <w:autoRedefine/>
    <w:semiHidden/>
    <w:rsid w:val="00FD7467"/>
    <w:pPr>
      <w:suppressAutoHyphens w:val="0"/>
      <w:spacing w:before="120" w:after="120" w:line="240" w:lineRule="atLeast"/>
      <w:ind w:left="360" w:hanging="360"/>
      <w:jc w:val="both"/>
    </w:pPr>
    <w:rPr>
      <w:rFonts w:ascii="Arial" w:hAnsi="Arial"/>
      <w:spacing w:val="-5"/>
      <w:sz w:val="18"/>
      <w:szCs w:val="20"/>
      <w:lang w:eastAsia="ru-RU"/>
    </w:rPr>
  </w:style>
  <w:style w:type="paragraph" w:styleId="afffffffffff9">
    <w:name w:val="index heading"/>
    <w:basedOn w:val="affb"/>
    <w:next w:val="1ffffd"/>
    <w:semiHidden/>
    <w:rsid w:val="00FD7467"/>
    <w:pPr>
      <w:keepNext/>
      <w:suppressAutoHyphens w:val="0"/>
      <w:spacing w:before="120" w:after="120" w:line="480" w:lineRule="atLeast"/>
      <w:jc w:val="both"/>
    </w:pPr>
    <w:rPr>
      <w:rFonts w:ascii="Arial MT Black" w:hAnsi="Arial MT Black"/>
      <w:b/>
      <w:spacing w:val="-5"/>
      <w:szCs w:val="20"/>
      <w:lang w:eastAsia="ru-RU"/>
    </w:rPr>
  </w:style>
  <w:style w:type="paragraph" w:styleId="2fff0">
    <w:name w:val="index 2"/>
    <w:basedOn w:val="affb"/>
    <w:autoRedefine/>
    <w:semiHidden/>
    <w:rsid w:val="00FD7467"/>
    <w:pPr>
      <w:suppressAutoHyphens w:val="0"/>
      <w:spacing w:before="120" w:after="120"/>
      <w:ind w:left="720" w:hanging="360"/>
      <w:jc w:val="both"/>
    </w:pPr>
    <w:rPr>
      <w:rFonts w:ascii="Arial" w:hAnsi="Arial"/>
      <w:spacing w:val="-5"/>
      <w:sz w:val="18"/>
      <w:szCs w:val="20"/>
      <w:lang w:eastAsia="ru-RU"/>
    </w:rPr>
  </w:style>
  <w:style w:type="paragraph" w:styleId="3ff3">
    <w:name w:val="index 3"/>
    <w:basedOn w:val="affb"/>
    <w:autoRedefine/>
    <w:semiHidden/>
    <w:rsid w:val="00FD7467"/>
    <w:pPr>
      <w:suppressAutoHyphens w:val="0"/>
      <w:spacing w:before="120" w:after="120"/>
      <w:ind w:left="1080" w:hanging="360"/>
      <w:jc w:val="both"/>
    </w:pPr>
    <w:rPr>
      <w:rFonts w:ascii="Arial" w:hAnsi="Arial"/>
      <w:spacing w:val="-5"/>
      <w:sz w:val="18"/>
      <w:szCs w:val="20"/>
      <w:lang w:eastAsia="ru-RU"/>
    </w:rPr>
  </w:style>
  <w:style w:type="paragraph" w:styleId="4f0">
    <w:name w:val="index 4"/>
    <w:basedOn w:val="affb"/>
    <w:autoRedefine/>
    <w:semiHidden/>
    <w:rsid w:val="00FD7467"/>
    <w:pPr>
      <w:suppressAutoHyphens w:val="0"/>
      <w:spacing w:before="120" w:after="120"/>
      <w:ind w:left="1440" w:hanging="360"/>
      <w:jc w:val="both"/>
    </w:pPr>
    <w:rPr>
      <w:rFonts w:ascii="Arial" w:hAnsi="Arial"/>
      <w:spacing w:val="-5"/>
      <w:sz w:val="18"/>
      <w:szCs w:val="20"/>
      <w:lang w:eastAsia="ru-RU"/>
    </w:rPr>
  </w:style>
  <w:style w:type="paragraph" w:styleId="65">
    <w:name w:val="index 6"/>
    <w:basedOn w:val="1ffffd"/>
    <w:next w:val="affb"/>
    <w:autoRedefine/>
    <w:semiHidden/>
    <w:rsid w:val="00FD7467"/>
    <w:pPr>
      <w:tabs>
        <w:tab w:val="right" w:leader="dot" w:pos="1800"/>
        <w:tab w:val="right" w:leader="dot" w:pos="8834"/>
      </w:tabs>
      <w:ind w:left="960" w:hanging="160"/>
    </w:pPr>
    <w:rPr>
      <w:sz w:val="15"/>
    </w:rPr>
  </w:style>
  <w:style w:type="paragraph" w:styleId="73">
    <w:name w:val="index 7"/>
    <w:basedOn w:val="1ffffd"/>
    <w:next w:val="affb"/>
    <w:autoRedefine/>
    <w:semiHidden/>
    <w:rsid w:val="00FD7467"/>
    <w:pPr>
      <w:tabs>
        <w:tab w:val="right" w:leader="dot" w:pos="1800"/>
        <w:tab w:val="right" w:leader="dot" w:pos="8834"/>
      </w:tabs>
      <w:ind w:left="1120" w:hanging="160"/>
    </w:pPr>
    <w:rPr>
      <w:sz w:val="15"/>
    </w:rPr>
  </w:style>
  <w:style w:type="paragraph" w:styleId="83">
    <w:name w:val="index 8"/>
    <w:basedOn w:val="affb"/>
    <w:next w:val="affb"/>
    <w:autoRedefine/>
    <w:semiHidden/>
    <w:rsid w:val="00FD7467"/>
    <w:pPr>
      <w:tabs>
        <w:tab w:val="right" w:leader="dot" w:pos="8834"/>
      </w:tabs>
      <w:suppressAutoHyphens w:val="0"/>
      <w:spacing w:before="120" w:after="120" w:line="240" w:lineRule="atLeast"/>
      <w:ind w:left="1280" w:hanging="160"/>
      <w:jc w:val="both"/>
    </w:pPr>
    <w:rPr>
      <w:rFonts w:ascii="Arial" w:hAnsi="Arial"/>
      <w:spacing w:val="-5"/>
      <w:sz w:val="16"/>
      <w:szCs w:val="20"/>
      <w:lang w:eastAsia="ru-RU"/>
    </w:rPr>
  </w:style>
  <w:style w:type="paragraph" w:styleId="95">
    <w:name w:val="index 9"/>
    <w:basedOn w:val="affb"/>
    <w:autoRedefine/>
    <w:semiHidden/>
    <w:rsid w:val="00FD7467"/>
    <w:pPr>
      <w:tabs>
        <w:tab w:val="right" w:leader="dot" w:pos="8834"/>
      </w:tabs>
      <w:suppressAutoHyphens w:val="0"/>
      <w:spacing w:before="120" w:after="120"/>
      <w:ind w:left="2880" w:hanging="720"/>
      <w:jc w:val="both"/>
    </w:pPr>
    <w:rPr>
      <w:rFonts w:ascii="Arial" w:hAnsi="Arial"/>
      <w:spacing w:val="-5"/>
      <w:sz w:val="18"/>
      <w:szCs w:val="20"/>
      <w:lang w:eastAsia="ru-RU"/>
    </w:rPr>
  </w:style>
  <w:style w:type="paragraph" w:customStyle="1" w:styleId="CoverAuthor">
    <w:name w:val="Cover Author"/>
    <w:basedOn w:val="affb"/>
    <w:rsid w:val="00FD7467"/>
    <w:pPr>
      <w:suppressAutoHyphens w:val="0"/>
      <w:spacing w:before="120" w:after="120" w:line="240" w:lineRule="atLeast"/>
      <w:ind w:right="-839" w:hanging="11"/>
    </w:pPr>
    <w:rPr>
      <w:rFonts w:ascii="Arial" w:hAnsi="Arial"/>
      <w:sz w:val="28"/>
      <w:szCs w:val="20"/>
      <w:lang w:eastAsia="ru-RU"/>
    </w:rPr>
  </w:style>
  <w:style w:type="paragraph" w:customStyle="1" w:styleId="CoverAuthorForm">
    <w:name w:val="Cover Author Form"/>
    <w:basedOn w:val="CoverAuthor"/>
    <w:next w:val="affb"/>
    <w:autoRedefine/>
    <w:rsid w:val="00FD7467"/>
    <w:pPr>
      <w:framePr w:h="8063" w:hRule="exact" w:hSpace="181" w:wrap="around" w:vAnchor="text" w:hAnchor="text" w:y="1" w:anchorLock="1"/>
      <w:spacing w:before="0" w:after="0"/>
      <w:ind w:right="0" w:firstLine="0"/>
    </w:pPr>
    <w:rPr>
      <w:spacing w:val="-5"/>
    </w:rPr>
  </w:style>
  <w:style w:type="paragraph" w:customStyle="1" w:styleId="StatusForm">
    <w:name w:val="Status Form"/>
    <w:basedOn w:val="affb"/>
    <w:autoRedefine/>
    <w:rsid w:val="00FD7467"/>
    <w:pPr>
      <w:shd w:val="pct20" w:color="auto" w:fill="auto"/>
      <w:suppressAutoHyphens w:val="0"/>
      <w:spacing w:after="240" w:line="240" w:lineRule="atLeast"/>
      <w:ind w:firstLine="454"/>
      <w:jc w:val="both"/>
    </w:pPr>
    <w:rPr>
      <w:rFonts w:ascii="Arial" w:hAnsi="Arial"/>
      <w:spacing w:val="-5"/>
      <w:szCs w:val="20"/>
      <w:lang w:eastAsia="ru-RU"/>
    </w:rPr>
  </w:style>
  <w:style w:type="paragraph" w:customStyle="1" w:styleId="DateForm">
    <w:name w:val="Date Form"/>
    <w:basedOn w:val="affb"/>
    <w:next w:val="affb"/>
    <w:autoRedefine/>
    <w:rsid w:val="00FD7467"/>
    <w:pPr>
      <w:shd w:val="pct20" w:color="auto" w:fill="auto"/>
      <w:suppressAutoHyphens w:val="0"/>
      <w:spacing w:after="240" w:line="240" w:lineRule="atLeast"/>
      <w:ind w:firstLine="454"/>
    </w:pPr>
    <w:rPr>
      <w:rFonts w:ascii="Arial" w:hAnsi="Arial"/>
      <w:spacing w:val="-5"/>
      <w:szCs w:val="20"/>
      <w:lang w:eastAsia="ru-RU"/>
    </w:rPr>
  </w:style>
  <w:style w:type="paragraph" w:customStyle="1" w:styleId="CoverAddress">
    <w:name w:val="Cover Address"/>
    <w:basedOn w:val="affb"/>
    <w:rsid w:val="00FD7467"/>
    <w:pPr>
      <w:suppressAutoHyphens w:val="0"/>
      <w:spacing w:line="240" w:lineRule="atLeast"/>
    </w:pPr>
    <w:rPr>
      <w:rFonts w:ascii="Arial" w:hAnsi="Arial"/>
      <w:spacing w:val="-5"/>
      <w:sz w:val="20"/>
      <w:szCs w:val="20"/>
      <w:lang w:eastAsia="ru-RU"/>
    </w:rPr>
  </w:style>
  <w:style w:type="paragraph" w:customStyle="1" w:styleId="Simple">
    <w:name w:val="Simple"/>
    <w:basedOn w:val="affb"/>
    <w:rsid w:val="00FD7467"/>
    <w:pPr>
      <w:suppressAutoHyphens w:val="0"/>
      <w:jc w:val="both"/>
    </w:pPr>
    <w:rPr>
      <w:rFonts w:ascii="Arial" w:hAnsi="Arial"/>
      <w:spacing w:val="-5"/>
      <w:sz w:val="20"/>
      <w:szCs w:val="20"/>
      <w:lang w:eastAsia="ru-RU"/>
    </w:rPr>
  </w:style>
  <w:style w:type="paragraph" w:customStyle="1" w:styleId="TableNormal">
    <w:name w:val="TableNormal"/>
    <w:basedOn w:val="affffff9"/>
    <w:rsid w:val="00FD7467"/>
    <w:pPr>
      <w:keepLines/>
      <w:spacing w:before="120" w:after="0"/>
    </w:pPr>
    <w:rPr>
      <w:b w:val="0"/>
      <w:color w:val="auto"/>
      <w:lang w:eastAsia="ru-RU"/>
    </w:rPr>
  </w:style>
  <w:style w:type="paragraph" w:customStyle="1" w:styleId="BalloonText2">
    <w:name w:val="Balloon Text2"/>
    <w:basedOn w:val="affb"/>
    <w:semiHidden/>
    <w:rsid w:val="00FD7467"/>
    <w:pPr>
      <w:suppressAutoHyphens w:val="0"/>
      <w:spacing w:before="120" w:after="120" w:line="240" w:lineRule="atLeast"/>
      <w:jc w:val="both"/>
    </w:pPr>
    <w:rPr>
      <w:rFonts w:ascii="Tahoma" w:hAnsi="Tahoma" w:cs="Tahoma"/>
      <w:spacing w:val="-5"/>
      <w:sz w:val="16"/>
      <w:szCs w:val="16"/>
      <w:lang w:eastAsia="ru-RU"/>
    </w:rPr>
  </w:style>
  <w:style w:type="paragraph" w:customStyle="1" w:styleId="afffffffffffa">
    <w:name w:val="Нижний без границы"/>
    <w:basedOn w:val="affffa"/>
    <w:rsid w:val="00FD7467"/>
    <w:pPr>
      <w:tabs>
        <w:tab w:val="center" w:pos="4320"/>
        <w:tab w:val="right" w:pos="8640"/>
      </w:tabs>
      <w:suppressAutoHyphens w:val="0"/>
      <w:autoSpaceDE/>
      <w:spacing w:line="190" w:lineRule="atLeast"/>
      <w:ind w:left="0" w:firstLine="0"/>
      <w:jc w:val="left"/>
    </w:pPr>
    <w:rPr>
      <w:rFonts w:ascii="Arial" w:eastAsia="Times New Roman" w:hAnsi="Arial"/>
      <w:spacing w:val="0"/>
      <w:sz w:val="15"/>
      <w:szCs w:val="20"/>
      <w:lang w:eastAsia="ru-RU"/>
    </w:rPr>
  </w:style>
  <w:style w:type="paragraph" w:customStyle="1" w:styleId="afffffffffffb">
    <w:name w:val="Внутренний адрес"/>
    <w:basedOn w:val="affb"/>
    <w:rsid w:val="00FD7467"/>
    <w:pPr>
      <w:suppressAutoHyphens w:val="0"/>
      <w:spacing w:before="120" w:after="120" w:line="240" w:lineRule="atLeast"/>
      <w:jc w:val="both"/>
    </w:pPr>
    <w:rPr>
      <w:rFonts w:ascii="Arial" w:hAnsi="Arial"/>
      <w:spacing w:val="-5"/>
      <w:sz w:val="20"/>
      <w:szCs w:val="20"/>
      <w:lang w:eastAsia="ru-RU"/>
    </w:rPr>
  </w:style>
  <w:style w:type="paragraph" w:customStyle="1" w:styleId="SectionHeading">
    <w:name w:val="Section Heading"/>
    <w:basedOn w:val="1"/>
    <w:rsid w:val="00FD7467"/>
    <w:pPr>
      <w:keepLines/>
      <w:pageBreakBefore/>
      <w:numPr>
        <w:numId w:val="0"/>
      </w:numPr>
      <w:tabs>
        <w:tab w:val="num" w:pos="-360"/>
        <w:tab w:val="num" w:pos="1340"/>
      </w:tabs>
      <w:spacing w:before="0" w:after="240" w:line="240" w:lineRule="atLeast"/>
      <w:ind w:left="-360"/>
      <w:outlineLvl w:val="9"/>
    </w:pPr>
    <w:rPr>
      <w:rFonts w:ascii="Arial Black" w:eastAsia="Times New Roman" w:hAnsi="Arial Black" w:cs="Times New Roman"/>
      <w:bCs w:val="0"/>
      <w:kern w:val="20"/>
      <w:sz w:val="36"/>
      <w:szCs w:val="20"/>
      <w:lang w:eastAsia="en-US"/>
    </w:rPr>
  </w:style>
  <w:style w:type="paragraph" w:styleId="afffffffffffc">
    <w:name w:val="TOC Heading"/>
    <w:basedOn w:val="1"/>
    <w:uiPriority w:val="39"/>
    <w:qFormat/>
    <w:rsid w:val="00FD7467"/>
    <w:pPr>
      <w:keepLines/>
      <w:pageBreakBefore/>
      <w:numPr>
        <w:numId w:val="0"/>
      </w:numPr>
      <w:tabs>
        <w:tab w:val="num" w:pos="-360"/>
        <w:tab w:val="num" w:pos="1340"/>
      </w:tabs>
      <w:spacing w:before="120" w:after="240" w:line="240" w:lineRule="atLeast"/>
      <w:outlineLvl w:val="9"/>
    </w:pPr>
    <w:rPr>
      <w:rFonts w:ascii="Arial Black" w:eastAsia="Times New Roman" w:hAnsi="Arial Black" w:cs="Times New Roman"/>
      <w:bCs w:val="0"/>
      <w:kern w:val="28"/>
      <w:sz w:val="36"/>
      <w:szCs w:val="20"/>
      <w:lang w:eastAsia="en-US"/>
    </w:rPr>
  </w:style>
  <w:style w:type="paragraph" w:customStyle="1" w:styleId="SectionHeading1">
    <w:name w:val="Section Heading 1"/>
    <w:basedOn w:val="SectionHeading"/>
    <w:autoRedefine/>
    <w:rsid w:val="00FD7467"/>
    <w:pPr>
      <w:spacing w:after="120"/>
      <w:jc w:val="center"/>
    </w:pPr>
  </w:style>
  <w:style w:type="paragraph" w:customStyle="1" w:styleId="SectionHeading2">
    <w:name w:val="Section Heading 2"/>
    <w:basedOn w:val="SectionHeading"/>
    <w:next w:val="affb"/>
    <w:autoRedefine/>
    <w:rsid w:val="00FD7467"/>
    <w:pPr>
      <w:tabs>
        <w:tab w:val="clear" w:pos="-360"/>
      </w:tabs>
      <w:spacing w:after="120"/>
      <w:ind w:left="0"/>
      <w:jc w:val="center"/>
    </w:pPr>
    <w:rPr>
      <w:sz w:val="32"/>
    </w:rPr>
  </w:style>
  <w:style w:type="paragraph" w:customStyle="1" w:styleId="afffffffffffd">
    <w:name w:val="Маркир список табл."/>
    <w:basedOn w:val="Simple"/>
    <w:rsid w:val="00FD7467"/>
    <w:pPr>
      <w:tabs>
        <w:tab w:val="num" w:pos="1440"/>
      </w:tabs>
      <w:ind w:left="1440" w:hanging="360"/>
    </w:pPr>
    <w:rPr>
      <w:lang w:eastAsia="en-US"/>
    </w:rPr>
  </w:style>
  <w:style w:type="paragraph" w:customStyle="1" w:styleId="List10">
    <w:name w:val="List1"/>
    <w:basedOn w:val="affb"/>
    <w:rsid w:val="00FD7467"/>
    <w:pPr>
      <w:tabs>
        <w:tab w:val="num" w:pos="624"/>
      </w:tabs>
      <w:suppressAutoHyphens w:val="0"/>
      <w:spacing w:after="240" w:line="240" w:lineRule="atLeast"/>
      <w:ind w:left="624" w:hanging="624"/>
      <w:jc w:val="both"/>
    </w:pPr>
    <w:rPr>
      <w:rFonts w:ascii="Arial" w:hAnsi="Arial"/>
      <w:spacing w:val="-5"/>
      <w:sz w:val="20"/>
      <w:szCs w:val="20"/>
      <w:lang w:eastAsia="en-US"/>
    </w:rPr>
  </w:style>
  <w:style w:type="paragraph" w:customStyle="1" w:styleId="TOCBase">
    <w:name w:val="TOC Base"/>
    <w:basedOn w:val="affb"/>
    <w:rsid w:val="00FD7467"/>
    <w:pPr>
      <w:tabs>
        <w:tab w:val="right" w:leader="dot" w:pos="6480"/>
      </w:tabs>
      <w:suppressAutoHyphens w:val="0"/>
      <w:spacing w:after="240" w:line="240" w:lineRule="atLeast"/>
      <w:jc w:val="both"/>
    </w:pPr>
    <w:rPr>
      <w:rFonts w:ascii="Arial" w:hAnsi="Arial"/>
      <w:spacing w:val="-5"/>
      <w:sz w:val="20"/>
      <w:szCs w:val="20"/>
      <w:lang w:eastAsia="en-US"/>
    </w:rPr>
  </w:style>
  <w:style w:type="paragraph" w:customStyle="1" w:styleId="afc">
    <w:name w:val="Íîðìàëüíûé"/>
    <w:basedOn w:val="affb"/>
    <w:rsid w:val="00FD7467"/>
    <w:pPr>
      <w:numPr>
        <w:numId w:val="52"/>
      </w:numPr>
      <w:suppressAutoHyphens w:val="0"/>
      <w:spacing w:before="120" w:after="120" w:line="240" w:lineRule="atLeast"/>
      <w:jc w:val="both"/>
    </w:pPr>
    <w:rPr>
      <w:rFonts w:ascii="Arial" w:hAnsi="Arial"/>
      <w:spacing w:val="-5"/>
      <w:sz w:val="20"/>
      <w:szCs w:val="20"/>
      <w:lang w:eastAsia="ru-RU"/>
    </w:rPr>
  </w:style>
  <w:style w:type="paragraph" w:customStyle="1" w:styleId="HeadingBase">
    <w:name w:val="Heading Base"/>
    <w:basedOn w:val="affb"/>
    <w:next w:val="affb"/>
    <w:rsid w:val="00FD7467"/>
    <w:pPr>
      <w:keepNext/>
      <w:keepLines/>
      <w:suppressAutoHyphens w:val="0"/>
      <w:spacing w:before="140" w:after="240" w:line="220" w:lineRule="atLeast"/>
      <w:ind w:left="1080"/>
      <w:jc w:val="both"/>
    </w:pPr>
    <w:rPr>
      <w:rFonts w:ascii="Arial" w:hAnsi="Arial"/>
      <w:b/>
      <w:spacing w:val="-20"/>
      <w:kern w:val="28"/>
      <w:sz w:val="22"/>
      <w:szCs w:val="20"/>
      <w:lang w:eastAsia="en-US"/>
    </w:rPr>
  </w:style>
  <w:style w:type="paragraph" w:customStyle="1" w:styleId="ChapterSubtitle">
    <w:name w:val="Chapter Subtitle"/>
    <w:basedOn w:val="affffe"/>
    <w:next w:val="1"/>
    <w:rsid w:val="00FD7467"/>
    <w:pPr>
      <w:keepNext/>
      <w:keepLines/>
      <w:pBdr>
        <w:top w:val="single" w:sz="6" w:space="16" w:color="auto"/>
      </w:pBdr>
      <w:suppressAutoHyphens w:val="0"/>
      <w:spacing w:before="60" w:after="120" w:line="340" w:lineRule="atLeast"/>
    </w:pPr>
    <w:rPr>
      <w:rFonts w:ascii="Arial" w:hAnsi="Arial"/>
      <w:bCs w:val="0"/>
      <w:i/>
      <w:spacing w:val="-16"/>
      <w:kern w:val="28"/>
      <w:sz w:val="28"/>
      <w:lang w:eastAsia="en-US"/>
    </w:rPr>
  </w:style>
  <w:style w:type="paragraph" w:customStyle="1" w:styleId="HeaderBase">
    <w:name w:val="Header Base"/>
    <w:basedOn w:val="affb"/>
    <w:rsid w:val="00FD7467"/>
    <w:pPr>
      <w:widowControl w:val="0"/>
      <w:tabs>
        <w:tab w:val="center" w:pos="4320"/>
        <w:tab w:val="right" w:pos="8640"/>
      </w:tabs>
      <w:suppressAutoHyphens w:val="0"/>
      <w:spacing w:after="240" w:line="240" w:lineRule="atLeast"/>
      <w:ind w:left="1077"/>
      <w:jc w:val="right"/>
    </w:pPr>
    <w:rPr>
      <w:rFonts w:ascii="Arial" w:hAnsi="Arial"/>
      <w:smallCaps/>
      <w:spacing w:val="-5"/>
      <w:sz w:val="15"/>
      <w:szCs w:val="20"/>
      <w:lang w:eastAsia="en-US"/>
    </w:rPr>
  </w:style>
  <w:style w:type="paragraph" w:customStyle="1" w:styleId="ListNumberFirst">
    <w:name w:val="List Number First"/>
    <w:basedOn w:val="affffffff2"/>
    <w:next w:val="affffffff2"/>
    <w:rsid w:val="00FD7467"/>
    <w:pPr>
      <w:numPr>
        <w:numId w:val="51"/>
      </w:numPr>
      <w:tabs>
        <w:tab w:val="num" w:pos="284"/>
        <w:tab w:val="num" w:pos="360"/>
        <w:tab w:val="num" w:pos="720"/>
        <w:tab w:val="left" w:pos="3345"/>
      </w:tabs>
      <w:spacing w:after="240" w:line="240" w:lineRule="atLeast"/>
      <w:ind w:left="0" w:firstLine="0"/>
      <w:jc w:val="both"/>
    </w:pPr>
    <w:rPr>
      <w:rFonts w:ascii="Arial" w:hAnsi="Arial"/>
      <w:spacing w:val="-5"/>
      <w:sz w:val="20"/>
      <w:szCs w:val="20"/>
      <w:lang w:eastAsia="en-US"/>
    </w:rPr>
  </w:style>
  <w:style w:type="paragraph" w:customStyle="1" w:styleId="ListNumberLast">
    <w:name w:val="List Number Last"/>
    <w:basedOn w:val="affffffff2"/>
    <w:next w:val="affb"/>
    <w:rsid w:val="00FD7467"/>
    <w:pPr>
      <w:tabs>
        <w:tab w:val="clear" w:pos="540"/>
        <w:tab w:val="num" w:pos="432"/>
        <w:tab w:val="left" w:pos="3345"/>
      </w:tabs>
      <w:spacing w:after="240" w:line="240" w:lineRule="atLeast"/>
      <w:ind w:left="1437"/>
      <w:jc w:val="both"/>
    </w:pPr>
    <w:rPr>
      <w:rFonts w:ascii="Arial" w:hAnsi="Arial"/>
      <w:spacing w:val="-5"/>
      <w:sz w:val="20"/>
      <w:szCs w:val="20"/>
      <w:lang w:eastAsia="en-US"/>
    </w:rPr>
  </w:style>
  <w:style w:type="paragraph" w:customStyle="1" w:styleId="AgendaTitleBlock">
    <w:name w:val="Agenda Title Block"/>
    <w:basedOn w:val="affb"/>
    <w:rsid w:val="00FD7467"/>
    <w:pPr>
      <w:suppressAutoHyphens w:val="0"/>
      <w:spacing w:before="120" w:after="120"/>
      <w:jc w:val="center"/>
    </w:pPr>
    <w:rPr>
      <w:rFonts w:ascii="Garamond" w:hAnsi="Garamond"/>
      <w:b/>
      <w:szCs w:val="20"/>
      <w:lang w:val="en-US" w:eastAsia="en-US"/>
    </w:rPr>
  </w:style>
  <w:style w:type="paragraph" w:customStyle="1" w:styleId="bullets">
    <w:name w:val="bullets"/>
    <w:basedOn w:val="affb"/>
    <w:rsid w:val="00FD7467"/>
    <w:pPr>
      <w:tabs>
        <w:tab w:val="left" w:pos="6480"/>
      </w:tabs>
      <w:suppressAutoHyphens w:val="0"/>
      <w:spacing w:before="120" w:after="120"/>
      <w:ind w:left="360" w:hanging="360"/>
    </w:pPr>
    <w:rPr>
      <w:rFonts w:ascii="Garamond" w:hAnsi="Garamond"/>
      <w:szCs w:val="20"/>
      <w:lang w:val="en-US" w:eastAsia="en-US"/>
    </w:rPr>
  </w:style>
  <w:style w:type="character" w:customStyle="1" w:styleId="1fff0">
    <w:name w:val="Маркированный список1 Знак"/>
    <w:link w:val="1fff"/>
    <w:rsid w:val="00FD7467"/>
    <w:rPr>
      <w:rFonts w:eastAsia="Arial"/>
      <w:b/>
      <w:bCs/>
      <w:i/>
      <w:kern w:val="1"/>
      <w:sz w:val="28"/>
      <w:szCs w:val="28"/>
      <w:lang w:eastAsia="ar-SA"/>
    </w:rPr>
  </w:style>
  <w:style w:type="paragraph" w:customStyle="1" w:styleId="12">
    <w:name w:val="_Заг.1"/>
    <w:next w:val="afffffffffff3"/>
    <w:rsid w:val="00FD7467"/>
    <w:pPr>
      <w:pageBreakBefore/>
      <w:numPr>
        <w:numId w:val="54"/>
      </w:numPr>
      <w:suppressAutoHyphens/>
      <w:spacing w:before="360" w:after="240"/>
      <w:outlineLvl w:val="0"/>
    </w:pPr>
    <w:rPr>
      <w:rFonts w:ascii="Arial" w:hAnsi="Arial" w:cs="Arial"/>
      <w:b/>
      <w:bCs/>
      <w:sz w:val="30"/>
      <w:szCs w:val="32"/>
    </w:rPr>
  </w:style>
  <w:style w:type="paragraph" w:customStyle="1" w:styleId="20">
    <w:name w:val="_Заг.2"/>
    <w:next w:val="afffffffffff3"/>
    <w:rsid w:val="00FD7467"/>
    <w:pPr>
      <w:numPr>
        <w:ilvl w:val="1"/>
        <w:numId w:val="54"/>
      </w:numPr>
      <w:suppressAutoHyphens/>
      <w:spacing w:before="360" w:after="240"/>
      <w:outlineLvl w:val="1"/>
    </w:pPr>
    <w:rPr>
      <w:rFonts w:ascii="Arial" w:hAnsi="Arial" w:cs="Arial"/>
      <w:b/>
      <w:bCs/>
      <w:iCs/>
      <w:sz w:val="26"/>
      <w:szCs w:val="28"/>
    </w:rPr>
  </w:style>
  <w:style w:type="paragraph" w:customStyle="1" w:styleId="30">
    <w:name w:val="_Заг.3"/>
    <w:next w:val="afffffffffff3"/>
    <w:rsid w:val="00FD7467"/>
    <w:pPr>
      <w:numPr>
        <w:ilvl w:val="2"/>
        <w:numId w:val="54"/>
      </w:numPr>
      <w:suppressAutoHyphens/>
      <w:spacing w:before="360" w:after="240"/>
      <w:outlineLvl w:val="2"/>
    </w:pPr>
    <w:rPr>
      <w:rFonts w:ascii="Arial" w:hAnsi="Arial" w:cs="Arial"/>
      <w:b/>
      <w:bCs/>
      <w:i/>
      <w:iCs/>
      <w:sz w:val="24"/>
      <w:szCs w:val="28"/>
    </w:rPr>
  </w:style>
  <w:style w:type="paragraph" w:customStyle="1" w:styleId="14">
    <w:name w:val="_Заг1.подПункт"/>
    <w:rsid w:val="00FD7467"/>
    <w:pPr>
      <w:numPr>
        <w:ilvl w:val="4"/>
        <w:numId w:val="54"/>
      </w:numPr>
      <w:spacing w:before="120"/>
      <w:jc w:val="both"/>
    </w:pPr>
    <w:rPr>
      <w:rFonts w:ascii="Arial" w:hAnsi="Arial"/>
      <w:spacing w:val="-2"/>
      <w:sz w:val="22"/>
    </w:rPr>
  </w:style>
  <w:style w:type="paragraph" w:customStyle="1" w:styleId="13">
    <w:name w:val="_Заг1.Пункт"/>
    <w:rsid w:val="00FD7467"/>
    <w:pPr>
      <w:numPr>
        <w:ilvl w:val="3"/>
        <w:numId w:val="54"/>
      </w:numPr>
      <w:spacing w:before="120"/>
      <w:jc w:val="both"/>
    </w:pPr>
    <w:rPr>
      <w:rFonts w:ascii="Arial" w:hAnsi="Arial"/>
      <w:spacing w:val="-2"/>
      <w:sz w:val="22"/>
    </w:rPr>
  </w:style>
  <w:style w:type="paragraph" w:customStyle="1" w:styleId="22">
    <w:name w:val="_Заг2.подПункт"/>
    <w:rsid w:val="00FD7467"/>
    <w:pPr>
      <w:numPr>
        <w:ilvl w:val="6"/>
        <w:numId w:val="54"/>
      </w:numPr>
      <w:spacing w:before="120"/>
      <w:jc w:val="both"/>
    </w:pPr>
    <w:rPr>
      <w:rFonts w:ascii="Arial" w:hAnsi="Arial"/>
      <w:spacing w:val="-2"/>
      <w:sz w:val="22"/>
    </w:rPr>
  </w:style>
  <w:style w:type="paragraph" w:customStyle="1" w:styleId="21">
    <w:name w:val="_Заг2.Пункт"/>
    <w:rsid w:val="00FD7467"/>
    <w:pPr>
      <w:numPr>
        <w:ilvl w:val="5"/>
        <w:numId w:val="54"/>
      </w:numPr>
      <w:spacing w:before="120"/>
      <w:jc w:val="both"/>
    </w:pPr>
    <w:rPr>
      <w:rFonts w:ascii="Arial" w:hAnsi="Arial"/>
      <w:spacing w:val="-2"/>
      <w:sz w:val="22"/>
    </w:rPr>
  </w:style>
  <w:style w:type="paragraph" w:customStyle="1" w:styleId="32">
    <w:name w:val="_Заг3.подПункт"/>
    <w:rsid w:val="00FD7467"/>
    <w:pPr>
      <w:numPr>
        <w:ilvl w:val="8"/>
        <w:numId w:val="54"/>
      </w:numPr>
      <w:spacing w:before="120"/>
      <w:jc w:val="both"/>
    </w:pPr>
    <w:rPr>
      <w:rFonts w:ascii="Arial" w:hAnsi="Arial"/>
      <w:spacing w:val="-2"/>
      <w:sz w:val="22"/>
    </w:rPr>
  </w:style>
  <w:style w:type="paragraph" w:customStyle="1" w:styleId="31">
    <w:name w:val="_Заг3.Пункт"/>
    <w:rsid w:val="00FD7467"/>
    <w:pPr>
      <w:numPr>
        <w:ilvl w:val="7"/>
        <w:numId w:val="54"/>
      </w:numPr>
      <w:spacing w:before="120"/>
      <w:jc w:val="both"/>
    </w:pPr>
    <w:rPr>
      <w:rFonts w:ascii="Arial" w:hAnsi="Arial"/>
      <w:spacing w:val="-2"/>
      <w:sz w:val="22"/>
    </w:rPr>
  </w:style>
  <w:style w:type="paragraph" w:customStyle="1" w:styleId="aff1">
    <w:name w:val="_Текст_Перечисление"/>
    <w:link w:val="afffffffffffe"/>
    <w:rsid w:val="00FD7467"/>
    <w:pPr>
      <w:numPr>
        <w:numId w:val="53"/>
      </w:numPr>
      <w:spacing w:before="40"/>
      <w:jc w:val="both"/>
    </w:pPr>
    <w:rPr>
      <w:rFonts w:ascii="Arial" w:hAnsi="Arial"/>
      <w:spacing w:val="-2"/>
      <w:sz w:val="22"/>
    </w:rPr>
  </w:style>
  <w:style w:type="character" w:customStyle="1" w:styleId="afffffffffffe">
    <w:name w:val="_Текст_Перечисление Знак"/>
    <w:link w:val="aff1"/>
    <w:rsid w:val="00FD7467"/>
    <w:rPr>
      <w:rFonts w:ascii="Arial" w:hAnsi="Arial"/>
      <w:spacing w:val="-2"/>
      <w:sz w:val="22"/>
    </w:rPr>
  </w:style>
  <w:style w:type="paragraph" w:customStyle="1" w:styleId="1ffffe">
    <w:name w:val="_Перечисление_1)"/>
    <w:rsid w:val="00FD7467"/>
    <w:pPr>
      <w:spacing w:before="40"/>
      <w:ind w:firstLine="851"/>
      <w:jc w:val="both"/>
    </w:pPr>
    <w:rPr>
      <w:rFonts w:ascii="Arial" w:hAnsi="Arial"/>
      <w:spacing w:val="-2"/>
      <w:sz w:val="22"/>
    </w:rPr>
  </w:style>
  <w:style w:type="paragraph" w:customStyle="1" w:styleId="affffffffffff">
    <w:name w:val="_Рис.Положен_Ц"/>
    <w:next w:val="afffffffffff3"/>
    <w:rsid w:val="00FD7467"/>
    <w:pPr>
      <w:spacing w:before="120" w:after="120"/>
      <w:jc w:val="center"/>
    </w:pPr>
    <w:rPr>
      <w:rFonts w:ascii="Arial" w:hAnsi="Arial"/>
      <w:sz w:val="22"/>
      <w:szCs w:val="22"/>
    </w:rPr>
  </w:style>
  <w:style w:type="paragraph" w:customStyle="1" w:styleId="affffffffffff0">
    <w:name w:val="_Рис._№иНазвание"/>
    <w:next w:val="afffffffffff3"/>
    <w:link w:val="affffffffffff1"/>
    <w:rsid w:val="00FD7467"/>
    <w:pPr>
      <w:spacing w:before="120" w:after="120"/>
      <w:jc w:val="center"/>
    </w:pPr>
    <w:rPr>
      <w:rFonts w:ascii="Arial" w:hAnsi="Arial"/>
      <w:bCs/>
      <w:sz w:val="22"/>
    </w:rPr>
  </w:style>
  <w:style w:type="paragraph" w:customStyle="1" w:styleId="affffffffffff2">
    <w:name w:val="Нумерация в таблице"/>
    <w:basedOn w:val="2fe"/>
    <w:rsid w:val="00FD7467"/>
    <w:pPr>
      <w:tabs>
        <w:tab w:val="clear" w:pos="1260"/>
        <w:tab w:val="num" w:pos="1493"/>
      </w:tabs>
      <w:spacing w:before="60" w:after="60"/>
      <w:ind w:left="641" w:hanging="584"/>
      <w:contextualSpacing w:val="0"/>
      <w:jc w:val="both"/>
    </w:pPr>
    <w:rPr>
      <w:rFonts w:ascii="Arial" w:hAnsi="Arial"/>
      <w:sz w:val="18"/>
      <w:szCs w:val="20"/>
      <w:lang w:eastAsia="en-US"/>
    </w:rPr>
  </w:style>
  <w:style w:type="paragraph" w:customStyle="1" w:styleId="aff8">
    <w:name w:val="_Табл_Термин_Название"/>
    <w:next w:val="affb"/>
    <w:rsid w:val="00FD7467"/>
    <w:pPr>
      <w:numPr>
        <w:numId w:val="55"/>
      </w:numPr>
      <w:shd w:val="clear" w:color="auto" w:fill="FFFFFF"/>
      <w:spacing w:before="120"/>
      <w:ind w:left="57" w:hanging="57"/>
    </w:pPr>
    <w:rPr>
      <w:rFonts w:ascii="Arial" w:hAnsi="Arial"/>
      <w:b/>
      <w:spacing w:val="2"/>
    </w:rPr>
  </w:style>
  <w:style w:type="paragraph" w:customStyle="1" w:styleId="affffffffffff3">
    <w:name w:val="_Формула_Текст"/>
    <w:rsid w:val="00FD7467"/>
    <w:pPr>
      <w:jc w:val="center"/>
    </w:pPr>
    <w:rPr>
      <w:rFonts w:ascii="Arial" w:hAnsi="Arial"/>
      <w:b/>
      <w:i/>
      <w:spacing w:val="40"/>
      <w:sz w:val="26"/>
    </w:rPr>
  </w:style>
  <w:style w:type="paragraph" w:customStyle="1" w:styleId="ae">
    <w:name w:val="_Табл_Заголовок"/>
    <w:rsid w:val="00FD7467"/>
    <w:pPr>
      <w:numPr>
        <w:numId w:val="56"/>
      </w:numPr>
      <w:jc w:val="center"/>
    </w:pPr>
    <w:rPr>
      <w:rFonts w:ascii="Arial" w:hAnsi="Arial"/>
      <w:b/>
      <w:spacing w:val="-2"/>
      <w:szCs w:val="18"/>
    </w:rPr>
  </w:style>
  <w:style w:type="paragraph" w:customStyle="1" w:styleId="affffffffffff4">
    <w:name w:val="_Табл_№иНазвТаблицы"/>
    <w:next w:val="afffffffffff3"/>
    <w:rsid w:val="00FD7467"/>
    <w:pPr>
      <w:spacing w:before="120" w:after="120"/>
    </w:pPr>
    <w:rPr>
      <w:rFonts w:ascii="Arial" w:hAnsi="Arial" w:cs="Arial"/>
      <w:bCs/>
      <w:sz w:val="22"/>
    </w:rPr>
  </w:style>
  <w:style w:type="paragraph" w:customStyle="1" w:styleId="affffffffffff5">
    <w:name w:val="_Табл_Циф.в.№пп"/>
    <w:rsid w:val="00FD7467"/>
    <w:pPr>
      <w:jc w:val="center"/>
    </w:pPr>
    <w:rPr>
      <w:rFonts w:ascii="Arial" w:hAnsi="Arial"/>
      <w:spacing w:val="-2"/>
      <w:szCs w:val="18"/>
    </w:rPr>
  </w:style>
  <w:style w:type="paragraph" w:customStyle="1" w:styleId="af0">
    <w:name w:val="_Табл_Текст"/>
    <w:link w:val="affffffffffff6"/>
    <w:rsid w:val="00FD7467"/>
    <w:pPr>
      <w:numPr>
        <w:numId w:val="57"/>
      </w:numPr>
      <w:spacing w:before="40"/>
      <w:jc w:val="both"/>
    </w:pPr>
    <w:rPr>
      <w:rFonts w:ascii="Arial" w:hAnsi="Arial"/>
      <w:spacing w:val="-2"/>
      <w:szCs w:val="18"/>
    </w:rPr>
  </w:style>
  <w:style w:type="paragraph" w:customStyle="1" w:styleId="10">
    <w:name w:val="_Табл.Переч.1).за.Текст"/>
    <w:rsid w:val="00FD7467"/>
    <w:pPr>
      <w:numPr>
        <w:numId w:val="58"/>
      </w:numPr>
      <w:spacing w:before="40"/>
    </w:pPr>
    <w:rPr>
      <w:rFonts w:ascii="Arial" w:hAnsi="Arial"/>
      <w:spacing w:val="-2"/>
      <w:szCs w:val="18"/>
    </w:rPr>
  </w:style>
  <w:style w:type="paragraph" w:customStyle="1" w:styleId="Arial11">
    <w:name w:val="Стиль Название объекта + Arial 11 пт не полужирный По правому кр..."/>
    <w:basedOn w:val="afffffff4"/>
    <w:rsid w:val="00FD7467"/>
    <w:pPr>
      <w:spacing w:before="120" w:after="120"/>
      <w:ind w:right="509"/>
      <w:jc w:val="right"/>
    </w:pPr>
    <w:rPr>
      <w:rFonts w:ascii="Arial" w:hAnsi="Arial"/>
      <w:bCs w:val="0"/>
      <w:sz w:val="22"/>
    </w:rPr>
  </w:style>
  <w:style w:type="paragraph" w:customStyle="1" w:styleId="affffffffffff7">
    <w:name w:val="_Содержание"/>
    <w:next w:val="afffffffffff3"/>
    <w:rsid w:val="00FD7467"/>
    <w:pPr>
      <w:pageBreakBefore/>
      <w:shd w:val="clear" w:color="auto" w:fill="FFFFFF"/>
      <w:spacing w:before="360" w:after="240"/>
      <w:jc w:val="center"/>
    </w:pPr>
    <w:rPr>
      <w:rFonts w:ascii="Arial" w:hAnsi="Arial"/>
      <w:b/>
      <w:sz w:val="30"/>
      <w:szCs w:val="22"/>
    </w:rPr>
  </w:style>
  <w:style w:type="paragraph" w:customStyle="1" w:styleId="-0">
    <w:name w:val="_Колонт.Нижн_ТЗ-ОоНИР"/>
    <w:rsid w:val="00FD7467"/>
    <w:pPr>
      <w:pBdr>
        <w:top w:val="single" w:sz="4" w:space="1" w:color="333333"/>
      </w:pBdr>
      <w:spacing w:before="60"/>
      <w:jc w:val="center"/>
    </w:pPr>
    <w:rPr>
      <w:rFonts w:ascii="Arial" w:hAnsi="Arial"/>
      <w:b/>
      <w:spacing w:val="-2"/>
      <w:szCs w:val="24"/>
    </w:rPr>
  </w:style>
  <w:style w:type="paragraph" w:customStyle="1" w:styleId="1fffff">
    <w:name w:val="_Прил_А.1"/>
    <w:next w:val="afffffffffff3"/>
    <w:rsid w:val="00FD7467"/>
    <w:pPr>
      <w:suppressAutoHyphens/>
      <w:spacing w:before="360" w:after="240"/>
      <w:ind w:firstLine="595"/>
      <w:outlineLvl w:val="1"/>
    </w:pPr>
    <w:rPr>
      <w:rFonts w:ascii="Arial" w:hAnsi="Arial" w:cs="Arial"/>
      <w:b/>
      <w:bCs/>
      <w:sz w:val="26"/>
      <w:szCs w:val="26"/>
    </w:rPr>
  </w:style>
  <w:style w:type="paragraph" w:customStyle="1" w:styleId="affffffffffff8">
    <w:name w:val="_Тип_приложения"/>
    <w:next w:val="-1"/>
    <w:rsid w:val="00FD7467"/>
    <w:pPr>
      <w:spacing w:after="240"/>
      <w:jc w:val="center"/>
    </w:pPr>
    <w:rPr>
      <w:rFonts w:ascii="Arial" w:hAnsi="Arial"/>
      <w:sz w:val="22"/>
      <w:szCs w:val="24"/>
    </w:rPr>
  </w:style>
  <w:style w:type="paragraph" w:customStyle="1" w:styleId="-1">
    <w:name w:val="_Прил.А_Заг-к"/>
    <w:next w:val="afffffffffff3"/>
    <w:rsid w:val="00FD7467"/>
    <w:pPr>
      <w:suppressAutoHyphens/>
      <w:spacing w:before="240" w:after="240"/>
      <w:jc w:val="center"/>
      <w:outlineLvl w:val="0"/>
    </w:pPr>
    <w:rPr>
      <w:rFonts w:ascii="Arial" w:hAnsi="Arial"/>
      <w:b/>
      <w:sz w:val="30"/>
      <w:szCs w:val="24"/>
    </w:rPr>
  </w:style>
  <w:style w:type="paragraph" w:customStyle="1" w:styleId="116">
    <w:name w:val="_Прил_А.1.1"/>
    <w:next w:val="afffffffffff3"/>
    <w:rsid w:val="00FD7467"/>
    <w:pPr>
      <w:suppressAutoHyphens/>
      <w:spacing w:before="360" w:after="240"/>
      <w:ind w:firstLine="595"/>
      <w:outlineLvl w:val="2"/>
    </w:pPr>
    <w:rPr>
      <w:rFonts w:ascii="Arial" w:hAnsi="Arial"/>
      <w:b/>
      <w:i/>
      <w:sz w:val="24"/>
      <w:szCs w:val="24"/>
    </w:rPr>
  </w:style>
  <w:style w:type="paragraph" w:customStyle="1" w:styleId="--">
    <w:name w:val="_Наимен.Утв-го.Док-та"/>
    <w:rsid w:val="00FD7467"/>
    <w:pPr>
      <w:suppressAutoHyphens/>
      <w:spacing w:before="240" w:line="340" w:lineRule="exact"/>
      <w:jc w:val="center"/>
    </w:pPr>
    <w:rPr>
      <w:rFonts w:ascii="Arial" w:hAnsi="Arial"/>
      <w:b/>
      <w:sz w:val="40"/>
    </w:rPr>
  </w:style>
  <w:style w:type="paragraph" w:customStyle="1" w:styleId="-2">
    <w:name w:val="_Этап.проектир-я"/>
    <w:rsid w:val="00FD7467"/>
    <w:pPr>
      <w:spacing w:before="240"/>
      <w:jc w:val="center"/>
    </w:pPr>
    <w:rPr>
      <w:rFonts w:ascii="Arial" w:hAnsi="Arial"/>
      <w:b/>
      <w:sz w:val="32"/>
      <w:szCs w:val="24"/>
    </w:rPr>
  </w:style>
  <w:style w:type="paragraph" w:customStyle="1" w:styleId="---">
    <w:name w:val="_Орг-я-(Испол-ль)"/>
    <w:next w:val="afffffffffff3"/>
    <w:rsid w:val="00FD7467"/>
    <w:pPr>
      <w:spacing w:before="240"/>
      <w:jc w:val="center"/>
    </w:pPr>
    <w:rPr>
      <w:rFonts w:ascii="Arial" w:hAnsi="Arial"/>
      <w:b/>
      <w:caps/>
    </w:rPr>
  </w:style>
  <w:style w:type="paragraph" w:customStyle="1" w:styleId="affffffffffff9">
    <w:name w:val="_Полное.Наимен.АС"/>
    <w:rsid w:val="00FD7467"/>
    <w:pPr>
      <w:suppressAutoHyphens/>
      <w:spacing w:before="240" w:line="340" w:lineRule="exact"/>
      <w:jc w:val="center"/>
    </w:pPr>
    <w:rPr>
      <w:rFonts w:ascii="Arial" w:hAnsi="Arial" w:cs="Arial"/>
      <w:b/>
      <w:bCs/>
      <w:caps/>
      <w:sz w:val="32"/>
      <w:szCs w:val="32"/>
      <w:lang w:eastAsia="en-US"/>
    </w:rPr>
  </w:style>
  <w:style w:type="paragraph" w:customStyle="1" w:styleId="affffffffffffa">
    <w:name w:val="_Сокращ.Наимен.АС"/>
    <w:rsid w:val="00FD7467"/>
    <w:pPr>
      <w:spacing w:before="240"/>
      <w:jc w:val="center"/>
    </w:pPr>
    <w:rPr>
      <w:rFonts w:ascii="Arial" w:hAnsi="Arial"/>
      <w:b/>
      <w:sz w:val="24"/>
    </w:rPr>
  </w:style>
  <w:style w:type="paragraph" w:customStyle="1" w:styleId="affffffffffffb">
    <w:name w:val="_МестоИзданДокум"/>
    <w:rsid w:val="00FD7467"/>
    <w:pPr>
      <w:jc w:val="center"/>
    </w:pPr>
    <w:rPr>
      <w:rFonts w:ascii="Arial" w:hAnsi="Arial"/>
      <w:b/>
      <w:sz w:val="22"/>
    </w:rPr>
  </w:style>
  <w:style w:type="paragraph" w:customStyle="1" w:styleId="affffffffffffc">
    <w:name w:val="_Кол.Листов_ЛУ+ТЛ"/>
    <w:next w:val="afffffffffff3"/>
    <w:rsid w:val="00FD7467"/>
    <w:pPr>
      <w:spacing w:before="240" w:after="240"/>
      <w:jc w:val="center"/>
    </w:pPr>
    <w:rPr>
      <w:rFonts w:ascii="Arial" w:hAnsi="Arial"/>
      <w:sz w:val="22"/>
    </w:rPr>
  </w:style>
  <w:style w:type="paragraph" w:customStyle="1" w:styleId="-5">
    <w:name w:val="_Назв&quot;Лист.утв-я&quot;"/>
    <w:rsid w:val="00FD7467"/>
    <w:pPr>
      <w:suppressAutoHyphens/>
      <w:spacing w:before="480" w:after="240"/>
      <w:jc w:val="center"/>
    </w:pPr>
    <w:rPr>
      <w:rFonts w:ascii="Arial" w:hAnsi="Arial"/>
      <w:b/>
      <w:caps/>
      <w:sz w:val="28"/>
      <w:szCs w:val="28"/>
    </w:rPr>
  </w:style>
  <w:style w:type="paragraph" w:customStyle="1" w:styleId="affffffffffffd">
    <w:name w:val="_ОснНадп_НазвГраф"/>
    <w:rsid w:val="00FD7467"/>
    <w:pPr>
      <w:jc w:val="center"/>
    </w:pPr>
    <w:rPr>
      <w:rFonts w:ascii="Arial Narrow" w:hAnsi="Arial Narrow"/>
      <w:i/>
    </w:rPr>
  </w:style>
  <w:style w:type="paragraph" w:customStyle="1" w:styleId="-6">
    <w:name w:val="_ТЗд-ТЛ_&quot;к ТЗ&quot;"/>
    <w:rsid w:val="00FD7467"/>
    <w:pPr>
      <w:tabs>
        <w:tab w:val="num" w:pos="1440"/>
      </w:tabs>
      <w:spacing w:after="480"/>
      <w:jc w:val="center"/>
    </w:pPr>
    <w:rPr>
      <w:rFonts w:ascii="Arial" w:hAnsi="Arial" w:cs="Arial"/>
      <w:bCs/>
      <w:sz w:val="28"/>
      <w:szCs w:val="32"/>
      <w:lang w:eastAsia="en-US"/>
    </w:rPr>
  </w:style>
  <w:style w:type="paragraph" w:customStyle="1" w:styleId="--0">
    <w:name w:val="_ТЗ-ТЛ_наимен.объекта.автом-ии"/>
    <w:rsid w:val="00FD7467"/>
    <w:pPr>
      <w:suppressAutoHyphens/>
      <w:spacing w:before="360"/>
      <w:jc w:val="center"/>
    </w:pPr>
    <w:rPr>
      <w:rFonts w:ascii="Arial" w:hAnsi="Arial"/>
      <w:sz w:val="28"/>
      <w:szCs w:val="32"/>
    </w:rPr>
  </w:style>
  <w:style w:type="paragraph" w:customStyle="1" w:styleId="--1">
    <w:name w:val="_ТЗ-ТЛ_&quot;ТЕХ-ЗАДАН&quot;"/>
    <w:rsid w:val="00FD7467"/>
    <w:pPr>
      <w:spacing w:before="960" w:after="240"/>
      <w:jc w:val="center"/>
    </w:pPr>
    <w:rPr>
      <w:rFonts w:ascii="Arial" w:hAnsi="Arial" w:cs="Arial"/>
      <w:b/>
      <w:bCs/>
      <w:caps/>
      <w:sz w:val="32"/>
      <w:szCs w:val="32"/>
      <w:lang w:eastAsia="en-US"/>
    </w:rPr>
  </w:style>
  <w:style w:type="paragraph" w:customStyle="1" w:styleId="-7">
    <w:name w:val="_ТЗ-ПЛ_№.стр."/>
    <w:rsid w:val="00FD7467"/>
    <w:pPr>
      <w:pBdr>
        <w:bottom w:val="single" w:sz="4" w:space="8" w:color="auto"/>
      </w:pBdr>
      <w:ind w:left="2835" w:right="2835"/>
      <w:jc w:val="center"/>
    </w:pPr>
    <w:rPr>
      <w:rFonts w:ascii="Arial" w:hAnsi="Arial"/>
      <w:sz w:val="22"/>
      <w:szCs w:val="24"/>
    </w:rPr>
  </w:style>
  <w:style w:type="paragraph" w:customStyle="1" w:styleId="-8">
    <w:name w:val="_ТЗ-ПЛ_верх.колонт.дец.№"/>
    <w:next w:val="-7"/>
    <w:rsid w:val="00FD7467"/>
    <w:pPr>
      <w:spacing w:after="60"/>
      <w:jc w:val="center"/>
    </w:pPr>
    <w:rPr>
      <w:rFonts w:ascii="Arial" w:hAnsi="Arial"/>
      <w:sz w:val="22"/>
      <w:szCs w:val="24"/>
    </w:rPr>
  </w:style>
  <w:style w:type="paragraph" w:customStyle="1" w:styleId="-9">
    <w:name w:val="_ТЗ-ПЛ_нижн.колонт."/>
    <w:basedOn w:val="affb"/>
    <w:rsid w:val="00FD7467"/>
    <w:pPr>
      <w:suppressAutoHyphens w:val="0"/>
    </w:pPr>
    <w:rPr>
      <w:rFonts w:ascii="Arial" w:hAnsi="Arial"/>
      <w:sz w:val="8"/>
      <w:lang w:eastAsia="ru-RU"/>
    </w:rPr>
  </w:style>
  <w:style w:type="paragraph" w:customStyle="1" w:styleId="affffffffffffe">
    <w:name w:val="_Дец.№._ТЛ"/>
    <w:next w:val="afffffffffff3"/>
    <w:rsid w:val="00FD7467"/>
    <w:pPr>
      <w:spacing w:before="240" w:after="600"/>
      <w:jc w:val="center"/>
    </w:pPr>
    <w:rPr>
      <w:rFonts w:ascii="Arial" w:hAnsi="Arial"/>
      <w:caps/>
      <w:sz w:val="22"/>
    </w:rPr>
  </w:style>
  <w:style w:type="paragraph" w:customStyle="1" w:styleId="afffffffffffff">
    <w:name w:val="_Подстроч.надпись"/>
    <w:next w:val="afffffffffff3"/>
    <w:rsid w:val="00FD7467"/>
    <w:pPr>
      <w:pBdr>
        <w:top w:val="single" w:sz="4" w:space="1" w:color="333333"/>
      </w:pBdr>
      <w:spacing w:after="120"/>
      <w:ind w:left="57" w:right="57"/>
      <w:jc w:val="center"/>
    </w:pPr>
    <w:rPr>
      <w:rFonts w:ascii="Arial" w:hAnsi="Arial"/>
      <w:sz w:val="16"/>
    </w:rPr>
  </w:style>
  <w:style w:type="paragraph" w:customStyle="1" w:styleId="afffffffffffff0">
    <w:name w:val="_Прил.А_Пункт"/>
    <w:rsid w:val="00FD7467"/>
    <w:pPr>
      <w:spacing w:before="120"/>
      <w:ind w:firstLine="595"/>
      <w:jc w:val="both"/>
    </w:pPr>
    <w:rPr>
      <w:rFonts w:ascii="Arial" w:hAnsi="Arial"/>
      <w:spacing w:val="-2"/>
      <w:sz w:val="22"/>
    </w:rPr>
  </w:style>
  <w:style w:type="paragraph" w:customStyle="1" w:styleId="afffffffffffff1">
    <w:name w:val="_Прил.А_подПункт"/>
    <w:rsid w:val="00FD7467"/>
    <w:pPr>
      <w:spacing w:before="120"/>
      <w:ind w:firstLine="595"/>
      <w:jc w:val="both"/>
    </w:pPr>
    <w:rPr>
      <w:rFonts w:ascii="Arial" w:hAnsi="Arial"/>
      <w:spacing w:val="-2"/>
      <w:sz w:val="22"/>
    </w:rPr>
  </w:style>
  <w:style w:type="paragraph" w:customStyle="1" w:styleId="1fffff0">
    <w:name w:val="_Прил.А.1_Пункт"/>
    <w:rsid w:val="00FD7467"/>
    <w:pPr>
      <w:spacing w:before="120"/>
      <w:ind w:firstLine="595"/>
      <w:jc w:val="both"/>
    </w:pPr>
    <w:rPr>
      <w:rFonts w:ascii="Arial" w:hAnsi="Arial"/>
      <w:spacing w:val="-2"/>
      <w:sz w:val="22"/>
    </w:rPr>
  </w:style>
  <w:style w:type="paragraph" w:customStyle="1" w:styleId="1fffff1">
    <w:name w:val="_Прил.А.1_подПункт"/>
    <w:rsid w:val="00FD7467"/>
    <w:pPr>
      <w:spacing w:before="120"/>
      <w:ind w:firstLine="595"/>
    </w:pPr>
    <w:rPr>
      <w:rFonts w:ascii="Arial" w:hAnsi="Arial"/>
      <w:spacing w:val="-2"/>
      <w:sz w:val="22"/>
    </w:rPr>
  </w:style>
  <w:style w:type="paragraph" w:customStyle="1" w:styleId="117">
    <w:name w:val="_Прил.А.1.1_Пункт"/>
    <w:rsid w:val="00FD7467"/>
    <w:pPr>
      <w:spacing w:before="120"/>
      <w:ind w:firstLine="595"/>
      <w:jc w:val="both"/>
    </w:pPr>
    <w:rPr>
      <w:rFonts w:ascii="Arial" w:hAnsi="Arial"/>
      <w:spacing w:val="-2"/>
      <w:sz w:val="22"/>
    </w:rPr>
  </w:style>
  <w:style w:type="paragraph" w:customStyle="1" w:styleId="118">
    <w:name w:val="_Прил.А1.1_подПункт"/>
    <w:rsid w:val="00FD7467"/>
    <w:pPr>
      <w:spacing w:before="120"/>
      <w:ind w:firstLine="595"/>
      <w:jc w:val="both"/>
    </w:pPr>
    <w:rPr>
      <w:rFonts w:ascii="Arial" w:hAnsi="Arial"/>
      <w:spacing w:val="-2"/>
      <w:sz w:val="22"/>
    </w:rPr>
  </w:style>
  <w:style w:type="paragraph" w:styleId="afffffffffffff2">
    <w:name w:val="Salutation"/>
    <w:basedOn w:val="affb"/>
    <w:next w:val="affb"/>
    <w:link w:val="afffffffffffff3"/>
    <w:rsid w:val="00FD7467"/>
    <w:pPr>
      <w:suppressAutoHyphens w:val="0"/>
    </w:pPr>
    <w:rPr>
      <w:rFonts w:ascii="Arial" w:hAnsi="Arial"/>
      <w:lang w:eastAsia="ru-RU"/>
    </w:rPr>
  </w:style>
  <w:style w:type="character" w:customStyle="1" w:styleId="afffffffffffff3">
    <w:name w:val="Приветствие Знак"/>
    <w:basedOn w:val="affc"/>
    <w:link w:val="afffffffffffff2"/>
    <w:rsid w:val="00FD7467"/>
    <w:rPr>
      <w:rFonts w:ascii="Arial" w:hAnsi="Arial"/>
      <w:sz w:val="24"/>
      <w:szCs w:val="24"/>
    </w:rPr>
  </w:style>
  <w:style w:type="paragraph" w:customStyle="1" w:styleId="afffffffffffff4">
    <w:name w:val="_(под)Пункт.Продолжение"/>
    <w:rsid w:val="00FD7467"/>
    <w:pPr>
      <w:shd w:val="clear" w:color="auto" w:fill="FFFFFF"/>
      <w:spacing w:after="40"/>
      <w:ind w:firstLine="595"/>
      <w:contextualSpacing/>
      <w:jc w:val="both"/>
    </w:pPr>
    <w:rPr>
      <w:rFonts w:ascii="Arial" w:hAnsi="Arial" w:cs="Arial"/>
      <w:spacing w:val="-3"/>
      <w:sz w:val="22"/>
      <w:szCs w:val="22"/>
    </w:rPr>
  </w:style>
  <w:style w:type="paragraph" w:customStyle="1" w:styleId="afffffffffffff5">
    <w:name w:val="_Перечисление_а)"/>
    <w:rsid w:val="00FD7467"/>
    <w:pPr>
      <w:spacing w:before="40"/>
      <w:ind w:firstLine="601"/>
      <w:jc w:val="both"/>
    </w:pPr>
    <w:rPr>
      <w:rFonts w:ascii="Arial" w:hAnsi="Arial"/>
      <w:spacing w:val="-2"/>
      <w:sz w:val="22"/>
      <w:szCs w:val="22"/>
    </w:rPr>
  </w:style>
  <w:style w:type="paragraph" w:customStyle="1" w:styleId="aff2">
    <w:name w:val="_Табл_Текст+абзац"/>
    <w:link w:val="afffffffffffff6"/>
    <w:rsid w:val="00FD7467"/>
    <w:pPr>
      <w:numPr>
        <w:numId w:val="59"/>
      </w:numPr>
      <w:shd w:val="clear" w:color="auto" w:fill="FFFFFF"/>
      <w:spacing w:before="40"/>
      <w:jc w:val="both"/>
    </w:pPr>
    <w:rPr>
      <w:rFonts w:ascii="Arial" w:hAnsi="Arial"/>
      <w:spacing w:val="-2"/>
      <w:szCs w:val="18"/>
    </w:rPr>
  </w:style>
  <w:style w:type="paragraph" w:customStyle="1" w:styleId="aa">
    <w:name w:val="_Табл_Термин_Определение"/>
    <w:next w:val="aff8"/>
    <w:rsid w:val="00FD7467"/>
    <w:pPr>
      <w:numPr>
        <w:numId w:val="67"/>
      </w:numPr>
      <w:spacing w:after="120"/>
      <w:ind w:left="57" w:hanging="57"/>
      <w:contextualSpacing/>
      <w:jc w:val="both"/>
    </w:pPr>
    <w:rPr>
      <w:rFonts w:ascii="Arial" w:hAnsi="Arial"/>
      <w:spacing w:val="-2"/>
      <w:szCs w:val="18"/>
    </w:rPr>
  </w:style>
  <w:style w:type="paragraph" w:customStyle="1" w:styleId="a9">
    <w:name w:val="_Табл_Перечисл.за.Табл.Текст"/>
    <w:rsid w:val="00FD7467"/>
    <w:pPr>
      <w:numPr>
        <w:numId w:val="71"/>
      </w:numPr>
      <w:spacing w:before="40"/>
      <w:ind w:left="57"/>
      <w:jc w:val="both"/>
    </w:pPr>
    <w:rPr>
      <w:rFonts w:ascii="Arial" w:hAnsi="Arial"/>
      <w:spacing w:val="-2"/>
      <w:szCs w:val="18"/>
    </w:rPr>
  </w:style>
  <w:style w:type="paragraph" w:customStyle="1" w:styleId="a3">
    <w:name w:val="_Табл_Перечисл.за.Табл.ТекстАбзац"/>
    <w:rsid w:val="00FD7467"/>
    <w:pPr>
      <w:numPr>
        <w:numId w:val="60"/>
      </w:numPr>
      <w:spacing w:before="40"/>
      <w:jc w:val="both"/>
    </w:pPr>
    <w:rPr>
      <w:rFonts w:ascii="Arial" w:hAnsi="Arial"/>
      <w:spacing w:val="-2"/>
      <w:szCs w:val="18"/>
    </w:rPr>
  </w:style>
  <w:style w:type="paragraph" w:customStyle="1" w:styleId="afffffffffffff7">
    <w:name w:val="_РисПрил_№иНазвание"/>
    <w:next w:val="afffffffffff3"/>
    <w:link w:val="afffffffffffff8"/>
    <w:rsid w:val="00FD7467"/>
    <w:pPr>
      <w:spacing w:before="120" w:after="120"/>
      <w:jc w:val="center"/>
    </w:pPr>
    <w:rPr>
      <w:rFonts w:ascii="Arial" w:hAnsi="Arial"/>
      <w:bCs/>
      <w:sz w:val="22"/>
    </w:rPr>
  </w:style>
  <w:style w:type="character" w:customStyle="1" w:styleId="afffffffffffff8">
    <w:name w:val="_РисПрил_№иНазвание Знак Знак"/>
    <w:link w:val="afffffffffffff7"/>
    <w:rsid w:val="00FD7467"/>
    <w:rPr>
      <w:rFonts w:ascii="Arial" w:hAnsi="Arial"/>
      <w:bCs/>
      <w:sz w:val="22"/>
    </w:rPr>
  </w:style>
  <w:style w:type="character" w:styleId="HTML">
    <w:name w:val="HTML Code"/>
    <w:rsid w:val="00FD7467"/>
    <w:rPr>
      <w:rFonts w:ascii="Arial" w:hAnsi="Arial" w:cs="Courier New"/>
      <w:sz w:val="20"/>
      <w:szCs w:val="20"/>
    </w:rPr>
  </w:style>
  <w:style w:type="character" w:styleId="HTML0">
    <w:name w:val="HTML Cite"/>
    <w:rsid w:val="00FD7467"/>
    <w:rPr>
      <w:rFonts w:ascii="Arial" w:hAnsi="Arial"/>
      <w:i/>
      <w:iCs/>
    </w:rPr>
  </w:style>
  <w:style w:type="paragraph" w:customStyle="1" w:styleId="afffffffffffff9">
    <w:name w:val="_ТаблПрил_№.и.Название"/>
    <w:next w:val="afffffffffff3"/>
    <w:rsid w:val="00FD7467"/>
    <w:pPr>
      <w:spacing w:before="120" w:after="120"/>
    </w:pPr>
    <w:rPr>
      <w:rFonts w:ascii="Arial" w:hAnsi="Arial"/>
      <w:bCs/>
      <w:sz w:val="22"/>
    </w:rPr>
  </w:style>
  <w:style w:type="paragraph" w:customStyle="1" w:styleId="afffffffffffffa">
    <w:name w:val="_Текст_Термин_Название"/>
    <w:next w:val="afffffffffffffb"/>
    <w:rsid w:val="00FD7467"/>
    <w:pPr>
      <w:spacing w:before="120"/>
      <w:ind w:firstLine="595"/>
    </w:pPr>
    <w:rPr>
      <w:rFonts w:ascii="Arial" w:hAnsi="Arial"/>
      <w:b/>
      <w:sz w:val="22"/>
    </w:rPr>
  </w:style>
  <w:style w:type="paragraph" w:customStyle="1" w:styleId="afffffffffffffb">
    <w:name w:val="_Текст_Термин_Определение"/>
    <w:next w:val="afffffffffffffa"/>
    <w:rsid w:val="00FD7467"/>
    <w:pPr>
      <w:spacing w:after="120"/>
      <w:ind w:firstLine="595"/>
      <w:contextualSpacing/>
      <w:jc w:val="both"/>
    </w:pPr>
    <w:rPr>
      <w:rFonts w:ascii="Arial" w:hAnsi="Arial"/>
      <w:spacing w:val="-2"/>
      <w:sz w:val="22"/>
    </w:rPr>
  </w:style>
  <w:style w:type="numbering" w:styleId="1ai">
    <w:name w:val="Outline List 1"/>
    <w:basedOn w:val="affe"/>
    <w:rsid w:val="00FD7467"/>
    <w:pPr>
      <w:numPr>
        <w:numId w:val="61"/>
      </w:numPr>
    </w:pPr>
  </w:style>
  <w:style w:type="paragraph" w:customStyle="1" w:styleId="afffffffffffffc">
    <w:name w:val="_ТекстПримечание"/>
    <w:next w:val="afffffffffff3"/>
    <w:rsid w:val="00FD7467"/>
    <w:pPr>
      <w:spacing w:before="40"/>
      <w:ind w:firstLine="624"/>
      <w:jc w:val="both"/>
    </w:pPr>
    <w:rPr>
      <w:rFonts w:ascii="Arial" w:hAnsi="Arial"/>
      <w:spacing w:val="-2"/>
      <w:sz w:val="22"/>
    </w:rPr>
  </w:style>
  <w:style w:type="table" w:styleId="1fffff2">
    <w:name w:val="Table Simple 1"/>
    <w:basedOn w:val="affd"/>
    <w:rsid w:val="00FD7467"/>
    <w:rPr>
      <w:rFonts w:ascii="Arial" w:hAnsi="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6">
    <w:name w:val="_ТаблПримечание"/>
    <w:rsid w:val="00FD7467"/>
    <w:pPr>
      <w:numPr>
        <w:numId w:val="62"/>
      </w:numPr>
      <w:spacing w:before="40"/>
      <w:ind w:left="57" w:hanging="57"/>
      <w:jc w:val="both"/>
    </w:pPr>
    <w:rPr>
      <w:rFonts w:ascii="Arial" w:hAnsi="Arial"/>
      <w:spacing w:val="-2"/>
      <w:szCs w:val="18"/>
    </w:rPr>
  </w:style>
  <w:style w:type="paragraph" w:customStyle="1" w:styleId="1f5">
    <w:name w:val="_Табл.Переч.1).за.ТекстАбзац"/>
    <w:rsid w:val="00FD7467"/>
    <w:pPr>
      <w:numPr>
        <w:numId w:val="63"/>
      </w:numPr>
      <w:spacing w:before="40"/>
      <w:ind w:firstLine="397"/>
    </w:pPr>
    <w:rPr>
      <w:rFonts w:ascii="Arial" w:hAnsi="Arial"/>
      <w:spacing w:val="-2"/>
      <w:szCs w:val="18"/>
    </w:rPr>
  </w:style>
  <w:style w:type="paragraph" w:customStyle="1" w:styleId="aff3">
    <w:name w:val="_Табл.Переч.а).за.Текст"/>
    <w:rsid w:val="00FD7467"/>
    <w:pPr>
      <w:numPr>
        <w:numId w:val="64"/>
      </w:numPr>
      <w:spacing w:before="40"/>
      <w:jc w:val="both"/>
    </w:pPr>
    <w:rPr>
      <w:rFonts w:ascii="Arial" w:hAnsi="Arial"/>
      <w:spacing w:val="-2"/>
      <w:szCs w:val="18"/>
    </w:rPr>
  </w:style>
  <w:style w:type="paragraph" w:customStyle="1" w:styleId="af1">
    <w:name w:val="_Табл.Переч.а).за.ТекстАбзац"/>
    <w:rsid w:val="00FD7467"/>
    <w:pPr>
      <w:numPr>
        <w:numId w:val="65"/>
      </w:numPr>
      <w:spacing w:before="40"/>
      <w:ind w:firstLine="198"/>
    </w:pPr>
    <w:rPr>
      <w:rFonts w:ascii="Arial" w:hAnsi="Arial"/>
      <w:spacing w:val="-2"/>
      <w:szCs w:val="18"/>
    </w:rPr>
  </w:style>
  <w:style w:type="table" w:styleId="1fffff3">
    <w:name w:val="Table Colorful 1"/>
    <w:basedOn w:val="affd"/>
    <w:rsid w:val="00FD7467"/>
    <w:rPr>
      <w:rFonts w:ascii="Arial"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3ff4">
    <w:name w:val="Table Classic 3"/>
    <w:basedOn w:val="affd"/>
    <w:rsid w:val="00FD7467"/>
    <w:rPr>
      <w:rFonts w:ascii="Arial"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1">
    <w:name w:val="Table Classic 4"/>
    <w:basedOn w:val="affd"/>
    <w:rsid w:val="00FD7467"/>
    <w:rPr>
      <w:rFonts w:ascii="Arial" w:hAnsi="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afffffffffffff6">
    <w:name w:val="_Табл_Текст+абзац Знак"/>
    <w:link w:val="aff2"/>
    <w:rsid w:val="00FD7467"/>
    <w:rPr>
      <w:rFonts w:ascii="Arial" w:hAnsi="Arial"/>
      <w:spacing w:val="-2"/>
      <w:szCs w:val="18"/>
      <w:shd w:val="clear" w:color="auto" w:fill="FFFFFF"/>
    </w:rPr>
  </w:style>
  <w:style w:type="paragraph" w:customStyle="1" w:styleId="aff0">
    <w:name w:val="_Табл_ТекстСноскиВтабл"/>
    <w:rsid w:val="00FD7467"/>
    <w:pPr>
      <w:numPr>
        <w:numId w:val="66"/>
      </w:numPr>
      <w:spacing w:before="40"/>
      <w:jc w:val="both"/>
    </w:pPr>
    <w:rPr>
      <w:rFonts w:ascii="Arial" w:hAnsi="Arial"/>
      <w:sz w:val="18"/>
      <w:szCs w:val="18"/>
    </w:rPr>
  </w:style>
  <w:style w:type="paragraph" w:customStyle="1" w:styleId="afffffffffffffd">
    <w:name w:val="_Формула_Номер"/>
    <w:next w:val="afffffffffffffe"/>
    <w:rsid w:val="00FD7467"/>
    <w:pPr>
      <w:jc w:val="center"/>
    </w:pPr>
    <w:rPr>
      <w:rFonts w:ascii="Arial" w:hAnsi="Arial" w:cs="Arial"/>
      <w:b/>
      <w:sz w:val="26"/>
    </w:rPr>
  </w:style>
  <w:style w:type="table" w:styleId="2fff1">
    <w:name w:val="Table Grid 2"/>
    <w:basedOn w:val="affd"/>
    <w:rsid w:val="00FD7467"/>
    <w:rPr>
      <w:rFonts w:ascii="Arial" w:hAnsi="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5">
    <w:name w:val="Table Grid 3"/>
    <w:basedOn w:val="affd"/>
    <w:rsid w:val="00FD7467"/>
    <w:rPr>
      <w:rFonts w:ascii="Arial"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e">
    <w:name w:val="_Формула_компонент"/>
    <w:next w:val="afffffffffff3"/>
    <w:rsid w:val="00FD7467"/>
    <w:rPr>
      <w:rFonts w:ascii="Arial" w:hAnsi="Arial" w:cs="Arial"/>
      <w:b/>
      <w:i/>
      <w:spacing w:val="30"/>
      <w:sz w:val="22"/>
      <w:lang w:val="en-US"/>
    </w:rPr>
  </w:style>
  <w:style w:type="table" w:styleId="66">
    <w:name w:val="Table Grid 6"/>
    <w:basedOn w:val="affd"/>
    <w:rsid w:val="00FD7467"/>
    <w:rPr>
      <w:rFonts w:ascii="Arial"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
    <w:name w:val="_Текст_ПустаяСтрока"/>
    <w:next w:val="afffffffffff3"/>
    <w:rsid w:val="00FD7467"/>
    <w:rPr>
      <w:rFonts w:ascii="Arial" w:hAnsi="Arial"/>
      <w:sz w:val="16"/>
      <w:szCs w:val="24"/>
    </w:rPr>
  </w:style>
  <w:style w:type="paragraph" w:customStyle="1" w:styleId="affffffffffffff0">
    <w:name w:val="_Формула_ОписанКомпонента"/>
    <w:rsid w:val="00FD7467"/>
    <w:rPr>
      <w:rFonts w:ascii="Arial" w:hAnsi="Arial"/>
      <w:spacing w:val="-2"/>
      <w:sz w:val="22"/>
      <w:szCs w:val="18"/>
    </w:rPr>
  </w:style>
  <w:style w:type="table" w:styleId="-10">
    <w:name w:val="Table List 1"/>
    <w:basedOn w:val="affd"/>
    <w:rsid w:val="00FD7467"/>
    <w:rPr>
      <w:rFonts w:ascii="Arial" w:hAnsi="Ari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9">
    <w:name w:val="_ПараметрКомандаТаблица"/>
    <w:rsid w:val="00FD7467"/>
    <w:pPr>
      <w:numPr>
        <w:numId w:val="69"/>
      </w:numPr>
      <w:spacing w:before="40" w:after="40"/>
      <w:ind w:left="40" w:hanging="40"/>
    </w:pPr>
    <w:rPr>
      <w:rFonts w:ascii="Arial" w:hAnsi="Arial"/>
      <w:b/>
      <w:i/>
      <w:spacing w:val="2"/>
      <w:sz w:val="18"/>
      <w:szCs w:val="18"/>
    </w:rPr>
  </w:style>
  <w:style w:type="paragraph" w:customStyle="1" w:styleId="af7">
    <w:name w:val="_Табл.продолжен_Табл_Текст+абзац"/>
    <w:rsid w:val="00FD7467"/>
    <w:pPr>
      <w:numPr>
        <w:numId w:val="70"/>
      </w:numPr>
      <w:jc w:val="both"/>
    </w:pPr>
    <w:rPr>
      <w:rFonts w:ascii="Arial" w:hAnsi="Arial"/>
      <w:spacing w:val="-2"/>
    </w:rPr>
  </w:style>
  <w:style w:type="paragraph" w:customStyle="1" w:styleId="-a">
    <w:name w:val="_ТЗ-ПЛ_верх.колонт.Лист№"/>
    <w:rsid w:val="00FD7467"/>
    <w:pPr>
      <w:pBdr>
        <w:bottom w:val="single" w:sz="4" w:space="1" w:color="333333"/>
      </w:pBdr>
      <w:jc w:val="center"/>
    </w:pPr>
    <w:rPr>
      <w:rFonts w:ascii="Arial" w:hAnsi="Arial"/>
      <w:spacing w:val="2"/>
      <w:sz w:val="22"/>
      <w:szCs w:val="24"/>
    </w:rPr>
  </w:style>
  <w:style w:type="paragraph" w:customStyle="1" w:styleId="affffffffffffff1">
    <w:name w:val="_Введение.и.т.п"/>
    <w:next w:val="afffffffffff3"/>
    <w:rsid w:val="00FD7467"/>
    <w:pPr>
      <w:pageBreakBefore/>
      <w:spacing w:before="360" w:after="240"/>
      <w:ind w:left="595"/>
      <w:outlineLvl w:val="0"/>
    </w:pPr>
    <w:rPr>
      <w:rFonts w:ascii="Arial" w:hAnsi="Arial" w:cs="Arial"/>
      <w:b/>
      <w:bCs/>
      <w:sz w:val="30"/>
      <w:szCs w:val="32"/>
    </w:rPr>
  </w:style>
  <w:style w:type="table" w:styleId="-60">
    <w:name w:val="Table List 6"/>
    <w:basedOn w:val="affd"/>
    <w:rsid w:val="00FD7467"/>
    <w:rPr>
      <w:rFonts w:ascii="Arial" w:hAnsi="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affffffffffffff2">
    <w:name w:val="Block Text"/>
    <w:basedOn w:val="affb"/>
    <w:rsid w:val="00FD7467"/>
    <w:pPr>
      <w:suppressAutoHyphens w:val="0"/>
      <w:spacing w:after="120"/>
      <w:ind w:left="1440" w:right="1440"/>
    </w:pPr>
    <w:rPr>
      <w:rFonts w:ascii="Arial" w:hAnsi="Arial"/>
      <w:lang w:eastAsia="ru-RU"/>
    </w:rPr>
  </w:style>
  <w:style w:type="paragraph" w:customStyle="1" w:styleId="affffffffffffff3">
    <w:name w:val="_ТЛ_Табл_Текст"/>
    <w:rsid w:val="00FD7467"/>
    <w:pPr>
      <w:spacing w:after="120"/>
      <w:contextualSpacing/>
    </w:pPr>
    <w:rPr>
      <w:rFonts w:ascii="Arial" w:hAnsi="Arial"/>
      <w:szCs w:val="24"/>
    </w:rPr>
  </w:style>
  <w:style w:type="paragraph" w:customStyle="1" w:styleId="---0">
    <w:name w:val="_орг-я-(разраб-к)"/>
    <w:basedOn w:val="---"/>
    <w:next w:val="afffffffffff3"/>
    <w:rsid w:val="00FD7467"/>
  </w:style>
  <w:style w:type="paragraph" w:customStyle="1" w:styleId="ac">
    <w:name w:val="_ТаблТкстУтвСогласовТЛиЛУ"/>
    <w:rsid w:val="00FD7467"/>
    <w:pPr>
      <w:numPr>
        <w:numId w:val="68"/>
      </w:numPr>
      <w:ind w:left="68" w:hanging="68"/>
    </w:pPr>
    <w:rPr>
      <w:rFonts w:ascii="Arial" w:hAnsi="Arial"/>
      <w:sz w:val="22"/>
    </w:rPr>
  </w:style>
  <w:style w:type="paragraph" w:customStyle="1" w:styleId="affffffffffffff4">
    <w:name w:val="_Дец№ЛУнаТЛ"/>
    <w:next w:val="afffffffffff3"/>
    <w:rsid w:val="00FD7467"/>
    <w:pPr>
      <w:spacing w:before="120" w:after="120"/>
      <w:ind w:firstLine="595"/>
    </w:pPr>
    <w:rPr>
      <w:rFonts w:ascii="Arial" w:hAnsi="Arial"/>
      <w:caps/>
      <w:sz w:val="22"/>
    </w:rPr>
  </w:style>
  <w:style w:type="paragraph" w:customStyle="1" w:styleId="affffffffffffff5">
    <w:name w:val="_Дец.№_ЛУ"/>
    <w:next w:val="afffffffffff3"/>
    <w:rsid w:val="00FD7467"/>
    <w:pPr>
      <w:spacing w:before="240" w:after="600"/>
      <w:jc w:val="center"/>
    </w:pPr>
    <w:rPr>
      <w:rFonts w:ascii="Arial" w:hAnsi="Arial"/>
      <w:caps/>
      <w:sz w:val="22"/>
    </w:rPr>
  </w:style>
  <w:style w:type="table" w:styleId="affffffffffffff6">
    <w:name w:val="Table Elegant"/>
    <w:basedOn w:val="affd"/>
    <w:rsid w:val="00FD7467"/>
    <w:rPr>
      <w:rFonts w:ascii="Arial"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ffffffff7">
    <w:name w:val="_Аннотация"/>
    <w:next w:val="afffffffffff3"/>
    <w:rsid w:val="00FD7467"/>
    <w:pPr>
      <w:spacing w:before="360" w:after="240"/>
      <w:ind w:left="595"/>
    </w:pPr>
    <w:rPr>
      <w:rFonts w:ascii="Arial" w:hAnsi="Arial" w:cs="Arial"/>
      <w:b/>
      <w:bCs/>
      <w:sz w:val="30"/>
      <w:szCs w:val="32"/>
    </w:rPr>
  </w:style>
  <w:style w:type="paragraph" w:customStyle="1" w:styleId="affffffffffffff8">
    <w:name w:val="_ПараметрКоманда"/>
    <w:rsid w:val="00FD7467"/>
    <w:pPr>
      <w:suppressAutoHyphens/>
      <w:spacing w:before="40" w:after="40"/>
      <w:ind w:left="595"/>
    </w:pPr>
    <w:rPr>
      <w:rFonts w:ascii="Arial" w:hAnsi="Arial"/>
      <w:b/>
      <w:i/>
      <w:spacing w:val="2"/>
      <w:sz w:val="22"/>
    </w:rPr>
  </w:style>
  <w:style w:type="paragraph" w:customStyle="1" w:styleId="affffffffffffff9">
    <w:name w:val="_НаименУслуги"/>
    <w:rsid w:val="00FD7467"/>
    <w:pPr>
      <w:spacing w:before="600" w:line="280" w:lineRule="exact"/>
      <w:jc w:val="center"/>
    </w:pPr>
    <w:rPr>
      <w:rFonts w:ascii="Arial" w:hAnsi="Arial"/>
      <w:b/>
      <w:spacing w:val="-2"/>
      <w:sz w:val="32"/>
    </w:rPr>
  </w:style>
  <w:style w:type="paragraph" w:customStyle="1" w:styleId="-b">
    <w:name w:val="_Наимен.ОРДок-та"/>
    <w:next w:val="--"/>
    <w:rsid w:val="00FD7467"/>
    <w:pPr>
      <w:spacing w:before="360" w:after="360"/>
      <w:jc w:val="center"/>
    </w:pPr>
    <w:rPr>
      <w:rFonts w:ascii="Arial" w:hAnsi="Arial" w:cs="Arial"/>
      <w:b/>
      <w:bCs/>
      <w:caps/>
      <w:spacing w:val="100"/>
      <w:sz w:val="40"/>
      <w:szCs w:val="40"/>
      <w:lang w:eastAsia="en-US"/>
    </w:rPr>
  </w:style>
  <w:style w:type="paragraph" w:customStyle="1" w:styleId="affffffffffffffa">
    <w:name w:val="_ОбъектУслуги"/>
    <w:next w:val="afffffffffffff"/>
    <w:rsid w:val="00FD7467"/>
    <w:pPr>
      <w:jc w:val="center"/>
    </w:pPr>
    <w:rPr>
      <w:rFonts w:ascii="Arial" w:hAnsi="Arial"/>
      <w:b/>
      <w:spacing w:val="-2"/>
      <w:sz w:val="34"/>
    </w:rPr>
  </w:style>
  <w:style w:type="paragraph" w:customStyle="1" w:styleId="affffffffffffffb">
    <w:name w:val="_Этап_Услуги"/>
    <w:next w:val="afffffffffffff"/>
    <w:rsid w:val="00FD7467"/>
    <w:pPr>
      <w:jc w:val="center"/>
    </w:pPr>
    <w:rPr>
      <w:rFonts w:ascii="Tahoma" w:hAnsi="Tahoma"/>
      <w:b/>
      <w:spacing w:val="20"/>
      <w:sz w:val="24"/>
    </w:rPr>
  </w:style>
  <w:style w:type="paragraph" w:styleId="HTML1">
    <w:name w:val="HTML Preformatted"/>
    <w:basedOn w:val="affb"/>
    <w:link w:val="HTML2"/>
    <w:rsid w:val="00FD74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2">
    <w:name w:val="Стандартный HTML Знак"/>
    <w:basedOn w:val="affc"/>
    <w:link w:val="HTML1"/>
    <w:rsid w:val="00FD7467"/>
    <w:rPr>
      <w:rFonts w:ascii="Courier New" w:hAnsi="Courier New" w:cs="Courier New"/>
    </w:rPr>
  </w:style>
  <w:style w:type="paragraph" w:customStyle="1" w:styleId="a00">
    <w:name w:val="a0"/>
    <w:basedOn w:val="affb"/>
    <w:rsid w:val="00FD7467"/>
    <w:pPr>
      <w:tabs>
        <w:tab w:val="num" w:pos="432"/>
      </w:tabs>
      <w:suppressAutoHyphens w:val="0"/>
      <w:spacing w:before="40"/>
      <w:ind w:left="432" w:hanging="432"/>
      <w:jc w:val="both"/>
    </w:pPr>
    <w:rPr>
      <w:rFonts w:ascii="Arial" w:hAnsi="Arial" w:cs="Arial"/>
      <w:spacing w:val="-2"/>
      <w:sz w:val="20"/>
      <w:szCs w:val="20"/>
      <w:lang w:eastAsia="ru-RU"/>
    </w:rPr>
  </w:style>
  <w:style w:type="character" w:customStyle="1" w:styleId="44Sub-Minor41">
    <w:name w:val="Заголовок 4;Параграф;Заголовок 4 (Приложение);Sub-Minor;????????? 4 (??????????) Знак Знак1"/>
    <w:rsid w:val="00FD7467"/>
    <w:rPr>
      <w:bCs/>
      <w:sz w:val="28"/>
      <w:szCs w:val="28"/>
      <w:lang w:val="ru-RU" w:eastAsia="en-US" w:bidi="ar-SA"/>
    </w:rPr>
  </w:style>
  <w:style w:type="character" w:customStyle="1" w:styleId="bodytext">
    <w:name w:val="body text Знак Знак"/>
    <w:rsid w:val="00FD7467"/>
    <w:rPr>
      <w:sz w:val="24"/>
      <w:szCs w:val="24"/>
      <w:lang w:val="ru-RU" w:eastAsia="ru-RU" w:bidi="ar-SA"/>
    </w:rPr>
  </w:style>
  <w:style w:type="character" w:customStyle="1" w:styleId="FootnoteTextChar1">
    <w:name w:val="Footnote Text Char Знак Знак Знак1"/>
    <w:aliases w:val="Footnote Text Char Знак Знак2,Footnote Text Char Знак Знак Знак Знак Знак Знак1"/>
    <w:semiHidden/>
    <w:locked/>
    <w:rsid w:val="00FD7467"/>
    <w:rPr>
      <w:sz w:val="24"/>
      <w:lang w:val="ru-RU" w:eastAsia="en-US" w:bidi="ar-SA"/>
    </w:rPr>
  </w:style>
  <w:style w:type="character" w:customStyle="1" w:styleId="bodytext1">
    <w:name w:val="body text Знак Знак1"/>
    <w:rsid w:val="00FD7467"/>
    <w:rPr>
      <w:sz w:val="24"/>
      <w:szCs w:val="24"/>
      <w:lang w:val="ru-RU" w:eastAsia="ru-RU" w:bidi="ar-SA"/>
    </w:rPr>
  </w:style>
  <w:style w:type="character" w:customStyle="1" w:styleId="FootnoteTextChar2">
    <w:name w:val="Footnote Text Char Знак Знак Знак2"/>
    <w:aliases w:val="Footnote Text Char Знак Знак3,Footnote Text Char Знак Знак Знак Знак Знак Знак2"/>
    <w:semiHidden/>
    <w:locked/>
    <w:rsid w:val="00FD7467"/>
    <w:rPr>
      <w:sz w:val="24"/>
      <w:lang w:val="ru-RU" w:eastAsia="en-US" w:bidi="ar-SA"/>
    </w:rPr>
  </w:style>
  <w:style w:type="paragraph" w:customStyle="1" w:styleId="Bulletwithtext2">
    <w:name w:val="Bullet with text 2"/>
    <w:basedOn w:val="affb"/>
    <w:rsid w:val="00FD7467"/>
    <w:pPr>
      <w:numPr>
        <w:numId w:val="72"/>
      </w:numPr>
      <w:suppressAutoHyphens w:val="0"/>
      <w:spacing w:line="360" w:lineRule="atLeast"/>
      <w:jc w:val="both"/>
      <w:textAlignment w:val="baseline"/>
    </w:pPr>
    <w:rPr>
      <w:rFonts w:ascii="Arial" w:hAnsi="Arial"/>
      <w:sz w:val="20"/>
      <w:szCs w:val="20"/>
      <w:lang w:val="en-GB" w:eastAsia="en-US"/>
    </w:rPr>
  </w:style>
  <w:style w:type="paragraph" w:customStyle="1" w:styleId="acxspmiddle">
    <w:name w:val="acxspmiddle"/>
    <w:basedOn w:val="affb"/>
    <w:rsid w:val="00FD7467"/>
    <w:pPr>
      <w:suppressAutoHyphens w:val="0"/>
      <w:spacing w:before="100" w:beforeAutospacing="1" w:after="100" w:afterAutospacing="1"/>
    </w:pPr>
    <w:rPr>
      <w:lang w:eastAsia="ru-RU"/>
    </w:rPr>
  </w:style>
  <w:style w:type="character" w:customStyle="1" w:styleId="contract1">
    <w:name w:val="contract Знак1"/>
    <w:aliases w:val="H2 Знак1,h2 Знак1,2 Знак1,Numbered text 3 Знак1,heading 2 Знак1,21 Знак1,22 Знак1,211 Знак1,h:2 Знак1,h:2app Знак1,T2 Знак1,TF-Overskrit 2 Знак1,Title2 Знак1,ITT t2 Знак1,PA Major Section Знак1,TE Heading 2 Знак1,Livello 2 Знак1,R2 Знак1"/>
    <w:locked/>
    <w:rsid w:val="00FD7467"/>
    <w:rPr>
      <w:rFonts w:ascii="Arial" w:hAnsi="Arial" w:cs="Arial"/>
      <w:b/>
      <w:bCs/>
      <w:i/>
      <w:iCs/>
      <w:sz w:val="28"/>
      <w:szCs w:val="28"/>
      <w:lang w:val="ru-RU" w:eastAsia="ru-RU" w:bidi="ar-SA"/>
    </w:rPr>
  </w:style>
  <w:style w:type="character" w:customStyle="1" w:styleId="H31">
    <w:name w:val="H3 Знак1"/>
    <w:aliases w:val="3 Знак1,h:3 Знак1,h Знак1,31 Знак1,ITT t3 Знак1,PA Minor Section Знак1,TE Heading Знак1,Title3 Знак1,list Знак1,l3 Знак1,Level 3 Head Знак1,heading 3 Знак1,h3 Знак1,H31 Знак1,H32 Знак1,H33 Знак1,H34 Знак1,H35 Знак1,título 3 Знак1,subhead Знак1"/>
    <w:locked/>
    <w:rsid w:val="00FD7467"/>
    <w:rPr>
      <w:rFonts w:ascii="Arial" w:hAnsi="Arial"/>
      <w:sz w:val="24"/>
      <w:lang w:val="en-US" w:eastAsia="en-US" w:bidi="ar-SA"/>
    </w:rPr>
  </w:style>
  <w:style w:type="character" w:customStyle="1" w:styleId="H51">
    <w:name w:val="H5 Знак1"/>
    <w:aliases w:val="ITT t5 Знак1,PA Pico Section Знак1,5 Знак1,Roman list Знак1,h5 Знак1,Roman list1 Знак1,Roman list2 Знак1,Roman list11 Знак1,Roman list3 Знак1,Roman list12 Знак1,Roman list21 Знак1,Roman list111 Знак1,Gliederung5 Знак1,heading 5 Знак Знак1"/>
    <w:locked/>
    <w:rsid w:val="00FD7467"/>
    <w:rPr>
      <w:b/>
      <w:sz w:val="24"/>
      <w:lang w:val="en-US" w:eastAsia="en-US" w:bidi="ar-SA"/>
    </w:rPr>
  </w:style>
  <w:style w:type="character" w:customStyle="1" w:styleId="ITTt61">
    <w:name w:val="ITT t6 Знак1"/>
    <w:aliases w:val="PA Appendix Знак1,6 Знак1,heading 6 Знак1,Bullet list Знак1,Bullet list1 Знак1,Bullet list2 Знак1,Bullet list11 Знак1,Bullet list3 Знак1,Bullet list12 Знак1,Bullet list21 Знак1,Bullet list111 Знак1,Bullet lis Знак1,H6 Знак Знак1"/>
    <w:locked/>
    <w:rsid w:val="00FD7467"/>
    <w:rPr>
      <w:color w:val="000000"/>
      <w:spacing w:val="-3"/>
      <w:sz w:val="28"/>
      <w:lang w:val="ru-RU" w:eastAsia="en-US" w:bidi="ar-SA"/>
    </w:rPr>
  </w:style>
  <w:style w:type="character" w:customStyle="1" w:styleId="ITTt71">
    <w:name w:val="ITT t7 Знак1"/>
    <w:aliases w:val="PA Appendix Major Знак1,7 Знак1,req3 Знак1,heading 7 Знак1,letter list Знак1,lettered list Знак1,letter list1 Знак1,lettered list1 Знак1,letter list2 Знак1,lettered list2 Знак1,letter list11 Знак1,lettered list11 Знак1,letter list3 Знак1"/>
    <w:locked/>
    <w:rsid w:val="00FD7467"/>
    <w:rPr>
      <w:sz w:val="32"/>
      <w:lang w:val="ru-RU" w:eastAsia="en-US" w:bidi="ar-SA"/>
    </w:rPr>
  </w:style>
  <w:style w:type="character" w:customStyle="1" w:styleId="ITTt81">
    <w:name w:val="ITT t8 Знак1"/>
    <w:aliases w:val="PA Appendix Minor Знак1,8 Знак1,r Знак1,requirement Знак1,req2 Знак1,Reference List Знак1,heading 8 Знак1, action Знак1,action Знак1,action1 Знак1,action2 Знак1,action11 Знак1,action3 Знак1,action4 Знак1,action5 Знак1,action6 Знак1"/>
    <w:locked/>
    <w:rsid w:val="00FD7467"/>
    <w:rPr>
      <w:sz w:val="28"/>
      <w:lang w:val="ru-RU" w:eastAsia="en-US" w:bidi="ar-SA"/>
    </w:rPr>
  </w:style>
  <w:style w:type="character" w:customStyle="1" w:styleId="ITTt91">
    <w:name w:val="ITT t9 Знак1"/>
    <w:aliases w:val="9 Знак1,rb Знак1,req bullet Знак1,req1 Знак1,heading 9 Знак1, progress Знак1,Titre 10 Знак1,progress Знак1,App Heading Знак1,progress1 Знак1,progress2 Знак1,progress11 Знак1,progress3 Знак1,progress4 Знак1,progress5 Знак1,progress6 Знак1"/>
    <w:locked/>
    <w:rsid w:val="00FD7467"/>
    <w:rPr>
      <w:b/>
      <w:sz w:val="32"/>
      <w:lang w:val="ru-RU" w:eastAsia="en-US" w:bidi="ar-SA"/>
    </w:rPr>
  </w:style>
  <w:style w:type="character" w:customStyle="1" w:styleId="200">
    <w:name w:val="Знак Знак20"/>
    <w:locked/>
    <w:rsid w:val="00FD7467"/>
    <w:rPr>
      <w:rFonts w:ascii="Tahoma" w:hAnsi="Tahoma" w:cs="Tahoma"/>
      <w:sz w:val="16"/>
      <w:szCs w:val="16"/>
      <w:lang w:val="ru-RU" w:eastAsia="ru-RU" w:bidi="ar-SA"/>
    </w:rPr>
  </w:style>
  <w:style w:type="character" w:customStyle="1" w:styleId="3ff">
    <w:name w:val="заголовок 3 Знак"/>
    <w:link w:val="3fe"/>
    <w:rsid w:val="00FD7467"/>
    <w:rPr>
      <w:rFonts w:ascii="Cambria" w:hAnsi="Cambria"/>
      <w:sz w:val="24"/>
      <w:lang w:eastAsia="en-US"/>
    </w:rPr>
  </w:style>
  <w:style w:type="character" w:customStyle="1" w:styleId="2ff3">
    <w:name w:val="заголовок 2 Знак"/>
    <w:link w:val="2ff2"/>
    <w:rsid w:val="00FD7467"/>
    <w:rPr>
      <w:rFonts w:ascii="Cambria" w:hAnsi="Cambria"/>
      <w:b/>
      <w:sz w:val="28"/>
      <w:lang w:eastAsia="en-US"/>
    </w:rPr>
  </w:style>
  <w:style w:type="character" w:customStyle="1" w:styleId="1ff7">
    <w:name w:val="заголовок 1 Знак"/>
    <w:link w:val="1ff6"/>
    <w:rsid w:val="00FD7467"/>
    <w:rPr>
      <w:rFonts w:ascii="Arial" w:hAnsi="Arial"/>
      <w:b/>
      <w:kern w:val="1"/>
      <w:sz w:val="28"/>
      <w:lang w:val="en-GB" w:eastAsia="ar-SA"/>
    </w:rPr>
  </w:style>
  <w:style w:type="paragraph" w:customStyle="1" w:styleId="2fff2">
    <w:name w:val="Стиль 2"/>
    <w:basedOn w:val="affb"/>
    <w:rsid w:val="00FD7467"/>
    <w:pPr>
      <w:tabs>
        <w:tab w:val="num" w:pos="340"/>
      </w:tabs>
      <w:suppressAutoHyphens w:val="0"/>
      <w:ind w:left="340" w:hanging="340"/>
    </w:pPr>
    <w:rPr>
      <w:rFonts w:ascii="Arial" w:hAnsi="Arial" w:cs="Arial"/>
      <w:sz w:val="22"/>
      <w:szCs w:val="22"/>
      <w:lang w:eastAsia="ru-RU"/>
    </w:rPr>
  </w:style>
  <w:style w:type="paragraph" w:customStyle="1" w:styleId="23">
    <w:name w:val="Маркир_2"/>
    <w:basedOn w:val="affffffff0"/>
    <w:rsid w:val="00FD7467"/>
    <w:pPr>
      <w:numPr>
        <w:numId w:val="92"/>
      </w:numPr>
      <w:tabs>
        <w:tab w:val="clear" w:pos="2839"/>
        <w:tab w:val="num" w:pos="-28"/>
        <w:tab w:val="num" w:pos="360"/>
        <w:tab w:val="num" w:pos="397"/>
        <w:tab w:val="num" w:pos="1069"/>
        <w:tab w:val="num" w:pos="1097"/>
      </w:tabs>
      <w:ind w:left="709" w:firstLine="709"/>
    </w:pPr>
    <w:rPr>
      <w:lang w:val="en-US"/>
    </w:rPr>
  </w:style>
  <w:style w:type="character" w:customStyle="1" w:styleId="190">
    <w:name w:val="Знак Знак19"/>
    <w:locked/>
    <w:rsid w:val="00FD7467"/>
    <w:rPr>
      <w:lang w:val="ru-RU" w:eastAsia="ru-RU" w:bidi="ar-SA"/>
    </w:rPr>
  </w:style>
  <w:style w:type="paragraph" w:customStyle="1" w:styleId="affffffffffffffc">
    <w:name w:val="Сервер"/>
    <w:basedOn w:val="affffffff0"/>
    <w:next w:val="affffffff0"/>
    <w:link w:val="affffffffffffffd"/>
    <w:rsid w:val="00FD7467"/>
    <w:pPr>
      <w:spacing w:before="120" w:after="120"/>
      <w:ind w:firstLine="0"/>
    </w:pPr>
    <w:rPr>
      <w:b/>
      <w:sz w:val="32"/>
    </w:rPr>
  </w:style>
  <w:style w:type="character" w:customStyle="1" w:styleId="affffffffffffffd">
    <w:name w:val="Сервер Знак"/>
    <w:link w:val="affffffffffffffc"/>
    <w:rsid w:val="00FD7467"/>
    <w:rPr>
      <w:rFonts w:ascii="Cambria" w:hAnsi="Cambria"/>
      <w:b/>
      <w:sz w:val="32"/>
      <w:szCs w:val="24"/>
    </w:rPr>
  </w:style>
  <w:style w:type="paragraph" w:customStyle="1" w:styleId="35">
    <w:name w:val="Маркир_3"/>
    <w:basedOn w:val="affffffff0"/>
    <w:rsid w:val="00FD7467"/>
    <w:pPr>
      <w:numPr>
        <w:numId w:val="73"/>
      </w:numPr>
      <w:tabs>
        <w:tab w:val="clear" w:pos="2329"/>
        <w:tab w:val="num" w:pos="40"/>
        <w:tab w:val="num" w:pos="284"/>
        <w:tab w:val="num" w:pos="360"/>
        <w:tab w:val="num" w:pos="1069"/>
      </w:tabs>
      <w:ind w:left="284" w:firstLine="709"/>
    </w:pPr>
  </w:style>
  <w:style w:type="character" w:customStyle="1" w:styleId="180">
    <w:name w:val="Знак Знак18"/>
    <w:locked/>
    <w:rsid w:val="00FD7467"/>
    <w:rPr>
      <w:lang w:val="ru-RU" w:eastAsia="ru-RU" w:bidi="ar-SA"/>
    </w:rPr>
  </w:style>
  <w:style w:type="paragraph" w:customStyle="1" w:styleId="22Heading2Hidden">
    <w:name w:val="Заголовок 2.заголовок 2.Heading 2 Hiddenсчї"/>
    <w:basedOn w:val="affb"/>
    <w:next w:val="affb"/>
    <w:rsid w:val="00FD7467"/>
    <w:pPr>
      <w:keepNext/>
      <w:suppressAutoHyphens w:val="0"/>
    </w:pPr>
    <w:rPr>
      <w:rFonts w:ascii="Courier New" w:hAnsi="Courier New" w:cs="Courier New"/>
      <w:lang w:eastAsia="en-US"/>
    </w:rPr>
  </w:style>
  <w:style w:type="paragraph" w:customStyle="1" w:styleId="affffffffffffffe">
    <w:name w:val="Название таблицы"/>
    <w:basedOn w:val="afffffff4"/>
    <w:rsid w:val="00FD7467"/>
    <w:pPr>
      <w:spacing w:before="360" w:after="120"/>
      <w:jc w:val="right"/>
    </w:pPr>
    <w:rPr>
      <w:bCs w:val="0"/>
      <w:sz w:val="24"/>
      <w:szCs w:val="24"/>
    </w:rPr>
  </w:style>
  <w:style w:type="paragraph" w:customStyle="1" w:styleId="14pt">
    <w:name w:val="Обычный + 14 pt"/>
    <w:aliases w:val="курсив,подчеркивание"/>
    <w:basedOn w:val="1"/>
    <w:rsid w:val="00FD7467"/>
    <w:pPr>
      <w:keepLines/>
      <w:numPr>
        <w:numId w:val="0"/>
      </w:numPr>
      <w:pBdr>
        <w:top w:val="single" w:sz="6" w:space="16" w:color="auto"/>
      </w:pBdr>
      <w:spacing w:before="220" w:line="320" w:lineRule="atLeast"/>
    </w:pPr>
    <w:rPr>
      <w:rFonts w:ascii="Arial" w:eastAsia="Times New Roman" w:hAnsi="Arial"/>
      <w:i/>
      <w:kern w:val="32"/>
      <w:sz w:val="28"/>
      <w:szCs w:val="28"/>
      <w:u w:val="single"/>
      <w:lang w:eastAsia="ru-RU"/>
    </w:rPr>
  </w:style>
  <w:style w:type="paragraph" w:styleId="afffffffffffffff">
    <w:name w:val="table of figures"/>
    <w:basedOn w:val="affb"/>
    <w:next w:val="affb"/>
    <w:semiHidden/>
    <w:rsid w:val="00FD7467"/>
    <w:pPr>
      <w:suppressAutoHyphens w:val="0"/>
      <w:ind w:left="480" w:hanging="480"/>
    </w:pPr>
    <w:rPr>
      <w:lang w:val="en-US" w:eastAsia="en-US"/>
    </w:rPr>
  </w:style>
  <w:style w:type="paragraph" w:customStyle="1" w:styleId="acxspmiddlecxspmiddle">
    <w:name w:val="acxspmiddlecxspmiddle"/>
    <w:basedOn w:val="affb"/>
    <w:rsid w:val="00FD7467"/>
    <w:pPr>
      <w:suppressAutoHyphens w:val="0"/>
      <w:spacing w:before="100" w:beforeAutospacing="1" w:after="100" w:afterAutospacing="1"/>
    </w:pPr>
    <w:rPr>
      <w:lang w:eastAsia="ru-RU"/>
    </w:rPr>
  </w:style>
  <w:style w:type="paragraph" w:customStyle="1" w:styleId="acxsplast">
    <w:name w:val="acxsplast"/>
    <w:basedOn w:val="affb"/>
    <w:rsid w:val="00FD7467"/>
    <w:pPr>
      <w:suppressAutoHyphens w:val="0"/>
      <w:spacing w:before="100" w:beforeAutospacing="1" w:after="100" w:afterAutospacing="1"/>
    </w:pPr>
    <w:rPr>
      <w:lang w:eastAsia="ru-RU"/>
    </w:rPr>
  </w:style>
  <w:style w:type="character" w:customStyle="1" w:styleId="CommentSubjectChar">
    <w:name w:val="Comment Subject Char"/>
    <w:semiHidden/>
    <w:locked/>
    <w:rsid w:val="00FD7467"/>
    <w:rPr>
      <w:rFonts w:ascii="Times New Roman" w:hAnsi="Times New Roman" w:cs="Times New Roman"/>
      <w:b/>
      <w:bCs/>
      <w:sz w:val="20"/>
      <w:szCs w:val="20"/>
      <w:lang w:val="ru-RU" w:eastAsia="ru-RU" w:bidi="ar-SA"/>
    </w:rPr>
  </w:style>
  <w:style w:type="character" w:customStyle="1" w:styleId="afffffffffffffff0">
    <w:name w:val="Не удалять! Знак Знак"/>
    <w:locked/>
    <w:rsid w:val="00FD7467"/>
    <w:rPr>
      <w:sz w:val="24"/>
      <w:szCs w:val="24"/>
      <w:lang w:val="ru-RU" w:eastAsia="ru-RU" w:bidi="ar-SA"/>
    </w:rPr>
  </w:style>
  <w:style w:type="character" w:customStyle="1" w:styleId="231">
    <w:name w:val="Знак Знак23"/>
    <w:locked/>
    <w:rsid w:val="00FD7467"/>
    <w:rPr>
      <w:sz w:val="24"/>
      <w:szCs w:val="24"/>
      <w:lang w:val="ru-RU" w:eastAsia="ru-RU" w:bidi="ar-SA"/>
    </w:rPr>
  </w:style>
  <w:style w:type="character" w:customStyle="1" w:styleId="250">
    <w:name w:val="Знак Знак25"/>
    <w:locked/>
    <w:rsid w:val="00FD7467"/>
    <w:rPr>
      <w:sz w:val="24"/>
      <w:szCs w:val="24"/>
      <w:lang w:val="ru-RU" w:eastAsia="ru-RU" w:bidi="ar-SA"/>
    </w:rPr>
  </w:style>
  <w:style w:type="character" w:customStyle="1" w:styleId="222">
    <w:name w:val="Знак Знак22"/>
    <w:locked/>
    <w:rsid w:val="00FD7467"/>
    <w:rPr>
      <w:rFonts w:ascii="Times New Roman" w:hAnsi="Times New Roman" w:cs="Times New Roman"/>
      <w:sz w:val="20"/>
      <w:szCs w:val="20"/>
      <w:lang w:eastAsia="ru-RU"/>
    </w:rPr>
  </w:style>
  <w:style w:type="character" w:customStyle="1" w:styleId="216">
    <w:name w:val="Знак Знак21"/>
    <w:locked/>
    <w:rsid w:val="00FD7467"/>
    <w:rPr>
      <w:rFonts w:ascii="Times New Roman" w:hAnsi="Times New Roman" w:cs="Times New Roman"/>
      <w:b/>
      <w:bCs/>
      <w:sz w:val="20"/>
      <w:szCs w:val="20"/>
      <w:lang w:eastAsia="ru-RU"/>
    </w:rPr>
  </w:style>
  <w:style w:type="character" w:customStyle="1" w:styleId="240">
    <w:name w:val="Знак Знак24"/>
    <w:locked/>
    <w:rsid w:val="00FD7467"/>
    <w:rPr>
      <w:sz w:val="24"/>
      <w:szCs w:val="24"/>
      <w:lang w:val="ru-RU" w:eastAsia="ru-RU" w:bidi="ar-SA"/>
    </w:rPr>
  </w:style>
  <w:style w:type="paragraph" w:customStyle="1" w:styleId="afffffffffffffff1">
    <w:name w:val="Знак"/>
    <w:basedOn w:val="affb"/>
    <w:rsid w:val="00FD7467"/>
    <w:pPr>
      <w:suppressAutoHyphens w:val="0"/>
      <w:spacing w:after="160" w:line="240" w:lineRule="exact"/>
    </w:pPr>
    <w:rPr>
      <w:rFonts w:eastAsia="Calibri"/>
      <w:sz w:val="20"/>
      <w:szCs w:val="20"/>
      <w:lang w:eastAsia="zh-CN"/>
    </w:rPr>
  </w:style>
  <w:style w:type="character" w:customStyle="1" w:styleId="EndnoteTextChar">
    <w:name w:val="Endnote Text Char"/>
    <w:semiHidden/>
    <w:locked/>
    <w:rsid w:val="00FD7467"/>
    <w:rPr>
      <w:sz w:val="24"/>
      <w:lang w:eastAsia="ru-RU"/>
    </w:rPr>
  </w:style>
  <w:style w:type="paragraph" w:customStyle="1" w:styleId="PlainText11">
    <w:name w:val="Plain Text11"/>
    <w:basedOn w:val="affb"/>
    <w:rsid w:val="00FD7467"/>
    <w:pPr>
      <w:suppressAutoHyphens w:val="0"/>
    </w:pPr>
    <w:rPr>
      <w:rFonts w:ascii="Courier New" w:hAnsi="Courier New"/>
      <w:sz w:val="20"/>
      <w:szCs w:val="20"/>
      <w:lang w:eastAsia="ru-RU"/>
    </w:rPr>
  </w:style>
  <w:style w:type="character" w:customStyle="1" w:styleId="HTMLPreformattedChar">
    <w:name w:val="HTML Preformatted Char"/>
    <w:locked/>
    <w:rsid w:val="00FD7467"/>
    <w:rPr>
      <w:rFonts w:ascii="Courier New" w:hAnsi="Courier New"/>
      <w:sz w:val="24"/>
      <w:lang w:val="en-US"/>
    </w:rPr>
  </w:style>
  <w:style w:type="character" w:customStyle="1" w:styleId="Heading3Char2">
    <w:name w:val="Heading 3 Char2"/>
    <w:aliases w:val="H3 Char2,3 Char2,h:3 Char2,h Char2,31 Char2,ITT t3 Char2,PA Minor Section Char2,TE Heading Char2,Title3 Char2,list Char2,l3 Char2,Level 3 Head Char2,h3 Char2,H31 Char2,H32 Char2,H33 Char2,H34 Char2,H35 Char2,título 3 Char1,subhead Char1"/>
    <w:semiHidden/>
    <w:locked/>
    <w:rsid w:val="00FD7467"/>
    <w:rPr>
      <w:rFonts w:ascii="Cambria" w:hAnsi="Cambria" w:cs="Times New Roman"/>
      <w:b/>
      <w:bCs/>
      <w:sz w:val="26"/>
      <w:szCs w:val="26"/>
    </w:rPr>
  </w:style>
  <w:style w:type="character" w:customStyle="1" w:styleId="Heading8Char2">
    <w:name w:val="Heading 8 Char2"/>
    <w:aliases w:val="ITT t8 Char2,PA Appendix Minor Char2,8 Char2,r Char2,requirement Char2,req2 Char2,Reference List Char2,action Char2,action1 Char2,action2 Char2,action11 Char2,action3 Char2,action4 Char2,action5 Char2,action6 Char1,action7 Char1"/>
    <w:semiHidden/>
    <w:locked/>
    <w:rsid w:val="00FD7467"/>
    <w:rPr>
      <w:rFonts w:ascii="Calibri" w:hAnsi="Calibri" w:cs="Times New Roman"/>
      <w:i/>
      <w:iCs/>
      <w:sz w:val="24"/>
      <w:szCs w:val="24"/>
    </w:rPr>
  </w:style>
  <w:style w:type="character" w:customStyle="1" w:styleId="Heading9Char2">
    <w:name w:val="Heading 9 Char2"/>
    <w:aliases w:val="ITT t9 Char2,9 Char2,rb Char2,req bullet Char2,req1 Char2,progress Char2,Titre 10 Char2,App Heading Char2,progress1 Char2,progress2 Char2,progress11 Char2,progress3 Char2,progress4 Char2,progress5 Char2,progress6 Char1,progress7 Char1"/>
    <w:semiHidden/>
    <w:locked/>
    <w:rsid w:val="00FD7467"/>
    <w:rPr>
      <w:rFonts w:ascii="Cambria" w:hAnsi="Cambria" w:cs="Times New Roman"/>
    </w:rPr>
  </w:style>
  <w:style w:type="paragraph" w:customStyle="1" w:styleId="ListParagraph1">
    <w:name w:val="List Paragraph1"/>
    <w:basedOn w:val="affb"/>
    <w:rsid w:val="00FD7467"/>
    <w:pPr>
      <w:suppressAutoHyphens w:val="0"/>
      <w:ind w:left="708"/>
    </w:pPr>
    <w:rPr>
      <w:lang w:eastAsia="ru-RU"/>
    </w:rPr>
  </w:style>
  <w:style w:type="paragraph" w:customStyle="1" w:styleId="afffffffffffffff2">
    <w:name w:val="ормальный"/>
    <w:rsid w:val="00FD7467"/>
    <w:pPr>
      <w:tabs>
        <w:tab w:val="num" w:pos="1209"/>
      </w:tabs>
      <w:ind w:left="1209" w:hanging="360"/>
      <w:jc w:val="both"/>
    </w:pPr>
    <w:rPr>
      <w:sz w:val="28"/>
      <w:szCs w:val="28"/>
    </w:rPr>
  </w:style>
  <w:style w:type="paragraph" w:customStyle="1" w:styleId="Web">
    <w:name w:val="Обычный (Web)"/>
    <w:basedOn w:val="affb"/>
    <w:rsid w:val="00FD7467"/>
    <w:pPr>
      <w:suppressAutoHyphens w:val="0"/>
      <w:spacing w:before="100" w:beforeAutospacing="1" w:after="100" w:afterAutospacing="1"/>
      <w:ind w:firstLine="600"/>
      <w:jc w:val="both"/>
    </w:pPr>
    <w:rPr>
      <w:rFonts w:ascii="Verdana" w:hAnsi="Verdana" w:cs="Verdana"/>
      <w:sz w:val="20"/>
      <w:szCs w:val="20"/>
      <w:lang w:eastAsia="ru-RU"/>
    </w:rPr>
  </w:style>
  <w:style w:type="paragraph" w:customStyle="1" w:styleId="Heading4H4">
    <w:name w:val="Heading 4.H4"/>
    <w:basedOn w:val="affb"/>
    <w:next w:val="affb"/>
    <w:rsid w:val="00FD7467"/>
    <w:pPr>
      <w:keepNext/>
      <w:tabs>
        <w:tab w:val="num" w:pos="1080"/>
      </w:tabs>
      <w:suppressAutoHyphens w:val="0"/>
      <w:spacing w:before="240" w:after="60"/>
      <w:outlineLvl w:val="3"/>
    </w:pPr>
    <w:rPr>
      <w:rFonts w:ascii="Arial" w:hAnsi="Arial" w:cs="Arial"/>
      <w:b/>
      <w:bCs/>
      <w:lang w:eastAsia="en-US"/>
    </w:rPr>
  </w:style>
  <w:style w:type="paragraph" w:customStyle="1" w:styleId="67">
    <w:name w:val="заголовок 6"/>
    <w:basedOn w:val="affb"/>
    <w:next w:val="affb"/>
    <w:rsid w:val="00FD7467"/>
    <w:pPr>
      <w:suppressAutoHyphens w:val="0"/>
      <w:spacing w:before="240" w:after="60" w:line="360" w:lineRule="auto"/>
      <w:ind w:left="2832" w:hanging="708"/>
      <w:jc w:val="both"/>
      <w:outlineLvl w:val="5"/>
    </w:pPr>
    <w:rPr>
      <w:rFonts w:ascii="Arial" w:hAnsi="Arial" w:cs="Arial"/>
      <w:i/>
      <w:iCs/>
      <w:sz w:val="22"/>
      <w:szCs w:val="22"/>
      <w:lang w:eastAsia="en-US"/>
    </w:rPr>
  </w:style>
  <w:style w:type="paragraph" w:customStyle="1" w:styleId="74">
    <w:name w:val="заголовок 7"/>
    <w:basedOn w:val="affb"/>
    <w:next w:val="affb"/>
    <w:rsid w:val="00FD7467"/>
    <w:pPr>
      <w:suppressAutoHyphens w:val="0"/>
      <w:spacing w:before="240" w:after="60" w:line="360" w:lineRule="auto"/>
      <w:ind w:left="3540" w:hanging="708"/>
      <w:jc w:val="both"/>
      <w:outlineLvl w:val="6"/>
    </w:pPr>
    <w:rPr>
      <w:rFonts w:ascii="Arial" w:hAnsi="Arial" w:cs="Arial"/>
      <w:sz w:val="20"/>
      <w:szCs w:val="20"/>
      <w:lang w:eastAsia="en-US"/>
    </w:rPr>
  </w:style>
  <w:style w:type="paragraph" w:customStyle="1" w:styleId="84">
    <w:name w:val="заголовок 8"/>
    <w:basedOn w:val="affb"/>
    <w:next w:val="affb"/>
    <w:rsid w:val="00FD7467"/>
    <w:pPr>
      <w:suppressAutoHyphens w:val="0"/>
      <w:spacing w:before="240" w:after="60" w:line="360" w:lineRule="auto"/>
      <w:ind w:left="4248" w:hanging="708"/>
      <w:jc w:val="both"/>
      <w:outlineLvl w:val="7"/>
    </w:pPr>
    <w:rPr>
      <w:rFonts w:ascii="Arial" w:hAnsi="Arial" w:cs="Arial"/>
      <w:i/>
      <w:iCs/>
      <w:sz w:val="20"/>
      <w:szCs w:val="20"/>
      <w:lang w:eastAsia="en-US"/>
    </w:rPr>
  </w:style>
  <w:style w:type="paragraph" w:customStyle="1" w:styleId="96">
    <w:name w:val="заголовок 9"/>
    <w:basedOn w:val="affb"/>
    <w:next w:val="affb"/>
    <w:rsid w:val="00FD7467"/>
    <w:pPr>
      <w:suppressAutoHyphens w:val="0"/>
      <w:spacing w:before="240" w:after="60" w:line="360" w:lineRule="auto"/>
      <w:ind w:left="4956" w:hanging="708"/>
      <w:jc w:val="both"/>
      <w:outlineLvl w:val="8"/>
    </w:pPr>
    <w:rPr>
      <w:rFonts w:ascii="Arial" w:hAnsi="Arial" w:cs="Arial"/>
      <w:i/>
      <w:iCs/>
      <w:sz w:val="18"/>
      <w:szCs w:val="18"/>
      <w:lang w:eastAsia="en-US"/>
    </w:rPr>
  </w:style>
  <w:style w:type="paragraph" w:customStyle="1" w:styleId="119">
    <w:name w:val="Табличный11"/>
    <w:basedOn w:val="affb"/>
    <w:rsid w:val="00FD7467"/>
    <w:pPr>
      <w:suppressAutoHyphens w:val="0"/>
    </w:pPr>
    <w:rPr>
      <w:sz w:val="22"/>
      <w:szCs w:val="22"/>
      <w:lang w:eastAsia="en-US"/>
    </w:rPr>
  </w:style>
  <w:style w:type="paragraph" w:customStyle="1" w:styleId="Technical4">
    <w:name w:val="Technical 4"/>
    <w:rsid w:val="00FD7467"/>
    <w:pPr>
      <w:tabs>
        <w:tab w:val="left" w:pos="-720"/>
      </w:tabs>
      <w:suppressAutoHyphens/>
    </w:pPr>
    <w:rPr>
      <w:rFonts w:ascii="Helv 12pt" w:hAnsi="Helv 12pt" w:cs="Helv 12pt"/>
      <w:b/>
      <w:bCs/>
      <w:sz w:val="24"/>
      <w:szCs w:val="24"/>
      <w:lang w:val="en-US" w:eastAsia="en-US"/>
    </w:rPr>
  </w:style>
  <w:style w:type="paragraph" w:styleId="afffffffffffffff3">
    <w:name w:val="envelope address"/>
    <w:basedOn w:val="affb"/>
    <w:rsid w:val="00FD7467"/>
    <w:pPr>
      <w:framePr w:w="7920" w:h="1980" w:hRule="exact" w:hSpace="180" w:wrap="auto" w:hAnchor="page" w:xAlign="center" w:yAlign="bottom"/>
      <w:suppressAutoHyphens w:val="0"/>
      <w:ind w:left="2880"/>
    </w:pPr>
    <w:rPr>
      <w:rFonts w:ascii="Arial" w:hAnsi="Arial" w:cs="Arial"/>
      <w:lang w:val="en-US" w:eastAsia="en-US"/>
    </w:rPr>
  </w:style>
  <w:style w:type="paragraph" w:styleId="2fff3">
    <w:name w:val="Body Text First Indent 2"/>
    <w:basedOn w:val="affff9"/>
    <w:link w:val="2fff4"/>
    <w:rsid w:val="00FD7467"/>
    <w:pPr>
      <w:suppressAutoHyphens w:val="0"/>
      <w:spacing w:after="120"/>
      <w:ind w:left="283" w:firstLine="210"/>
    </w:pPr>
    <w:rPr>
      <w:sz w:val="24"/>
      <w:szCs w:val="24"/>
      <w:lang w:val="en-US" w:eastAsia="en-US"/>
    </w:rPr>
  </w:style>
  <w:style w:type="character" w:customStyle="1" w:styleId="2f1">
    <w:name w:val="Основной текст с отступом Знак2"/>
    <w:basedOn w:val="affc"/>
    <w:link w:val="affff9"/>
    <w:rsid w:val="00FD7467"/>
    <w:rPr>
      <w:sz w:val="28"/>
      <w:lang w:eastAsia="ar-SA"/>
    </w:rPr>
  </w:style>
  <w:style w:type="character" w:customStyle="1" w:styleId="2fff4">
    <w:name w:val="Красная строка 2 Знак"/>
    <w:basedOn w:val="2f1"/>
    <w:link w:val="2fff3"/>
    <w:rsid w:val="00FD7467"/>
    <w:rPr>
      <w:sz w:val="24"/>
      <w:szCs w:val="24"/>
      <w:lang w:val="en-US" w:eastAsia="en-US"/>
    </w:rPr>
  </w:style>
  <w:style w:type="paragraph" w:styleId="afffffffffffffff4">
    <w:name w:val="Signature"/>
    <w:basedOn w:val="affb"/>
    <w:link w:val="afffffffffffffff5"/>
    <w:rsid w:val="00FD7467"/>
    <w:pPr>
      <w:suppressAutoHyphens w:val="0"/>
      <w:ind w:left="4252"/>
    </w:pPr>
    <w:rPr>
      <w:lang w:val="en-US" w:eastAsia="en-US"/>
    </w:rPr>
  </w:style>
  <w:style w:type="character" w:customStyle="1" w:styleId="afffffffffffffff5">
    <w:name w:val="Подпись Знак"/>
    <w:basedOn w:val="affc"/>
    <w:link w:val="afffffffffffffff4"/>
    <w:rsid w:val="00FD7467"/>
    <w:rPr>
      <w:sz w:val="24"/>
      <w:szCs w:val="24"/>
      <w:lang w:val="en-US" w:eastAsia="en-US"/>
    </w:rPr>
  </w:style>
  <w:style w:type="paragraph" w:styleId="afffffffffffffff6">
    <w:name w:val="Closing"/>
    <w:basedOn w:val="affb"/>
    <w:link w:val="afffffffffffffff7"/>
    <w:rsid w:val="00FD7467"/>
    <w:pPr>
      <w:suppressAutoHyphens w:val="0"/>
      <w:ind w:left="4252"/>
    </w:pPr>
    <w:rPr>
      <w:lang w:val="en-US" w:eastAsia="en-US"/>
    </w:rPr>
  </w:style>
  <w:style w:type="character" w:customStyle="1" w:styleId="afffffffffffffff7">
    <w:name w:val="Прощание Знак"/>
    <w:basedOn w:val="affc"/>
    <w:link w:val="afffffffffffffff6"/>
    <w:rsid w:val="00FD7467"/>
    <w:rPr>
      <w:sz w:val="24"/>
      <w:szCs w:val="24"/>
      <w:lang w:val="en-US" w:eastAsia="en-US"/>
    </w:rPr>
  </w:style>
  <w:style w:type="paragraph" w:styleId="afffffffffffffff8">
    <w:name w:val="Message Header"/>
    <w:basedOn w:val="affb"/>
    <w:link w:val="afffffffffffffff9"/>
    <w:rsid w:val="00FD7467"/>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Arial" w:hAnsi="Arial" w:cs="Arial"/>
      <w:lang w:val="en-US" w:eastAsia="en-US"/>
    </w:rPr>
  </w:style>
  <w:style w:type="character" w:customStyle="1" w:styleId="afffffffffffffff9">
    <w:name w:val="Шапка Знак"/>
    <w:basedOn w:val="affc"/>
    <w:link w:val="afffffffffffffff8"/>
    <w:rsid w:val="00FD7467"/>
    <w:rPr>
      <w:rFonts w:ascii="Arial" w:hAnsi="Arial" w:cs="Arial"/>
      <w:sz w:val="24"/>
      <w:szCs w:val="24"/>
      <w:shd w:val="pct20" w:color="auto" w:fill="auto"/>
      <w:lang w:val="en-US" w:eastAsia="en-US"/>
    </w:rPr>
  </w:style>
  <w:style w:type="paragraph" w:customStyle="1" w:styleId="Iauiue">
    <w:name w:val="Iau?iue"/>
    <w:rsid w:val="00FD7467"/>
    <w:rPr>
      <w:sz w:val="24"/>
      <w:szCs w:val="24"/>
      <w:lang w:val="en-US"/>
    </w:rPr>
  </w:style>
  <w:style w:type="paragraph" w:customStyle="1" w:styleId="f13">
    <w:name w:val="Îñíîâíîé òåêñò ñ îò¼f1òóïîì 3"/>
    <w:basedOn w:val="affb"/>
    <w:rsid w:val="00FD7467"/>
    <w:pPr>
      <w:widowControl w:val="0"/>
      <w:suppressAutoHyphens w:val="0"/>
      <w:autoSpaceDE w:val="0"/>
      <w:autoSpaceDN w:val="0"/>
      <w:ind w:firstLine="720"/>
      <w:jc w:val="both"/>
    </w:pPr>
    <w:rPr>
      <w:rFonts w:ascii="Arial" w:hAnsi="Arial" w:cs="Arial"/>
      <w:lang w:eastAsia="ru-RU"/>
    </w:rPr>
  </w:style>
  <w:style w:type="paragraph" w:customStyle="1" w:styleId="afffffffffffffffa">
    <w:name w:val="Стиль Междустр.интервал:  одинарный"/>
    <w:basedOn w:val="affb"/>
    <w:rsid w:val="00FD7467"/>
    <w:pPr>
      <w:suppressAutoHyphens w:val="0"/>
      <w:ind w:firstLine="720"/>
      <w:jc w:val="both"/>
    </w:pPr>
    <w:rPr>
      <w:sz w:val="26"/>
      <w:szCs w:val="26"/>
      <w:lang w:eastAsia="ru-RU"/>
    </w:rPr>
  </w:style>
  <w:style w:type="paragraph" w:customStyle="1" w:styleId="2fff5">
    <w:name w:val="Текст 2"/>
    <w:basedOn w:val="3"/>
    <w:rsid w:val="00FD7467"/>
    <w:pPr>
      <w:keepNext w:val="0"/>
      <w:numPr>
        <w:ilvl w:val="0"/>
        <w:numId w:val="0"/>
      </w:numPr>
      <w:tabs>
        <w:tab w:val="num" w:pos="420"/>
        <w:tab w:val="num" w:pos="2869"/>
      </w:tabs>
      <w:suppressAutoHyphens w:val="0"/>
      <w:spacing w:before="0" w:after="120"/>
      <w:ind w:left="2869" w:hanging="360"/>
      <w:jc w:val="both"/>
    </w:pPr>
    <w:rPr>
      <w:rFonts w:ascii="Times New Roman" w:hAnsi="Times New Roman" w:cs="Arial"/>
      <w:bCs w:val="0"/>
      <w:sz w:val="22"/>
      <w:szCs w:val="22"/>
      <w:lang w:eastAsia="ru-RU"/>
    </w:rPr>
  </w:style>
  <w:style w:type="character" w:customStyle="1" w:styleId="defaulttext1">
    <w:name w:val="defaulttext1"/>
    <w:rsid w:val="00FD7467"/>
    <w:rPr>
      <w:rFonts w:ascii="Verdana" w:hAnsi="Verdana" w:cs="Verdana"/>
      <w:color w:val="000000"/>
      <w:sz w:val="18"/>
      <w:szCs w:val="18"/>
    </w:rPr>
  </w:style>
  <w:style w:type="paragraph" w:customStyle="1" w:styleId="FMainTXT">
    <w:name w:val="FMainTXT"/>
    <w:basedOn w:val="affb"/>
    <w:rsid w:val="00FD7467"/>
    <w:pPr>
      <w:suppressAutoHyphens w:val="0"/>
      <w:spacing w:before="120" w:line="360" w:lineRule="auto"/>
      <w:ind w:left="142" w:firstLine="709"/>
      <w:jc w:val="both"/>
    </w:pPr>
    <w:rPr>
      <w:rFonts w:ascii="Arial" w:hAnsi="Arial" w:cs="Arial"/>
      <w:lang w:eastAsia="ru-RU"/>
    </w:rPr>
  </w:style>
  <w:style w:type="paragraph" w:customStyle="1" w:styleId="NormalArial">
    <w:name w:val="Normal + Arial"/>
    <w:aliases w:val="10 pt"/>
    <w:basedOn w:val="affb"/>
    <w:rsid w:val="00FD7467"/>
    <w:pPr>
      <w:suppressAutoHyphens w:val="0"/>
      <w:jc w:val="both"/>
    </w:pPr>
    <w:rPr>
      <w:rFonts w:ascii="Arial" w:hAnsi="Arial" w:cs="Arial"/>
      <w:sz w:val="20"/>
      <w:szCs w:val="20"/>
      <w:lang w:eastAsia="ru-RU"/>
    </w:rPr>
  </w:style>
  <w:style w:type="paragraph" w:customStyle="1" w:styleId="afffffffffffffffb">
    <w:name w:val="Табл_Текст"/>
    <w:basedOn w:val="affb"/>
    <w:rsid w:val="00FD7467"/>
    <w:pPr>
      <w:suppressAutoHyphens w:val="0"/>
      <w:spacing w:after="120"/>
      <w:jc w:val="both"/>
    </w:pPr>
    <w:rPr>
      <w:rFonts w:ascii="Arial" w:hAnsi="Arial" w:cs="Arial"/>
      <w:sz w:val="20"/>
      <w:szCs w:val="20"/>
      <w:lang w:eastAsia="ru-RU"/>
    </w:rPr>
  </w:style>
  <w:style w:type="character" w:customStyle="1" w:styleId="afffffffffffffffc">
    <w:name w:val="Разметка"/>
    <w:rsid w:val="00FD7467"/>
    <w:rPr>
      <w:rFonts w:ascii="Arial" w:hAnsi="Arial" w:cs="Arial"/>
      <w:color w:val="FF0000"/>
      <w:lang w:val="ru-RU"/>
    </w:rPr>
  </w:style>
  <w:style w:type="paragraph" w:customStyle="1" w:styleId="zakonpusual">
    <w:name w:val="zakon_pusual"/>
    <w:basedOn w:val="affb"/>
    <w:rsid w:val="00FD7467"/>
    <w:pPr>
      <w:widowControl w:val="0"/>
      <w:suppressAutoHyphens w:val="0"/>
      <w:autoSpaceDE w:val="0"/>
      <w:autoSpaceDN w:val="0"/>
      <w:adjustRightInd w:val="0"/>
      <w:spacing w:before="100" w:beforeAutospacing="1" w:after="100" w:afterAutospacing="1"/>
      <w:ind w:firstLine="485"/>
      <w:jc w:val="both"/>
    </w:pPr>
    <w:rPr>
      <w:rFonts w:ascii="Verdana" w:hAnsi="Verdana" w:cs="Verdana"/>
      <w:color w:val="000000"/>
      <w:sz w:val="23"/>
      <w:szCs w:val="23"/>
      <w:lang w:eastAsia="ru-RU"/>
    </w:rPr>
  </w:style>
  <w:style w:type="character" w:customStyle="1" w:styleId="160">
    <w:name w:val="Знак Знак16"/>
    <w:locked/>
    <w:rsid w:val="00FD7467"/>
    <w:rPr>
      <w:rFonts w:ascii="Times New Roman" w:hAnsi="Times New Roman" w:cs="Times New Roman"/>
      <w:sz w:val="20"/>
      <w:szCs w:val="20"/>
      <w:lang w:eastAsia="ru-RU"/>
    </w:rPr>
  </w:style>
  <w:style w:type="paragraph" w:customStyle="1" w:styleId="Head61">
    <w:name w:val="Head 6.1"/>
    <w:basedOn w:val="1"/>
    <w:next w:val="affb"/>
    <w:rsid w:val="00FD7467"/>
    <w:pPr>
      <w:keepNext w:val="0"/>
      <w:widowControl w:val="0"/>
      <w:numPr>
        <w:numId w:val="0"/>
      </w:numPr>
      <w:spacing w:before="120"/>
      <w:jc w:val="center"/>
      <w:outlineLvl w:val="9"/>
    </w:pPr>
    <w:rPr>
      <w:rFonts w:ascii="Times New Roman Bold" w:eastAsia="Times New Roman" w:hAnsi="Times New Roman Bold" w:cs="Times New Roman Bold"/>
      <w:kern w:val="0"/>
      <w:sz w:val="36"/>
      <w:szCs w:val="36"/>
      <w:lang w:val="en-US" w:eastAsia="en-US"/>
    </w:rPr>
  </w:style>
  <w:style w:type="paragraph" w:customStyle="1" w:styleId="Head62">
    <w:name w:val="Head 6.2"/>
    <w:basedOn w:val="2"/>
    <w:next w:val="affb"/>
    <w:rsid w:val="00FD7467"/>
    <w:pPr>
      <w:keepNext w:val="0"/>
      <w:widowControl w:val="0"/>
      <w:numPr>
        <w:ilvl w:val="0"/>
        <w:numId w:val="0"/>
      </w:numPr>
      <w:spacing w:before="120"/>
      <w:jc w:val="center"/>
      <w:outlineLvl w:val="9"/>
    </w:pPr>
    <w:rPr>
      <w:rFonts w:ascii="Times New Roman Bold" w:hAnsi="Times New Roman Bold" w:cs="Times New Roman Bold"/>
      <w:i w:val="0"/>
      <w:iCs w:val="0"/>
      <w:lang w:val="en-US" w:eastAsia="en-US"/>
    </w:rPr>
  </w:style>
  <w:style w:type="paragraph" w:customStyle="1" w:styleId="Head72CharCharChar">
    <w:name w:val="Head 7.2 Char Char Char"/>
    <w:basedOn w:val="affb"/>
    <w:rsid w:val="00FD7467"/>
    <w:pPr>
      <w:keepNext/>
      <w:keepLines/>
      <w:tabs>
        <w:tab w:val="num" w:pos="576"/>
      </w:tabs>
      <w:spacing w:after="120"/>
      <w:ind w:left="576" w:hanging="576"/>
      <w:outlineLvl w:val="0"/>
    </w:pPr>
    <w:rPr>
      <w:rFonts w:ascii="Times New Roman Bold" w:hAnsi="Times New Roman Bold" w:cs="Times New Roman Bold"/>
      <w:b/>
      <w:bCs/>
      <w:lang w:eastAsia="en-US"/>
    </w:rPr>
  </w:style>
  <w:style w:type="paragraph" w:customStyle="1" w:styleId="afffffffffffffffd">
    <w:name w:val="Маркированный"/>
    <w:basedOn w:val="affb"/>
    <w:rsid w:val="00FD7467"/>
    <w:pPr>
      <w:tabs>
        <w:tab w:val="num" w:pos="1800"/>
      </w:tabs>
      <w:suppressAutoHyphens w:val="0"/>
      <w:spacing w:before="60" w:after="60" w:line="240" w:lineRule="atLeast"/>
      <w:jc w:val="both"/>
    </w:pPr>
    <w:rPr>
      <w:rFonts w:ascii="Arial" w:hAnsi="Arial" w:cs="Arial"/>
      <w:sz w:val="20"/>
      <w:szCs w:val="20"/>
      <w:lang w:eastAsia="ru-RU"/>
    </w:rPr>
  </w:style>
  <w:style w:type="paragraph" w:customStyle="1" w:styleId="CommentSubject1">
    <w:name w:val="Comment Subject1"/>
    <w:basedOn w:val="affffff0"/>
    <w:next w:val="affffff0"/>
    <w:semiHidden/>
    <w:rsid w:val="00FD7467"/>
    <w:pPr>
      <w:suppressAutoHyphens w:val="0"/>
    </w:pPr>
    <w:rPr>
      <w:rFonts w:ascii="Cambria" w:hAnsi="Cambria"/>
      <w:b/>
      <w:bCs/>
      <w:lang w:eastAsia="ru-RU"/>
    </w:rPr>
  </w:style>
  <w:style w:type="paragraph" w:customStyle="1" w:styleId="BalloonText1">
    <w:name w:val="Balloon Text1"/>
    <w:basedOn w:val="affb"/>
    <w:semiHidden/>
    <w:rsid w:val="00FD7467"/>
    <w:pPr>
      <w:suppressAutoHyphens w:val="0"/>
    </w:pPr>
    <w:rPr>
      <w:rFonts w:ascii="Tahoma" w:hAnsi="Tahoma" w:cs="Tahoma"/>
      <w:sz w:val="16"/>
      <w:szCs w:val="16"/>
      <w:lang w:eastAsia="ru-RU"/>
    </w:rPr>
  </w:style>
  <w:style w:type="paragraph" w:customStyle="1" w:styleId="afffffffffffffffe">
    <w:name w:val="Перечисления нум."/>
    <w:basedOn w:val="affff6"/>
    <w:rsid w:val="00FD7467"/>
    <w:pPr>
      <w:keepNext/>
      <w:tabs>
        <w:tab w:val="num" w:pos="792"/>
      </w:tabs>
      <w:suppressAutoHyphens w:val="0"/>
      <w:spacing w:before="100" w:after="100"/>
      <w:ind w:left="792" w:hanging="432"/>
    </w:pPr>
    <w:rPr>
      <w:rFonts w:eastAsia="Times New Roman"/>
      <w:kern w:val="28"/>
      <w:sz w:val="28"/>
      <w:szCs w:val="28"/>
      <w:lang w:eastAsia="en-US"/>
    </w:rPr>
  </w:style>
  <w:style w:type="paragraph" w:customStyle="1" w:styleId="num">
    <w:name w:val="Список num"/>
    <w:basedOn w:val="affb"/>
    <w:rsid w:val="00FD7467"/>
    <w:pPr>
      <w:numPr>
        <w:numId w:val="74"/>
      </w:numPr>
      <w:tabs>
        <w:tab w:val="clear" w:pos="720"/>
        <w:tab w:val="num" w:pos="1774"/>
      </w:tabs>
      <w:suppressAutoHyphens w:val="0"/>
      <w:spacing w:before="120" w:after="120" w:line="240" w:lineRule="atLeast"/>
      <w:ind w:left="1774" w:hanging="705"/>
      <w:jc w:val="both"/>
    </w:pPr>
    <w:rPr>
      <w:rFonts w:ascii="Arial" w:hAnsi="Arial" w:cs="Arial"/>
      <w:spacing w:val="-5"/>
      <w:sz w:val="20"/>
      <w:szCs w:val="20"/>
      <w:lang w:eastAsia="ru-RU"/>
    </w:rPr>
  </w:style>
  <w:style w:type="paragraph" w:customStyle="1" w:styleId="-20">
    <w:name w:val="Маркированный список-2"/>
    <w:basedOn w:val="a4"/>
    <w:rsid w:val="00FD7467"/>
    <w:pPr>
      <w:numPr>
        <w:ilvl w:val="0"/>
        <w:numId w:val="0"/>
      </w:numPr>
      <w:tabs>
        <w:tab w:val="clear" w:pos="-567"/>
        <w:tab w:val="clear" w:pos="-426"/>
        <w:tab w:val="left" w:pos="567"/>
        <w:tab w:val="num" w:pos="1080"/>
      </w:tabs>
      <w:suppressAutoHyphens w:val="0"/>
      <w:autoSpaceDE/>
      <w:autoSpaceDN/>
      <w:adjustRightInd/>
      <w:ind w:left="1080"/>
      <w:contextualSpacing/>
    </w:pPr>
    <w:rPr>
      <w:rFonts w:ascii="Cambria" w:hAnsi="Cambria"/>
      <w:b w:val="0"/>
      <w:bCs w:val="0"/>
      <w:i w:val="0"/>
      <w:sz w:val="24"/>
      <w:szCs w:val="24"/>
    </w:rPr>
  </w:style>
  <w:style w:type="paragraph" w:customStyle="1" w:styleId="Head93">
    <w:name w:val="Head 9.3"/>
    <w:basedOn w:val="Head63"/>
    <w:next w:val="affb"/>
    <w:rsid w:val="00FD7467"/>
    <w:pPr>
      <w:keepNext/>
      <w:numPr>
        <w:numId w:val="76"/>
      </w:numPr>
      <w:tabs>
        <w:tab w:val="clear" w:pos="2704"/>
        <w:tab w:val="num" w:pos="612"/>
        <w:tab w:val="num" w:pos="1080"/>
      </w:tabs>
      <w:spacing w:before="240" w:line="360" w:lineRule="auto"/>
      <w:ind w:left="360"/>
    </w:pPr>
    <w:rPr>
      <w:rFonts w:cs="Times New Roman Bold"/>
      <w:bCs/>
      <w:lang w:val="ru-RU" w:bidi="ar-SA"/>
    </w:rPr>
  </w:style>
  <w:style w:type="paragraph" w:customStyle="1" w:styleId="affffffffffffffff">
    <w:name w:val="Список нум."/>
    <w:basedOn w:val="affb"/>
    <w:rsid w:val="00FD7467"/>
    <w:pPr>
      <w:keepNext/>
      <w:tabs>
        <w:tab w:val="num" w:pos="1440"/>
        <w:tab w:val="left" w:pos="1701"/>
      </w:tabs>
      <w:suppressAutoHyphens w:val="0"/>
      <w:spacing w:before="120" w:after="120" w:line="360" w:lineRule="auto"/>
      <w:ind w:left="1440" w:hanging="360"/>
    </w:pPr>
    <w:rPr>
      <w:rFonts w:ascii="Arial" w:hAnsi="Arial" w:cs="Arial"/>
      <w:lang w:eastAsia="ru-RU"/>
    </w:rPr>
  </w:style>
  <w:style w:type="paragraph" w:customStyle="1" w:styleId="affffffffffffffff0">
    <w:name w:val="Абзац Требование нумерованный"/>
    <w:basedOn w:val="affb"/>
    <w:rsid w:val="00FD7467"/>
    <w:pPr>
      <w:tabs>
        <w:tab w:val="num" w:pos="720"/>
      </w:tabs>
      <w:suppressAutoHyphens w:val="0"/>
      <w:spacing w:before="60" w:after="60"/>
      <w:ind w:left="720" w:hanging="360"/>
      <w:jc w:val="both"/>
    </w:pPr>
    <w:rPr>
      <w:lang w:eastAsia="en-US"/>
    </w:rPr>
  </w:style>
  <w:style w:type="paragraph" w:customStyle="1" w:styleId="Level1">
    <w:name w:val="Level 1"/>
    <w:basedOn w:val="affb"/>
    <w:autoRedefine/>
    <w:rsid w:val="00FD7467"/>
    <w:pPr>
      <w:tabs>
        <w:tab w:val="left" w:pos="720"/>
        <w:tab w:val="left" w:pos="1440"/>
        <w:tab w:val="left" w:pos="2304"/>
      </w:tabs>
      <w:suppressAutoHyphens w:val="0"/>
      <w:spacing w:after="288"/>
      <w:ind w:left="2197" w:hanging="397"/>
      <w:jc w:val="both"/>
    </w:pPr>
    <w:rPr>
      <w:rFonts w:ascii="Arial" w:hAnsi="Arial" w:cs="Arial"/>
      <w:lang w:val="en-GB" w:eastAsia="ru-RU"/>
    </w:rPr>
  </w:style>
  <w:style w:type="paragraph" w:customStyle="1" w:styleId="Level2">
    <w:name w:val="Level 2"/>
    <w:basedOn w:val="affb"/>
    <w:rsid w:val="00FD7467"/>
    <w:pPr>
      <w:tabs>
        <w:tab w:val="num" w:pos="1080"/>
        <w:tab w:val="left" w:pos="2304"/>
      </w:tabs>
      <w:suppressAutoHyphens w:val="0"/>
      <w:spacing w:after="288"/>
      <w:ind w:left="2197" w:hanging="397"/>
      <w:jc w:val="both"/>
    </w:pPr>
    <w:rPr>
      <w:rFonts w:ascii="Arial" w:hAnsi="Arial" w:cs="Arial"/>
      <w:lang w:val="en-GB" w:eastAsia="ru-RU"/>
    </w:rPr>
  </w:style>
  <w:style w:type="paragraph" w:customStyle="1" w:styleId="Level3">
    <w:name w:val="Level 3"/>
    <w:basedOn w:val="affb"/>
    <w:rsid w:val="00FD7467"/>
    <w:pPr>
      <w:tabs>
        <w:tab w:val="num" w:pos="72"/>
        <w:tab w:val="num" w:pos="1080"/>
        <w:tab w:val="left" w:pos="1440"/>
      </w:tabs>
      <w:suppressAutoHyphens w:val="0"/>
      <w:spacing w:after="288"/>
      <w:ind w:left="2197" w:hanging="397"/>
      <w:jc w:val="both"/>
    </w:pPr>
    <w:rPr>
      <w:rFonts w:ascii="Arial" w:hAnsi="Arial" w:cs="Arial"/>
      <w:lang w:val="en-GB" w:eastAsia="ru-RU"/>
    </w:rPr>
  </w:style>
  <w:style w:type="paragraph" w:customStyle="1" w:styleId="ITBClauseHeader">
    <w:name w:val="ITB Clause Header"/>
    <w:basedOn w:val="affb"/>
    <w:rsid w:val="00FD7467"/>
    <w:pPr>
      <w:keepNext/>
      <w:keepLines/>
      <w:tabs>
        <w:tab w:val="num" w:pos="144"/>
        <w:tab w:val="num" w:pos="432"/>
      </w:tabs>
      <w:suppressAutoHyphens w:val="0"/>
      <w:spacing w:before="120" w:after="120"/>
      <w:ind w:left="432" w:hanging="432"/>
      <w:outlineLvl w:val="1"/>
    </w:pPr>
    <w:rPr>
      <w:rFonts w:ascii="Arial" w:hAnsi="Arial" w:cs="Arial"/>
      <w:b/>
      <w:bCs/>
      <w:lang w:val="en-US" w:eastAsia="en-US"/>
    </w:rPr>
  </w:style>
  <w:style w:type="paragraph" w:customStyle="1" w:styleId="ITBSub-Clause">
    <w:name w:val="ITB Sub-Clause"/>
    <w:basedOn w:val="affb"/>
    <w:rsid w:val="00FD7467"/>
    <w:pPr>
      <w:numPr>
        <w:ilvl w:val="1"/>
      </w:numPr>
      <w:tabs>
        <w:tab w:val="num" w:pos="340"/>
        <w:tab w:val="num" w:pos="576"/>
        <w:tab w:val="left" w:pos="1440"/>
      </w:tabs>
      <w:suppressAutoHyphens w:val="0"/>
      <w:spacing w:after="200"/>
      <w:ind w:left="1440" w:hanging="684"/>
      <w:jc w:val="both"/>
    </w:pPr>
    <w:rPr>
      <w:rFonts w:ascii="Arial" w:hAnsi="Arial" w:cs="Arial"/>
      <w:lang w:val="en-US" w:eastAsia="en-US"/>
    </w:rPr>
  </w:style>
  <w:style w:type="paragraph" w:customStyle="1" w:styleId="ITBSub-ClauseaList">
    <w:name w:val="ITB Sub-Clause (a) List"/>
    <w:basedOn w:val="affb"/>
    <w:rsid w:val="00FD7467"/>
    <w:pPr>
      <w:numPr>
        <w:ilvl w:val="2"/>
      </w:numPr>
      <w:tabs>
        <w:tab w:val="num" w:pos="340"/>
        <w:tab w:val="num" w:pos="1296"/>
        <w:tab w:val="num" w:pos="1980"/>
        <w:tab w:val="left" w:pos="2430"/>
      </w:tabs>
      <w:suppressAutoHyphens w:val="0"/>
      <w:spacing w:after="160"/>
      <w:ind w:left="1980" w:hanging="522"/>
      <w:jc w:val="both"/>
    </w:pPr>
    <w:rPr>
      <w:rFonts w:ascii="Arial" w:hAnsi="Arial" w:cs="Arial"/>
      <w:lang w:val="en-US" w:eastAsia="en-US"/>
    </w:rPr>
  </w:style>
  <w:style w:type="paragraph" w:customStyle="1" w:styleId="ITBSub-ClauseiListinITBGCC">
    <w:name w:val="ITB Sub-Clause (i) List in ITB &amp; GCC"/>
    <w:basedOn w:val="ITBSub-ClauseaList"/>
    <w:rsid w:val="00FD7467"/>
    <w:pPr>
      <w:numPr>
        <w:ilvl w:val="0"/>
        <w:numId w:val="75"/>
      </w:numPr>
      <w:tabs>
        <w:tab w:val="clear" w:pos="2430"/>
        <w:tab w:val="num" w:pos="720"/>
        <w:tab w:val="left" w:pos="2520"/>
        <w:tab w:val="num" w:pos="2700"/>
        <w:tab w:val="num" w:pos="2880"/>
        <w:tab w:val="left" w:pos="3060"/>
        <w:tab w:val="num" w:pos="3957"/>
      </w:tabs>
      <w:ind w:left="2520"/>
    </w:pPr>
  </w:style>
  <w:style w:type="paragraph" w:customStyle="1" w:styleId="1d">
    <w:name w:val="1. Основной цифровой список"/>
    <w:basedOn w:val="affb"/>
    <w:rsid w:val="00FD7467"/>
    <w:pPr>
      <w:numPr>
        <w:ilvl w:val="2"/>
        <w:numId w:val="77"/>
      </w:numPr>
      <w:tabs>
        <w:tab w:val="clear" w:pos="360"/>
      </w:tabs>
      <w:suppressAutoHyphens w:val="0"/>
      <w:spacing w:after="240" w:line="240" w:lineRule="atLeast"/>
      <w:jc w:val="both"/>
    </w:pPr>
    <w:rPr>
      <w:rFonts w:ascii="Arial" w:hAnsi="Arial" w:cs="Arial"/>
      <w:spacing w:val="-5"/>
      <w:lang w:eastAsia="ru-RU"/>
    </w:rPr>
  </w:style>
  <w:style w:type="paragraph" w:customStyle="1" w:styleId="Head21">
    <w:name w:val="Head 2.1"/>
    <w:basedOn w:val="affb"/>
    <w:rsid w:val="00FD7467"/>
    <w:pPr>
      <w:keepNext/>
      <w:numPr>
        <w:ilvl w:val="3"/>
        <w:numId w:val="77"/>
      </w:numPr>
      <w:pBdr>
        <w:bottom w:val="single" w:sz="24" w:space="3" w:color="auto"/>
      </w:pBdr>
      <w:tabs>
        <w:tab w:val="clear" w:pos="1440"/>
      </w:tabs>
      <w:spacing w:before="480" w:after="120"/>
      <w:ind w:left="0" w:firstLine="0"/>
      <w:jc w:val="center"/>
    </w:pPr>
    <w:rPr>
      <w:rFonts w:ascii="Times New Roman Bold" w:hAnsi="Times New Roman Bold" w:cs="Times New Roman Bold"/>
      <w:b/>
      <w:bCs/>
      <w:smallCaps/>
      <w:sz w:val="32"/>
      <w:szCs w:val="32"/>
      <w:lang w:val="en-US" w:eastAsia="en-US"/>
    </w:rPr>
  </w:style>
  <w:style w:type="paragraph" w:customStyle="1" w:styleId="Head73CharCharChar">
    <w:name w:val="Head 7.3 Char Char Char"/>
    <w:basedOn w:val="Head72CharCharChar"/>
    <w:next w:val="affb"/>
    <w:rsid w:val="00FD7467"/>
    <w:pPr>
      <w:numPr>
        <w:ilvl w:val="4"/>
        <w:numId w:val="77"/>
      </w:numPr>
      <w:tabs>
        <w:tab w:val="clear" w:pos="2304"/>
        <w:tab w:val="num" w:pos="576"/>
      </w:tabs>
      <w:ind w:left="576" w:hanging="576"/>
      <w:jc w:val="both"/>
      <w:outlineLvl w:val="2"/>
    </w:pPr>
    <w:rPr>
      <w:rFonts w:ascii="Times New Roman" w:hAnsi="Times New Roman" w:cs="Times New Roman"/>
      <w:sz w:val="22"/>
      <w:szCs w:val="22"/>
    </w:rPr>
  </w:style>
  <w:style w:type="paragraph" w:customStyle="1" w:styleId="1fffff4">
    <w:name w:val="Список1"/>
    <w:basedOn w:val="affb"/>
    <w:rsid w:val="00FD7467"/>
    <w:pPr>
      <w:tabs>
        <w:tab w:val="num" w:pos="576"/>
        <w:tab w:val="num" w:pos="1788"/>
      </w:tabs>
      <w:suppressAutoHyphens w:val="0"/>
      <w:spacing w:line="480" w:lineRule="auto"/>
      <w:ind w:left="576" w:hanging="576"/>
      <w:jc w:val="both"/>
    </w:pPr>
    <w:rPr>
      <w:rFonts w:ascii="Arial" w:hAnsi="Arial" w:cs="Arial"/>
      <w:noProof/>
      <w:sz w:val="20"/>
      <w:szCs w:val="20"/>
      <w:lang w:eastAsia="en-US"/>
    </w:rPr>
  </w:style>
  <w:style w:type="paragraph" w:customStyle="1" w:styleId="AppendixHeading1">
    <w:name w:val="Appendix Heading 1"/>
    <w:basedOn w:val="1"/>
    <w:next w:val="affb"/>
    <w:autoRedefine/>
    <w:rsid w:val="00FD7467"/>
    <w:pPr>
      <w:pageBreakBefore/>
      <w:numPr>
        <w:numId w:val="0"/>
      </w:numPr>
      <w:tabs>
        <w:tab w:val="num" w:pos="2508"/>
      </w:tabs>
      <w:suppressAutoHyphens w:val="0"/>
      <w:spacing w:line="360" w:lineRule="auto"/>
      <w:ind w:left="1800" w:hanging="360"/>
    </w:pPr>
    <w:rPr>
      <w:rFonts w:eastAsia="Times New Roman" w:cs="Times New Roman"/>
      <w:kern w:val="28"/>
      <w:sz w:val="28"/>
      <w:szCs w:val="28"/>
      <w:lang w:eastAsia="ru-RU"/>
    </w:rPr>
  </w:style>
  <w:style w:type="paragraph" w:customStyle="1" w:styleId="PamkaStad">
    <w:name w:val="PamkaStad"/>
    <w:basedOn w:val="affb"/>
    <w:rsid w:val="00FD7467"/>
    <w:pPr>
      <w:tabs>
        <w:tab w:val="num" w:pos="3228"/>
      </w:tabs>
      <w:suppressAutoHyphens w:val="0"/>
      <w:jc w:val="center"/>
    </w:pPr>
    <w:rPr>
      <w:lang w:eastAsia="ru-RU"/>
    </w:rPr>
  </w:style>
  <w:style w:type="paragraph" w:customStyle="1" w:styleId="bodysingle0">
    <w:name w:val="bodysingle"/>
    <w:basedOn w:val="affb"/>
    <w:rsid w:val="00FD7467"/>
    <w:pPr>
      <w:suppressAutoHyphens w:val="0"/>
      <w:jc w:val="both"/>
    </w:pPr>
    <w:rPr>
      <w:rFonts w:eastAsia="Calibri"/>
      <w:lang w:val="en-US" w:eastAsia="en-US"/>
    </w:rPr>
  </w:style>
  <w:style w:type="paragraph" w:customStyle="1" w:styleId="PamkaSmall">
    <w:name w:val="PamkaSmall"/>
    <w:basedOn w:val="affff6"/>
    <w:rsid w:val="00FD7467"/>
    <w:pPr>
      <w:suppressAutoHyphens w:val="0"/>
      <w:spacing w:after="60" w:line="360" w:lineRule="auto"/>
      <w:ind w:firstLine="0"/>
      <w:jc w:val="left"/>
    </w:pPr>
    <w:rPr>
      <w:rFonts w:ascii="Arial" w:eastAsia="Times New Roman" w:hAnsi="Arial" w:cs="Arial"/>
      <w:sz w:val="24"/>
      <w:lang w:eastAsia="en-US"/>
    </w:rPr>
  </w:style>
  <w:style w:type="paragraph" w:customStyle="1" w:styleId="List2">
    <w:name w:val="List2"/>
    <w:basedOn w:val="affb"/>
    <w:rsid w:val="00FD7467"/>
    <w:pPr>
      <w:tabs>
        <w:tab w:val="num" w:pos="420"/>
      </w:tabs>
      <w:suppressAutoHyphens w:val="0"/>
      <w:ind w:left="420" w:hanging="420"/>
    </w:pPr>
    <w:rPr>
      <w:lang w:eastAsia="ru-RU"/>
    </w:rPr>
  </w:style>
  <w:style w:type="paragraph" w:customStyle="1" w:styleId="explanatorynotes">
    <w:name w:val="explanatory_notes"/>
    <w:basedOn w:val="affb"/>
    <w:rsid w:val="00FD7467"/>
    <w:pPr>
      <w:spacing w:after="120" w:line="360" w:lineRule="exact"/>
      <w:jc w:val="both"/>
    </w:pPr>
    <w:rPr>
      <w:rFonts w:ascii="Arial" w:hAnsi="Arial" w:cs="Arial"/>
      <w:sz w:val="22"/>
      <w:szCs w:val="22"/>
      <w:lang w:val="en-US" w:eastAsia="en-US"/>
    </w:rPr>
  </w:style>
  <w:style w:type="paragraph" w:customStyle="1" w:styleId="stylebodytextjustifiedbefore5ptafter5ptkernat11">
    <w:name w:val="stylebodytextjustifiedbefore5ptafter5ptkernat11"/>
    <w:basedOn w:val="affb"/>
    <w:rsid w:val="00FD7467"/>
    <w:pPr>
      <w:tabs>
        <w:tab w:val="num" w:pos="624"/>
      </w:tabs>
      <w:suppressAutoHyphens w:val="0"/>
      <w:spacing w:before="100" w:after="100"/>
      <w:ind w:left="624" w:hanging="624"/>
      <w:jc w:val="both"/>
    </w:pPr>
    <w:rPr>
      <w:lang w:eastAsia="ru-RU"/>
    </w:rPr>
  </w:style>
  <w:style w:type="paragraph" w:customStyle="1" w:styleId="stylebodytextjustifiedbefore5ptafter5ptkernat100">
    <w:name w:val="stylebodytextjustifiedbefore5ptafter5ptkernat10"/>
    <w:basedOn w:val="affb"/>
    <w:rsid w:val="00FD7467"/>
    <w:pPr>
      <w:suppressAutoHyphens w:val="0"/>
      <w:spacing w:before="100" w:after="100"/>
      <w:ind w:left="360" w:hanging="360"/>
      <w:jc w:val="both"/>
    </w:pPr>
    <w:rPr>
      <w:lang w:eastAsia="ru-RU"/>
    </w:rPr>
  </w:style>
  <w:style w:type="paragraph" w:customStyle="1" w:styleId="201">
    <w:name w:val="20"/>
    <w:basedOn w:val="affb"/>
    <w:rsid w:val="00FD7467"/>
    <w:pPr>
      <w:suppressAutoHyphens w:val="0"/>
      <w:ind w:left="348" w:hanging="180"/>
    </w:pPr>
    <w:rPr>
      <w:sz w:val="16"/>
      <w:szCs w:val="16"/>
      <w:lang w:eastAsia="ru-RU"/>
    </w:rPr>
  </w:style>
  <w:style w:type="paragraph" w:customStyle="1" w:styleId="300">
    <w:name w:val="30"/>
    <w:basedOn w:val="affb"/>
    <w:rsid w:val="00FD7467"/>
    <w:pPr>
      <w:suppressAutoHyphens w:val="0"/>
      <w:ind w:left="571" w:hanging="180"/>
    </w:pPr>
    <w:rPr>
      <w:sz w:val="16"/>
      <w:szCs w:val="16"/>
      <w:lang w:eastAsia="ru-RU"/>
    </w:rPr>
  </w:style>
  <w:style w:type="character" w:customStyle="1" w:styleId="variant">
    <w:name w:val="variant"/>
    <w:rsid w:val="00FD7467"/>
    <w:rPr>
      <w:rFonts w:cs="Times New Roman"/>
    </w:rPr>
  </w:style>
  <w:style w:type="paragraph" w:customStyle="1" w:styleId="1fffff5">
    <w:name w:val="Нумер1"/>
    <w:basedOn w:val="affb"/>
    <w:autoRedefine/>
    <w:rsid w:val="00FD7467"/>
    <w:pPr>
      <w:tabs>
        <w:tab w:val="num" w:pos="360"/>
      </w:tabs>
      <w:suppressAutoHyphens w:val="0"/>
      <w:ind w:left="360" w:hanging="360"/>
      <w:jc w:val="both"/>
    </w:pPr>
    <w:rPr>
      <w:sz w:val="28"/>
      <w:szCs w:val="28"/>
      <w:lang w:eastAsia="en-US"/>
    </w:rPr>
  </w:style>
  <w:style w:type="character" w:customStyle="1" w:styleId="zakonspanheader1">
    <w:name w:val="zakon_spanheader1"/>
    <w:rsid w:val="00FD7467"/>
    <w:rPr>
      <w:rFonts w:ascii="Arial" w:hAnsi="Arial" w:cs="Arial"/>
      <w:color w:val="000080"/>
      <w:sz w:val="18"/>
      <w:szCs w:val="18"/>
    </w:rPr>
  </w:style>
  <w:style w:type="paragraph" w:customStyle="1" w:styleId="zakonpheader">
    <w:name w:val="zakon_pheader"/>
    <w:basedOn w:val="affb"/>
    <w:rsid w:val="00FD7467"/>
    <w:pPr>
      <w:widowControl w:val="0"/>
      <w:suppressAutoHyphens w:val="0"/>
      <w:autoSpaceDE w:val="0"/>
      <w:autoSpaceDN w:val="0"/>
      <w:adjustRightInd w:val="0"/>
      <w:spacing w:before="100" w:beforeAutospacing="1" w:after="100" w:afterAutospacing="1"/>
      <w:jc w:val="center"/>
    </w:pPr>
    <w:rPr>
      <w:rFonts w:ascii="Verdana" w:hAnsi="Verdana" w:cs="Verdana"/>
      <w:color w:val="000000"/>
      <w:sz w:val="23"/>
      <w:szCs w:val="23"/>
      <w:lang w:eastAsia="ru-RU"/>
    </w:rPr>
  </w:style>
  <w:style w:type="paragraph" w:customStyle="1" w:styleId="zakonplink">
    <w:name w:val="zakon_plink"/>
    <w:basedOn w:val="affb"/>
    <w:rsid w:val="00FD7467"/>
    <w:pPr>
      <w:widowControl w:val="0"/>
      <w:suppressAutoHyphens w:val="0"/>
      <w:autoSpaceDE w:val="0"/>
      <w:autoSpaceDN w:val="0"/>
      <w:adjustRightInd w:val="0"/>
      <w:spacing w:before="100" w:beforeAutospacing="1" w:after="100" w:afterAutospacing="1"/>
    </w:pPr>
    <w:rPr>
      <w:rFonts w:ascii="Verdana" w:hAnsi="Verdana" w:cs="Verdana"/>
      <w:color w:val="000000"/>
      <w:sz w:val="23"/>
      <w:szCs w:val="23"/>
      <w:lang w:eastAsia="ru-RU"/>
    </w:rPr>
  </w:style>
  <w:style w:type="character" w:customStyle="1" w:styleId="zakonlink1">
    <w:name w:val="zakon_link1"/>
    <w:rsid w:val="00FD7467"/>
    <w:rPr>
      <w:rFonts w:ascii="Arial" w:hAnsi="Arial" w:cs="Arial"/>
      <w:color w:val="000000"/>
      <w:sz w:val="18"/>
      <w:szCs w:val="18"/>
    </w:rPr>
  </w:style>
  <w:style w:type="paragraph" w:customStyle="1" w:styleId="zakonpright">
    <w:name w:val="zakon_pright"/>
    <w:basedOn w:val="affb"/>
    <w:rsid w:val="00FD7467"/>
    <w:pPr>
      <w:widowControl w:val="0"/>
      <w:suppressAutoHyphens w:val="0"/>
      <w:autoSpaceDE w:val="0"/>
      <w:autoSpaceDN w:val="0"/>
      <w:adjustRightInd w:val="0"/>
      <w:spacing w:before="100" w:beforeAutospacing="1" w:after="100" w:afterAutospacing="1"/>
      <w:jc w:val="right"/>
    </w:pPr>
    <w:rPr>
      <w:rFonts w:ascii="Verdana" w:hAnsi="Verdana" w:cs="Verdana"/>
      <w:color w:val="000000"/>
      <w:sz w:val="23"/>
      <w:szCs w:val="23"/>
      <w:lang w:eastAsia="ru-RU"/>
    </w:rPr>
  </w:style>
  <w:style w:type="paragraph" w:customStyle="1" w:styleId="HTMLPreformatted1">
    <w:name w:val="HTML Preformatted1"/>
    <w:basedOn w:val="affb"/>
    <w:rsid w:val="00FD74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Courier New" w:hAnsi="Courier New" w:cs="Courier New"/>
      <w:sz w:val="20"/>
      <w:szCs w:val="20"/>
      <w:lang w:eastAsia="ru-RU"/>
    </w:rPr>
  </w:style>
  <w:style w:type="paragraph" w:customStyle="1" w:styleId="n">
    <w:name w:val="n"/>
    <w:basedOn w:val="affff6"/>
    <w:rsid w:val="00FD7467"/>
    <w:pPr>
      <w:keepNext/>
      <w:keepLines/>
      <w:suppressLineNumbers/>
      <w:autoSpaceDE w:val="0"/>
      <w:autoSpaceDN w:val="0"/>
      <w:adjustRightInd w:val="0"/>
      <w:ind w:firstLine="0"/>
      <w:jc w:val="center"/>
    </w:pPr>
    <w:rPr>
      <w:rFonts w:eastAsia="Times New Roman"/>
      <w:b/>
      <w:bCs/>
      <w:sz w:val="22"/>
      <w:szCs w:val="22"/>
      <w:lang w:eastAsia="en-US"/>
    </w:rPr>
  </w:style>
  <w:style w:type="paragraph" w:customStyle="1" w:styleId="Heading">
    <w:name w:val="Heading"/>
    <w:basedOn w:val="affb"/>
    <w:rsid w:val="00FD7467"/>
    <w:pPr>
      <w:numPr>
        <w:numId w:val="78"/>
      </w:numPr>
      <w:tabs>
        <w:tab w:val="clear" w:pos="1134"/>
        <w:tab w:val="num" w:pos="2160"/>
      </w:tabs>
      <w:suppressAutoHyphens w:val="0"/>
      <w:ind w:left="2160" w:hanging="1440"/>
    </w:pPr>
    <w:rPr>
      <w:b/>
      <w:bCs/>
      <w:sz w:val="40"/>
      <w:szCs w:val="40"/>
      <w:lang w:eastAsia="en-US"/>
    </w:rPr>
  </w:style>
  <w:style w:type="paragraph" w:customStyle="1" w:styleId="1fffff6">
    <w:name w:val="Прил_1"/>
    <w:basedOn w:val="1"/>
    <w:next w:val="affb"/>
    <w:rsid w:val="00FD7467"/>
    <w:pPr>
      <w:numPr>
        <w:numId w:val="0"/>
      </w:numPr>
      <w:tabs>
        <w:tab w:val="num" w:pos="720"/>
      </w:tabs>
      <w:spacing w:before="480" w:after="280" w:line="360" w:lineRule="auto"/>
      <w:ind w:left="720" w:hanging="720"/>
    </w:pPr>
    <w:rPr>
      <w:rFonts w:eastAsia="Times New Roman" w:cs="Times New Roman"/>
      <w:caps/>
      <w:kern w:val="0"/>
      <w:sz w:val="28"/>
      <w:szCs w:val="28"/>
      <w:lang w:eastAsia="ru-RU"/>
    </w:rPr>
  </w:style>
  <w:style w:type="paragraph" w:customStyle="1" w:styleId="1fffff7">
    <w:name w:val="Список 1)"/>
    <w:aliases w:val="2),3)..."/>
    <w:basedOn w:val="affb"/>
    <w:rsid w:val="00FD7467"/>
    <w:pPr>
      <w:suppressAutoHyphens w:val="0"/>
      <w:ind w:left="1068" w:hanging="360"/>
    </w:pPr>
    <w:rPr>
      <w:rFonts w:ascii="Arial" w:hAnsi="Arial" w:cs="Arial"/>
      <w:sz w:val="22"/>
      <w:szCs w:val="22"/>
      <w:lang w:eastAsia="ru-RU"/>
    </w:rPr>
  </w:style>
  <w:style w:type="paragraph" w:customStyle="1" w:styleId="2fff6">
    <w:name w:val="Прил_2"/>
    <w:basedOn w:val="2"/>
    <w:next w:val="affb"/>
    <w:rsid w:val="00FD7467"/>
    <w:pPr>
      <w:numPr>
        <w:ilvl w:val="0"/>
        <w:numId w:val="0"/>
      </w:numPr>
      <w:tabs>
        <w:tab w:val="left" w:pos="900"/>
      </w:tabs>
      <w:spacing w:before="400" w:after="240"/>
      <w:ind w:left="900" w:hanging="900"/>
    </w:pPr>
    <w:rPr>
      <w:rFonts w:cs="Times New Roman"/>
      <w:i w:val="0"/>
      <w:iCs w:val="0"/>
      <w:lang w:eastAsia="ru-RU"/>
    </w:rPr>
  </w:style>
  <w:style w:type="paragraph" w:customStyle="1" w:styleId="3ff6">
    <w:name w:val="Прил_3"/>
    <w:basedOn w:val="3"/>
    <w:next w:val="affb"/>
    <w:rsid w:val="00FD7467"/>
    <w:pPr>
      <w:numPr>
        <w:ilvl w:val="0"/>
        <w:numId w:val="0"/>
      </w:numPr>
      <w:tabs>
        <w:tab w:val="num" w:pos="420"/>
        <w:tab w:val="num" w:pos="1080"/>
      </w:tabs>
      <w:spacing w:before="320" w:after="200"/>
      <w:ind w:left="1080" w:hanging="1080"/>
      <w:jc w:val="center"/>
    </w:pPr>
    <w:rPr>
      <w:rFonts w:ascii="Times New Roman" w:hAnsi="Times New Roman"/>
      <w:b w:val="0"/>
      <w:i/>
      <w:iCs/>
      <w:sz w:val="27"/>
      <w:szCs w:val="27"/>
      <w:lang w:eastAsia="ru-RU"/>
    </w:rPr>
  </w:style>
  <w:style w:type="paragraph" w:customStyle="1" w:styleId="43">
    <w:name w:val="Прил_4"/>
    <w:basedOn w:val="4"/>
    <w:next w:val="affb"/>
    <w:rsid w:val="00FD7467"/>
    <w:pPr>
      <w:numPr>
        <w:numId w:val="24"/>
      </w:numPr>
      <w:tabs>
        <w:tab w:val="left" w:pos="1260"/>
      </w:tabs>
      <w:spacing w:after="160"/>
      <w:ind w:left="1260" w:hanging="1260"/>
    </w:pPr>
    <w:rPr>
      <w:rFonts w:ascii="Cambria" w:hAnsi="Cambria"/>
      <w:sz w:val="24"/>
      <w:szCs w:val="24"/>
      <w:lang w:val="x-none" w:eastAsia="x-none"/>
    </w:rPr>
  </w:style>
  <w:style w:type="paragraph" w:customStyle="1" w:styleId="3ff7">
    <w:name w:val="Название документа 3"/>
    <w:basedOn w:val="affb"/>
    <w:rsid w:val="00FD7467"/>
    <w:pPr>
      <w:jc w:val="center"/>
    </w:pPr>
    <w:rPr>
      <w:b/>
      <w:bCs/>
      <w:lang w:eastAsia="ru-RU"/>
    </w:rPr>
  </w:style>
  <w:style w:type="paragraph" w:customStyle="1" w:styleId="1fffff8">
    <w:name w:val="Название документа 1"/>
    <w:basedOn w:val="affb"/>
    <w:next w:val="2fff7"/>
    <w:rsid w:val="00FD7467"/>
    <w:pPr>
      <w:spacing w:before="360" w:after="240"/>
      <w:jc w:val="center"/>
    </w:pPr>
    <w:rPr>
      <w:b/>
      <w:bCs/>
      <w:caps/>
      <w:spacing w:val="20"/>
      <w:sz w:val="36"/>
      <w:szCs w:val="36"/>
      <w:lang w:eastAsia="ru-RU"/>
    </w:rPr>
  </w:style>
  <w:style w:type="paragraph" w:customStyle="1" w:styleId="2fff7">
    <w:name w:val="Название документа 2"/>
    <w:basedOn w:val="1"/>
    <w:next w:val="affb"/>
    <w:rsid w:val="00FD7467"/>
    <w:pPr>
      <w:numPr>
        <w:numId w:val="0"/>
      </w:numPr>
      <w:spacing w:after="280"/>
      <w:jc w:val="center"/>
      <w:outlineLvl w:val="9"/>
    </w:pPr>
    <w:rPr>
      <w:rFonts w:eastAsia="Times New Roman" w:cs="Times New Roman"/>
      <w:caps/>
      <w:kern w:val="0"/>
      <w:sz w:val="28"/>
      <w:szCs w:val="28"/>
      <w:lang w:eastAsia="ru-RU"/>
    </w:rPr>
  </w:style>
  <w:style w:type="paragraph" w:customStyle="1" w:styleId="affffffffffffffff1">
    <w:name w:val="Табл_Заголовок"/>
    <w:basedOn w:val="affb"/>
    <w:rsid w:val="00FD7467"/>
    <w:pPr>
      <w:suppressAutoHyphens w:val="0"/>
      <w:spacing w:before="120"/>
      <w:jc w:val="center"/>
    </w:pPr>
    <w:rPr>
      <w:b/>
      <w:bCs/>
      <w:lang w:eastAsia="ru-RU"/>
    </w:rPr>
  </w:style>
  <w:style w:type="paragraph" w:customStyle="1" w:styleId="affffffffffffffff2">
    <w:name w:val="ОГЛАВЛЕНИЕ"/>
    <w:basedOn w:val="affb"/>
    <w:next w:val="affb"/>
    <w:rsid w:val="00FD7467"/>
    <w:pPr>
      <w:pageBreakBefore/>
      <w:suppressAutoHyphens w:val="0"/>
      <w:spacing w:before="240" w:after="480"/>
    </w:pPr>
    <w:rPr>
      <w:b/>
      <w:bCs/>
      <w:caps/>
      <w:sz w:val="28"/>
      <w:szCs w:val="28"/>
      <w:lang w:eastAsia="ru-RU"/>
    </w:rPr>
  </w:style>
  <w:style w:type="paragraph" w:customStyle="1" w:styleId="affffffffffffffff3">
    <w:name w:val="Конфигурационные файлы"/>
    <w:rsid w:val="00FD7467"/>
    <w:pPr>
      <w:spacing w:after="120"/>
    </w:pPr>
    <w:rPr>
      <w:rFonts w:ascii="Courier New" w:hAnsi="Courier New" w:cs="Courier New"/>
      <w:lang w:val="en-US"/>
    </w:rPr>
  </w:style>
  <w:style w:type="paragraph" w:customStyle="1" w:styleId="affffffffffffffff4">
    <w:name w:val="Текст колонтитула"/>
    <w:rsid w:val="00FD7467"/>
    <w:pPr>
      <w:jc w:val="right"/>
    </w:pPr>
    <w:rPr>
      <w:rFonts w:ascii="Arial" w:hAnsi="Arial" w:cs="Arial"/>
      <w:i/>
      <w:iCs/>
      <w:sz w:val="18"/>
      <w:szCs w:val="18"/>
    </w:rPr>
  </w:style>
  <w:style w:type="paragraph" w:customStyle="1" w:styleId="1fffff9">
    <w:name w:val="Текст_АбзНеНум_1"/>
    <w:basedOn w:val="affb"/>
    <w:rsid w:val="00FD7467"/>
    <w:pPr>
      <w:tabs>
        <w:tab w:val="left" w:pos="851"/>
      </w:tabs>
      <w:suppressAutoHyphens w:val="0"/>
      <w:spacing w:before="20" w:after="20"/>
      <w:ind w:left="850" w:hanging="425"/>
      <w:jc w:val="both"/>
    </w:pPr>
    <w:rPr>
      <w:rFonts w:ascii="Arial" w:hAnsi="Arial" w:cs="Arial"/>
      <w:sz w:val="20"/>
      <w:szCs w:val="20"/>
      <w:lang w:eastAsia="ru-RU"/>
    </w:rPr>
  </w:style>
  <w:style w:type="paragraph" w:customStyle="1" w:styleId="affffffffffffffff5">
    <w:name w:val="письмо"/>
    <w:basedOn w:val="affb"/>
    <w:rsid w:val="00FD7467"/>
    <w:pPr>
      <w:suppressAutoHyphens w:val="0"/>
      <w:ind w:firstLine="720"/>
      <w:jc w:val="both"/>
    </w:pPr>
    <w:rPr>
      <w:sz w:val="28"/>
      <w:szCs w:val="28"/>
      <w:lang w:eastAsia="ru-RU"/>
    </w:rPr>
  </w:style>
  <w:style w:type="paragraph" w:customStyle="1" w:styleId="TextBox">
    <w:name w:val="Text Box"/>
    <w:rsid w:val="00FD7467"/>
    <w:pPr>
      <w:keepNext/>
      <w:keepLines/>
      <w:tabs>
        <w:tab w:val="left" w:pos="-720"/>
      </w:tabs>
      <w:suppressAutoHyphens/>
      <w:jc w:val="both"/>
    </w:pPr>
    <w:rPr>
      <w:spacing w:val="-2"/>
      <w:sz w:val="22"/>
      <w:szCs w:val="22"/>
      <w:lang w:val="en-US" w:eastAsia="en-US"/>
    </w:rPr>
  </w:style>
  <w:style w:type="paragraph" w:customStyle="1" w:styleId="tabletxt">
    <w:name w:val="table_txt"/>
    <w:basedOn w:val="affb"/>
    <w:rsid w:val="00FD7467"/>
    <w:pPr>
      <w:spacing w:after="120"/>
    </w:pPr>
    <w:rPr>
      <w:sz w:val="22"/>
      <w:szCs w:val="22"/>
      <w:lang w:val="en-US" w:eastAsia="en-US"/>
    </w:rPr>
  </w:style>
  <w:style w:type="paragraph" w:customStyle="1" w:styleId="affffffffffffffff6">
    <w:name w:val="Выполняемые задачи"/>
    <w:basedOn w:val="affb"/>
    <w:rsid w:val="00FD7467"/>
    <w:pPr>
      <w:tabs>
        <w:tab w:val="num" w:pos="1440"/>
      </w:tabs>
      <w:suppressAutoHyphens w:val="0"/>
      <w:ind w:left="1440" w:hanging="360"/>
    </w:pPr>
    <w:rPr>
      <w:lang w:eastAsia="ru-RU"/>
    </w:rPr>
  </w:style>
  <w:style w:type="paragraph" w:customStyle="1" w:styleId="affffffffffffffff7">
    <w:name w:val="А Строки в таблице"/>
    <w:basedOn w:val="affb"/>
    <w:rsid w:val="00FD7467"/>
    <w:rPr>
      <w:color w:val="000000"/>
      <w:sz w:val="26"/>
      <w:szCs w:val="26"/>
      <w:lang w:eastAsia="en-US"/>
    </w:rPr>
  </w:style>
  <w:style w:type="character" w:customStyle="1" w:styleId="320">
    <w:name w:val="Знак Знак32"/>
    <w:rsid w:val="00FD7467"/>
    <w:rPr>
      <w:rFonts w:cs="Times New Roman"/>
      <w:b/>
      <w:bCs/>
      <w:kern w:val="32"/>
      <w:sz w:val="32"/>
      <w:szCs w:val="32"/>
      <w:lang w:val="en-US" w:eastAsia="en-US"/>
    </w:rPr>
  </w:style>
  <w:style w:type="paragraph" w:customStyle="1" w:styleId="affffffffffffffff8">
    <w:name w:val="А Основной текст"/>
    <w:link w:val="affffffffffffffff9"/>
    <w:rsid w:val="00FD7467"/>
    <w:pPr>
      <w:suppressAutoHyphens/>
      <w:ind w:firstLine="425"/>
      <w:jc w:val="both"/>
    </w:pPr>
    <w:rPr>
      <w:rFonts w:ascii="Cambria" w:hAnsi="Cambria"/>
      <w:color w:val="000000"/>
      <w:sz w:val="26"/>
      <w:szCs w:val="26"/>
      <w:lang w:eastAsia="en-US"/>
    </w:rPr>
  </w:style>
  <w:style w:type="paragraph" w:customStyle="1" w:styleId="AT-">
    <w:name w:val="A T-Сод."/>
    <w:basedOn w:val="affffffffffffffff7"/>
    <w:next w:val="affffffffffffffff7"/>
    <w:autoRedefine/>
    <w:rsid w:val="00FD7467"/>
    <w:rPr>
      <w:rFonts w:ascii="Arial" w:hAnsi="Arial" w:cs="Arial"/>
      <w:color w:val="auto"/>
    </w:rPr>
  </w:style>
  <w:style w:type="paragraph" w:customStyle="1" w:styleId="1fffffa">
    <w:name w:val="А 1 Строка таблицы"/>
    <w:rsid w:val="00FD7467"/>
    <w:pPr>
      <w:shd w:val="clear" w:color="auto" w:fill="666666"/>
    </w:pPr>
    <w:rPr>
      <w:rFonts w:ascii="Arial" w:hAnsi="Arial" w:cs="Arial"/>
      <w:b/>
      <w:bCs/>
      <w:color w:val="FFFFFF"/>
      <w:sz w:val="24"/>
      <w:szCs w:val="24"/>
    </w:rPr>
  </w:style>
  <w:style w:type="paragraph" w:customStyle="1" w:styleId="affffffffffffffffa">
    <w:name w:val="А Верхний колонтитул"/>
    <w:basedOn w:val="affffffffffffffff8"/>
    <w:rsid w:val="00FD7467"/>
    <w:pPr>
      <w:tabs>
        <w:tab w:val="right" w:pos="9720"/>
      </w:tabs>
      <w:ind w:firstLine="0"/>
    </w:pPr>
    <w:rPr>
      <w:noProof/>
    </w:rPr>
  </w:style>
  <w:style w:type="paragraph" w:customStyle="1" w:styleId="1f3">
    <w:name w:val="А Заголовок 1"/>
    <w:basedOn w:val="affffffffffffffff8"/>
    <w:next w:val="affffffffffffffff8"/>
    <w:rsid w:val="00FD7467"/>
    <w:pPr>
      <w:pageBreakBefore/>
      <w:numPr>
        <w:numId w:val="79"/>
      </w:numPr>
      <w:tabs>
        <w:tab w:val="clear" w:pos="1129"/>
        <w:tab w:val="num" w:pos="0"/>
        <w:tab w:val="num" w:pos="360"/>
        <w:tab w:val="left" w:pos="425"/>
        <w:tab w:val="num" w:pos="720"/>
        <w:tab w:val="num" w:pos="926"/>
        <w:tab w:val="num" w:pos="964"/>
        <w:tab w:val="num" w:pos="1069"/>
        <w:tab w:val="num" w:pos="2329"/>
      </w:tabs>
      <w:spacing w:after="120"/>
      <w:ind w:left="926" w:hanging="360"/>
    </w:pPr>
    <w:rPr>
      <w:rFonts w:ascii="Arial" w:hAnsi="Arial" w:cs="Arial"/>
      <w:b/>
      <w:bCs/>
      <w:sz w:val="32"/>
      <w:szCs w:val="32"/>
    </w:rPr>
  </w:style>
  <w:style w:type="paragraph" w:customStyle="1" w:styleId="28">
    <w:name w:val="А Заголовок 2"/>
    <w:basedOn w:val="affffffffffffffff8"/>
    <w:next w:val="affffffffffffffff8"/>
    <w:autoRedefine/>
    <w:rsid w:val="00FD7467"/>
    <w:pPr>
      <w:numPr>
        <w:ilvl w:val="1"/>
        <w:numId w:val="79"/>
      </w:numPr>
      <w:tabs>
        <w:tab w:val="clear" w:pos="804"/>
        <w:tab w:val="num" w:pos="360"/>
        <w:tab w:val="num" w:pos="720"/>
        <w:tab w:val="num" w:pos="926"/>
        <w:tab w:val="left" w:pos="1080"/>
        <w:tab w:val="num" w:pos="1440"/>
        <w:tab w:val="num" w:pos="1501"/>
        <w:tab w:val="num" w:pos="2869"/>
      </w:tabs>
      <w:spacing w:before="120" w:after="120"/>
      <w:ind w:left="926" w:hanging="360"/>
      <w:outlineLvl w:val="1"/>
    </w:pPr>
    <w:rPr>
      <w:rFonts w:ascii="Arial" w:hAnsi="Arial" w:cs="Arial"/>
      <w:b/>
      <w:bCs/>
      <w:sz w:val="28"/>
      <w:szCs w:val="28"/>
    </w:rPr>
  </w:style>
  <w:style w:type="paragraph" w:customStyle="1" w:styleId="39">
    <w:name w:val="А Заголовок 3"/>
    <w:basedOn w:val="affffffffffffffff8"/>
    <w:next w:val="affffffffffffffff8"/>
    <w:rsid w:val="00FD7467"/>
    <w:pPr>
      <w:numPr>
        <w:ilvl w:val="2"/>
        <w:numId w:val="79"/>
      </w:numPr>
      <w:tabs>
        <w:tab w:val="clear" w:pos="1417"/>
        <w:tab w:val="num" w:pos="360"/>
        <w:tab w:val="num" w:pos="926"/>
        <w:tab w:val="num" w:pos="1933"/>
        <w:tab w:val="num" w:pos="2160"/>
        <w:tab w:val="num" w:pos="3589"/>
      </w:tabs>
      <w:spacing w:before="120"/>
      <w:ind w:left="926" w:hanging="360"/>
    </w:pPr>
    <w:rPr>
      <w:rFonts w:ascii="Arial" w:hAnsi="Arial" w:cs="Arial"/>
      <w:b/>
      <w:bCs/>
      <w:i/>
      <w:iCs/>
    </w:rPr>
  </w:style>
  <w:style w:type="paragraph" w:customStyle="1" w:styleId="42">
    <w:name w:val="А Заголовок 4"/>
    <w:basedOn w:val="affffffffffffffff8"/>
    <w:next w:val="affffffffffffffff8"/>
    <w:rsid w:val="00FD7467"/>
    <w:pPr>
      <w:numPr>
        <w:ilvl w:val="3"/>
        <w:numId w:val="79"/>
      </w:numPr>
      <w:tabs>
        <w:tab w:val="clear" w:pos="1561"/>
        <w:tab w:val="num" w:pos="142"/>
        <w:tab w:val="num" w:pos="360"/>
        <w:tab w:val="num" w:pos="926"/>
        <w:tab w:val="num" w:pos="1440"/>
        <w:tab w:val="num" w:pos="2437"/>
        <w:tab w:val="num" w:pos="2880"/>
        <w:tab w:val="num" w:pos="4309"/>
      </w:tabs>
      <w:spacing w:before="120"/>
      <w:ind w:left="926" w:hanging="360"/>
    </w:pPr>
    <w:rPr>
      <w:i/>
      <w:iCs/>
      <w:sz w:val="24"/>
      <w:szCs w:val="24"/>
    </w:rPr>
  </w:style>
  <w:style w:type="paragraph" w:customStyle="1" w:styleId="5a">
    <w:name w:val="А Заголовок 5"/>
    <w:basedOn w:val="affffffffffffffff8"/>
    <w:next w:val="affb"/>
    <w:rsid w:val="00FD7467"/>
    <w:rPr>
      <w:i/>
      <w:iCs/>
    </w:rPr>
  </w:style>
  <w:style w:type="paragraph" w:customStyle="1" w:styleId="affffffffffffffffb">
    <w:name w:val="А Заголовок оглавления"/>
    <w:basedOn w:val="affffffffffffffff8"/>
    <w:next w:val="affffffffffffffff8"/>
    <w:rsid w:val="00FD7467"/>
    <w:pPr>
      <w:ind w:firstLine="0"/>
      <w:jc w:val="center"/>
    </w:pPr>
    <w:rPr>
      <w:b/>
      <w:bCs/>
      <w:sz w:val="32"/>
      <w:szCs w:val="32"/>
    </w:rPr>
  </w:style>
  <w:style w:type="paragraph" w:customStyle="1" w:styleId="affffffffffffffffc">
    <w:name w:val="А Заголовок приложения"/>
    <w:basedOn w:val="1f3"/>
    <w:next w:val="affffffffffffffff8"/>
    <w:rsid w:val="00FD7467"/>
    <w:pPr>
      <w:pageBreakBefore w:val="0"/>
      <w:numPr>
        <w:numId w:val="0"/>
      </w:numPr>
      <w:tabs>
        <w:tab w:val="clear" w:pos="425"/>
        <w:tab w:val="clear" w:pos="1129"/>
        <w:tab w:val="num" w:pos="360"/>
      </w:tabs>
      <w:suppressAutoHyphens w:val="0"/>
      <w:spacing w:after="0"/>
      <w:jc w:val="left"/>
    </w:pPr>
    <w:rPr>
      <w:rFonts w:ascii="Times New Roman" w:hAnsi="Times New Roman" w:cs="Times New Roman"/>
      <w:b w:val="0"/>
      <w:bCs w:val="0"/>
      <w:color w:val="auto"/>
      <w:sz w:val="20"/>
      <w:szCs w:val="20"/>
      <w:lang w:eastAsia="ru-RU"/>
    </w:rPr>
  </w:style>
  <w:style w:type="paragraph" w:customStyle="1" w:styleId="affffffffffffffffd">
    <w:name w:val="А Заголовок таблицы"/>
    <w:basedOn w:val="affb"/>
    <w:next w:val="affff6"/>
    <w:rsid w:val="00FD7467"/>
    <w:pPr>
      <w:suppressAutoHyphens w:val="0"/>
      <w:spacing w:before="240" w:after="120"/>
      <w:jc w:val="both"/>
    </w:pPr>
    <w:rPr>
      <w:lang w:val="en-US" w:eastAsia="en-US"/>
    </w:rPr>
  </w:style>
  <w:style w:type="paragraph" w:customStyle="1" w:styleId="a8">
    <w:name w:val="А Категория теста"/>
    <w:basedOn w:val="28"/>
    <w:next w:val="affb"/>
    <w:rsid w:val="00FD7467"/>
    <w:pPr>
      <w:numPr>
        <w:ilvl w:val="0"/>
        <w:numId w:val="80"/>
      </w:numPr>
      <w:tabs>
        <w:tab w:val="clear" w:pos="1080"/>
        <w:tab w:val="clear" w:pos="1129"/>
        <w:tab w:val="num" w:pos="0"/>
        <w:tab w:val="num" w:pos="360"/>
        <w:tab w:val="num" w:pos="420"/>
        <w:tab w:val="num" w:pos="720"/>
        <w:tab w:val="num" w:pos="964"/>
        <w:tab w:val="num" w:pos="1021"/>
        <w:tab w:val="num" w:pos="1069"/>
        <w:tab w:val="num" w:pos="1209"/>
        <w:tab w:val="num" w:pos="2329"/>
      </w:tabs>
      <w:ind w:left="1209" w:hanging="244"/>
    </w:pPr>
  </w:style>
  <w:style w:type="paragraph" w:customStyle="1" w:styleId="affffffffffffffffe">
    <w:name w:val="А Маркированный список"/>
    <w:basedOn w:val="affffffffffffffff8"/>
    <w:rsid w:val="00FD7467"/>
    <w:pPr>
      <w:tabs>
        <w:tab w:val="num" w:pos="1004"/>
      </w:tabs>
      <w:suppressAutoHyphens w:val="0"/>
      <w:spacing w:after="120"/>
      <w:ind w:left="1004" w:hanging="360"/>
    </w:pPr>
    <w:rPr>
      <w:rFonts w:ascii="Arial" w:hAnsi="Arial" w:cs="Arial"/>
      <w:sz w:val="20"/>
      <w:szCs w:val="20"/>
    </w:rPr>
  </w:style>
  <w:style w:type="paragraph" w:customStyle="1" w:styleId="19">
    <w:name w:val="А Маркированный список 1"/>
    <w:basedOn w:val="affffffffffffffff8"/>
    <w:rsid w:val="00FD7467"/>
    <w:pPr>
      <w:numPr>
        <w:numId w:val="81"/>
      </w:numPr>
      <w:tabs>
        <w:tab w:val="clear" w:pos="720"/>
        <w:tab w:val="num" w:pos="0"/>
        <w:tab w:val="num" w:pos="360"/>
        <w:tab w:val="num" w:pos="435"/>
        <w:tab w:val="num" w:pos="1069"/>
        <w:tab w:val="num" w:pos="1129"/>
        <w:tab w:val="num" w:pos="1429"/>
        <w:tab w:val="num" w:pos="1492"/>
        <w:tab w:val="num" w:pos="2160"/>
      </w:tabs>
      <w:ind w:left="1492" w:hanging="435"/>
    </w:pPr>
  </w:style>
  <w:style w:type="paragraph" w:customStyle="1" w:styleId="27">
    <w:name w:val="А Маркированный список 2"/>
    <w:basedOn w:val="affffffffffffffff8"/>
    <w:rsid w:val="00FD7467"/>
    <w:pPr>
      <w:numPr>
        <w:numId w:val="82"/>
      </w:numPr>
      <w:tabs>
        <w:tab w:val="num" w:pos="284"/>
        <w:tab w:val="num" w:pos="360"/>
        <w:tab w:val="num" w:pos="720"/>
        <w:tab w:val="num" w:pos="1069"/>
        <w:tab w:val="num" w:pos="1440"/>
        <w:tab w:val="num" w:pos="2329"/>
      </w:tabs>
      <w:ind w:left="0" w:firstLine="0"/>
    </w:pPr>
  </w:style>
  <w:style w:type="paragraph" w:customStyle="1" w:styleId="afffffffffffffffff">
    <w:name w:val="А Название рисунка"/>
    <w:basedOn w:val="affb"/>
    <w:next w:val="affffffffffffffff8"/>
    <w:rsid w:val="00FD7467"/>
    <w:pPr>
      <w:suppressAutoHyphens w:val="0"/>
      <w:spacing w:before="120" w:after="120"/>
      <w:jc w:val="center"/>
    </w:pPr>
    <w:rPr>
      <w:i/>
      <w:iCs/>
      <w:lang w:val="en-US" w:eastAsia="en-US"/>
    </w:rPr>
  </w:style>
  <w:style w:type="paragraph" w:customStyle="1" w:styleId="afffffffffffffffff0">
    <w:name w:val="А название таблицы"/>
    <w:basedOn w:val="affb"/>
    <w:next w:val="affffffffffffffff8"/>
    <w:rsid w:val="00FD7467"/>
    <w:pPr>
      <w:suppressAutoHyphens w:val="0"/>
      <w:spacing w:before="120" w:after="120"/>
      <w:ind w:firstLine="567"/>
      <w:jc w:val="right"/>
    </w:pPr>
    <w:rPr>
      <w:i/>
      <w:iCs/>
      <w:lang w:val="en-US" w:eastAsia="en-US"/>
    </w:rPr>
  </w:style>
  <w:style w:type="paragraph" w:customStyle="1" w:styleId="afffffffffffffffff1">
    <w:name w:val="А Нижний колонтитул"/>
    <w:basedOn w:val="affffffffffffffffa"/>
    <w:rsid w:val="00FD7467"/>
    <w:rPr>
      <w:lang w:val="en-US"/>
    </w:rPr>
  </w:style>
  <w:style w:type="paragraph" w:customStyle="1" w:styleId="afffffffffffffffff2">
    <w:name w:val="А Номер теста"/>
    <w:basedOn w:val="1fffffa"/>
    <w:next w:val="affffffffffffffff8"/>
    <w:rsid w:val="00FD7467"/>
    <w:pPr>
      <w:spacing w:after="240"/>
    </w:pPr>
    <w:rPr>
      <w:sz w:val="32"/>
      <w:szCs w:val="32"/>
    </w:rPr>
  </w:style>
  <w:style w:type="paragraph" w:customStyle="1" w:styleId="aff9">
    <w:name w:val="А Нумерованный список"/>
    <w:basedOn w:val="affffffffffffffff8"/>
    <w:next w:val="affffffffffffffff8"/>
    <w:rsid w:val="00FD7467"/>
    <w:pPr>
      <w:numPr>
        <w:numId w:val="83"/>
      </w:numPr>
      <w:tabs>
        <w:tab w:val="clear" w:pos="1097"/>
        <w:tab w:val="num" w:pos="-1584"/>
        <w:tab w:val="num" w:pos="0"/>
        <w:tab w:val="num" w:pos="360"/>
        <w:tab w:val="num" w:pos="720"/>
        <w:tab w:val="num" w:pos="1069"/>
        <w:tab w:val="num" w:pos="1211"/>
        <w:tab w:val="num" w:pos="1410"/>
        <w:tab w:val="num" w:pos="1811"/>
      </w:tabs>
      <w:ind w:left="1211" w:hanging="360"/>
      <w:jc w:val="left"/>
    </w:pPr>
  </w:style>
  <w:style w:type="paragraph" w:customStyle="1" w:styleId="afffffffffffffffff3">
    <w:name w:val="А Полное имя файла"/>
    <w:basedOn w:val="affffffffffffffff8"/>
    <w:next w:val="affffffffffffffff8"/>
    <w:rsid w:val="00FD7467"/>
    <w:pPr>
      <w:suppressAutoHyphens w:val="0"/>
      <w:spacing w:after="120"/>
      <w:ind w:firstLine="567"/>
    </w:pPr>
    <w:rPr>
      <w:rFonts w:ascii="Courier New" w:hAnsi="Courier New" w:cs="Courier New"/>
      <w:i/>
      <w:iCs/>
      <w:sz w:val="20"/>
      <w:szCs w:val="20"/>
    </w:rPr>
  </w:style>
  <w:style w:type="paragraph" w:customStyle="1" w:styleId="afffffffffffffffff4">
    <w:name w:val="А Текст конфигурации"/>
    <w:basedOn w:val="affffffffffffffff8"/>
    <w:rsid w:val="00FD7467"/>
    <w:pPr>
      <w:ind w:firstLine="0"/>
      <w:jc w:val="left"/>
    </w:pPr>
    <w:rPr>
      <w:rFonts w:ascii="Courier New" w:hAnsi="Courier New" w:cs="Courier New"/>
      <w:sz w:val="18"/>
      <w:szCs w:val="18"/>
    </w:rPr>
  </w:style>
  <w:style w:type="paragraph" w:customStyle="1" w:styleId="afffffffffffffffff5">
    <w:name w:val="А Титул авторы документа подпись"/>
    <w:basedOn w:val="affffffffffffffff8"/>
    <w:rsid w:val="00FD7467"/>
    <w:pPr>
      <w:ind w:firstLine="0"/>
      <w:jc w:val="right"/>
    </w:pPr>
    <w:rPr>
      <w:b/>
      <w:bCs/>
      <w:sz w:val="24"/>
      <w:szCs w:val="24"/>
    </w:rPr>
  </w:style>
  <w:style w:type="character" w:customStyle="1" w:styleId="afffffffffffffffff6">
    <w:name w:val="А Титул авторы документа подпись Знак Знак"/>
    <w:rsid w:val="00FD7467"/>
    <w:rPr>
      <w:rFonts w:ascii="Arial" w:hAnsi="Arial" w:cs="Arial"/>
      <w:b/>
      <w:bCs/>
      <w:color w:val="000000"/>
      <w:sz w:val="24"/>
      <w:szCs w:val="24"/>
      <w:lang w:val="ru-RU" w:eastAsia="en-US"/>
    </w:rPr>
  </w:style>
  <w:style w:type="paragraph" w:customStyle="1" w:styleId="afffffffffffffffff7">
    <w:name w:val="А Титул авторы документа фамилии"/>
    <w:basedOn w:val="afffffffffffffffff5"/>
    <w:rsid w:val="00FD7467"/>
    <w:pPr>
      <w:jc w:val="left"/>
    </w:pPr>
    <w:rPr>
      <w:b w:val="0"/>
      <w:bCs w:val="0"/>
    </w:rPr>
  </w:style>
  <w:style w:type="paragraph" w:customStyle="1" w:styleId="afffffffffffffffff8">
    <w:name w:val="А Титул АМТ"/>
    <w:basedOn w:val="affffffffffffffff8"/>
    <w:rsid w:val="00FD7467"/>
    <w:pPr>
      <w:spacing w:after="400"/>
      <w:ind w:firstLine="0"/>
      <w:jc w:val="center"/>
    </w:pPr>
    <w:rPr>
      <w:b/>
      <w:bCs/>
      <w:sz w:val="40"/>
      <w:szCs w:val="40"/>
    </w:rPr>
  </w:style>
  <w:style w:type="paragraph" w:customStyle="1" w:styleId="afffffffffffffffff9">
    <w:name w:val="А Титул дополнительно"/>
    <w:basedOn w:val="affffffffffffffff8"/>
    <w:rsid w:val="00FD7467"/>
    <w:pPr>
      <w:ind w:firstLine="0"/>
      <w:jc w:val="center"/>
    </w:pPr>
    <w:rPr>
      <w:sz w:val="32"/>
      <w:szCs w:val="32"/>
    </w:rPr>
  </w:style>
  <w:style w:type="paragraph" w:customStyle="1" w:styleId="afffffffffffffffffa">
    <w:name w:val="А Титул название"/>
    <w:basedOn w:val="affffffffffffffff8"/>
    <w:rsid w:val="00FD7467"/>
    <w:pPr>
      <w:spacing w:after="240"/>
      <w:ind w:firstLine="0"/>
      <w:jc w:val="center"/>
    </w:pPr>
    <w:rPr>
      <w:b/>
      <w:bCs/>
      <w:sz w:val="40"/>
      <w:szCs w:val="40"/>
    </w:rPr>
  </w:style>
  <w:style w:type="paragraph" w:customStyle="1" w:styleId="afffffffffffffffffb">
    <w:name w:val="А Титул Тип документа"/>
    <w:basedOn w:val="affb"/>
    <w:next w:val="affffffffffffffff8"/>
    <w:rsid w:val="00FD7467"/>
    <w:pPr>
      <w:suppressAutoHyphens w:val="0"/>
      <w:autoSpaceDE w:val="0"/>
      <w:autoSpaceDN w:val="0"/>
      <w:spacing w:after="400" w:line="240" w:lineRule="atLeast"/>
      <w:jc w:val="center"/>
    </w:pPr>
    <w:rPr>
      <w:b/>
      <w:bCs/>
      <w:noProof/>
      <w:sz w:val="36"/>
      <w:szCs w:val="36"/>
      <w:u w:val="single"/>
      <w:lang w:val="en-US" w:eastAsia="en-US"/>
    </w:rPr>
  </w:style>
  <w:style w:type="paragraph" w:customStyle="1" w:styleId="afffffffffffffffffc">
    <w:name w:val="А_Вспомогательный_вместо_обычного"/>
    <w:basedOn w:val="affb"/>
    <w:rsid w:val="00FD7467"/>
    <w:pPr>
      <w:suppressAutoHyphens w:val="0"/>
    </w:pPr>
    <w:rPr>
      <w:lang w:val="en-US" w:eastAsia="en-US"/>
    </w:rPr>
  </w:style>
  <w:style w:type="paragraph" w:customStyle="1" w:styleId="afffffffffffffffffd">
    <w:name w:val="АМСЯ_НазОбъ"/>
    <w:rsid w:val="00FD7467"/>
    <w:pPr>
      <w:jc w:val="center"/>
    </w:pPr>
    <w:rPr>
      <w:rFonts w:ascii="Arial" w:hAnsi="Arial" w:cs="Arial"/>
      <w:sz w:val="28"/>
      <w:szCs w:val="28"/>
    </w:rPr>
  </w:style>
  <w:style w:type="paragraph" w:customStyle="1" w:styleId="101">
    <w:name w:val="АМСЯ_Та10л"/>
    <w:rsid w:val="00FD7467"/>
    <w:rPr>
      <w:rFonts w:ascii="Arial" w:hAnsi="Arial" w:cs="Arial"/>
    </w:rPr>
  </w:style>
  <w:style w:type="paragraph" w:customStyle="1" w:styleId="103">
    <w:name w:val="АМСЯ_Та10ц"/>
    <w:autoRedefine/>
    <w:rsid w:val="00FD7467"/>
    <w:pPr>
      <w:ind w:hanging="30"/>
      <w:jc w:val="center"/>
    </w:pPr>
    <w:rPr>
      <w:rFonts w:ascii="Arial" w:hAnsi="Arial" w:cs="Arial"/>
      <w:lang w:val="en-US"/>
    </w:rPr>
  </w:style>
  <w:style w:type="paragraph" w:customStyle="1" w:styleId="afffffffffffffffffe">
    <w:name w:val="АМСЯ_Ш_№ли"/>
    <w:rsid w:val="00FD7467"/>
    <w:pPr>
      <w:jc w:val="center"/>
    </w:pPr>
    <w:rPr>
      <w:rFonts w:ascii="Arial" w:hAnsi="Arial" w:cs="Arial"/>
    </w:rPr>
  </w:style>
  <w:style w:type="paragraph" w:customStyle="1" w:styleId="affffffffffffffffff">
    <w:name w:val="АМСЯ_Ш_шиф"/>
    <w:rsid w:val="00FD7467"/>
    <w:pPr>
      <w:framePr w:wrap="auto" w:vAnchor="page" w:hAnchor="text" w:x="3297" w:y="15707"/>
      <w:jc w:val="center"/>
    </w:pPr>
    <w:rPr>
      <w:rFonts w:ascii="Arial" w:hAnsi="Arial" w:cs="Arial"/>
      <w:caps/>
      <w:sz w:val="32"/>
      <w:szCs w:val="32"/>
    </w:rPr>
  </w:style>
  <w:style w:type="character" w:customStyle="1" w:styleId="affffffffffffffffff0">
    <w:name w:val="АМСЯ_Шфд"/>
    <w:rsid w:val="00FD7467"/>
    <w:rPr>
      <w:rFonts w:ascii="Arial" w:hAnsi="Arial"/>
    </w:rPr>
  </w:style>
  <w:style w:type="paragraph" w:customStyle="1" w:styleId="affffffffffffffffff1">
    <w:name w:val="АМСЯ_Шфс"/>
    <w:basedOn w:val="affb"/>
    <w:rsid w:val="00FD7467"/>
    <w:pPr>
      <w:suppressAutoHyphens w:val="0"/>
      <w:jc w:val="center"/>
    </w:pPr>
    <w:rPr>
      <w:w w:val="90"/>
      <w:sz w:val="16"/>
      <w:szCs w:val="16"/>
      <w:lang w:val="en-US" w:eastAsia="en-US"/>
    </w:rPr>
  </w:style>
  <w:style w:type="character" w:customStyle="1" w:styleId="affffffffffffffffff2">
    <w:name w:val="РПД_Шт_АМТ"/>
    <w:rsid w:val="00FD7467"/>
    <w:rPr>
      <w:rFonts w:ascii="Arial" w:hAnsi="Arial"/>
      <w:sz w:val="28"/>
    </w:rPr>
  </w:style>
  <w:style w:type="character" w:customStyle="1" w:styleId="affffffffffffffffff3">
    <w:name w:val="РПД_Шт_Фам"/>
    <w:rsid w:val="00FD7467"/>
    <w:rPr>
      <w:rFonts w:ascii="Arial" w:hAnsi="Arial"/>
      <w:sz w:val="20"/>
    </w:rPr>
  </w:style>
  <w:style w:type="character" w:customStyle="1" w:styleId="affffffffffffffffff4">
    <w:name w:val="РПД_Шт_Дата"/>
    <w:rsid w:val="00FD7467"/>
    <w:rPr>
      <w:rFonts w:ascii="Arial" w:hAnsi="Arial" w:cs="Arial"/>
      <w:spacing w:val="-14"/>
      <w:w w:val="80"/>
      <w:sz w:val="20"/>
      <w:szCs w:val="20"/>
    </w:rPr>
  </w:style>
  <w:style w:type="character" w:customStyle="1" w:styleId="affffffffffffffffff5">
    <w:name w:val="РПД_Шт_Наим_докум"/>
    <w:rsid w:val="00FD7467"/>
    <w:rPr>
      <w:rFonts w:ascii="Arial" w:hAnsi="Arial"/>
      <w:sz w:val="20"/>
    </w:rPr>
  </w:style>
  <w:style w:type="character" w:customStyle="1" w:styleId="affffffffffffffffff6">
    <w:name w:val="РПД_Шт_Наим_проек"/>
    <w:rsid w:val="00FD7467"/>
    <w:rPr>
      <w:rFonts w:ascii="Arial" w:hAnsi="Arial"/>
      <w:sz w:val="20"/>
    </w:rPr>
  </w:style>
  <w:style w:type="character" w:customStyle="1" w:styleId="affffffffffffffffff7">
    <w:name w:val="РПД_Шт_Наим_сист"/>
    <w:rsid w:val="00FD7467"/>
    <w:rPr>
      <w:rFonts w:ascii="Arial" w:hAnsi="Arial"/>
      <w:sz w:val="24"/>
    </w:rPr>
  </w:style>
  <w:style w:type="character" w:customStyle="1" w:styleId="affffffffffffffffff8">
    <w:name w:val="РПД_Шт_Номер"/>
    <w:rsid w:val="00FD7467"/>
    <w:rPr>
      <w:rFonts w:ascii="Arial" w:hAnsi="Arial"/>
      <w:sz w:val="20"/>
    </w:rPr>
  </w:style>
  <w:style w:type="character" w:customStyle="1" w:styleId="affffffffffffffffff9">
    <w:name w:val="РПД_Шт_Фам_сж"/>
    <w:rsid w:val="00FD7467"/>
    <w:rPr>
      <w:rFonts w:ascii="Arial" w:hAnsi="Arial" w:cs="Arial"/>
      <w:spacing w:val="-20"/>
      <w:w w:val="90"/>
      <w:sz w:val="20"/>
      <w:szCs w:val="20"/>
    </w:rPr>
  </w:style>
  <w:style w:type="character" w:customStyle="1" w:styleId="affffffffffffffffffa">
    <w:name w:val="РПД_Шт_Шифр"/>
    <w:rsid w:val="00FD7467"/>
    <w:rPr>
      <w:rFonts w:ascii="Times New Roman" w:hAnsi="Times New Roman"/>
      <w:b/>
      <w:sz w:val="32"/>
    </w:rPr>
  </w:style>
  <w:style w:type="paragraph" w:customStyle="1" w:styleId="1000">
    <w:name w:val="Стиль А Заголовок 1 + По центру Слева:  0 мм Первая строка:  0 мм"/>
    <w:basedOn w:val="1f3"/>
    <w:rsid w:val="00FD7467"/>
    <w:pPr>
      <w:numPr>
        <w:numId w:val="0"/>
      </w:numPr>
      <w:tabs>
        <w:tab w:val="clear" w:pos="1129"/>
        <w:tab w:val="num" w:pos="360"/>
      </w:tabs>
      <w:jc w:val="center"/>
      <w:outlineLvl w:val="0"/>
    </w:pPr>
  </w:style>
  <w:style w:type="paragraph" w:customStyle="1" w:styleId="Arial10">
    <w:name w:val="Стиль А Основной текст + Arial 10 пт полужирный По центру Перва..."/>
    <w:rsid w:val="00FD7467"/>
    <w:pPr>
      <w:jc w:val="center"/>
    </w:pPr>
    <w:rPr>
      <w:rFonts w:ascii="Arial" w:hAnsi="Arial" w:cs="Arial"/>
      <w:b/>
      <w:bCs/>
      <w:color w:val="000000"/>
      <w:lang w:eastAsia="en-US"/>
    </w:rPr>
  </w:style>
  <w:style w:type="paragraph" w:customStyle="1" w:styleId="122">
    <w:name w:val="Стиль АМСЯ_Та12цж"/>
    <w:rsid w:val="00FD7467"/>
    <w:pPr>
      <w:keepNext/>
      <w:keepLines/>
      <w:widowControl w:val="0"/>
      <w:jc w:val="center"/>
    </w:pPr>
    <w:rPr>
      <w:rFonts w:ascii="Arial" w:hAnsi="Arial" w:cs="Arial"/>
      <w:b/>
      <w:bCs/>
    </w:rPr>
  </w:style>
  <w:style w:type="paragraph" w:styleId="HTML3">
    <w:name w:val="HTML Address"/>
    <w:basedOn w:val="affb"/>
    <w:link w:val="HTML4"/>
    <w:rsid w:val="00FD7467"/>
    <w:pPr>
      <w:suppressAutoHyphens w:val="0"/>
    </w:pPr>
    <w:rPr>
      <w:i/>
      <w:iCs/>
      <w:lang w:val="en-US" w:eastAsia="en-US"/>
    </w:rPr>
  </w:style>
  <w:style w:type="character" w:customStyle="1" w:styleId="HTML4">
    <w:name w:val="Адрес HTML Знак"/>
    <w:basedOn w:val="affc"/>
    <w:link w:val="HTML3"/>
    <w:rsid w:val="00FD7467"/>
    <w:rPr>
      <w:i/>
      <w:iCs/>
      <w:sz w:val="24"/>
      <w:szCs w:val="24"/>
      <w:lang w:val="en-US" w:eastAsia="en-US"/>
    </w:rPr>
  </w:style>
  <w:style w:type="character" w:styleId="HTML5">
    <w:name w:val="HTML Acronym"/>
    <w:rsid w:val="00FD7467"/>
    <w:rPr>
      <w:rFonts w:cs="Times New Roman"/>
    </w:rPr>
  </w:style>
  <w:style w:type="table" w:styleId="-11">
    <w:name w:val="Table Web 1"/>
    <w:basedOn w:val="affd"/>
    <w:rsid w:val="00FD7467"/>
    <w:pPr>
      <w:ind w:hanging="3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ffd"/>
    <w:rsid w:val="00FD7467"/>
    <w:pPr>
      <w:ind w:hanging="3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ffd"/>
    <w:rsid w:val="00FD7467"/>
    <w:pPr>
      <w:ind w:hanging="3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1fffffb">
    <w:name w:val="Table Subtle 1"/>
    <w:basedOn w:val="affd"/>
    <w:rsid w:val="00FD7467"/>
    <w:pPr>
      <w:ind w:hanging="30"/>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8">
    <w:name w:val="Table Subtle 2"/>
    <w:basedOn w:val="affd"/>
    <w:rsid w:val="00FD7467"/>
    <w:pPr>
      <w:ind w:hanging="30"/>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affffffffffffffffffb">
    <w:name w:val="Категория теста"/>
    <w:basedOn w:val="affb"/>
    <w:next w:val="affb"/>
    <w:rsid w:val="00FD7467"/>
    <w:pPr>
      <w:suppressAutoHyphens w:val="0"/>
      <w:spacing w:after="240"/>
    </w:pPr>
    <w:rPr>
      <w:lang w:val="en-US" w:eastAsia="en-US"/>
    </w:rPr>
  </w:style>
  <w:style w:type="character" w:styleId="HTML6">
    <w:name w:val="HTML Keyboard"/>
    <w:rsid w:val="00FD7467"/>
    <w:rPr>
      <w:rFonts w:ascii="Courier New" w:hAnsi="Courier New" w:cs="Courier New"/>
      <w:sz w:val="20"/>
      <w:szCs w:val="20"/>
    </w:rPr>
  </w:style>
  <w:style w:type="table" w:styleId="1fffffc">
    <w:name w:val="Table Classic 1"/>
    <w:basedOn w:val="affd"/>
    <w:rsid w:val="00FD7467"/>
    <w:pPr>
      <w:ind w:hanging="30"/>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9">
    <w:name w:val="Table Classic 2"/>
    <w:basedOn w:val="affd"/>
    <w:rsid w:val="00FD7467"/>
    <w:pPr>
      <w:ind w:hanging="30"/>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character" w:customStyle="1" w:styleId="affffffffffffffffffc">
    <w:name w:val="Моноширинный"/>
    <w:rsid w:val="00FD7467"/>
    <w:rPr>
      <w:rFonts w:ascii="Courier New" w:hAnsi="Courier New" w:cs="Courier New"/>
      <w:noProof/>
      <w:sz w:val="16"/>
      <w:szCs w:val="16"/>
      <w:lang w:val="en-US"/>
    </w:rPr>
  </w:style>
  <w:style w:type="character" w:styleId="affffffffffffffffffd">
    <w:name w:val="line number"/>
    <w:rsid w:val="00FD7467"/>
    <w:rPr>
      <w:rFonts w:cs="Times New Roman"/>
    </w:rPr>
  </w:style>
  <w:style w:type="character" w:styleId="HTML7">
    <w:name w:val="HTML Sample"/>
    <w:rsid w:val="00FD7467"/>
    <w:rPr>
      <w:rFonts w:ascii="Courier New" w:hAnsi="Courier New" w:cs="Courier New"/>
    </w:rPr>
  </w:style>
  <w:style w:type="table" w:styleId="1fffffd">
    <w:name w:val="Table 3D effects 1"/>
    <w:basedOn w:val="affd"/>
    <w:rsid w:val="00FD7467"/>
    <w:pPr>
      <w:ind w:hanging="30"/>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a">
    <w:name w:val="Table 3D effects 2"/>
    <w:basedOn w:val="affd"/>
    <w:rsid w:val="00FD7467"/>
    <w:pPr>
      <w:ind w:hanging="30"/>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8">
    <w:name w:val="Table 3D effects 3"/>
    <w:basedOn w:val="affd"/>
    <w:rsid w:val="00FD7467"/>
    <w:pPr>
      <w:ind w:hanging="30"/>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Definition"/>
    <w:rsid w:val="00FD7467"/>
    <w:rPr>
      <w:rFonts w:cs="Times New Roman"/>
      <w:i/>
      <w:iCs/>
    </w:rPr>
  </w:style>
  <w:style w:type="character" w:styleId="HTML9">
    <w:name w:val="HTML Variable"/>
    <w:rsid w:val="00FD7467"/>
    <w:rPr>
      <w:rFonts w:cs="Times New Roman"/>
      <w:i/>
      <w:iCs/>
    </w:rPr>
  </w:style>
  <w:style w:type="character" w:styleId="HTMLa">
    <w:name w:val="HTML Typewriter"/>
    <w:rsid w:val="00FD7467"/>
    <w:rPr>
      <w:rFonts w:ascii="Courier New" w:hAnsi="Courier New" w:cs="Courier New"/>
      <w:sz w:val="20"/>
      <w:szCs w:val="20"/>
    </w:rPr>
  </w:style>
  <w:style w:type="table" w:styleId="2fffb">
    <w:name w:val="Table Simple 2"/>
    <w:basedOn w:val="affd"/>
    <w:rsid w:val="00FD7467"/>
    <w:pPr>
      <w:ind w:hanging="30"/>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9">
    <w:name w:val="Table Simple 3"/>
    <w:basedOn w:val="affd"/>
    <w:rsid w:val="00FD7467"/>
    <w:pPr>
      <w:ind w:hanging="30"/>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4f2">
    <w:name w:val="Table Grid 4"/>
    <w:basedOn w:val="affd"/>
    <w:rsid w:val="00FD7467"/>
    <w:pPr>
      <w:ind w:hanging="30"/>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b">
    <w:name w:val="Table Grid 5"/>
    <w:basedOn w:val="affd"/>
    <w:rsid w:val="00FD7467"/>
    <w:pPr>
      <w:ind w:hanging="3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5">
    <w:name w:val="Table Grid 7"/>
    <w:basedOn w:val="affd"/>
    <w:rsid w:val="00FD7467"/>
    <w:pPr>
      <w:ind w:hanging="3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ffd"/>
    <w:rsid w:val="00FD7467"/>
    <w:pPr>
      <w:ind w:hanging="3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e">
    <w:name w:val="Table Contemporary"/>
    <w:basedOn w:val="affd"/>
    <w:rsid w:val="00FD7467"/>
    <w:pPr>
      <w:ind w:hanging="30"/>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fffffffff">
    <w:name w:val="Table Professional"/>
    <w:basedOn w:val="affd"/>
    <w:rsid w:val="00FD7467"/>
    <w:pPr>
      <w:ind w:hanging="3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customStyle="1" w:styleId="HTMLPreformattedChar1">
    <w:name w:val="HTML Preformatted Char1"/>
    <w:semiHidden/>
    <w:locked/>
    <w:rsid w:val="00FD7467"/>
    <w:rPr>
      <w:rFonts w:ascii="Courier New" w:hAnsi="Courier New" w:cs="Courier New"/>
      <w:sz w:val="20"/>
      <w:szCs w:val="20"/>
    </w:rPr>
  </w:style>
  <w:style w:type="table" w:styleId="1fffffe">
    <w:name w:val="Table Columns 1"/>
    <w:basedOn w:val="affd"/>
    <w:rsid w:val="00FD7467"/>
    <w:pPr>
      <w:ind w:hanging="3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c">
    <w:name w:val="Table Columns 2"/>
    <w:basedOn w:val="affd"/>
    <w:rsid w:val="00FD7467"/>
    <w:pPr>
      <w:ind w:hanging="30"/>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a">
    <w:name w:val="Table Columns 3"/>
    <w:basedOn w:val="affd"/>
    <w:rsid w:val="00FD7467"/>
    <w:pPr>
      <w:ind w:hanging="3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3">
    <w:name w:val="Table Columns 4"/>
    <w:basedOn w:val="affd"/>
    <w:rsid w:val="00FD7467"/>
    <w:pPr>
      <w:ind w:hanging="30"/>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c">
    <w:name w:val="Table Columns 5"/>
    <w:basedOn w:val="affd"/>
    <w:rsid w:val="00FD7467"/>
    <w:pPr>
      <w:ind w:hanging="3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2">
    <w:name w:val="Table List 2"/>
    <w:basedOn w:val="affd"/>
    <w:rsid w:val="00FD7467"/>
    <w:pPr>
      <w:ind w:hanging="30"/>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d"/>
    <w:rsid w:val="00FD7467"/>
    <w:pPr>
      <w:ind w:hanging="30"/>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d"/>
    <w:rsid w:val="00FD7467"/>
    <w:pPr>
      <w:ind w:hanging="30"/>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d"/>
    <w:rsid w:val="00FD7467"/>
    <w:pPr>
      <w:ind w:hanging="30"/>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70">
    <w:name w:val="Table List 7"/>
    <w:basedOn w:val="affd"/>
    <w:rsid w:val="00FD7467"/>
    <w:pPr>
      <w:ind w:hanging="3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d"/>
    <w:rsid w:val="00FD7467"/>
    <w:pPr>
      <w:ind w:hanging="3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character" w:customStyle="1" w:styleId="EndnoteTextChar1">
    <w:name w:val="Endnote Text Char1"/>
    <w:semiHidden/>
    <w:locked/>
    <w:rsid w:val="00FD7467"/>
    <w:rPr>
      <w:rFonts w:ascii="Times New Roman" w:hAnsi="Times New Roman" w:cs="Times New Roman"/>
      <w:sz w:val="20"/>
      <w:szCs w:val="20"/>
    </w:rPr>
  </w:style>
  <w:style w:type="paragraph" w:styleId="afffffffffffffffffff0">
    <w:name w:val="macro"/>
    <w:link w:val="afffffffffffffffffff1"/>
    <w:rsid w:val="00FD7467"/>
    <w:pPr>
      <w:tabs>
        <w:tab w:val="left" w:pos="480"/>
        <w:tab w:val="left" w:pos="960"/>
        <w:tab w:val="left" w:pos="1440"/>
        <w:tab w:val="left" w:pos="1920"/>
        <w:tab w:val="left" w:pos="2400"/>
        <w:tab w:val="left" w:pos="2880"/>
        <w:tab w:val="left" w:pos="3360"/>
        <w:tab w:val="left" w:pos="3840"/>
        <w:tab w:val="left" w:pos="4320"/>
      </w:tabs>
      <w:ind w:hanging="30"/>
    </w:pPr>
  </w:style>
  <w:style w:type="character" w:customStyle="1" w:styleId="afffffffffffffffffff1">
    <w:name w:val="Текст макроса Знак"/>
    <w:basedOn w:val="affc"/>
    <w:link w:val="afffffffffffffffffff0"/>
    <w:rsid w:val="00FD7467"/>
  </w:style>
  <w:style w:type="paragraph" w:customStyle="1" w:styleId="afffffffffffffffffff2">
    <w:name w:val="Титул Тип Документа"/>
    <w:basedOn w:val="affb"/>
    <w:rsid w:val="00FD7467"/>
    <w:pPr>
      <w:suppressAutoHyphens w:val="0"/>
      <w:autoSpaceDE w:val="0"/>
      <w:autoSpaceDN w:val="0"/>
      <w:spacing w:after="400" w:line="240" w:lineRule="atLeast"/>
      <w:jc w:val="center"/>
    </w:pPr>
    <w:rPr>
      <w:rFonts w:ascii="Helvetica" w:hAnsi="Helvetica" w:cs="Helvetica"/>
      <w:b/>
      <w:bCs/>
      <w:noProof/>
      <w:sz w:val="36"/>
      <w:szCs w:val="36"/>
      <w:lang w:val="en-US" w:eastAsia="en-US"/>
    </w:rPr>
  </w:style>
  <w:style w:type="table" w:styleId="2fffd">
    <w:name w:val="Table Colorful 2"/>
    <w:basedOn w:val="affd"/>
    <w:rsid w:val="00FD7467"/>
    <w:pPr>
      <w:ind w:hanging="30"/>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b">
    <w:name w:val="Table Colorful 3"/>
    <w:basedOn w:val="affd"/>
    <w:rsid w:val="00FD7467"/>
    <w:pPr>
      <w:ind w:hanging="3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ffffff3">
    <w:name w:val="E-mail Signature"/>
    <w:basedOn w:val="affb"/>
    <w:link w:val="afffffffffffffffffff4"/>
    <w:rsid w:val="00FD7467"/>
    <w:pPr>
      <w:suppressAutoHyphens w:val="0"/>
    </w:pPr>
    <w:rPr>
      <w:b/>
      <w:bCs/>
      <w:sz w:val="20"/>
      <w:szCs w:val="20"/>
      <w:lang w:eastAsia="ru-RU"/>
    </w:rPr>
  </w:style>
  <w:style w:type="character" w:customStyle="1" w:styleId="afffffffffffffffffff4">
    <w:name w:val="Электронная подпись Знак"/>
    <w:basedOn w:val="affc"/>
    <w:link w:val="afffffffffffffffffff3"/>
    <w:rsid w:val="00FD7467"/>
    <w:rPr>
      <w:b/>
      <w:bCs/>
    </w:rPr>
  </w:style>
  <w:style w:type="paragraph" w:customStyle="1" w:styleId="BodyText22">
    <w:name w:val="Body Text 22"/>
    <w:basedOn w:val="affb"/>
    <w:rsid w:val="00FD7467"/>
    <w:pPr>
      <w:widowControl w:val="0"/>
      <w:suppressAutoHyphens w:val="0"/>
      <w:jc w:val="both"/>
    </w:pPr>
    <w:rPr>
      <w:i/>
      <w:iCs/>
      <w:sz w:val="22"/>
      <w:szCs w:val="22"/>
      <w:lang w:val="en-US" w:eastAsia="ru-RU"/>
    </w:rPr>
  </w:style>
  <w:style w:type="paragraph" w:customStyle="1" w:styleId="xl22">
    <w:name w:val="xl22"/>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b/>
      <w:bCs/>
      <w:sz w:val="16"/>
      <w:szCs w:val="16"/>
      <w:lang w:eastAsia="ru-RU"/>
    </w:rPr>
  </w:style>
  <w:style w:type="paragraph" w:customStyle="1" w:styleId="xl23">
    <w:name w:val="xl23"/>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16"/>
      <w:szCs w:val="16"/>
      <w:lang w:eastAsia="ru-RU"/>
    </w:rPr>
  </w:style>
  <w:style w:type="character" w:customStyle="1" w:styleId="affffffffffffffff9">
    <w:name w:val="А Основной текст Знак"/>
    <w:link w:val="affffffffffffffff8"/>
    <w:locked/>
    <w:rsid w:val="00FD7467"/>
    <w:rPr>
      <w:rFonts w:ascii="Cambria" w:hAnsi="Cambria"/>
      <w:color w:val="000000"/>
      <w:sz w:val="26"/>
      <w:szCs w:val="26"/>
      <w:lang w:eastAsia="en-US"/>
    </w:rPr>
  </w:style>
  <w:style w:type="paragraph" w:customStyle="1" w:styleId="BodyText21">
    <w:name w:val="Body Text 21"/>
    <w:basedOn w:val="affb"/>
    <w:rsid w:val="00FD7467"/>
    <w:pPr>
      <w:widowControl w:val="0"/>
      <w:suppressAutoHyphens w:val="0"/>
      <w:jc w:val="both"/>
    </w:pPr>
    <w:rPr>
      <w:i/>
      <w:iCs/>
      <w:sz w:val="22"/>
      <w:szCs w:val="22"/>
      <w:lang w:val="en-US" w:eastAsia="ru-RU"/>
    </w:rPr>
  </w:style>
  <w:style w:type="paragraph" w:customStyle="1" w:styleId="para">
    <w:name w:val="para"/>
    <w:rsid w:val="00FD7467"/>
    <w:pPr>
      <w:tabs>
        <w:tab w:val="left" w:pos="0"/>
        <w:tab w:val="left" w:pos="1440"/>
        <w:tab w:val="left" w:pos="2880"/>
        <w:tab w:val="left" w:pos="4320"/>
      </w:tabs>
      <w:spacing w:before="23" w:after="58" w:line="255" w:lineRule="atLeast"/>
      <w:jc w:val="both"/>
    </w:pPr>
    <w:rPr>
      <w:rFonts w:ascii="Times" w:hAnsi="Times" w:cs="Times"/>
      <w:sz w:val="22"/>
      <w:szCs w:val="22"/>
      <w:lang w:val="en-US" w:eastAsia="en-US"/>
    </w:rPr>
  </w:style>
  <w:style w:type="paragraph" w:customStyle="1" w:styleId="font3">
    <w:name w:val="font3"/>
    <w:basedOn w:val="affb"/>
    <w:rsid w:val="00FD7467"/>
    <w:pPr>
      <w:suppressAutoHyphens w:val="0"/>
      <w:spacing w:before="100" w:beforeAutospacing="1" w:after="100" w:afterAutospacing="1"/>
    </w:pPr>
    <w:rPr>
      <w:rFonts w:ascii="Arial" w:hAnsi="Arial" w:cs="Arial"/>
      <w:sz w:val="20"/>
      <w:szCs w:val="20"/>
      <w:lang w:eastAsia="ru-RU"/>
    </w:rPr>
  </w:style>
  <w:style w:type="paragraph" w:customStyle="1" w:styleId="ListBullet51">
    <w:name w:val="List Bullet 51"/>
    <w:basedOn w:val="affb"/>
    <w:rsid w:val="00FD7467"/>
    <w:pPr>
      <w:numPr>
        <w:numId w:val="85"/>
      </w:numPr>
      <w:suppressAutoHyphens w:val="0"/>
    </w:pPr>
    <w:rPr>
      <w:lang w:eastAsia="ru-RU"/>
    </w:rPr>
  </w:style>
  <w:style w:type="paragraph" w:customStyle="1" w:styleId="TableCaption">
    <w:name w:val="Table_Caption"/>
    <w:basedOn w:val="affb"/>
    <w:next w:val="affb"/>
    <w:link w:val="TableCaptionChar"/>
    <w:rsid w:val="00FD7467"/>
    <w:pPr>
      <w:keepNext/>
      <w:keepLines/>
      <w:suppressAutoHyphens w:val="0"/>
      <w:spacing w:before="360" w:after="240" w:line="288" w:lineRule="auto"/>
      <w:ind w:left="2013" w:hanging="1293"/>
    </w:pPr>
    <w:rPr>
      <w:rFonts w:ascii="Cambria" w:hAnsi="Cambria"/>
      <w:lang w:eastAsia="en-US"/>
    </w:rPr>
  </w:style>
  <w:style w:type="character" w:customStyle="1" w:styleId="TableCaptionChar">
    <w:name w:val="Table_Caption Char"/>
    <w:link w:val="TableCaption"/>
    <w:locked/>
    <w:rsid w:val="00FD7467"/>
    <w:rPr>
      <w:rFonts w:ascii="Cambria" w:hAnsi="Cambria"/>
      <w:sz w:val="24"/>
      <w:szCs w:val="24"/>
      <w:lang w:eastAsia="en-US"/>
    </w:rPr>
  </w:style>
  <w:style w:type="paragraph" w:customStyle="1" w:styleId="ListBullet53">
    <w:name w:val="List Bullet 53"/>
    <w:basedOn w:val="affb"/>
    <w:rsid w:val="00FD7467"/>
    <w:pPr>
      <w:numPr>
        <w:numId w:val="86"/>
      </w:numPr>
      <w:suppressAutoHyphens w:val="0"/>
    </w:pPr>
    <w:rPr>
      <w:lang w:eastAsia="ru-RU"/>
    </w:rPr>
  </w:style>
  <w:style w:type="paragraph" w:customStyle="1" w:styleId="TableText3">
    <w:name w:val="TableText"/>
    <w:basedOn w:val="affb"/>
    <w:rsid w:val="00FD7467"/>
    <w:pPr>
      <w:suppressAutoHyphens w:val="0"/>
      <w:spacing w:before="40" w:after="40" w:line="288" w:lineRule="auto"/>
    </w:pPr>
    <w:rPr>
      <w:sz w:val="22"/>
      <w:szCs w:val="22"/>
      <w:lang w:eastAsia="en-US"/>
    </w:rPr>
  </w:style>
  <w:style w:type="paragraph" w:customStyle="1" w:styleId="ListParagraph11">
    <w:name w:val="List Paragraph11"/>
    <w:basedOn w:val="affb"/>
    <w:rsid w:val="00FD7467"/>
    <w:pPr>
      <w:suppressAutoHyphens w:val="0"/>
      <w:ind w:left="708"/>
    </w:pPr>
    <w:rPr>
      <w:lang w:eastAsia="ru-RU"/>
    </w:rPr>
  </w:style>
  <w:style w:type="paragraph" w:customStyle="1" w:styleId="TOCHeading1">
    <w:name w:val="TOC Heading1"/>
    <w:basedOn w:val="1"/>
    <w:next w:val="affb"/>
    <w:rsid w:val="00FD7467"/>
    <w:pPr>
      <w:keepLines/>
      <w:numPr>
        <w:numId w:val="0"/>
      </w:numPr>
      <w:suppressAutoHyphens w:val="0"/>
      <w:spacing w:before="480" w:after="0" w:line="276" w:lineRule="auto"/>
      <w:outlineLvl w:val="9"/>
    </w:pPr>
    <w:rPr>
      <w:rFonts w:ascii="Cambria" w:eastAsia="Times New Roman" w:hAnsi="Cambria" w:cs="Cambria"/>
      <w:color w:val="365F91"/>
      <w:kern w:val="0"/>
      <w:sz w:val="28"/>
      <w:szCs w:val="28"/>
      <w:lang w:eastAsia="en-US"/>
    </w:rPr>
  </w:style>
  <w:style w:type="paragraph" w:customStyle="1" w:styleId="xl131">
    <w:name w:val="xl131"/>
    <w:basedOn w:val="affb"/>
    <w:rsid w:val="00FD7467"/>
    <w:pPr>
      <w:pBdr>
        <w:top w:val="single" w:sz="8" w:space="0" w:color="000000"/>
        <w:left w:val="single" w:sz="8" w:space="31"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2">
    <w:name w:val="xl132"/>
    <w:basedOn w:val="affb"/>
    <w:rsid w:val="00FD7467"/>
    <w:pPr>
      <w:pBdr>
        <w:top w:val="single" w:sz="8" w:space="0"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3">
    <w:name w:val="xl133"/>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4">
    <w:name w:val="xl134"/>
    <w:basedOn w:val="affb"/>
    <w:rsid w:val="00FD7467"/>
    <w:pPr>
      <w:pBdr>
        <w:top w:val="single" w:sz="8" w:space="0" w:color="000000"/>
        <w:left w:val="single" w:sz="8" w:space="7"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5">
    <w:name w:val="xl135"/>
    <w:basedOn w:val="affb"/>
    <w:rsid w:val="00FD7467"/>
    <w:pPr>
      <w:pBdr>
        <w:top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6">
    <w:name w:val="xl136"/>
    <w:basedOn w:val="affb"/>
    <w:rsid w:val="00FD7467"/>
    <w:pPr>
      <w:pBdr>
        <w:left w:val="single" w:sz="8" w:space="7" w:color="000000"/>
        <w:bottom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7">
    <w:name w:val="xl137"/>
    <w:basedOn w:val="affb"/>
    <w:rsid w:val="00FD7467"/>
    <w:pPr>
      <w:pBdr>
        <w:bottom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8">
    <w:name w:val="xl138"/>
    <w:basedOn w:val="affb"/>
    <w:rsid w:val="00FD7467"/>
    <w:pPr>
      <w:pBdr>
        <w:top w:val="single" w:sz="8" w:space="0" w:color="000000"/>
        <w:lef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39">
    <w:name w:val="xl139"/>
    <w:basedOn w:val="affb"/>
    <w:rsid w:val="00FD7467"/>
    <w:pPr>
      <w:pBdr>
        <w:top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0">
    <w:name w:val="xl140"/>
    <w:basedOn w:val="affb"/>
    <w:rsid w:val="00FD7467"/>
    <w:pPr>
      <w:pBdr>
        <w:top w:val="single" w:sz="8" w:space="0" w:color="000000"/>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1">
    <w:name w:val="xl141"/>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2">
    <w:name w:val="xl142"/>
    <w:basedOn w:val="affb"/>
    <w:rsid w:val="00FD7467"/>
    <w:pPr>
      <w:pBdr>
        <w:bottom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3">
    <w:name w:val="xl143"/>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4">
    <w:name w:val="xl144"/>
    <w:basedOn w:val="affb"/>
    <w:rsid w:val="00FD7467"/>
    <w:pPr>
      <w:pBdr>
        <w:left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5">
    <w:name w:val="xl145"/>
    <w:basedOn w:val="affb"/>
    <w:rsid w:val="00FD7467"/>
    <w:pPr>
      <w:pBdr>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6">
    <w:name w:val="xl146"/>
    <w:basedOn w:val="affb"/>
    <w:rsid w:val="00FD7467"/>
    <w:pPr>
      <w:pBdr>
        <w:bottom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7">
    <w:name w:val="xl147"/>
    <w:basedOn w:val="affb"/>
    <w:rsid w:val="00FD7467"/>
    <w:pPr>
      <w:pBdr>
        <w:top w:val="single" w:sz="8" w:space="0" w:color="000000"/>
        <w:left w:val="single" w:sz="8" w:space="0" w:color="000000"/>
        <w:bottom w:val="single" w:sz="8" w:space="0" w:color="000000"/>
      </w:pBdr>
      <w:suppressAutoHyphens w:val="0"/>
      <w:spacing w:before="100" w:beforeAutospacing="1" w:after="100" w:afterAutospacing="1"/>
      <w:textAlignment w:val="top"/>
    </w:pPr>
    <w:rPr>
      <w:lang w:eastAsia="ru-RU"/>
    </w:rPr>
  </w:style>
  <w:style w:type="paragraph" w:customStyle="1" w:styleId="xl148">
    <w:name w:val="xl148"/>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49">
    <w:name w:val="xl149"/>
    <w:basedOn w:val="affb"/>
    <w:rsid w:val="00FD7467"/>
    <w:pPr>
      <w:pBdr>
        <w:top w:val="single" w:sz="8" w:space="0" w:color="000000"/>
        <w:bottom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150">
    <w:name w:val="xl150"/>
    <w:basedOn w:val="affb"/>
    <w:rsid w:val="00FD7467"/>
    <w:pPr>
      <w:pBdr>
        <w:top w:val="single" w:sz="8" w:space="0" w:color="000000"/>
        <w:left w:val="single" w:sz="8" w:space="0" w:color="000000"/>
      </w:pBdr>
      <w:suppressAutoHyphens w:val="0"/>
      <w:spacing w:before="100" w:beforeAutospacing="1" w:after="100" w:afterAutospacing="1"/>
      <w:textAlignment w:val="top"/>
    </w:pPr>
    <w:rPr>
      <w:sz w:val="10"/>
      <w:szCs w:val="10"/>
      <w:lang w:eastAsia="ru-RU"/>
    </w:rPr>
  </w:style>
  <w:style w:type="paragraph" w:customStyle="1" w:styleId="xl151">
    <w:name w:val="xl151"/>
    <w:basedOn w:val="affb"/>
    <w:rsid w:val="00FD7467"/>
    <w:pPr>
      <w:pBdr>
        <w:top w:val="single" w:sz="8" w:space="0" w:color="000000"/>
        <w:right w:val="single" w:sz="8" w:space="0" w:color="000000"/>
      </w:pBdr>
      <w:suppressAutoHyphens w:val="0"/>
      <w:spacing w:before="100" w:beforeAutospacing="1" w:after="100" w:afterAutospacing="1"/>
      <w:textAlignment w:val="top"/>
    </w:pPr>
    <w:rPr>
      <w:sz w:val="10"/>
      <w:szCs w:val="10"/>
      <w:lang w:eastAsia="ru-RU"/>
    </w:rPr>
  </w:style>
  <w:style w:type="paragraph" w:customStyle="1" w:styleId="xl152">
    <w:name w:val="xl152"/>
    <w:basedOn w:val="affb"/>
    <w:rsid w:val="00FD7467"/>
    <w:pPr>
      <w:pBdr>
        <w:top w:val="single" w:sz="8" w:space="0" w:color="000000"/>
        <w:left w:val="single" w:sz="8" w:space="0" w:color="000000"/>
      </w:pBdr>
      <w:suppressAutoHyphens w:val="0"/>
      <w:spacing w:before="100" w:beforeAutospacing="1" w:after="100" w:afterAutospacing="1"/>
      <w:textAlignment w:val="top"/>
    </w:pPr>
    <w:rPr>
      <w:lang w:eastAsia="ru-RU"/>
    </w:rPr>
  </w:style>
  <w:style w:type="paragraph" w:customStyle="1" w:styleId="xl153">
    <w:name w:val="xl153"/>
    <w:basedOn w:val="affb"/>
    <w:rsid w:val="00FD7467"/>
    <w:pPr>
      <w:pBdr>
        <w:top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54">
    <w:name w:val="xl154"/>
    <w:basedOn w:val="affb"/>
    <w:rsid w:val="00FD7467"/>
    <w:pPr>
      <w:pBdr>
        <w:top w:val="single" w:sz="8" w:space="0" w:color="000000"/>
        <w:lef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5">
    <w:name w:val="xl155"/>
    <w:basedOn w:val="affb"/>
    <w:rsid w:val="00FD7467"/>
    <w:pPr>
      <w:pBdr>
        <w:top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6">
    <w:name w:val="xl156"/>
    <w:basedOn w:val="affb"/>
    <w:rsid w:val="00FD7467"/>
    <w:pPr>
      <w:pBdr>
        <w:top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7">
    <w:name w:val="xl157"/>
    <w:basedOn w:val="affb"/>
    <w:rsid w:val="00FD7467"/>
    <w:pPr>
      <w:pBdr>
        <w:left w:val="single" w:sz="8" w:space="7"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58">
    <w:name w:val="xl158"/>
    <w:basedOn w:val="affb"/>
    <w:rsid w:val="00FD7467"/>
    <w:pPr>
      <w:pBdr>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59">
    <w:name w:val="xl159"/>
    <w:basedOn w:val="affb"/>
    <w:rsid w:val="00FD7467"/>
    <w:pPr>
      <w:pBdr>
        <w:left w:val="single" w:sz="8" w:space="14" w:color="000000"/>
      </w:pBdr>
      <w:suppressAutoHyphens w:val="0"/>
      <w:spacing w:before="100" w:beforeAutospacing="1" w:after="100" w:afterAutospacing="1"/>
      <w:ind w:firstLineChars="200" w:firstLine="200"/>
      <w:textAlignment w:val="top"/>
    </w:pPr>
    <w:rPr>
      <w:rFonts w:ascii="Arial" w:hAnsi="Arial" w:cs="Arial"/>
      <w:b/>
      <w:bCs/>
      <w:sz w:val="20"/>
      <w:szCs w:val="20"/>
      <w:lang w:eastAsia="ru-RU"/>
    </w:rPr>
  </w:style>
  <w:style w:type="paragraph" w:customStyle="1" w:styleId="xl160">
    <w:name w:val="xl160"/>
    <w:basedOn w:val="affb"/>
    <w:rsid w:val="00FD7467"/>
    <w:pPr>
      <w:pBdr>
        <w:right w:val="single" w:sz="8" w:space="0" w:color="000000"/>
      </w:pBdr>
      <w:suppressAutoHyphens w:val="0"/>
      <w:spacing w:before="100" w:beforeAutospacing="1" w:after="100" w:afterAutospacing="1"/>
      <w:ind w:firstLineChars="200" w:firstLine="200"/>
      <w:textAlignment w:val="top"/>
    </w:pPr>
    <w:rPr>
      <w:rFonts w:ascii="Arial" w:hAnsi="Arial" w:cs="Arial"/>
      <w:b/>
      <w:bCs/>
      <w:sz w:val="20"/>
      <w:szCs w:val="20"/>
      <w:lang w:eastAsia="ru-RU"/>
    </w:rPr>
  </w:style>
  <w:style w:type="paragraph" w:customStyle="1" w:styleId="xl161">
    <w:name w:val="xl161"/>
    <w:basedOn w:val="affb"/>
    <w:rsid w:val="00FD7467"/>
    <w:pPr>
      <w:pBdr>
        <w:lef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2">
    <w:name w:val="xl162"/>
    <w:basedOn w:val="affb"/>
    <w:rsid w:val="00FD7467"/>
    <w:pP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3">
    <w:name w:val="xl163"/>
    <w:basedOn w:val="affb"/>
    <w:rsid w:val="00FD7467"/>
    <w:pPr>
      <w:pBdr>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4">
    <w:name w:val="xl164"/>
    <w:basedOn w:val="affb"/>
    <w:rsid w:val="00FD7467"/>
    <w:pPr>
      <w:pBdr>
        <w:lef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5">
    <w:name w:val="xl165"/>
    <w:basedOn w:val="affb"/>
    <w:rsid w:val="00FD7467"/>
    <w:pP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6">
    <w:name w:val="xl166"/>
    <w:basedOn w:val="affb"/>
    <w:rsid w:val="00FD7467"/>
    <w:pPr>
      <w:pBdr>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7">
    <w:name w:val="xl167"/>
    <w:basedOn w:val="affb"/>
    <w:rsid w:val="00FD7467"/>
    <w:pPr>
      <w:pBdr>
        <w:bottom w:val="single" w:sz="8" w:space="0" w:color="000000"/>
      </w:pBdr>
      <w:suppressAutoHyphens w:val="0"/>
      <w:spacing w:before="100" w:beforeAutospacing="1" w:after="100" w:afterAutospacing="1"/>
      <w:textAlignment w:val="top"/>
    </w:pPr>
    <w:rPr>
      <w:lang w:eastAsia="ru-RU"/>
    </w:rPr>
  </w:style>
  <w:style w:type="paragraph" w:customStyle="1" w:styleId="xl168">
    <w:name w:val="xl168"/>
    <w:basedOn w:val="affb"/>
    <w:rsid w:val="00FD7467"/>
    <w:pPr>
      <w:pBdr>
        <w:top w:val="single" w:sz="8" w:space="0" w:color="000000"/>
        <w:lef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69">
    <w:name w:val="xl169"/>
    <w:basedOn w:val="affb"/>
    <w:rsid w:val="00FD7467"/>
    <w:pPr>
      <w:pBdr>
        <w:top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0">
    <w:name w:val="xl170"/>
    <w:basedOn w:val="affb"/>
    <w:rsid w:val="00FD7467"/>
    <w:pPr>
      <w:pBdr>
        <w:top w:val="single" w:sz="8" w:space="0" w:color="000000"/>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1">
    <w:name w:val="xl171"/>
    <w:basedOn w:val="affb"/>
    <w:rsid w:val="00FD7467"/>
    <w:pPr>
      <w:pBdr>
        <w:left w:val="single" w:sz="8" w:space="0" w:color="000000"/>
        <w:bottom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2">
    <w:name w:val="xl172"/>
    <w:basedOn w:val="affb"/>
    <w:rsid w:val="00FD7467"/>
    <w:pPr>
      <w:pBdr>
        <w:bottom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3">
    <w:name w:val="xl173"/>
    <w:basedOn w:val="affb"/>
    <w:rsid w:val="00FD7467"/>
    <w:pPr>
      <w:pBdr>
        <w:bottom w:val="single" w:sz="8" w:space="0" w:color="000000"/>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4">
    <w:name w:val="xl174"/>
    <w:basedOn w:val="affb"/>
    <w:rsid w:val="00FD7467"/>
    <w:pPr>
      <w:pBdr>
        <w:top w:val="single" w:sz="8" w:space="0" w:color="000000"/>
        <w:left w:val="single" w:sz="8" w:space="0" w:color="000000"/>
      </w:pBdr>
      <w:suppressAutoHyphens w:val="0"/>
      <w:spacing w:before="100" w:beforeAutospacing="1" w:after="100" w:afterAutospacing="1"/>
      <w:textAlignment w:val="top"/>
    </w:pPr>
    <w:rPr>
      <w:lang w:eastAsia="ru-RU"/>
    </w:rPr>
  </w:style>
  <w:style w:type="paragraph" w:customStyle="1" w:styleId="xl175">
    <w:name w:val="xl175"/>
    <w:basedOn w:val="affb"/>
    <w:rsid w:val="00FD7467"/>
    <w:pPr>
      <w:pBdr>
        <w:top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76">
    <w:name w:val="xl176"/>
    <w:basedOn w:val="affb"/>
    <w:rsid w:val="00FD7467"/>
    <w:pPr>
      <w:pBdr>
        <w:left w:val="single" w:sz="8" w:space="0" w:color="000000"/>
        <w:bottom w:val="single" w:sz="8" w:space="0" w:color="000000"/>
      </w:pBdr>
      <w:suppressAutoHyphens w:val="0"/>
      <w:spacing w:before="100" w:beforeAutospacing="1" w:after="100" w:afterAutospacing="1"/>
      <w:textAlignment w:val="top"/>
    </w:pPr>
    <w:rPr>
      <w:lang w:eastAsia="ru-RU"/>
    </w:rPr>
  </w:style>
  <w:style w:type="paragraph" w:customStyle="1" w:styleId="xl177">
    <w:name w:val="xl177"/>
    <w:basedOn w:val="affb"/>
    <w:rsid w:val="00FD7467"/>
    <w:pPr>
      <w:pBdr>
        <w:bottom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78">
    <w:name w:val="xl178"/>
    <w:basedOn w:val="affb"/>
    <w:rsid w:val="00FD7467"/>
    <w:pPr>
      <w:pBdr>
        <w:top w:val="single" w:sz="8" w:space="0" w:color="000000"/>
        <w:left w:val="single" w:sz="8" w:space="31" w:color="000000"/>
        <w:bottom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79">
    <w:name w:val="xl179"/>
    <w:basedOn w:val="affb"/>
    <w:rsid w:val="00FD7467"/>
    <w:pPr>
      <w:pBdr>
        <w:top w:val="single" w:sz="8" w:space="0" w:color="000000"/>
        <w:bottom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80">
    <w:name w:val="xl180"/>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81">
    <w:name w:val="xl181"/>
    <w:basedOn w:val="affb"/>
    <w:rsid w:val="00FD7467"/>
    <w:pPr>
      <w:pBdr>
        <w:lef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2">
    <w:name w:val="xl182"/>
    <w:basedOn w:val="affb"/>
    <w:rsid w:val="00FD7467"/>
    <w:pP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3">
    <w:name w:val="xl183"/>
    <w:basedOn w:val="affb"/>
    <w:rsid w:val="00FD7467"/>
    <w:pPr>
      <w:pBdr>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4">
    <w:name w:val="xl184"/>
    <w:basedOn w:val="affb"/>
    <w:rsid w:val="00FD7467"/>
    <w:pPr>
      <w:pBdr>
        <w:top w:val="single" w:sz="8" w:space="0" w:color="000000"/>
        <w:left w:val="single" w:sz="8" w:space="7" w:color="000000"/>
        <w:bottom w:val="single" w:sz="8" w:space="0" w:color="000000"/>
      </w:pBdr>
      <w:suppressAutoHyphens w:val="0"/>
      <w:spacing w:before="100" w:beforeAutospacing="1" w:after="100" w:afterAutospacing="1"/>
      <w:ind w:firstLineChars="100" w:firstLine="100"/>
      <w:textAlignment w:val="top"/>
    </w:pPr>
    <w:rPr>
      <w:rFonts w:ascii="Arial" w:hAnsi="Arial" w:cs="Arial"/>
      <w:sz w:val="20"/>
      <w:szCs w:val="20"/>
      <w:lang w:eastAsia="ru-RU"/>
    </w:rPr>
  </w:style>
  <w:style w:type="paragraph" w:customStyle="1" w:styleId="xl185">
    <w:name w:val="xl185"/>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sz w:val="20"/>
      <w:szCs w:val="20"/>
      <w:lang w:eastAsia="ru-RU"/>
    </w:rPr>
  </w:style>
  <w:style w:type="paragraph" w:customStyle="1" w:styleId="xl186">
    <w:name w:val="xl186"/>
    <w:basedOn w:val="affb"/>
    <w:rsid w:val="00FD7467"/>
    <w:pPr>
      <w:pBdr>
        <w:top w:val="single" w:sz="8" w:space="0" w:color="000000"/>
        <w:left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7">
    <w:name w:val="xl187"/>
    <w:basedOn w:val="affb"/>
    <w:rsid w:val="00FD7467"/>
    <w:pPr>
      <w:pBdr>
        <w:top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8">
    <w:name w:val="xl188"/>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9">
    <w:name w:val="xl189"/>
    <w:basedOn w:val="affb"/>
    <w:rsid w:val="00FD7467"/>
    <w:pPr>
      <w:pBdr>
        <w:top w:val="single" w:sz="8" w:space="0" w:color="000000"/>
        <w:left w:val="single" w:sz="8" w:space="31"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0">
    <w:name w:val="xl190"/>
    <w:basedOn w:val="affb"/>
    <w:rsid w:val="00FD7467"/>
    <w:pPr>
      <w:pBdr>
        <w:top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1">
    <w:name w:val="xl191"/>
    <w:basedOn w:val="affb"/>
    <w:rsid w:val="00FD7467"/>
    <w:pPr>
      <w:pBdr>
        <w:top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2">
    <w:name w:val="xl192"/>
    <w:basedOn w:val="affb"/>
    <w:rsid w:val="00FD7467"/>
    <w:pPr>
      <w:pBdr>
        <w:left w:val="single" w:sz="8" w:space="31"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3">
    <w:name w:val="xl193"/>
    <w:basedOn w:val="affb"/>
    <w:rsid w:val="00FD7467"/>
    <w:pPr>
      <w:pBdr>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4">
    <w:name w:val="xl194"/>
    <w:basedOn w:val="affb"/>
    <w:rsid w:val="00FD7467"/>
    <w:pPr>
      <w:pBdr>
        <w:bottom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5">
    <w:name w:val="xl195"/>
    <w:basedOn w:val="affb"/>
    <w:rsid w:val="00FD7467"/>
    <w:pPr>
      <w:pBdr>
        <w:top w:val="single" w:sz="8" w:space="0" w:color="000000"/>
        <w:lef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6">
    <w:name w:val="xl196"/>
    <w:basedOn w:val="affb"/>
    <w:rsid w:val="00FD7467"/>
    <w:pPr>
      <w:pBdr>
        <w:top w:val="single" w:sz="8" w:space="0" w:color="000000"/>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7">
    <w:name w:val="xl197"/>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8">
    <w:name w:val="xl198"/>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9">
    <w:name w:val="xl199"/>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200">
    <w:name w:val="xl200"/>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201">
    <w:name w:val="xl201"/>
    <w:basedOn w:val="affb"/>
    <w:rsid w:val="00FD7467"/>
    <w:pPr>
      <w:pBdr>
        <w:lef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202">
    <w:name w:val="xl202"/>
    <w:basedOn w:val="affb"/>
    <w:rsid w:val="00FD7467"/>
    <w:pPr>
      <w:pBdr>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203">
    <w:name w:val="xl203"/>
    <w:basedOn w:val="affb"/>
    <w:rsid w:val="00FD7467"/>
    <w:pPr>
      <w:pBdr>
        <w:top w:val="single" w:sz="8" w:space="0" w:color="000000"/>
        <w:left w:val="single" w:sz="8" w:space="14"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4">
    <w:name w:val="xl204"/>
    <w:basedOn w:val="affb"/>
    <w:rsid w:val="00FD7467"/>
    <w:pPr>
      <w:pBdr>
        <w:top w:val="single" w:sz="8" w:space="0"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5">
    <w:name w:val="xl205"/>
    <w:basedOn w:val="affb"/>
    <w:rsid w:val="00FD7467"/>
    <w:pPr>
      <w:pBdr>
        <w:top w:val="single" w:sz="8" w:space="0" w:color="000000"/>
        <w:right w:val="single" w:sz="8" w:space="0"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6">
    <w:name w:val="xl206"/>
    <w:basedOn w:val="affb"/>
    <w:rsid w:val="00FD7467"/>
    <w:pPr>
      <w:pBdr>
        <w:left w:val="single" w:sz="8" w:space="31" w:color="000000"/>
        <w:bottom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xl207">
    <w:name w:val="xl207"/>
    <w:basedOn w:val="affb"/>
    <w:rsid w:val="00FD7467"/>
    <w:pPr>
      <w:pBdr>
        <w:bottom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xl208">
    <w:name w:val="xl208"/>
    <w:basedOn w:val="affb"/>
    <w:rsid w:val="00FD7467"/>
    <w:pPr>
      <w:pBdr>
        <w:bottom w:val="single" w:sz="8" w:space="0" w:color="000000"/>
        <w:right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CharChar2">
    <w:name w:val="Char Char2"/>
    <w:basedOn w:val="affb"/>
    <w:rsid w:val="00FD7467"/>
    <w:pPr>
      <w:suppressAutoHyphens w:val="0"/>
      <w:spacing w:after="160" w:line="240" w:lineRule="exact"/>
    </w:pPr>
    <w:rPr>
      <w:rFonts w:ascii="Verdana" w:hAnsi="Verdana" w:cs="Verdana"/>
      <w:sz w:val="20"/>
      <w:szCs w:val="20"/>
      <w:lang w:val="en-US" w:eastAsia="en-US"/>
    </w:rPr>
  </w:style>
  <w:style w:type="paragraph" w:customStyle="1" w:styleId="Text">
    <w:name w:val="Text"/>
    <w:basedOn w:val="affb"/>
    <w:link w:val="TextChar"/>
    <w:autoRedefine/>
    <w:rsid w:val="00FD7467"/>
    <w:pPr>
      <w:keepLines/>
      <w:widowControl w:val="0"/>
      <w:suppressAutoHyphens w:val="0"/>
      <w:autoSpaceDE w:val="0"/>
      <w:autoSpaceDN w:val="0"/>
      <w:adjustRightInd w:val="0"/>
      <w:spacing w:after="110"/>
      <w:ind w:right="567"/>
      <w:jc w:val="both"/>
    </w:pPr>
    <w:rPr>
      <w:rFonts w:ascii="Cambria" w:hAnsi="Cambria"/>
      <w:lang w:eastAsia="ru-RU"/>
    </w:rPr>
  </w:style>
  <w:style w:type="character" w:customStyle="1" w:styleId="TextChar">
    <w:name w:val="Text Char"/>
    <w:link w:val="Text"/>
    <w:locked/>
    <w:rsid w:val="00FD7467"/>
    <w:rPr>
      <w:rFonts w:ascii="Cambria" w:hAnsi="Cambria"/>
      <w:sz w:val="24"/>
      <w:szCs w:val="24"/>
    </w:rPr>
  </w:style>
  <w:style w:type="paragraph" w:customStyle="1" w:styleId="1ffffff">
    <w:name w:val="Заголовок оглавления1"/>
    <w:basedOn w:val="1"/>
    <w:rsid w:val="00FD7467"/>
    <w:pPr>
      <w:keepLines/>
      <w:pageBreakBefore/>
      <w:numPr>
        <w:numId w:val="0"/>
      </w:numPr>
      <w:tabs>
        <w:tab w:val="num" w:pos="0"/>
        <w:tab w:val="num" w:pos="709"/>
      </w:tabs>
      <w:spacing w:before="120" w:after="240" w:line="240" w:lineRule="atLeast"/>
      <w:outlineLvl w:val="9"/>
    </w:pPr>
    <w:rPr>
      <w:rFonts w:ascii="Arial Black" w:eastAsia="Times New Roman" w:hAnsi="Arial Black" w:cs="Arial Black"/>
      <w:kern w:val="28"/>
      <w:sz w:val="36"/>
      <w:szCs w:val="36"/>
      <w:lang w:eastAsia="en-US"/>
    </w:rPr>
  </w:style>
  <w:style w:type="paragraph" w:customStyle="1" w:styleId="afffffffffffffffffff5">
    <w:name w:val="ПараграфОсновной"/>
    <w:basedOn w:val="affb"/>
    <w:rsid w:val="00FD7467"/>
    <w:pPr>
      <w:tabs>
        <w:tab w:val="left" w:pos="5245"/>
      </w:tabs>
      <w:suppressAutoHyphens w:val="0"/>
    </w:pPr>
    <w:rPr>
      <w:rFonts w:ascii="Arial" w:hAnsi="Arial" w:cs="Arial"/>
      <w:lang w:eastAsia="ru-RU"/>
    </w:rPr>
  </w:style>
  <w:style w:type="paragraph" w:customStyle="1" w:styleId="TableLabel">
    <w:name w:val="TableLabel"/>
    <w:basedOn w:val="affb"/>
    <w:rsid w:val="00FD7467"/>
    <w:pPr>
      <w:suppressAutoHyphens w:val="0"/>
      <w:spacing w:before="60" w:after="120"/>
      <w:jc w:val="center"/>
    </w:pPr>
    <w:rPr>
      <w:b/>
      <w:bCs/>
      <w:sz w:val="21"/>
      <w:szCs w:val="21"/>
      <w:lang w:val="en-US" w:eastAsia="en-US"/>
    </w:rPr>
  </w:style>
  <w:style w:type="paragraph" w:customStyle="1" w:styleId="afffffffffffffffffff6">
    <w:name w:val="Приложения"/>
    <w:basedOn w:val="affb"/>
    <w:rsid w:val="00FD7467"/>
    <w:pPr>
      <w:keepNext/>
      <w:keepLines/>
      <w:pageBreakBefore/>
      <w:pBdr>
        <w:top w:val="single" w:sz="4" w:space="1" w:color="auto"/>
      </w:pBdr>
      <w:suppressAutoHyphens w:val="0"/>
      <w:spacing w:before="120" w:after="120" w:line="240" w:lineRule="atLeast"/>
      <w:jc w:val="both"/>
    </w:pPr>
    <w:rPr>
      <w:rFonts w:ascii="Arial" w:hAnsi="Arial" w:cs="Arial"/>
      <w:b/>
      <w:bCs/>
      <w:spacing w:val="-5"/>
      <w:sz w:val="40"/>
      <w:szCs w:val="40"/>
      <w:lang w:eastAsia="ru-RU"/>
    </w:rPr>
  </w:style>
  <w:style w:type="character" w:customStyle="1" w:styleId="1ffffff0">
    <w:name w:val="Знак Знак1"/>
    <w:semiHidden/>
    <w:rsid w:val="00FD7467"/>
    <w:rPr>
      <w:rFonts w:cs="Times New Roman"/>
    </w:rPr>
  </w:style>
  <w:style w:type="paragraph" w:customStyle="1" w:styleId="CharChar21">
    <w:name w:val="Char Char21"/>
    <w:basedOn w:val="affb"/>
    <w:rsid w:val="00FD7467"/>
    <w:pPr>
      <w:suppressAutoHyphens w:val="0"/>
      <w:spacing w:after="160" w:line="240" w:lineRule="exact"/>
    </w:pPr>
    <w:rPr>
      <w:rFonts w:ascii="Verdana" w:hAnsi="Verdana" w:cs="Verdana"/>
      <w:sz w:val="20"/>
      <w:szCs w:val="20"/>
      <w:lang w:val="en-US" w:eastAsia="en-US"/>
    </w:rPr>
  </w:style>
  <w:style w:type="paragraph" w:customStyle="1" w:styleId="TOCHeading2">
    <w:name w:val="TOC Heading2"/>
    <w:basedOn w:val="1"/>
    <w:rsid w:val="00FD7467"/>
    <w:pPr>
      <w:keepLines/>
      <w:pageBreakBefore/>
      <w:numPr>
        <w:numId w:val="0"/>
      </w:numPr>
      <w:tabs>
        <w:tab w:val="num" w:pos="0"/>
        <w:tab w:val="num" w:pos="709"/>
      </w:tabs>
      <w:spacing w:before="120" w:after="240" w:line="240" w:lineRule="atLeast"/>
      <w:outlineLvl w:val="9"/>
    </w:pPr>
    <w:rPr>
      <w:rFonts w:ascii="Arial Black" w:eastAsia="Times New Roman" w:hAnsi="Arial Black" w:cs="Arial Black"/>
      <w:kern w:val="28"/>
      <w:sz w:val="36"/>
      <w:szCs w:val="36"/>
      <w:lang w:eastAsia="en-US"/>
    </w:rPr>
  </w:style>
  <w:style w:type="character" w:customStyle="1" w:styleId="2210">
    <w:name w:val="Знак Знак221"/>
    <w:rsid w:val="00FD7467"/>
    <w:rPr>
      <w:rFonts w:ascii="Arial" w:hAnsi="Arial" w:cs="Arial"/>
      <w:spacing w:val="-5"/>
      <w:lang w:val="ru-RU" w:eastAsia="ru-RU"/>
    </w:rPr>
  </w:style>
  <w:style w:type="character" w:customStyle="1" w:styleId="170">
    <w:name w:val="Знак Знак17"/>
    <w:rsid w:val="00FD7467"/>
    <w:rPr>
      <w:rFonts w:cs="Times New Roman"/>
      <w:i/>
      <w:iCs/>
      <w:sz w:val="24"/>
      <w:szCs w:val="24"/>
      <w:lang w:val="en-US" w:eastAsia="en-US"/>
    </w:rPr>
  </w:style>
  <w:style w:type="character" w:customStyle="1" w:styleId="2010">
    <w:name w:val="Знак Знак201"/>
    <w:rsid w:val="00FD7467"/>
    <w:rPr>
      <w:rFonts w:ascii="Arial" w:hAnsi="Arial" w:cs="Arial"/>
      <w:b/>
      <w:bCs/>
      <w:spacing w:val="-5"/>
      <w:lang w:val="ru-RU" w:eastAsia="ru-RU"/>
    </w:rPr>
  </w:style>
  <w:style w:type="character" w:customStyle="1" w:styleId="191">
    <w:name w:val="Знак Знак191"/>
    <w:semiHidden/>
    <w:locked/>
    <w:rsid w:val="00FD7467"/>
    <w:rPr>
      <w:rFonts w:cs="Times New Roman"/>
      <w:lang w:val="en-US" w:eastAsia="en-US"/>
    </w:rPr>
  </w:style>
  <w:style w:type="paragraph" w:customStyle="1" w:styleId="2fffe">
    <w:name w:val="Заголовок оглавления2"/>
    <w:basedOn w:val="1"/>
    <w:next w:val="affb"/>
    <w:rsid w:val="00FD7467"/>
    <w:pPr>
      <w:keepLines/>
      <w:numPr>
        <w:numId w:val="0"/>
      </w:numPr>
      <w:suppressAutoHyphens w:val="0"/>
      <w:spacing w:before="480" w:after="0" w:line="276" w:lineRule="auto"/>
      <w:outlineLvl w:val="9"/>
    </w:pPr>
    <w:rPr>
      <w:rFonts w:ascii="Cambria" w:eastAsia="Times New Roman" w:hAnsi="Cambria" w:cs="Cambria"/>
      <w:color w:val="365F91"/>
      <w:kern w:val="0"/>
      <w:sz w:val="28"/>
      <w:szCs w:val="28"/>
      <w:lang w:eastAsia="en-US"/>
    </w:rPr>
  </w:style>
  <w:style w:type="paragraph" w:customStyle="1" w:styleId="normal10">
    <w:name w:val="normal1"/>
    <w:basedOn w:val="affb"/>
    <w:rsid w:val="00FD7467"/>
    <w:pPr>
      <w:suppressAutoHyphens w:val="0"/>
      <w:snapToGrid w:val="0"/>
      <w:spacing w:line="360" w:lineRule="auto"/>
      <w:jc w:val="both"/>
    </w:pPr>
    <w:rPr>
      <w:sz w:val="28"/>
      <w:szCs w:val="28"/>
      <w:lang w:eastAsia="ru-RU"/>
    </w:rPr>
  </w:style>
  <w:style w:type="character" w:customStyle="1" w:styleId="CommentTextChar2">
    <w:name w:val="Comment Text Char2"/>
    <w:semiHidden/>
    <w:locked/>
    <w:rsid w:val="00FD7467"/>
    <w:rPr>
      <w:rFonts w:cs="Times New Roman"/>
    </w:rPr>
  </w:style>
  <w:style w:type="character" w:customStyle="1" w:styleId="317">
    <w:name w:val="Знак Знак31"/>
    <w:rsid w:val="00FD7467"/>
    <w:rPr>
      <w:rFonts w:cs="Arial"/>
      <w:b/>
      <w:bCs/>
      <w:i/>
      <w:iCs/>
      <w:sz w:val="28"/>
      <w:szCs w:val="28"/>
      <w:lang w:val="en-US" w:eastAsia="en-US" w:bidi="ar-SA"/>
    </w:rPr>
  </w:style>
  <w:style w:type="character" w:customStyle="1" w:styleId="301">
    <w:name w:val="Знак Знак30"/>
    <w:rsid w:val="00FD7467"/>
    <w:rPr>
      <w:rFonts w:cs="Arial"/>
      <w:b/>
      <w:bCs/>
      <w:sz w:val="26"/>
      <w:szCs w:val="26"/>
      <w:lang w:val="en-US" w:eastAsia="en-US" w:bidi="ar-SA"/>
    </w:rPr>
  </w:style>
  <w:style w:type="character" w:customStyle="1" w:styleId="291">
    <w:name w:val="Знак Знак29"/>
    <w:rsid w:val="00FD7467"/>
    <w:rPr>
      <w:rFonts w:cs="Times New Roman"/>
      <w:b/>
      <w:bCs/>
      <w:sz w:val="28"/>
      <w:szCs w:val="28"/>
      <w:lang w:val="en-US" w:eastAsia="en-US" w:bidi="ar-SA"/>
    </w:rPr>
  </w:style>
  <w:style w:type="character" w:customStyle="1" w:styleId="280">
    <w:name w:val="Знак Знак28"/>
    <w:rsid w:val="00FD7467"/>
    <w:rPr>
      <w:rFonts w:cs="Times New Roman"/>
      <w:b/>
      <w:bCs/>
      <w:i/>
      <w:iCs/>
      <w:sz w:val="26"/>
      <w:szCs w:val="26"/>
      <w:lang w:val="en-US" w:eastAsia="en-US" w:bidi="ar-SA"/>
    </w:rPr>
  </w:style>
  <w:style w:type="character" w:customStyle="1" w:styleId="270">
    <w:name w:val="Знак Знак27"/>
    <w:rsid w:val="00FD7467"/>
    <w:rPr>
      <w:rFonts w:cs="Times New Roman"/>
      <w:b/>
      <w:bCs/>
      <w:sz w:val="22"/>
      <w:szCs w:val="22"/>
      <w:lang w:val="en-US" w:eastAsia="en-US" w:bidi="ar-SA"/>
    </w:rPr>
  </w:style>
  <w:style w:type="paragraph" w:customStyle="1" w:styleId="3ffc">
    <w:name w:val="Абзац списка3"/>
    <w:basedOn w:val="affb"/>
    <w:rsid w:val="00FD7467"/>
    <w:pPr>
      <w:suppressAutoHyphens w:val="0"/>
      <w:ind w:left="708"/>
    </w:pPr>
    <w:rPr>
      <w:lang w:eastAsia="ru-RU"/>
    </w:rPr>
  </w:style>
  <w:style w:type="character" w:customStyle="1" w:styleId="CommentTextChar1">
    <w:name w:val="Comment Text Char1"/>
    <w:locked/>
    <w:rsid w:val="00FD7467"/>
    <w:rPr>
      <w:rFonts w:cs="Times New Roman"/>
      <w:lang w:val="ru-RU" w:eastAsia="ru-RU"/>
    </w:rPr>
  </w:style>
  <w:style w:type="character" w:customStyle="1" w:styleId="FootnoteTextChar10">
    <w:name w:val="Footnote Text Char1"/>
    <w:semiHidden/>
    <w:locked/>
    <w:rsid w:val="00FD7467"/>
    <w:rPr>
      <w:rFonts w:cs="Times New Roman"/>
    </w:rPr>
  </w:style>
  <w:style w:type="paragraph" w:customStyle="1" w:styleId="align-justify1">
    <w:name w:val="align-justify1"/>
    <w:basedOn w:val="affb"/>
    <w:rsid w:val="00FD7467"/>
    <w:pPr>
      <w:suppressAutoHyphens w:val="0"/>
      <w:spacing w:before="100" w:beforeAutospacing="1" w:after="100" w:afterAutospacing="1"/>
      <w:jc w:val="both"/>
    </w:pPr>
    <w:rPr>
      <w:lang w:eastAsia="ru-RU"/>
    </w:rPr>
  </w:style>
  <w:style w:type="paragraph" w:customStyle="1" w:styleId="align-center1">
    <w:name w:val="align-center1"/>
    <w:basedOn w:val="affb"/>
    <w:rsid w:val="00FD7467"/>
    <w:pPr>
      <w:suppressAutoHyphens w:val="0"/>
      <w:spacing w:before="100" w:beforeAutospacing="1" w:after="100" w:afterAutospacing="1"/>
      <w:jc w:val="center"/>
    </w:pPr>
    <w:rPr>
      <w:lang w:eastAsia="ru-RU"/>
    </w:rPr>
  </w:style>
  <w:style w:type="paragraph" w:customStyle="1" w:styleId="text0">
    <w:name w:val="text"/>
    <w:basedOn w:val="affb"/>
    <w:rsid w:val="00FD7467"/>
    <w:pPr>
      <w:suppressAutoHyphens w:val="0"/>
    </w:pPr>
    <w:rPr>
      <w:rFonts w:ascii="Verdana" w:hAnsi="Verdana"/>
      <w:sz w:val="13"/>
      <w:szCs w:val="13"/>
      <w:lang w:eastAsia="ru-RU"/>
    </w:rPr>
  </w:style>
  <w:style w:type="paragraph" w:customStyle="1" w:styleId="afffffffffffffffffff7">
    <w:name w:val="Пункт"/>
    <w:basedOn w:val="affb"/>
    <w:rsid w:val="00FD7467"/>
    <w:pPr>
      <w:tabs>
        <w:tab w:val="num" w:pos="936"/>
      </w:tabs>
      <w:suppressAutoHyphens w:val="0"/>
      <w:spacing w:before="60" w:after="60"/>
      <w:ind w:left="936" w:hanging="576"/>
      <w:jc w:val="both"/>
    </w:pPr>
    <w:rPr>
      <w:szCs w:val="20"/>
      <w:lang w:eastAsia="ru-RU"/>
    </w:rPr>
  </w:style>
  <w:style w:type="paragraph" w:customStyle="1" w:styleId="Normal-N">
    <w:name w:val="Normal-N"/>
    <w:basedOn w:val="affb"/>
    <w:rsid w:val="00FD7467"/>
    <w:pPr>
      <w:tabs>
        <w:tab w:val="left" w:pos="792"/>
      </w:tabs>
      <w:suppressAutoHyphens w:val="0"/>
      <w:spacing w:before="60" w:after="240"/>
      <w:ind w:left="792" w:hanging="432"/>
      <w:jc w:val="both"/>
    </w:pPr>
    <w:rPr>
      <w:sz w:val="22"/>
      <w:szCs w:val="20"/>
      <w:lang w:eastAsia="ru-RU"/>
    </w:rPr>
  </w:style>
  <w:style w:type="paragraph" w:customStyle="1" w:styleId="TableHeadingCenter">
    <w:name w:val="Table_Heading_Center"/>
    <w:basedOn w:val="affb"/>
    <w:rsid w:val="00FD7467"/>
    <w:pPr>
      <w:keepNext/>
      <w:keepLines/>
      <w:suppressAutoHyphens w:val="0"/>
      <w:spacing w:before="40" w:after="40"/>
      <w:ind w:firstLine="709"/>
      <w:jc w:val="center"/>
    </w:pPr>
    <w:rPr>
      <w:rFonts w:ascii="Arial" w:hAnsi="Arial"/>
      <w:b/>
      <w:sz w:val="20"/>
      <w:szCs w:val="20"/>
      <w:lang w:val="en-GB" w:eastAsia="en-US"/>
    </w:rPr>
  </w:style>
  <w:style w:type="paragraph" w:customStyle="1" w:styleId="Bulletwithtext1">
    <w:name w:val="Bullet with text 1"/>
    <w:basedOn w:val="affb"/>
    <w:rsid w:val="00FD7467"/>
    <w:pPr>
      <w:numPr>
        <w:numId w:val="88"/>
      </w:numPr>
      <w:suppressAutoHyphens w:val="0"/>
      <w:spacing w:before="60" w:after="60"/>
    </w:pPr>
    <w:rPr>
      <w:rFonts w:ascii="Arial" w:hAnsi="Arial"/>
      <w:sz w:val="20"/>
      <w:szCs w:val="20"/>
      <w:lang w:val="en-GB" w:eastAsia="en-US"/>
    </w:rPr>
  </w:style>
  <w:style w:type="paragraph" w:customStyle="1" w:styleId="af3">
    <w:name w:val="Приложение"/>
    <w:next w:val="affb"/>
    <w:rsid w:val="00FD7467"/>
    <w:pPr>
      <w:keepNext/>
      <w:keepLines/>
      <w:pageBreakBefore/>
      <w:numPr>
        <w:numId w:val="89"/>
      </w:numPr>
      <w:suppressAutoHyphens/>
      <w:spacing w:before="600" w:after="360" w:line="288" w:lineRule="auto"/>
      <w:jc w:val="center"/>
      <w:outlineLvl w:val="0"/>
    </w:pPr>
    <w:rPr>
      <w:rFonts w:ascii="Arial" w:hAnsi="Arial"/>
      <w:b/>
      <w:bCs/>
      <w:caps/>
      <w:sz w:val="32"/>
      <w:szCs w:val="32"/>
      <w:lang w:eastAsia="en-US"/>
    </w:rPr>
  </w:style>
  <w:style w:type="paragraph" w:customStyle="1" w:styleId="afffffffffffffffffff8">
    <w:name w:val="Раздел приложения"/>
    <w:basedOn w:val="af3"/>
    <w:next w:val="affb"/>
    <w:rsid w:val="00FD7467"/>
    <w:pPr>
      <w:pageBreakBefore w:val="0"/>
      <w:numPr>
        <w:numId w:val="0"/>
      </w:numPr>
      <w:spacing w:before="480"/>
      <w:ind w:firstLine="720"/>
      <w:jc w:val="left"/>
      <w:outlineLvl w:val="1"/>
    </w:pPr>
    <w:rPr>
      <w:bCs w:val="0"/>
      <w:caps w:val="0"/>
      <w:sz w:val="28"/>
      <w:szCs w:val="28"/>
    </w:rPr>
  </w:style>
  <w:style w:type="paragraph" w:customStyle="1" w:styleId="afffffffffffffffffff9">
    <w:name w:val="Подпункт приложения"/>
    <w:basedOn w:val="af3"/>
    <w:next w:val="affb"/>
    <w:rsid w:val="00FD7467"/>
    <w:pPr>
      <w:pageBreakBefore w:val="0"/>
      <w:numPr>
        <w:numId w:val="0"/>
      </w:numPr>
      <w:tabs>
        <w:tab w:val="num" w:pos="1701"/>
      </w:tabs>
      <w:spacing w:before="240" w:after="200"/>
      <w:ind w:firstLine="720"/>
      <w:jc w:val="left"/>
      <w:outlineLvl w:val="4"/>
    </w:pPr>
    <w:rPr>
      <w:caps w:val="0"/>
      <w:sz w:val="24"/>
      <w:szCs w:val="24"/>
    </w:rPr>
  </w:style>
  <w:style w:type="paragraph" w:customStyle="1" w:styleId="afffffffffffffffffffa">
    <w:name w:val="Подраздел приложения"/>
    <w:basedOn w:val="af3"/>
    <w:next w:val="affb"/>
    <w:rsid w:val="00FD7467"/>
    <w:pPr>
      <w:pageBreakBefore w:val="0"/>
      <w:numPr>
        <w:numId w:val="0"/>
      </w:numPr>
      <w:tabs>
        <w:tab w:val="num" w:pos="1418"/>
      </w:tabs>
      <w:spacing w:before="360" w:after="240"/>
      <w:ind w:firstLine="720"/>
      <w:jc w:val="left"/>
      <w:outlineLvl w:val="2"/>
    </w:pPr>
    <w:rPr>
      <w:caps w:val="0"/>
      <w:sz w:val="24"/>
      <w:szCs w:val="28"/>
    </w:rPr>
  </w:style>
  <w:style w:type="paragraph" w:customStyle="1" w:styleId="afffffffffffffffffffb">
    <w:name w:val="Пункт приложения"/>
    <w:basedOn w:val="af3"/>
    <w:next w:val="affb"/>
    <w:rsid w:val="00FD7467"/>
    <w:pPr>
      <w:pageBreakBefore w:val="0"/>
      <w:numPr>
        <w:numId w:val="0"/>
      </w:numPr>
      <w:tabs>
        <w:tab w:val="num" w:pos="1588"/>
      </w:tabs>
      <w:spacing w:before="360" w:after="200"/>
      <w:ind w:firstLine="720"/>
      <w:jc w:val="left"/>
      <w:outlineLvl w:val="3"/>
    </w:pPr>
    <w:rPr>
      <w:caps w:val="0"/>
      <w:sz w:val="22"/>
      <w:szCs w:val="26"/>
    </w:rPr>
  </w:style>
  <w:style w:type="paragraph" w:customStyle="1" w:styleId="331outline">
    <w:name w:val="3.3.1_outline"/>
    <w:rsid w:val="00FD7467"/>
    <w:pPr>
      <w:keepLines/>
      <w:numPr>
        <w:ilvl w:val="3"/>
        <w:numId w:val="91"/>
      </w:numPr>
      <w:spacing w:after="120" w:line="288" w:lineRule="auto"/>
      <w:jc w:val="both"/>
    </w:pPr>
    <w:rPr>
      <w:sz w:val="24"/>
      <w:szCs w:val="24"/>
      <w:lang w:eastAsia="en-US"/>
    </w:rPr>
  </w:style>
  <w:style w:type="paragraph" w:customStyle="1" w:styleId="TableofContents">
    <w:name w:val="Table of Contents"/>
    <w:next w:val="affb"/>
    <w:rsid w:val="00FD7467"/>
    <w:pPr>
      <w:keepNext/>
      <w:keepLines/>
      <w:pageBreakBefore/>
      <w:suppressAutoHyphens/>
      <w:spacing w:before="240" w:after="240" w:line="288" w:lineRule="auto"/>
      <w:jc w:val="center"/>
    </w:pPr>
    <w:rPr>
      <w:b/>
      <w:kern w:val="32"/>
      <w:sz w:val="28"/>
      <w:szCs w:val="28"/>
      <w:lang w:eastAsia="en-US"/>
    </w:rPr>
  </w:style>
  <w:style w:type="paragraph" w:customStyle="1" w:styleId="StyleHeading3LeftFirstline127cmBefore18ptAfter">
    <w:name w:val="Style Heading 3 + Left First line:  127 cm Before:  18 pt After..."/>
    <w:basedOn w:val="3"/>
    <w:rsid w:val="00FD7467"/>
    <w:pPr>
      <w:numPr>
        <w:ilvl w:val="0"/>
        <w:numId w:val="0"/>
      </w:numPr>
      <w:tabs>
        <w:tab w:val="num" w:pos="272"/>
        <w:tab w:val="num" w:pos="420"/>
      </w:tabs>
      <w:suppressAutoHyphens w:val="0"/>
      <w:spacing w:after="240" w:line="288" w:lineRule="auto"/>
      <w:ind w:left="556" w:hanging="284"/>
      <w:jc w:val="center"/>
    </w:pPr>
    <w:rPr>
      <w:rFonts w:ascii="Times New Roman" w:hAnsi="Times New Roman"/>
      <w:b w:val="0"/>
      <w:sz w:val="28"/>
      <w:szCs w:val="28"/>
      <w:lang w:eastAsia="ru-RU"/>
    </w:rPr>
  </w:style>
  <w:style w:type="paragraph" w:customStyle="1" w:styleId="StyleHeading212ptNotBoldCharCharCharCharChar">
    <w:name w:val="Style Heading 2 + 12 pt Not Bold Char Char Char Char Char"/>
    <w:basedOn w:val="2"/>
    <w:link w:val="StyleHeading212ptNotBoldCharCharCharCharCharChar"/>
    <w:rsid w:val="00FD7467"/>
    <w:pPr>
      <w:keepLines/>
      <w:numPr>
        <w:ilvl w:val="0"/>
        <w:numId w:val="0"/>
      </w:numPr>
      <w:tabs>
        <w:tab w:val="num" w:pos="360"/>
      </w:tabs>
      <w:suppressAutoHyphens w:val="0"/>
      <w:spacing w:before="120" w:after="120" w:line="360" w:lineRule="auto"/>
      <w:ind w:left="720" w:hanging="578"/>
    </w:pPr>
    <w:rPr>
      <w:rFonts w:ascii="Cambria" w:hAnsi="Cambria" w:cs="Times New Roman"/>
      <w:i w:val="0"/>
      <w:iCs w:val="0"/>
      <w:kern w:val="28"/>
      <w:lang w:eastAsia="en-US"/>
    </w:rPr>
  </w:style>
  <w:style w:type="character" w:customStyle="1" w:styleId="StyleHeading212ptNotBoldCharCharCharCharCharChar">
    <w:name w:val="Style Heading 2 + 12 pt Not Bold Char Char Char Char Char Char"/>
    <w:link w:val="StyleHeading212ptNotBoldCharCharCharCharChar"/>
    <w:locked/>
    <w:rsid w:val="00FD7467"/>
    <w:rPr>
      <w:rFonts w:ascii="Cambria" w:hAnsi="Cambria"/>
      <w:b/>
      <w:bCs/>
      <w:kern w:val="28"/>
      <w:sz w:val="28"/>
      <w:szCs w:val="28"/>
      <w:lang w:eastAsia="en-US"/>
    </w:rPr>
  </w:style>
  <w:style w:type="paragraph" w:customStyle="1" w:styleId="Appendix">
    <w:name w:val="Appendix"/>
    <w:next w:val="affb"/>
    <w:rsid w:val="00FD7467"/>
    <w:pPr>
      <w:keepNext/>
      <w:keepLines/>
      <w:pageBreakBefore/>
      <w:suppressAutoHyphens/>
      <w:spacing w:before="480" w:after="120" w:line="288" w:lineRule="auto"/>
      <w:jc w:val="center"/>
      <w:outlineLvl w:val="0"/>
    </w:pPr>
    <w:rPr>
      <w:b/>
      <w:bCs/>
      <w:sz w:val="32"/>
      <w:szCs w:val="32"/>
      <w:lang w:eastAsia="en-US"/>
    </w:rPr>
  </w:style>
  <w:style w:type="paragraph" w:customStyle="1" w:styleId="AppHeading1">
    <w:name w:val="App_Heading 1"/>
    <w:basedOn w:val="Appendix"/>
    <w:next w:val="affb"/>
    <w:rsid w:val="00FD7467"/>
    <w:pPr>
      <w:pageBreakBefore w:val="0"/>
      <w:ind w:firstLine="720"/>
      <w:jc w:val="left"/>
      <w:outlineLvl w:val="1"/>
    </w:pPr>
    <w:rPr>
      <w:bCs w:val="0"/>
      <w:sz w:val="28"/>
      <w:szCs w:val="28"/>
    </w:rPr>
  </w:style>
  <w:style w:type="paragraph" w:customStyle="1" w:styleId="AppHeading2">
    <w:name w:val="App_Heading 2"/>
    <w:basedOn w:val="Appendix"/>
    <w:next w:val="affb"/>
    <w:rsid w:val="00FD7467"/>
    <w:pPr>
      <w:pageBreakBefore w:val="0"/>
      <w:ind w:firstLine="720"/>
      <w:jc w:val="left"/>
      <w:outlineLvl w:val="2"/>
    </w:pPr>
    <w:rPr>
      <w:sz w:val="28"/>
      <w:szCs w:val="28"/>
    </w:rPr>
  </w:style>
  <w:style w:type="paragraph" w:customStyle="1" w:styleId="AppHeading3">
    <w:name w:val="App_Heading 3"/>
    <w:basedOn w:val="Appendix"/>
    <w:next w:val="affb"/>
    <w:rsid w:val="00FD7467"/>
    <w:pPr>
      <w:pageBreakBefore w:val="0"/>
      <w:spacing w:before="240" w:after="200"/>
      <w:ind w:firstLine="720"/>
      <w:jc w:val="left"/>
      <w:outlineLvl w:val="3"/>
    </w:pPr>
    <w:rPr>
      <w:sz w:val="26"/>
      <w:szCs w:val="26"/>
    </w:rPr>
  </w:style>
  <w:style w:type="paragraph" w:customStyle="1" w:styleId="AppHeading4">
    <w:name w:val="App_Heading 4"/>
    <w:basedOn w:val="Appendix"/>
    <w:next w:val="affb"/>
    <w:rsid w:val="00FD7467"/>
    <w:pPr>
      <w:pageBreakBefore w:val="0"/>
      <w:spacing w:before="240" w:after="200"/>
      <w:ind w:firstLine="720"/>
      <w:jc w:val="left"/>
      <w:outlineLvl w:val="4"/>
    </w:pPr>
    <w:rPr>
      <w:sz w:val="24"/>
      <w:szCs w:val="24"/>
    </w:rPr>
  </w:style>
  <w:style w:type="paragraph" w:customStyle="1" w:styleId="Drawing">
    <w:name w:val="Drawing"/>
    <w:basedOn w:val="affb"/>
    <w:next w:val="afffffff4"/>
    <w:rsid w:val="00FD7467"/>
    <w:pPr>
      <w:keepNext/>
      <w:keepLines/>
      <w:suppressAutoHyphens w:val="0"/>
      <w:spacing w:before="120" w:after="240" w:line="288" w:lineRule="auto"/>
      <w:jc w:val="center"/>
    </w:pPr>
    <w:rPr>
      <w:lang w:eastAsia="en-US"/>
    </w:rPr>
  </w:style>
  <w:style w:type="numbering" w:customStyle="1" w:styleId="15">
    <w:name w:val="Статья / Раздел1"/>
    <w:rsid w:val="00FD7467"/>
    <w:pPr>
      <w:numPr>
        <w:numId w:val="87"/>
      </w:numPr>
    </w:pPr>
  </w:style>
  <w:style w:type="numbering" w:customStyle="1" w:styleId="StyleNumbered">
    <w:name w:val="Style Numbered"/>
    <w:rsid w:val="00FD7467"/>
    <w:pPr>
      <w:numPr>
        <w:numId w:val="90"/>
      </w:numPr>
    </w:pPr>
  </w:style>
  <w:style w:type="numbering" w:customStyle="1" w:styleId="ArticleSection1">
    <w:name w:val="Article / Section1"/>
    <w:rsid w:val="00FD7467"/>
    <w:pPr>
      <w:numPr>
        <w:numId w:val="84"/>
      </w:numPr>
    </w:pPr>
  </w:style>
  <w:style w:type="numbering" w:customStyle="1" w:styleId="ArticleSection2">
    <w:name w:val="Article / Section2"/>
    <w:rsid w:val="00FD7467"/>
  </w:style>
  <w:style w:type="paragraph" w:customStyle="1" w:styleId="3140">
    <w:name w:val="Стиль заголовок 3 + 14 пт полужирный"/>
    <w:basedOn w:val="3fe"/>
    <w:rsid w:val="00FD7467"/>
    <w:pPr>
      <w:spacing w:line="240" w:lineRule="auto"/>
      <w:ind w:left="709" w:hanging="709"/>
    </w:pPr>
    <w:rPr>
      <w:b/>
      <w:bCs/>
      <w:sz w:val="28"/>
    </w:rPr>
  </w:style>
  <w:style w:type="character" w:customStyle="1" w:styleId="apple-converted-space">
    <w:name w:val="apple-converted-space"/>
    <w:basedOn w:val="affc"/>
    <w:rsid w:val="00FD7467"/>
  </w:style>
  <w:style w:type="paragraph" w:customStyle="1" w:styleId="NNOsnovnoytext">
    <w:name w:val="NN_Osnovnoy_text"/>
    <w:basedOn w:val="affb"/>
    <w:link w:val="NNOsnovnoytext0"/>
    <w:qFormat/>
    <w:rsid w:val="00FD7467"/>
    <w:pPr>
      <w:keepLines/>
      <w:suppressAutoHyphens w:val="0"/>
      <w:spacing w:before="60" w:after="60"/>
      <w:ind w:left="57" w:right="57" w:firstLine="720"/>
      <w:jc w:val="both"/>
    </w:pPr>
    <w:rPr>
      <w:rFonts w:ascii="Arial" w:hAnsi="Arial"/>
      <w:lang w:val="x-none" w:eastAsia="x-none"/>
    </w:rPr>
  </w:style>
  <w:style w:type="paragraph" w:customStyle="1" w:styleId="NNZagolovok1">
    <w:name w:val="NN_Zagolovok_1"/>
    <w:basedOn w:val="1"/>
    <w:next w:val="NNOsnovnoytext"/>
    <w:link w:val="NNZagolovok10"/>
    <w:qFormat/>
    <w:rsid w:val="00FD7467"/>
    <w:pPr>
      <w:keepLines/>
      <w:pageBreakBefore/>
      <w:widowControl w:val="0"/>
      <w:numPr>
        <w:numId w:val="0"/>
      </w:numPr>
      <w:tabs>
        <w:tab w:val="num" w:pos="432"/>
      </w:tabs>
      <w:suppressAutoHyphens w:val="0"/>
      <w:spacing w:after="360"/>
      <w:ind w:left="432" w:right="57" w:hanging="432"/>
    </w:pPr>
    <w:rPr>
      <w:rFonts w:ascii="Cambria" w:eastAsia="Calibri" w:hAnsi="Cambria" w:cs="Times New Roman"/>
      <w:bCs w:val="0"/>
      <w:caps/>
      <w:kern w:val="28"/>
      <w:sz w:val="28"/>
      <w:szCs w:val="20"/>
      <w:lang w:val="x-none" w:eastAsia="x-none"/>
    </w:rPr>
  </w:style>
  <w:style w:type="character" w:customStyle="1" w:styleId="NNOsnovnoytext0">
    <w:name w:val="NN_Osnovnoy_text Знак"/>
    <w:link w:val="NNOsnovnoytext"/>
    <w:rsid w:val="00FD7467"/>
    <w:rPr>
      <w:rFonts w:ascii="Arial" w:hAnsi="Arial"/>
      <w:sz w:val="24"/>
      <w:szCs w:val="24"/>
      <w:lang w:val="x-none" w:eastAsia="x-none"/>
    </w:rPr>
  </w:style>
  <w:style w:type="paragraph" w:customStyle="1" w:styleId="NNZagolovok2">
    <w:name w:val="NN_Zagolovok_2"/>
    <w:next w:val="NNOsnovnoytext"/>
    <w:link w:val="NNZagolovok20"/>
    <w:qFormat/>
    <w:rsid w:val="00FD7467"/>
    <w:pPr>
      <w:keepNext/>
      <w:tabs>
        <w:tab w:val="num" w:pos="718"/>
      </w:tabs>
      <w:spacing w:before="60" w:after="120"/>
      <w:ind w:left="718" w:right="57" w:hanging="576"/>
      <w:jc w:val="both"/>
    </w:pPr>
    <w:rPr>
      <w:rFonts w:ascii="Cambria" w:eastAsia="Calibri" w:hAnsi="Cambria"/>
      <w:b/>
      <w:sz w:val="28"/>
      <w:szCs w:val="28"/>
    </w:rPr>
  </w:style>
  <w:style w:type="character" w:customStyle="1" w:styleId="NNZagolovok10">
    <w:name w:val="NN_Zagolovok_1 Знак"/>
    <w:link w:val="NNZagolovok1"/>
    <w:rsid w:val="00FD7467"/>
    <w:rPr>
      <w:rFonts w:ascii="Cambria" w:eastAsia="Calibri" w:hAnsi="Cambria"/>
      <w:b/>
      <w:caps/>
      <w:kern w:val="28"/>
      <w:sz w:val="28"/>
      <w:lang w:val="x-none" w:eastAsia="x-none"/>
    </w:rPr>
  </w:style>
  <w:style w:type="paragraph" w:customStyle="1" w:styleId="NNTitulniylist">
    <w:name w:val="NN_Titulniy_list"/>
    <w:basedOn w:val="affb"/>
    <w:link w:val="NNTitulniylist0"/>
    <w:qFormat/>
    <w:rsid w:val="00FD7467"/>
    <w:pPr>
      <w:keepNext/>
      <w:keepLines/>
      <w:suppressAutoHyphens w:val="0"/>
      <w:spacing w:before="60" w:after="60"/>
      <w:ind w:left="-142" w:right="-143"/>
      <w:jc w:val="center"/>
    </w:pPr>
    <w:rPr>
      <w:rFonts w:ascii="Arial" w:hAnsi="Arial"/>
      <w:b/>
      <w:color w:val="000000"/>
      <w:sz w:val="40"/>
      <w:lang w:val="x-none" w:eastAsia="x-none"/>
    </w:rPr>
  </w:style>
  <w:style w:type="character" w:customStyle="1" w:styleId="TKPZagolovok2">
    <w:name w:val="TKP_Zagolovok_2 Знак"/>
    <w:link w:val="TKPZagolovok20"/>
    <w:rsid w:val="00FD7467"/>
    <w:rPr>
      <w:b/>
      <w:spacing w:val="32"/>
      <w:sz w:val="28"/>
      <w:szCs w:val="28"/>
    </w:rPr>
  </w:style>
  <w:style w:type="character" w:customStyle="1" w:styleId="NNZagolovok20">
    <w:name w:val="NN_Zagolovok_2 Знак"/>
    <w:link w:val="NNZagolovok2"/>
    <w:rsid w:val="00FD7467"/>
    <w:rPr>
      <w:rFonts w:ascii="Cambria" w:eastAsia="Calibri" w:hAnsi="Cambria"/>
      <w:b/>
      <w:sz w:val="28"/>
      <w:szCs w:val="28"/>
    </w:rPr>
  </w:style>
  <w:style w:type="paragraph" w:customStyle="1" w:styleId="TKPVerkhnyiKolontitul">
    <w:name w:val="TKP_Verkhnyi_Kolontitul"/>
    <w:basedOn w:val="affb"/>
    <w:rsid w:val="00FD7467"/>
    <w:pPr>
      <w:keepNext/>
      <w:keepLines/>
      <w:tabs>
        <w:tab w:val="center" w:pos="4153"/>
        <w:tab w:val="right" w:pos="8306"/>
      </w:tabs>
      <w:suppressAutoHyphens w:val="0"/>
      <w:spacing w:before="60"/>
      <w:ind w:left="57" w:right="57"/>
      <w:jc w:val="center"/>
    </w:pPr>
    <w:rPr>
      <w:rFonts w:ascii="Arial" w:hAnsi="Arial" w:cs="Arial"/>
      <w:color w:val="003585"/>
      <w:sz w:val="22"/>
      <w:szCs w:val="20"/>
      <w:lang w:eastAsia="ru-RU"/>
    </w:rPr>
  </w:style>
  <w:style w:type="character" w:customStyle="1" w:styleId="NNTitulniylist0">
    <w:name w:val="NN_Titulniy_list Знак"/>
    <w:link w:val="NNTitulniylist"/>
    <w:rsid w:val="00FD7467"/>
    <w:rPr>
      <w:rFonts w:ascii="Arial" w:hAnsi="Arial"/>
      <w:b/>
      <w:color w:val="000000"/>
      <w:sz w:val="40"/>
      <w:szCs w:val="24"/>
      <w:lang w:val="x-none" w:eastAsia="x-none"/>
    </w:rPr>
  </w:style>
  <w:style w:type="paragraph" w:customStyle="1" w:styleId="37">
    <w:name w:val="ТКП ТС Заголовок 3 го уровня"/>
    <w:basedOn w:val="NNZagolovok2"/>
    <w:next w:val="NNOsnovnoytext"/>
    <w:qFormat/>
    <w:rsid w:val="00FD7467"/>
    <w:pPr>
      <w:numPr>
        <w:numId w:val="98"/>
      </w:numPr>
      <w:tabs>
        <w:tab w:val="num" w:pos="360"/>
        <w:tab w:val="num" w:pos="720"/>
        <w:tab w:val="num" w:pos="1080"/>
      </w:tabs>
      <w:spacing w:before="120"/>
      <w:ind w:left="1080" w:hanging="576"/>
    </w:pPr>
    <w:rPr>
      <w:sz w:val="24"/>
    </w:rPr>
  </w:style>
  <w:style w:type="paragraph" w:customStyle="1" w:styleId="TKPNazvanyeTendera">
    <w:name w:val="TKP_Nazvanye_Tendera"/>
    <w:basedOn w:val="affb"/>
    <w:rsid w:val="00FD7467"/>
    <w:pPr>
      <w:keepNext/>
      <w:keepLines/>
      <w:tabs>
        <w:tab w:val="center" w:pos="4153"/>
        <w:tab w:val="right" w:pos="8306"/>
      </w:tabs>
      <w:suppressAutoHyphens w:val="0"/>
      <w:ind w:left="57" w:right="57"/>
      <w:jc w:val="center"/>
    </w:pPr>
    <w:rPr>
      <w:rFonts w:ascii="Arial" w:hAnsi="Arial" w:cs="Arial"/>
      <w:b/>
      <w:color w:val="333399"/>
      <w:sz w:val="32"/>
      <w:szCs w:val="20"/>
      <w:lang w:eastAsia="ru-RU"/>
    </w:rPr>
  </w:style>
  <w:style w:type="paragraph" w:customStyle="1" w:styleId="NNMoskva201x">
    <w:name w:val="NN_Moskva_201x"/>
    <w:basedOn w:val="affb"/>
    <w:next w:val="NNOsnovnoytext"/>
    <w:link w:val="NNMoskva201x0"/>
    <w:qFormat/>
    <w:rsid w:val="00FD7467"/>
    <w:pPr>
      <w:keepNext/>
      <w:keepLines/>
      <w:suppressAutoHyphens w:val="0"/>
      <w:spacing w:before="60" w:after="60"/>
      <w:ind w:left="57" w:right="57"/>
      <w:jc w:val="center"/>
    </w:pPr>
    <w:rPr>
      <w:rFonts w:ascii="Arial" w:hAnsi="Arial"/>
      <w:b/>
      <w:lang w:val="x-none" w:eastAsia="x-none"/>
    </w:rPr>
  </w:style>
  <w:style w:type="table" w:customStyle="1" w:styleId="afffffffffffffffffffc">
    <w:name w:val="ТКП ТС Таблица загловок"/>
    <w:basedOn w:val="affd"/>
    <w:qFormat/>
    <w:rsid w:val="00FD7467"/>
    <w:pPr>
      <w:spacing w:before="60" w:after="60"/>
    </w:pPr>
    <w:rPr>
      <w:rFonts w:ascii="Arial" w:eastAsia="Calibri" w:hAnsi="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blStylePr w:type="firstRow">
      <w:pPr>
        <w:jc w:val="center"/>
      </w:pPr>
      <w:rPr>
        <w:rFonts w:ascii="Arial" w:hAnsi="Arial"/>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vAlign w:val="center"/>
      </w:tcPr>
    </w:tblStylePr>
  </w:style>
  <w:style w:type="character" w:customStyle="1" w:styleId="NNMoskva201x0">
    <w:name w:val="NN_Moskva_201x Знак"/>
    <w:link w:val="NNMoskva201x"/>
    <w:rsid w:val="00FD7467"/>
    <w:rPr>
      <w:rFonts w:ascii="Arial" w:hAnsi="Arial"/>
      <w:b/>
      <w:sz w:val="24"/>
      <w:szCs w:val="24"/>
      <w:lang w:val="x-none" w:eastAsia="x-none"/>
    </w:rPr>
  </w:style>
  <w:style w:type="paragraph" w:customStyle="1" w:styleId="TKPNazvanyeDocumenta">
    <w:name w:val="TKP_Nazvanye_Documenta"/>
    <w:basedOn w:val="affb"/>
    <w:rsid w:val="00FD7467"/>
    <w:pPr>
      <w:keepNext/>
      <w:keepLines/>
      <w:tabs>
        <w:tab w:val="center" w:pos="4153"/>
        <w:tab w:val="right" w:pos="8306"/>
      </w:tabs>
      <w:suppressAutoHyphens w:val="0"/>
      <w:ind w:left="57" w:right="57"/>
      <w:jc w:val="center"/>
    </w:pPr>
    <w:rPr>
      <w:rFonts w:ascii="Arial" w:hAnsi="Arial" w:cs="Arial"/>
      <w:b/>
      <w:color w:val="333399"/>
      <w:sz w:val="40"/>
      <w:szCs w:val="20"/>
      <w:lang w:eastAsia="ru-RU"/>
    </w:rPr>
  </w:style>
  <w:style w:type="paragraph" w:customStyle="1" w:styleId="TKPZagolovok20">
    <w:name w:val="TKP_Zagolovok_2"/>
    <w:basedOn w:val="2"/>
    <w:link w:val="TKPZagolovok2"/>
    <w:rsid w:val="00FD7467"/>
    <w:pPr>
      <w:keepLines/>
      <w:numPr>
        <w:numId w:val="0"/>
      </w:numPr>
      <w:tabs>
        <w:tab w:val="num" w:pos="718"/>
      </w:tabs>
      <w:suppressAutoHyphens w:val="0"/>
      <w:spacing w:after="120"/>
      <w:ind w:left="718" w:right="57" w:hanging="576"/>
      <w:jc w:val="both"/>
    </w:pPr>
    <w:rPr>
      <w:rFonts w:cs="Times New Roman"/>
      <w:bCs w:val="0"/>
      <w:i w:val="0"/>
      <w:iCs w:val="0"/>
      <w:spacing w:val="32"/>
      <w:lang w:eastAsia="ru-RU"/>
    </w:rPr>
  </w:style>
  <w:style w:type="paragraph" w:customStyle="1" w:styleId="NNSpisok1uroven">
    <w:name w:val="NN_Spisok_1_uroven"/>
    <w:basedOn w:val="NNOsnovnoytext"/>
    <w:link w:val="NNSpisok1uroven0"/>
    <w:qFormat/>
    <w:rsid w:val="00FD7467"/>
    <w:pPr>
      <w:numPr>
        <w:numId w:val="95"/>
      </w:numPr>
      <w:ind w:left="1418" w:hanging="567"/>
    </w:pPr>
  </w:style>
  <w:style w:type="paragraph" w:customStyle="1" w:styleId="NNSpisok2uroven">
    <w:name w:val="NN_Spisok_2_uroven"/>
    <w:basedOn w:val="NNSpisok1uroven"/>
    <w:next w:val="NNOsnovnoytext"/>
    <w:link w:val="NNSpisok2uroven0"/>
    <w:qFormat/>
    <w:rsid w:val="00FD7467"/>
    <w:pPr>
      <w:numPr>
        <w:numId w:val="96"/>
      </w:numPr>
      <w:tabs>
        <w:tab w:val="left" w:pos="1985"/>
      </w:tabs>
      <w:ind w:left="1985" w:hanging="567"/>
    </w:pPr>
  </w:style>
  <w:style w:type="character" w:customStyle="1" w:styleId="NNSpisok1uroven0">
    <w:name w:val="NN_Spisok_1_uroven Знак"/>
    <w:link w:val="NNSpisok1uroven"/>
    <w:rsid w:val="00FD7467"/>
    <w:rPr>
      <w:rFonts w:ascii="Arial" w:hAnsi="Arial"/>
      <w:sz w:val="24"/>
      <w:szCs w:val="24"/>
      <w:lang w:val="x-none" w:eastAsia="x-none"/>
    </w:rPr>
  </w:style>
  <w:style w:type="paragraph" w:customStyle="1" w:styleId="NNSpisok3uroven">
    <w:name w:val="NN_Spisok_3_uroven"/>
    <w:basedOn w:val="NNSpisok2uroven"/>
    <w:link w:val="NNSpisok3uroven0"/>
    <w:qFormat/>
    <w:rsid w:val="00FD7467"/>
    <w:pPr>
      <w:numPr>
        <w:numId w:val="97"/>
      </w:numPr>
      <w:tabs>
        <w:tab w:val="num" w:pos="420"/>
        <w:tab w:val="num" w:pos="1069"/>
        <w:tab w:val="left" w:pos="2506"/>
      </w:tabs>
      <w:ind w:left="2552" w:hanging="567"/>
    </w:pPr>
  </w:style>
  <w:style w:type="character" w:customStyle="1" w:styleId="NNSpisok2uroven0">
    <w:name w:val="NN_Spisok_2_uroven Знак"/>
    <w:basedOn w:val="NNSpisok1uroven0"/>
    <w:link w:val="NNSpisok2uroven"/>
    <w:rsid w:val="00FD7467"/>
    <w:rPr>
      <w:rFonts w:ascii="Arial" w:hAnsi="Arial"/>
      <w:sz w:val="24"/>
      <w:szCs w:val="24"/>
      <w:lang w:val="x-none" w:eastAsia="x-none"/>
    </w:rPr>
  </w:style>
  <w:style w:type="paragraph" w:customStyle="1" w:styleId="TKPOsnovnoiText">
    <w:name w:val="TKP_Osnovnoi_Text"/>
    <w:basedOn w:val="affff"/>
    <w:rsid w:val="00FD7467"/>
    <w:pPr>
      <w:keepNext/>
      <w:keepLines/>
      <w:spacing w:before="120" w:beforeAutospacing="0" w:after="120" w:afterAutospacing="0"/>
      <w:ind w:left="57" w:right="57" w:firstLine="709"/>
      <w:jc w:val="both"/>
    </w:pPr>
    <w:rPr>
      <w:rFonts w:ascii="Arial" w:hAnsi="Arial" w:cs="Arial"/>
      <w:sz w:val="24"/>
      <w:szCs w:val="24"/>
    </w:rPr>
  </w:style>
  <w:style w:type="character" w:customStyle="1" w:styleId="NNSpisok3uroven0">
    <w:name w:val="NN_Spisok_3_uroven Знак"/>
    <w:basedOn w:val="NNSpisok2uroven0"/>
    <w:link w:val="NNSpisok3uroven"/>
    <w:rsid w:val="00FD7467"/>
    <w:rPr>
      <w:rFonts w:ascii="Arial" w:hAnsi="Arial"/>
      <w:sz w:val="24"/>
      <w:szCs w:val="24"/>
      <w:lang w:val="x-none" w:eastAsia="x-none"/>
    </w:rPr>
  </w:style>
  <w:style w:type="character" w:customStyle="1" w:styleId="260">
    <w:name w:val="Знак Знак26"/>
    <w:rsid w:val="00FD7467"/>
    <w:rPr>
      <w:rFonts w:eastAsia="Times New Roman"/>
      <w:sz w:val="24"/>
      <w:szCs w:val="24"/>
    </w:rPr>
  </w:style>
  <w:style w:type="paragraph" w:customStyle="1" w:styleId="TKPOsnovnoiText-SpisokTochka">
    <w:name w:val="TKP_Osnovnoi_Text-Spisok_Tochka"/>
    <w:basedOn w:val="affb"/>
    <w:rsid w:val="00FD7467"/>
    <w:pPr>
      <w:keepNext/>
      <w:keepLines/>
      <w:numPr>
        <w:numId w:val="93"/>
      </w:numPr>
      <w:tabs>
        <w:tab w:val="left" w:pos="9072"/>
      </w:tabs>
      <w:suppressAutoHyphens w:val="0"/>
      <w:spacing w:before="120" w:after="120"/>
      <w:ind w:right="57"/>
      <w:jc w:val="both"/>
    </w:pPr>
    <w:rPr>
      <w:rFonts w:ascii="Arial" w:hAnsi="Arial"/>
      <w:sz w:val="22"/>
      <w:szCs w:val="20"/>
      <w:lang w:eastAsia="ru-RU"/>
    </w:rPr>
  </w:style>
  <w:style w:type="paragraph" w:customStyle="1" w:styleId="NNZagolovok4">
    <w:name w:val="NN_Zagolovok_4"/>
    <w:basedOn w:val="4"/>
    <w:next w:val="NNOsnovnoytext"/>
    <w:link w:val="NNZagolovok40"/>
    <w:qFormat/>
    <w:rsid w:val="00FD7467"/>
    <w:pPr>
      <w:keepLines/>
      <w:numPr>
        <w:numId w:val="0"/>
      </w:numPr>
      <w:tabs>
        <w:tab w:val="num" w:pos="864"/>
        <w:tab w:val="left" w:pos="1985"/>
        <w:tab w:val="left" w:pos="2506"/>
      </w:tabs>
      <w:suppressAutoHyphens w:val="0"/>
      <w:spacing w:before="60"/>
      <w:ind w:left="864" w:right="57" w:hanging="864"/>
      <w:jc w:val="both"/>
    </w:pPr>
    <w:rPr>
      <w:rFonts w:ascii="Cambria" w:hAnsi="Cambria"/>
      <w:color w:val="000000"/>
      <w:lang w:val="x-none" w:eastAsia="x-none"/>
    </w:rPr>
  </w:style>
  <w:style w:type="paragraph" w:customStyle="1" w:styleId="NNZagolovok">
    <w:name w:val="NN_Zagolovok"/>
    <w:basedOn w:val="affb"/>
    <w:next w:val="NNOsnovnoytext"/>
    <w:link w:val="NNZagolovok0"/>
    <w:qFormat/>
    <w:rsid w:val="00FD7467"/>
    <w:pPr>
      <w:keepNext/>
      <w:keepLines/>
      <w:tabs>
        <w:tab w:val="num" w:pos="579"/>
      </w:tabs>
      <w:suppressAutoHyphens w:val="0"/>
      <w:spacing w:before="240" w:after="120"/>
      <w:ind w:left="57" w:right="57" w:firstLine="720"/>
      <w:jc w:val="both"/>
    </w:pPr>
    <w:rPr>
      <w:rFonts w:ascii="Arial" w:hAnsi="Arial"/>
      <w:i/>
      <w:color w:val="000000"/>
      <w:szCs w:val="18"/>
      <w:lang w:val="x-none" w:eastAsia="x-none"/>
    </w:rPr>
  </w:style>
  <w:style w:type="character" w:customStyle="1" w:styleId="NNZagolovok40">
    <w:name w:val="NN_Zagolovok_4 Знак"/>
    <w:link w:val="NNZagolovok4"/>
    <w:rsid w:val="00FD7467"/>
    <w:rPr>
      <w:rFonts w:ascii="Cambria" w:hAnsi="Cambria"/>
      <w:b/>
      <w:bCs/>
      <w:color w:val="000000"/>
      <w:sz w:val="28"/>
      <w:szCs w:val="28"/>
      <w:lang w:val="x-none" w:eastAsia="x-none"/>
    </w:rPr>
  </w:style>
  <w:style w:type="table" w:customStyle="1" w:styleId="afffffffffffffffffffd">
    <w:name w:val="ТКП ТС Таб Основной текст"/>
    <w:basedOn w:val="affd"/>
    <w:qFormat/>
    <w:rsid w:val="00FD7467"/>
    <w:rPr>
      <w:rFonts w:ascii="Arial" w:eastAsia="Calibri" w:hAnsi="Arial"/>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NNZagolovok0">
    <w:name w:val="NN_Zagolovok Знак"/>
    <w:link w:val="NNZagolovok"/>
    <w:rsid w:val="00FD7467"/>
    <w:rPr>
      <w:rFonts w:ascii="Arial" w:hAnsi="Arial"/>
      <w:i/>
      <w:color w:val="000000"/>
      <w:sz w:val="24"/>
      <w:szCs w:val="18"/>
      <w:lang w:val="x-none" w:eastAsia="x-none"/>
    </w:rPr>
  </w:style>
  <w:style w:type="table" w:customStyle="1" w:styleId="afffffffffffffffffffe">
    <w:name w:val="ТКП ТС Таблица"/>
    <w:basedOn w:val="affd"/>
    <w:qFormat/>
    <w:rsid w:val="00FD7467"/>
    <w:rPr>
      <w:rFonts w:ascii="Arial" w:eastAsia="Calibri" w:hAnsi="Arial"/>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NNKonf">
    <w:name w:val="NN_Konf"/>
    <w:next w:val="NNTitulniylist"/>
    <w:link w:val="NNKonf0"/>
    <w:qFormat/>
    <w:rsid w:val="00FD7467"/>
    <w:pPr>
      <w:spacing w:before="60" w:after="120"/>
      <w:ind w:left="170" w:right="-1"/>
      <w:jc w:val="right"/>
    </w:pPr>
    <w:rPr>
      <w:rFonts w:ascii="Arial" w:hAnsi="Arial" w:cs="Arial"/>
      <w:b/>
      <w:i/>
      <w:color w:val="000000"/>
      <w:sz w:val="36"/>
      <w:szCs w:val="36"/>
    </w:rPr>
  </w:style>
  <w:style w:type="paragraph" w:customStyle="1" w:styleId="NNNazvtabl">
    <w:name w:val="NN_Nazv tabl"/>
    <w:basedOn w:val="NNZagolovok"/>
    <w:link w:val="NNNazvtabl0"/>
    <w:qFormat/>
    <w:rsid w:val="00FD7467"/>
    <w:pPr>
      <w:spacing w:after="60"/>
      <w:ind w:firstLine="0"/>
      <w:jc w:val="right"/>
    </w:pPr>
  </w:style>
  <w:style w:type="character" w:customStyle="1" w:styleId="NNKonf0">
    <w:name w:val="NN_Konf Знак"/>
    <w:link w:val="NNKonf"/>
    <w:rsid w:val="00FD7467"/>
    <w:rPr>
      <w:rFonts w:ascii="Arial" w:hAnsi="Arial" w:cs="Arial"/>
      <w:b/>
      <w:i/>
      <w:color w:val="000000"/>
      <w:sz w:val="36"/>
      <w:szCs w:val="36"/>
    </w:rPr>
  </w:style>
  <w:style w:type="paragraph" w:customStyle="1" w:styleId="NNNazvrisunka">
    <w:name w:val="NN_Nazv_risunka"/>
    <w:basedOn w:val="NNZagolovok"/>
    <w:link w:val="NNNazvrisunka0"/>
    <w:qFormat/>
    <w:rsid w:val="00FD7467"/>
    <w:pPr>
      <w:keepNext w:val="0"/>
      <w:suppressAutoHyphens/>
      <w:spacing w:before="60" w:after="240"/>
      <w:jc w:val="right"/>
    </w:pPr>
    <w:rPr>
      <w:szCs w:val="24"/>
    </w:rPr>
  </w:style>
  <w:style w:type="character" w:customStyle="1" w:styleId="NNNazvtabl0">
    <w:name w:val="NN_Nazv tabl Знак"/>
    <w:basedOn w:val="NNZagolovok0"/>
    <w:link w:val="NNNazvtabl"/>
    <w:rsid w:val="00FD7467"/>
    <w:rPr>
      <w:rFonts w:ascii="Arial" w:hAnsi="Arial"/>
      <w:i/>
      <w:color w:val="000000"/>
      <w:sz w:val="24"/>
      <w:szCs w:val="18"/>
      <w:lang w:val="x-none" w:eastAsia="x-none"/>
    </w:rPr>
  </w:style>
  <w:style w:type="paragraph" w:customStyle="1" w:styleId="NNSpisoknumerovaniy">
    <w:name w:val="NN_Spisok_numerovaniy"/>
    <w:link w:val="NNSpisoknumerovaniy0"/>
    <w:qFormat/>
    <w:rsid w:val="00FD7467"/>
    <w:pPr>
      <w:numPr>
        <w:numId w:val="99"/>
      </w:numPr>
      <w:spacing w:before="60" w:after="120"/>
      <w:ind w:left="1418" w:right="57" w:hanging="567"/>
      <w:jc w:val="both"/>
    </w:pPr>
    <w:rPr>
      <w:rFonts w:ascii="Arial" w:hAnsi="Arial"/>
      <w:sz w:val="24"/>
      <w:szCs w:val="24"/>
    </w:rPr>
  </w:style>
  <w:style w:type="character" w:customStyle="1" w:styleId="NNNazvrisunka0">
    <w:name w:val="NN_Nazv_risunka Знак"/>
    <w:link w:val="NNNazvrisunka"/>
    <w:rsid w:val="00FD7467"/>
    <w:rPr>
      <w:rFonts w:ascii="Arial" w:hAnsi="Arial"/>
      <w:i/>
      <w:color w:val="000000"/>
      <w:sz w:val="24"/>
      <w:szCs w:val="24"/>
      <w:lang w:val="x-none" w:eastAsia="x-none"/>
    </w:rPr>
  </w:style>
  <w:style w:type="numbering" w:customStyle="1" w:styleId="1ffffff1">
    <w:name w:val="Нет списка1"/>
    <w:next w:val="affe"/>
    <w:semiHidden/>
    <w:unhideWhenUsed/>
    <w:locked/>
    <w:rsid w:val="00FD7467"/>
  </w:style>
  <w:style w:type="paragraph" w:customStyle="1" w:styleId="TKPOsnovnoiTekst-Spisok-Kvadratik">
    <w:name w:val="TKP_Osnovnoi_Tekst-Spisok-Kvadratik"/>
    <w:basedOn w:val="affb"/>
    <w:rsid w:val="00FD7467"/>
    <w:pPr>
      <w:keepNext/>
      <w:keepLines/>
      <w:numPr>
        <w:ilvl w:val="2"/>
        <w:numId w:val="94"/>
      </w:numPr>
      <w:suppressAutoHyphens w:val="0"/>
      <w:spacing w:before="40" w:after="40"/>
      <w:ind w:right="57"/>
      <w:jc w:val="both"/>
      <w:textAlignment w:val="top"/>
    </w:pPr>
    <w:rPr>
      <w:rFonts w:ascii="Arial" w:hAnsi="Arial" w:cs="Arial"/>
      <w:sz w:val="22"/>
      <w:lang w:eastAsia="ru-RU"/>
    </w:rPr>
  </w:style>
  <w:style w:type="numbering" w:customStyle="1" w:styleId="34">
    <w:name w:val="ТКП ТС Заголовок  3го уровня"/>
    <w:rsid w:val="00FD7467"/>
    <w:pPr>
      <w:numPr>
        <w:numId w:val="100"/>
      </w:numPr>
    </w:pPr>
  </w:style>
  <w:style w:type="character" w:customStyle="1" w:styleId="NNSpisoknumerovaniy0">
    <w:name w:val="NN_Spisok_numerovaniy Знак"/>
    <w:link w:val="NNSpisoknumerovaniy"/>
    <w:rsid w:val="00FD7467"/>
    <w:rPr>
      <w:rFonts w:ascii="Arial" w:hAnsi="Arial"/>
      <w:sz w:val="24"/>
      <w:szCs w:val="24"/>
    </w:rPr>
  </w:style>
  <w:style w:type="numbering" w:customStyle="1" w:styleId="38">
    <w:name w:val="ТКП ТС Заголовок3"/>
    <w:rsid w:val="00FD7467"/>
    <w:pPr>
      <w:numPr>
        <w:numId w:val="101"/>
      </w:numPr>
    </w:pPr>
  </w:style>
  <w:style w:type="paragraph" w:customStyle="1" w:styleId="NNZagolovok3">
    <w:name w:val="NN_Zagolovok_3"/>
    <w:basedOn w:val="affb"/>
    <w:next w:val="NNOsnovnoytext"/>
    <w:link w:val="NNZagolovok30"/>
    <w:qFormat/>
    <w:rsid w:val="00FD7467"/>
    <w:pPr>
      <w:keepNext/>
      <w:tabs>
        <w:tab w:val="num" w:pos="720"/>
        <w:tab w:val="left" w:pos="1368"/>
      </w:tabs>
      <w:suppressAutoHyphens w:val="0"/>
      <w:spacing w:before="240" w:after="120"/>
      <w:ind w:left="720" w:hanging="720"/>
      <w:outlineLvl w:val="2"/>
    </w:pPr>
    <w:rPr>
      <w:rFonts w:ascii="Cambria" w:eastAsia="Calibri" w:hAnsi="Cambria"/>
      <w:b/>
      <w:bCs/>
      <w:sz w:val="28"/>
      <w:szCs w:val="28"/>
      <w:lang w:val="x-none" w:eastAsia="x-none"/>
    </w:rPr>
  </w:style>
  <w:style w:type="paragraph" w:customStyle="1" w:styleId="NNOsnovnoytextrazriv">
    <w:name w:val="NN_Osnovnoy_text_razriv"/>
    <w:basedOn w:val="NNOsnovnoytext"/>
    <w:link w:val="NNOsnovnoytextrazriv0"/>
    <w:qFormat/>
    <w:rsid w:val="00FD7467"/>
    <w:pPr>
      <w:keepLines w:val="0"/>
    </w:pPr>
    <w:rPr>
      <w:lang w:val="en-US"/>
    </w:rPr>
  </w:style>
  <w:style w:type="character" w:customStyle="1" w:styleId="NNZagolovok30">
    <w:name w:val="NN_Zagolovok_3 Знак"/>
    <w:link w:val="NNZagolovok3"/>
    <w:rsid w:val="00FD7467"/>
    <w:rPr>
      <w:rFonts w:ascii="Cambria" w:eastAsia="Calibri" w:hAnsi="Cambria"/>
      <w:b/>
      <w:bCs/>
      <w:sz w:val="28"/>
      <w:szCs w:val="28"/>
      <w:lang w:val="x-none" w:eastAsia="x-none"/>
    </w:rPr>
  </w:style>
  <w:style w:type="paragraph" w:customStyle="1" w:styleId="3ffd">
    <w:name w:val="ТКП ТС Заголовок 3й"/>
    <w:next w:val="NNOsnovnoytext"/>
    <w:link w:val="3ffe"/>
    <w:qFormat/>
    <w:rsid w:val="00FD7467"/>
    <w:pPr>
      <w:spacing w:before="60" w:after="120"/>
      <w:ind w:left="170" w:right="57"/>
      <w:jc w:val="both"/>
    </w:pPr>
    <w:rPr>
      <w:rFonts w:ascii="Arial" w:hAnsi="Arial"/>
      <w:b/>
      <w:sz w:val="24"/>
      <w:szCs w:val="24"/>
    </w:rPr>
  </w:style>
  <w:style w:type="character" w:customStyle="1" w:styleId="3ffe">
    <w:name w:val="ТКП ТС Заголовок 3й Знак"/>
    <w:link w:val="3ffd"/>
    <w:rsid w:val="00FD7467"/>
    <w:rPr>
      <w:rFonts w:ascii="Arial" w:hAnsi="Arial"/>
      <w:b/>
      <w:sz w:val="24"/>
      <w:szCs w:val="24"/>
    </w:rPr>
  </w:style>
  <w:style w:type="paragraph" w:customStyle="1" w:styleId="NNtablosnovnoytekst">
    <w:name w:val="NN_tabl_osnovnoy_tekst"/>
    <w:basedOn w:val="NNOsnovnoytext"/>
    <w:link w:val="NNtablosnovnoytekst0"/>
    <w:qFormat/>
    <w:rsid w:val="00FD7467"/>
    <w:pPr>
      <w:ind w:firstLine="0"/>
    </w:pPr>
    <w:rPr>
      <w:sz w:val="21"/>
      <w:szCs w:val="21"/>
    </w:rPr>
  </w:style>
  <w:style w:type="character" w:customStyle="1" w:styleId="NNOsnovnoytextrazriv0">
    <w:name w:val="NN_Osnovnoy_text_razriv Знак"/>
    <w:link w:val="NNOsnovnoytextrazriv"/>
    <w:rsid w:val="00FD7467"/>
    <w:rPr>
      <w:rFonts w:ascii="Arial" w:hAnsi="Arial"/>
      <w:sz w:val="24"/>
      <w:szCs w:val="24"/>
      <w:lang w:val="en-US" w:eastAsia="x-none"/>
    </w:rPr>
  </w:style>
  <w:style w:type="paragraph" w:customStyle="1" w:styleId="NNSoderjanie">
    <w:name w:val="NN_Soderjanie"/>
    <w:basedOn w:val="NNZagolovok"/>
    <w:link w:val="NNSoderjanie0"/>
    <w:qFormat/>
    <w:rsid w:val="00FD7467"/>
    <w:pPr>
      <w:jc w:val="center"/>
    </w:pPr>
    <w:rPr>
      <w:b/>
      <w:sz w:val="28"/>
      <w:szCs w:val="28"/>
    </w:rPr>
  </w:style>
  <w:style w:type="character" w:customStyle="1" w:styleId="NNtablosnovnoytekst0">
    <w:name w:val="NN_tabl_osnovnoy_tekst Знак"/>
    <w:link w:val="NNtablosnovnoytekst"/>
    <w:rsid w:val="00FD7467"/>
    <w:rPr>
      <w:rFonts w:ascii="Arial" w:hAnsi="Arial"/>
      <w:sz w:val="21"/>
      <w:szCs w:val="21"/>
      <w:lang w:val="x-none" w:eastAsia="x-none"/>
    </w:rPr>
  </w:style>
  <w:style w:type="paragraph" w:customStyle="1" w:styleId="NNSpisoktabl">
    <w:name w:val="NN_Spisok_tabl"/>
    <w:basedOn w:val="NNSpisok1uroven"/>
    <w:link w:val="NNSpisoktabl0"/>
    <w:qFormat/>
    <w:rsid w:val="00FD7467"/>
    <w:pPr>
      <w:spacing w:after="120"/>
      <w:ind w:left="28" w:right="28" w:firstLine="0"/>
    </w:pPr>
    <w:rPr>
      <w:rFonts w:eastAsia="Calibri"/>
      <w:sz w:val="21"/>
      <w:szCs w:val="21"/>
    </w:rPr>
  </w:style>
  <w:style w:type="character" w:customStyle="1" w:styleId="NNSoderjanie0">
    <w:name w:val="NN_Soderjanie Знак"/>
    <w:link w:val="NNSoderjanie"/>
    <w:rsid w:val="00FD7467"/>
    <w:rPr>
      <w:rFonts w:ascii="Arial" w:hAnsi="Arial"/>
      <w:b/>
      <w:i/>
      <w:color w:val="000000"/>
      <w:sz w:val="28"/>
      <w:szCs w:val="28"/>
      <w:lang w:val="x-none" w:eastAsia="x-none"/>
    </w:rPr>
  </w:style>
  <w:style w:type="paragraph" w:customStyle="1" w:styleId="affffffffffffffffffff">
    <w:name w:val="ТКП ТС Основной текст"/>
    <w:basedOn w:val="affb"/>
    <w:link w:val="affffffffffffffffffff0"/>
    <w:qFormat/>
    <w:rsid w:val="00FD7467"/>
    <w:pPr>
      <w:keepLines/>
      <w:suppressAutoHyphens w:val="0"/>
      <w:spacing w:before="60" w:after="60"/>
      <w:ind w:left="57" w:right="57" w:firstLine="720"/>
      <w:jc w:val="both"/>
    </w:pPr>
    <w:rPr>
      <w:rFonts w:ascii="Arial" w:hAnsi="Arial"/>
      <w:lang w:val="x-none" w:eastAsia="x-none"/>
    </w:rPr>
  </w:style>
  <w:style w:type="character" w:customStyle="1" w:styleId="NNSpisoktabl0">
    <w:name w:val="NN_Spisok_tabl Знак"/>
    <w:link w:val="NNSpisoktabl"/>
    <w:rsid w:val="00FD7467"/>
    <w:rPr>
      <w:rFonts w:ascii="Arial" w:eastAsia="Calibri" w:hAnsi="Arial"/>
      <w:sz w:val="21"/>
      <w:szCs w:val="21"/>
      <w:lang w:val="x-none" w:eastAsia="x-none"/>
    </w:rPr>
  </w:style>
  <w:style w:type="paragraph" w:customStyle="1" w:styleId="1ffffff2">
    <w:name w:val="ТКП ТС Заголовок 1 го уровня"/>
    <w:basedOn w:val="1"/>
    <w:next w:val="affffffffffffffffffff"/>
    <w:qFormat/>
    <w:rsid w:val="00FD7467"/>
    <w:pPr>
      <w:keepLines/>
      <w:pageBreakBefore/>
      <w:widowControl w:val="0"/>
      <w:numPr>
        <w:numId w:val="0"/>
      </w:numPr>
      <w:tabs>
        <w:tab w:val="num" w:pos="432"/>
      </w:tabs>
      <w:suppressAutoHyphens w:val="0"/>
      <w:spacing w:after="360"/>
      <w:ind w:left="432" w:right="57" w:hanging="432"/>
    </w:pPr>
    <w:rPr>
      <w:rFonts w:ascii="Arial" w:eastAsia="Times New Roman" w:hAnsi="Arial" w:cs="Times New Roman"/>
      <w:bCs w:val="0"/>
      <w:caps/>
      <w:kern w:val="28"/>
      <w:sz w:val="28"/>
      <w:szCs w:val="20"/>
      <w:lang w:val="en-US" w:eastAsia="en-US"/>
    </w:rPr>
  </w:style>
  <w:style w:type="character" w:customStyle="1" w:styleId="affffffffffffffffffff0">
    <w:name w:val="ТКП ТС Основной текст Знак"/>
    <w:link w:val="affffffffffffffffffff"/>
    <w:rsid w:val="00FD7467"/>
    <w:rPr>
      <w:rFonts w:ascii="Arial" w:hAnsi="Arial"/>
      <w:sz w:val="24"/>
      <w:szCs w:val="24"/>
      <w:lang w:val="x-none" w:eastAsia="x-none"/>
    </w:rPr>
  </w:style>
  <w:style w:type="paragraph" w:customStyle="1" w:styleId="2ffff">
    <w:name w:val="ТКП ТС Заголовок 2 го уровня"/>
    <w:basedOn w:val="TKPZagolovok20"/>
    <w:next w:val="affffffffffffffffffff"/>
    <w:link w:val="2ffff0"/>
    <w:qFormat/>
    <w:rsid w:val="00FD7467"/>
    <w:pPr>
      <w:numPr>
        <w:ilvl w:val="0"/>
      </w:numPr>
      <w:tabs>
        <w:tab w:val="num" w:pos="718"/>
      </w:tabs>
      <w:ind w:left="718" w:hanging="576"/>
    </w:pPr>
  </w:style>
  <w:style w:type="character" w:customStyle="1" w:styleId="2ffff0">
    <w:name w:val="ТКП ТС Заголовок 2 го уровня Знак"/>
    <w:basedOn w:val="TKPZagolovok2"/>
    <w:link w:val="2ffff"/>
    <w:rsid w:val="00FD7467"/>
    <w:rPr>
      <w:b/>
      <w:spacing w:val="32"/>
      <w:sz w:val="28"/>
      <w:szCs w:val="28"/>
    </w:rPr>
  </w:style>
  <w:style w:type="paragraph" w:customStyle="1" w:styleId="1ffffff3">
    <w:name w:val="ТКП ТС Список 1 го уровня"/>
    <w:basedOn w:val="affffffffffffffffffff"/>
    <w:link w:val="1ffffff4"/>
    <w:qFormat/>
    <w:rsid w:val="00FD7467"/>
    <w:pPr>
      <w:ind w:left="1440" w:hanging="360"/>
    </w:pPr>
  </w:style>
  <w:style w:type="character" w:customStyle="1" w:styleId="1ffffff4">
    <w:name w:val="ТКП ТС Список 1 го уровня Знак"/>
    <w:basedOn w:val="affffffffffffffffffff0"/>
    <w:link w:val="1ffffff3"/>
    <w:rsid w:val="00FD7467"/>
    <w:rPr>
      <w:rFonts w:ascii="Arial" w:hAnsi="Arial"/>
      <w:sz w:val="24"/>
      <w:szCs w:val="24"/>
      <w:lang w:val="x-none" w:eastAsia="x-none"/>
    </w:rPr>
  </w:style>
  <w:style w:type="paragraph" w:customStyle="1" w:styleId="affffffffffffffffffff1">
    <w:name w:val="ТКП ТС Заголовок"/>
    <w:basedOn w:val="affb"/>
    <w:next w:val="affffffffffffffffffff"/>
    <w:link w:val="affffffffffffffffffff2"/>
    <w:qFormat/>
    <w:rsid w:val="00FD7467"/>
    <w:pPr>
      <w:keepNext/>
      <w:keepLines/>
      <w:tabs>
        <w:tab w:val="num" w:pos="579"/>
      </w:tabs>
      <w:suppressAutoHyphens w:val="0"/>
      <w:spacing w:before="240" w:after="120"/>
      <w:ind w:left="57" w:right="57" w:firstLine="720"/>
      <w:jc w:val="both"/>
    </w:pPr>
    <w:rPr>
      <w:rFonts w:ascii="Arial" w:hAnsi="Arial"/>
      <w:i/>
      <w:color w:val="000000"/>
      <w:szCs w:val="18"/>
      <w:lang w:val="x-none" w:eastAsia="x-none"/>
    </w:rPr>
  </w:style>
  <w:style w:type="character" w:customStyle="1" w:styleId="affffffffffffffffffff2">
    <w:name w:val="ТКП ТС Заголовок Знак"/>
    <w:link w:val="affffffffffffffffffff1"/>
    <w:rsid w:val="00FD7467"/>
    <w:rPr>
      <w:rFonts w:ascii="Arial" w:hAnsi="Arial"/>
      <w:i/>
      <w:color w:val="000000"/>
      <w:sz w:val="24"/>
      <w:szCs w:val="18"/>
      <w:lang w:val="x-none" w:eastAsia="x-none"/>
    </w:rPr>
  </w:style>
  <w:style w:type="character" w:customStyle="1" w:styleId="1ffffff5">
    <w:name w:val="Текст макроса Знак1"/>
    <w:semiHidden/>
    <w:rsid w:val="00FD7467"/>
    <w:rPr>
      <w:rFonts w:ascii="Courier New" w:eastAsia="Times New Roman" w:hAnsi="Courier New" w:cs="Courier New"/>
    </w:rPr>
  </w:style>
  <w:style w:type="character" w:customStyle="1" w:styleId="1ffffff6">
    <w:name w:val="Электронная подпись Знак1"/>
    <w:semiHidden/>
    <w:rsid w:val="00FD7467"/>
    <w:rPr>
      <w:rFonts w:eastAsia="Times New Roman"/>
      <w:sz w:val="22"/>
      <w:szCs w:val="24"/>
    </w:rPr>
  </w:style>
  <w:style w:type="character" w:customStyle="1" w:styleId="1ffffff7">
    <w:name w:val="Обычный 1 Знак"/>
    <w:link w:val="1ffffff8"/>
    <w:semiHidden/>
    <w:locked/>
    <w:rsid w:val="00FD7467"/>
    <w:rPr>
      <w:sz w:val="24"/>
      <w:szCs w:val="24"/>
    </w:rPr>
  </w:style>
  <w:style w:type="paragraph" w:customStyle="1" w:styleId="1ffffff8">
    <w:name w:val="Обычный 1"/>
    <w:basedOn w:val="affb"/>
    <w:link w:val="1ffffff7"/>
    <w:semiHidden/>
    <w:rsid w:val="00FD7467"/>
    <w:pPr>
      <w:suppressAutoHyphens w:val="0"/>
      <w:spacing w:before="60" w:after="60" w:line="360" w:lineRule="auto"/>
      <w:ind w:firstLine="709"/>
      <w:jc w:val="both"/>
    </w:pPr>
    <w:rPr>
      <w:lang w:eastAsia="ru-RU"/>
    </w:rPr>
  </w:style>
  <w:style w:type="character" w:customStyle="1" w:styleId="1ffffff9">
    <w:name w:val="Дефис 1 Знак"/>
    <w:link w:val="1ffffffa"/>
    <w:semiHidden/>
    <w:locked/>
    <w:rsid w:val="00FD7467"/>
    <w:rPr>
      <w:sz w:val="24"/>
      <w:szCs w:val="24"/>
    </w:rPr>
  </w:style>
  <w:style w:type="paragraph" w:customStyle="1" w:styleId="1ffffffa">
    <w:name w:val="Дефис 1"/>
    <w:basedOn w:val="a4"/>
    <w:link w:val="1ffffff9"/>
    <w:semiHidden/>
    <w:rsid w:val="00FD7467"/>
    <w:pPr>
      <w:widowControl w:val="0"/>
      <w:numPr>
        <w:ilvl w:val="0"/>
        <w:numId w:val="0"/>
      </w:numPr>
      <w:tabs>
        <w:tab w:val="clear" w:pos="-567"/>
        <w:tab w:val="clear" w:pos="-426"/>
        <w:tab w:val="left" w:pos="567"/>
        <w:tab w:val="num" w:pos="851"/>
      </w:tabs>
      <w:suppressAutoHyphens w:val="0"/>
      <w:autoSpaceDE/>
      <w:autoSpaceDN/>
      <w:adjustRightInd/>
      <w:spacing w:line="360" w:lineRule="auto"/>
      <w:ind w:left="1276" w:hanging="425"/>
    </w:pPr>
    <w:rPr>
      <w:b w:val="0"/>
      <w:bCs w:val="0"/>
      <w:i w:val="0"/>
      <w:sz w:val="24"/>
      <w:szCs w:val="24"/>
    </w:rPr>
  </w:style>
  <w:style w:type="character" w:customStyle="1" w:styleId="1ffffffb">
    <w:name w:val="Дата 1 Знак"/>
    <w:link w:val="1ffffffc"/>
    <w:semiHidden/>
    <w:locked/>
    <w:rsid w:val="00FD7467"/>
    <w:rPr>
      <w:sz w:val="27"/>
      <w:szCs w:val="27"/>
    </w:rPr>
  </w:style>
  <w:style w:type="paragraph" w:customStyle="1" w:styleId="1ffffffc">
    <w:name w:val="Дата 1"/>
    <w:basedOn w:val="affb"/>
    <w:link w:val="1ffffffb"/>
    <w:semiHidden/>
    <w:rsid w:val="00FD7467"/>
    <w:pPr>
      <w:suppressAutoHyphens w:val="0"/>
      <w:spacing w:before="240" w:after="60"/>
    </w:pPr>
    <w:rPr>
      <w:sz w:val="27"/>
      <w:szCs w:val="27"/>
      <w:lang w:eastAsia="ru-RU"/>
    </w:rPr>
  </w:style>
  <w:style w:type="paragraph" w:customStyle="1" w:styleId="1ffffffd">
    <w:name w:val="Должность 1"/>
    <w:basedOn w:val="affb"/>
    <w:semiHidden/>
    <w:rsid w:val="00FD7467"/>
    <w:pPr>
      <w:suppressAutoHyphens w:val="0"/>
      <w:spacing w:before="60"/>
    </w:pPr>
    <w:rPr>
      <w:rFonts w:eastAsia="Calibri"/>
      <w:sz w:val="27"/>
      <w:szCs w:val="27"/>
      <w:lang w:eastAsia="ru-RU"/>
    </w:rPr>
  </w:style>
  <w:style w:type="character" w:customStyle="1" w:styleId="1ffffffe">
    <w:name w:val="Подпись 1 Знак"/>
    <w:link w:val="1fffffff"/>
    <w:semiHidden/>
    <w:locked/>
    <w:rsid w:val="00FD7467"/>
    <w:rPr>
      <w:b/>
      <w:sz w:val="27"/>
      <w:szCs w:val="27"/>
    </w:rPr>
  </w:style>
  <w:style w:type="paragraph" w:customStyle="1" w:styleId="1fffffff">
    <w:name w:val="Подпись 1"/>
    <w:basedOn w:val="affb"/>
    <w:link w:val="1ffffffe"/>
    <w:semiHidden/>
    <w:rsid w:val="00FD7467"/>
    <w:pPr>
      <w:suppressAutoHyphens w:val="0"/>
      <w:spacing w:before="240"/>
    </w:pPr>
    <w:rPr>
      <w:b/>
      <w:sz w:val="27"/>
      <w:szCs w:val="27"/>
      <w:lang w:eastAsia="ru-RU"/>
    </w:rPr>
  </w:style>
  <w:style w:type="paragraph" w:customStyle="1" w:styleId="affffffffffffffffffff3">
    <w:name w:val="Подпись к рисунку"/>
    <w:basedOn w:val="afffffff4"/>
    <w:semiHidden/>
    <w:rsid w:val="00FD7467"/>
    <w:pPr>
      <w:spacing w:before="120" w:after="240"/>
      <w:jc w:val="center"/>
    </w:pPr>
    <w:rPr>
      <w:rFonts w:eastAsia="Calibri"/>
      <w:b/>
      <w:sz w:val="24"/>
      <w:szCs w:val="24"/>
    </w:rPr>
  </w:style>
  <w:style w:type="paragraph" w:customStyle="1" w:styleId="1fffffff0">
    <w:name w:val="Титул 1"/>
    <w:basedOn w:val="affb"/>
    <w:semiHidden/>
    <w:rsid w:val="00FD7467"/>
    <w:pPr>
      <w:suppressAutoHyphens w:val="0"/>
      <w:jc w:val="center"/>
    </w:pPr>
    <w:rPr>
      <w:rFonts w:eastAsia="Calibri"/>
      <w:caps/>
      <w:sz w:val="27"/>
      <w:szCs w:val="27"/>
      <w:lang w:eastAsia="ru-RU"/>
      <w14:shadow w14:blurRad="50800" w14:dist="38100" w14:dir="2700000" w14:sx="100000" w14:sy="100000" w14:kx="0" w14:ky="0" w14:algn="tl">
        <w14:srgbClr w14:val="000000">
          <w14:alpha w14:val="60000"/>
        </w14:srgbClr>
      </w14:shadow>
    </w:rPr>
  </w:style>
  <w:style w:type="paragraph" w:customStyle="1" w:styleId="1fffffff1">
    <w:name w:val="Титул 1 Ж"/>
    <w:basedOn w:val="affb"/>
    <w:semiHidden/>
    <w:rsid w:val="00FD7467"/>
    <w:pPr>
      <w:suppressAutoHyphens w:val="0"/>
      <w:jc w:val="center"/>
    </w:pPr>
    <w:rPr>
      <w:rFonts w:eastAsia="Calibri"/>
      <w:b/>
      <w:caps/>
      <w:sz w:val="27"/>
      <w:szCs w:val="27"/>
      <w:lang w:eastAsia="ru-RU"/>
      <w14:shadow w14:blurRad="50800" w14:dist="38100" w14:dir="2700000" w14:sx="100000" w14:sy="100000" w14:kx="0" w14:ky="0" w14:algn="tl">
        <w14:srgbClr w14:val="000000">
          <w14:alpha w14:val="60000"/>
        </w14:srgbClr>
      </w14:shadow>
    </w:rPr>
  </w:style>
  <w:style w:type="paragraph" w:customStyle="1" w:styleId="1fffffff2">
    <w:name w:val="Титул текст 1"/>
    <w:basedOn w:val="affb"/>
    <w:semiHidden/>
    <w:rsid w:val="00FD7467"/>
    <w:pPr>
      <w:suppressAutoHyphens w:val="0"/>
      <w:jc w:val="center"/>
    </w:pPr>
    <w:rPr>
      <w:rFonts w:eastAsia="Calibri"/>
      <w:sz w:val="27"/>
      <w:szCs w:val="27"/>
      <w:lang w:eastAsia="ru-RU"/>
    </w:rPr>
  </w:style>
  <w:style w:type="paragraph" w:customStyle="1" w:styleId="1fffffff3">
    <w:name w:val="Титул текст 1 Ж"/>
    <w:basedOn w:val="affb"/>
    <w:semiHidden/>
    <w:rsid w:val="00FD7467"/>
    <w:pPr>
      <w:suppressAutoHyphens w:val="0"/>
      <w:jc w:val="center"/>
    </w:pPr>
    <w:rPr>
      <w:rFonts w:eastAsia="Calibri"/>
      <w:sz w:val="27"/>
      <w:szCs w:val="27"/>
      <w:lang w:eastAsia="ru-RU"/>
      <w14:shadow w14:blurRad="50800" w14:dist="38100" w14:dir="2700000" w14:sx="100000" w14:sy="100000" w14:kx="0" w14:ky="0" w14:algn="tl">
        <w14:srgbClr w14:val="000000">
          <w14:alpha w14:val="60000"/>
        </w14:srgbClr>
      </w14:shadow>
    </w:rPr>
  </w:style>
  <w:style w:type="paragraph" w:customStyle="1" w:styleId="affffffffffffffffffff4">
    <w:name w:val="Титул тема"/>
    <w:basedOn w:val="affb"/>
    <w:semiHidden/>
    <w:rsid w:val="00FD7467"/>
    <w:pPr>
      <w:suppressAutoHyphens w:val="0"/>
      <w:jc w:val="center"/>
    </w:pPr>
    <w:rPr>
      <w:rFonts w:eastAsia="Calibri"/>
      <w:b/>
      <w:sz w:val="27"/>
      <w:szCs w:val="27"/>
      <w:lang w:eastAsia="ru-RU"/>
      <w14:shadow w14:blurRad="50800" w14:dist="38100" w14:dir="2700000" w14:sx="100000" w14:sy="100000" w14:kx="0" w14:ky="0" w14:algn="tl">
        <w14:srgbClr w14:val="000000">
          <w14:alpha w14:val="60000"/>
        </w14:srgbClr>
      </w14:shadow>
    </w:rPr>
  </w:style>
  <w:style w:type="paragraph" w:customStyle="1" w:styleId="affffffffffffffffffff5">
    <w:name w:val="Титул Таблица"/>
    <w:basedOn w:val="affb"/>
    <w:semiHidden/>
    <w:rsid w:val="00FD7467"/>
    <w:pPr>
      <w:pageBreakBefore/>
      <w:suppressAutoHyphens w:val="0"/>
      <w:spacing w:before="60" w:after="60"/>
      <w:ind w:left="57"/>
    </w:pPr>
    <w:rPr>
      <w:rFonts w:eastAsia="Calibri"/>
      <w:color w:val="000000"/>
      <w:sz w:val="27"/>
      <w:szCs w:val="27"/>
      <w:lang w:eastAsia="ru-RU"/>
    </w:rPr>
  </w:style>
  <w:style w:type="character" w:customStyle="1" w:styleId="2ffff1">
    <w:name w:val="Дефис 2 Знак"/>
    <w:link w:val="25"/>
    <w:semiHidden/>
    <w:locked/>
    <w:rsid w:val="00FD7467"/>
    <w:rPr>
      <w:sz w:val="24"/>
      <w:szCs w:val="24"/>
      <w:lang w:val="x-none" w:eastAsia="x-none"/>
    </w:rPr>
  </w:style>
  <w:style w:type="paragraph" w:customStyle="1" w:styleId="25">
    <w:name w:val="Дефис 2"/>
    <w:basedOn w:val="1ffffffa"/>
    <w:link w:val="2ffff1"/>
    <w:semiHidden/>
    <w:rsid w:val="00FD7467"/>
    <w:pPr>
      <w:numPr>
        <w:ilvl w:val="1"/>
        <w:numId w:val="102"/>
      </w:numPr>
      <w:tabs>
        <w:tab w:val="clear" w:pos="1002"/>
        <w:tab w:val="num" w:pos="567"/>
        <w:tab w:val="num" w:pos="1429"/>
      </w:tabs>
      <w:ind w:left="709"/>
    </w:pPr>
    <w:rPr>
      <w:lang w:val="x-none" w:eastAsia="x-none"/>
    </w:rPr>
  </w:style>
  <w:style w:type="paragraph" w:customStyle="1" w:styleId="1fffffff4">
    <w:name w:val="Заголовок 1 б/н"/>
    <w:basedOn w:val="1"/>
    <w:semiHidden/>
    <w:rsid w:val="00FD7467"/>
    <w:pPr>
      <w:keepLines/>
      <w:numPr>
        <w:numId w:val="0"/>
      </w:numPr>
      <w:suppressAutoHyphens w:val="0"/>
      <w:spacing w:after="120"/>
      <w:jc w:val="center"/>
    </w:pPr>
    <w:rPr>
      <w:rFonts w:ascii="Times New Roman Полужирный" w:eastAsia="Calibri" w:hAnsi="Times New Roman Полужирный" w:cs="Times New Roman"/>
      <w:caps/>
      <w:kern w:val="0"/>
      <w:sz w:val="28"/>
      <w:szCs w:val="24"/>
      <w:lang w:eastAsia="ru-RU"/>
    </w:rPr>
  </w:style>
  <w:style w:type="paragraph" w:customStyle="1" w:styleId="1fffffff5">
    <w:name w:val="Заголовок 1 Приложение"/>
    <w:basedOn w:val="1"/>
    <w:next w:val="1ffffff8"/>
    <w:semiHidden/>
    <w:rsid w:val="00FD7467"/>
    <w:pPr>
      <w:keepLines/>
      <w:numPr>
        <w:numId w:val="0"/>
      </w:numPr>
      <w:tabs>
        <w:tab w:val="num" w:pos="432"/>
      </w:tabs>
      <w:suppressAutoHyphens w:val="0"/>
      <w:spacing w:after="120"/>
      <w:ind w:left="432" w:hanging="432"/>
      <w:jc w:val="right"/>
    </w:pPr>
    <w:rPr>
      <w:rFonts w:ascii="Times New Roman Полужирный" w:eastAsia="Calibri" w:hAnsi="Times New Roman Полужирный" w:cs="Times New Roman"/>
      <w:caps/>
      <w:kern w:val="0"/>
      <w:sz w:val="28"/>
      <w:szCs w:val="24"/>
      <w:lang w:eastAsia="ru-RU"/>
    </w:rPr>
  </w:style>
  <w:style w:type="paragraph" w:customStyle="1" w:styleId="2ffff2">
    <w:name w:val="Заголовок 2 Приложение"/>
    <w:basedOn w:val="2"/>
    <w:semiHidden/>
    <w:rsid w:val="00FD7467"/>
    <w:pPr>
      <w:numPr>
        <w:ilvl w:val="0"/>
        <w:numId w:val="0"/>
      </w:numPr>
      <w:suppressAutoHyphens w:val="0"/>
      <w:spacing w:after="120"/>
    </w:pPr>
    <w:rPr>
      <w:rFonts w:ascii="Times New Roman Полужирный" w:eastAsia="Calibri" w:hAnsi="Times New Roman Полужирный"/>
      <w:i w:val="0"/>
      <w:iCs w:val="0"/>
      <w:smallCaps/>
      <w:spacing w:val="-2"/>
      <w:sz w:val="24"/>
      <w:szCs w:val="24"/>
      <w:lang w:eastAsia="ru-RU"/>
    </w:rPr>
  </w:style>
  <w:style w:type="paragraph" w:customStyle="1" w:styleId="1fffffff6">
    <w:name w:val="Колонтитул 1"/>
    <w:basedOn w:val="affb"/>
    <w:semiHidden/>
    <w:rsid w:val="00FD7467"/>
    <w:pPr>
      <w:suppressAutoHyphens w:val="0"/>
      <w:jc w:val="center"/>
    </w:pPr>
    <w:rPr>
      <w:rFonts w:ascii="Courier New" w:eastAsia="Calibri" w:hAnsi="Courier New" w:cs="Courier New"/>
      <w:lang w:val="en-US" w:eastAsia="ru-RU"/>
    </w:rPr>
  </w:style>
  <w:style w:type="paragraph" w:customStyle="1" w:styleId="affffffffffffffffffff6">
    <w:name w:val="Лист регистрации изменений"/>
    <w:basedOn w:val="7"/>
    <w:semiHidden/>
    <w:rsid w:val="00FD7467"/>
    <w:pPr>
      <w:keepNext w:val="0"/>
      <w:pageBreakBefore/>
      <w:numPr>
        <w:ilvl w:val="6"/>
      </w:numPr>
      <w:tabs>
        <w:tab w:val="clear" w:pos="9000"/>
      </w:tabs>
      <w:spacing w:after="60"/>
      <w:ind w:left="1296" w:hanging="1296"/>
      <w:jc w:val="center"/>
    </w:pPr>
    <w:rPr>
      <w:rFonts w:ascii="Arial Narrow" w:eastAsia="Calibri" w:hAnsi="Arial Narrow" w:cs="Arial"/>
      <w:bCs/>
      <w:sz w:val="32"/>
      <w:szCs w:val="24"/>
      <w:lang w:val="x-none"/>
    </w:rPr>
  </w:style>
  <w:style w:type="paragraph" w:customStyle="1" w:styleId="affffffffffffffffffff7">
    <w:name w:val="Лист регистрации изменений Таблица"/>
    <w:basedOn w:val="affb"/>
    <w:semiHidden/>
    <w:rsid w:val="00FD7467"/>
    <w:pPr>
      <w:suppressAutoHyphens w:val="0"/>
      <w:jc w:val="center"/>
    </w:pPr>
    <w:rPr>
      <w:rFonts w:ascii="Arial Narrow" w:eastAsia="Calibri" w:hAnsi="Arial Narrow"/>
      <w:lang w:eastAsia="ru-RU"/>
    </w:rPr>
  </w:style>
  <w:style w:type="paragraph" w:customStyle="1" w:styleId="affffffffffffffffffff8">
    <w:name w:val="Обозначение документа"/>
    <w:basedOn w:val="affb"/>
    <w:semiHidden/>
    <w:rsid w:val="00FD7467"/>
    <w:pPr>
      <w:suppressAutoHyphens w:val="0"/>
      <w:spacing w:before="40" w:after="40"/>
    </w:pPr>
    <w:rPr>
      <w:rFonts w:ascii="Arial Narrow" w:eastAsia="Calibri" w:hAnsi="Arial Narrow"/>
      <w:lang w:eastAsia="ru-RU"/>
    </w:rPr>
  </w:style>
  <w:style w:type="paragraph" w:customStyle="1" w:styleId="1e">
    <w:name w:val="Обычный 1 Многоуровневый нумерованный"/>
    <w:basedOn w:val="affb"/>
    <w:semiHidden/>
    <w:rsid w:val="00FD7467"/>
    <w:pPr>
      <w:numPr>
        <w:numId w:val="104"/>
      </w:numPr>
      <w:suppressAutoHyphens w:val="0"/>
      <w:spacing w:line="360" w:lineRule="auto"/>
    </w:pPr>
    <w:rPr>
      <w:rFonts w:eastAsia="Calibri"/>
      <w:lang w:eastAsia="ru-RU"/>
    </w:rPr>
  </w:style>
  <w:style w:type="paragraph" w:customStyle="1" w:styleId="1fffffff7">
    <w:name w:val="Примечание 1"/>
    <w:basedOn w:val="1ffffff8"/>
    <w:semiHidden/>
    <w:rsid w:val="00FD7467"/>
    <w:rPr>
      <w:u w:val="single"/>
    </w:rPr>
  </w:style>
  <w:style w:type="paragraph" w:customStyle="1" w:styleId="1fffffff8">
    <w:name w:val="Примечание 1 Текст нумерованный"/>
    <w:basedOn w:val="1ffffff8"/>
    <w:semiHidden/>
    <w:rsid w:val="00FD7467"/>
    <w:pPr>
      <w:tabs>
        <w:tab w:val="num" w:pos="624"/>
      </w:tabs>
      <w:ind w:left="624" w:hanging="624"/>
    </w:pPr>
    <w:rPr>
      <w:i/>
    </w:rPr>
  </w:style>
  <w:style w:type="paragraph" w:customStyle="1" w:styleId="1fffffff9">
    <w:name w:val="Примечание 1 Текст"/>
    <w:basedOn w:val="1fffffff8"/>
    <w:semiHidden/>
    <w:rsid w:val="00FD7467"/>
    <w:pPr>
      <w:tabs>
        <w:tab w:val="clear" w:pos="624"/>
      </w:tabs>
      <w:ind w:left="1080" w:firstLine="0"/>
    </w:pPr>
  </w:style>
  <w:style w:type="paragraph" w:customStyle="1" w:styleId="1fffffffa">
    <w:name w:val="Резолюция 1"/>
    <w:basedOn w:val="affb"/>
    <w:semiHidden/>
    <w:rsid w:val="00FD7467"/>
    <w:pPr>
      <w:suppressAutoHyphens w:val="0"/>
      <w:spacing w:after="60"/>
    </w:pPr>
    <w:rPr>
      <w:rFonts w:eastAsia="Calibri"/>
      <w:b/>
      <w:caps/>
      <w:sz w:val="27"/>
      <w:szCs w:val="27"/>
      <w:lang w:eastAsia="ru-RU"/>
    </w:rPr>
  </w:style>
  <w:style w:type="paragraph" w:customStyle="1" w:styleId="affffffffffffffffffff9">
    <w:name w:val="Рисунок"/>
    <w:basedOn w:val="affb"/>
    <w:link w:val="affffffffffffffffffffa"/>
    <w:semiHidden/>
    <w:rsid w:val="00FD7467"/>
    <w:pPr>
      <w:keepNext/>
      <w:suppressAutoHyphens w:val="0"/>
      <w:spacing w:before="240" w:after="120"/>
      <w:jc w:val="center"/>
    </w:pPr>
    <w:rPr>
      <w:rFonts w:ascii="Cambria" w:eastAsia="Calibri" w:hAnsi="Cambria"/>
      <w:lang w:eastAsia="ru-RU"/>
    </w:rPr>
  </w:style>
  <w:style w:type="character" w:customStyle="1" w:styleId="1fffffffb">
    <w:name w:val="Сноска 1 Знак"/>
    <w:link w:val="1fffffffc"/>
    <w:semiHidden/>
    <w:locked/>
    <w:rsid w:val="00FD7467"/>
    <w:rPr>
      <w:sz w:val="22"/>
      <w:szCs w:val="22"/>
    </w:rPr>
  </w:style>
  <w:style w:type="paragraph" w:customStyle="1" w:styleId="1fffffffc">
    <w:name w:val="Сноска 1"/>
    <w:basedOn w:val="affffb"/>
    <w:link w:val="1fffffffb"/>
    <w:semiHidden/>
    <w:rsid w:val="00FD7467"/>
    <w:pPr>
      <w:widowControl/>
      <w:suppressAutoHyphens w:val="0"/>
      <w:autoSpaceDE/>
    </w:pPr>
    <w:rPr>
      <w:sz w:val="22"/>
      <w:szCs w:val="22"/>
      <w:lang w:eastAsia="ru-RU"/>
    </w:rPr>
  </w:style>
  <w:style w:type="paragraph" w:customStyle="1" w:styleId="affffffffffffffffffffb">
    <w:name w:val="Сноска дефис"/>
    <w:basedOn w:val="affffb"/>
    <w:semiHidden/>
    <w:rsid w:val="00FD7467"/>
    <w:pPr>
      <w:widowControl/>
      <w:tabs>
        <w:tab w:val="num" w:pos="720"/>
      </w:tabs>
      <w:suppressAutoHyphens w:val="0"/>
      <w:autoSpaceDE/>
      <w:ind w:left="720" w:hanging="360"/>
    </w:pPr>
    <w:rPr>
      <w:rFonts w:ascii="Courier New" w:eastAsia="Calibri" w:hAnsi="Courier New" w:cs="Courier New"/>
      <w:sz w:val="22"/>
      <w:szCs w:val="22"/>
      <w:lang w:eastAsia="ru-RU"/>
    </w:rPr>
  </w:style>
  <w:style w:type="paragraph" w:customStyle="1" w:styleId="affffffffffffffffffffc">
    <w:name w:val="Содержание"/>
    <w:basedOn w:val="affb"/>
    <w:semiHidden/>
    <w:rsid w:val="00FD7467"/>
    <w:pPr>
      <w:pageBreakBefore/>
      <w:suppressAutoHyphens w:val="0"/>
      <w:jc w:val="center"/>
    </w:pPr>
    <w:rPr>
      <w:rFonts w:ascii="Arial" w:eastAsia="Calibri" w:hAnsi="Arial"/>
      <w:b/>
      <w:smallCaps/>
      <w:spacing w:val="40"/>
      <w:sz w:val="27"/>
      <w:szCs w:val="27"/>
      <w:lang w:eastAsia="ru-RU"/>
    </w:rPr>
  </w:style>
  <w:style w:type="paragraph" w:customStyle="1" w:styleId="1fffffffd">
    <w:name w:val="Список многоуровневый 1"/>
    <w:basedOn w:val="affb"/>
    <w:semiHidden/>
    <w:rsid w:val="00FD7467"/>
    <w:pPr>
      <w:tabs>
        <w:tab w:val="num" w:pos="432"/>
        <w:tab w:val="num" w:pos="709"/>
        <w:tab w:val="num" w:pos="928"/>
        <w:tab w:val="num" w:pos="1440"/>
      </w:tabs>
      <w:suppressAutoHyphens w:val="0"/>
      <w:spacing w:before="20" w:after="20" w:line="360" w:lineRule="auto"/>
      <w:ind w:left="432" w:hanging="432"/>
      <w:jc w:val="both"/>
    </w:pPr>
    <w:rPr>
      <w:rFonts w:eastAsia="Calibri"/>
      <w:lang w:eastAsia="ru-RU"/>
    </w:rPr>
  </w:style>
  <w:style w:type="paragraph" w:customStyle="1" w:styleId="1f8">
    <w:name w:val="Список нумерованный 1"/>
    <w:basedOn w:val="1ffffff8"/>
    <w:semiHidden/>
    <w:rsid w:val="00FD7467"/>
    <w:pPr>
      <w:numPr>
        <w:numId w:val="106"/>
      </w:numPr>
      <w:tabs>
        <w:tab w:val="clear" w:pos="1429"/>
        <w:tab w:val="num" w:pos="360"/>
        <w:tab w:val="num" w:pos="1069"/>
        <w:tab w:val="num" w:pos="1134"/>
      </w:tabs>
      <w:ind w:left="0" w:firstLine="709"/>
    </w:pPr>
  </w:style>
  <w:style w:type="character" w:customStyle="1" w:styleId="1fffffffe">
    <w:name w:val="Таблица 1 Знак"/>
    <w:link w:val="1ffffffff"/>
    <w:semiHidden/>
    <w:locked/>
    <w:rsid w:val="00FD7467"/>
    <w:rPr>
      <w:b/>
      <w:sz w:val="27"/>
      <w:szCs w:val="27"/>
    </w:rPr>
  </w:style>
  <w:style w:type="paragraph" w:customStyle="1" w:styleId="1ffffffff">
    <w:name w:val="Таблица 1"/>
    <w:basedOn w:val="affb"/>
    <w:link w:val="1fffffffe"/>
    <w:semiHidden/>
    <w:rsid w:val="00FD7467"/>
    <w:pPr>
      <w:keepNext/>
      <w:suppressAutoHyphens w:val="0"/>
      <w:jc w:val="right"/>
    </w:pPr>
    <w:rPr>
      <w:b/>
      <w:sz w:val="27"/>
      <w:szCs w:val="27"/>
      <w:lang w:eastAsia="ru-RU"/>
    </w:rPr>
  </w:style>
  <w:style w:type="paragraph" w:customStyle="1" w:styleId="affffffffffffffffffffd">
    <w:name w:val="Таблица номер"/>
    <w:basedOn w:val="affb"/>
    <w:semiHidden/>
    <w:rsid w:val="00FD7467"/>
    <w:pPr>
      <w:widowControl w:val="0"/>
      <w:tabs>
        <w:tab w:val="num" w:pos="432"/>
        <w:tab w:val="num" w:pos="928"/>
        <w:tab w:val="num" w:pos="1134"/>
        <w:tab w:val="num" w:pos="1429"/>
      </w:tabs>
      <w:suppressAutoHyphens w:val="0"/>
      <w:overflowPunct w:val="0"/>
      <w:autoSpaceDE w:val="0"/>
      <w:autoSpaceDN w:val="0"/>
      <w:adjustRightInd w:val="0"/>
      <w:spacing w:before="40" w:after="40"/>
      <w:ind w:left="432" w:hanging="432"/>
      <w:jc w:val="right"/>
    </w:pPr>
    <w:rPr>
      <w:rFonts w:eastAsia="Calibri"/>
      <w:bCs/>
      <w:szCs w:val="27"/>
      <w:lang w:eastAsia="ru-RU"/>
    </w:rPr>
  </w:style>
  <w:style w:type="paragraph" w:customStyle="1" w:styleId="af2">
    <w:name w:val="Таблица Приложение"/>
    <w:basedOn w:val="1ffffffff"/>
    <w:next w:val="1ffffff8"/>
    <w:semiHidden/>
    <w:rsid w:val="00FD7467"/>
    <w:pPr>
      <w:numPr>
        <w:ilvl w:val="1"/>
        <w:numId w:val="105"/>
      </w:numPr>
      <w:tabs>
        <w:tab w:val="num" w:pos="360"/>
        <w:tab w:val="num" w:pos="1429"/>
        <w:tab w:val="num" w:pos="2149"/>
      </w:tabs>
      <w:ind w:left="0" w:firstLine="0"/>
    </w:pPr>
  </w:style>
  <w:style w:type="character" w:customStyle="1" w:styleId="afffff8">
    <w:name w:val="Таблица текст Знак"/>
    <w:link w:val="afffff7"/>
    <w:locked/>
    <w:rsid w:val="00FD7467"/>
    <w:rPr>
      <w:sz w:val="24"/>
      <w:lang w:eastAsia="ar-SA"/>
    </w:rPr>
  </w:style>
  <w:style w:type="character" w:customStyle="1" w:styleId="afffff6">
    <w:name w:val="Таблица шапка Знак"/>
    <w:link w:val="afffff5"/>
    <w:locked/>
    <w:rsid w:val="00FD7467"/>
    <w:rPr>
      <w:sz w:val="22"/>
      <w:lang w:eastAsia="ar-SA"/>
    </w:rPr>
  </w:style>
  <w:style w:type="paragraph" w:customStyle="1" w:styleId="2ffff3">
    <w:name w:val="Пункт 2"/>
    <w:basedOn w:val="2"/>
    <w:next w:val="affb"/>
    <w:semiHidden/>
    <w:rsid w:val="00FD7467"/>
    <w:pPr>
      <w:keepNext w:val="0"/>
      <w:numPr>
        <w:numId w:val="0"/>
      </w:numPr>
      <w:tabs>
        <w:tab w:val="num" w:pos="432"/>
        <w:tab w:val="num" w:pos="2317"/>
      </w:tabs>
      <w:suppressAutoHyphens w:val="0"/>
      <w:spacing w:after="120" w:line="360" w:lineRule="auto"/>
    </w:pPr>
    <w:rPr>
      <w:rFonts w:eastAsia="Calibri"/>
      <w:b w:val="0"/>
      <w:i w:val="0"/>
      <w:iCs w:val="0"/>
      <w:spacing w:val="-2"/>
      <w:sz w:val="24"/>
      <w:szCs w:val="24"/>
      <w:lang w:eastAsia="ru-RU"/>
    </w:rPr>
  </w:style>
  <w:style w:type="paragraph" w:customStyle="1" w:styleId="4f4">
    <w:name w:val="Пункт 4"/>
    <w:basedOn w:val="4"/>
    <w:next w:val="affb"/>
    <w:semiHidden/>
    <w:rsid w:val="00FD7467"/>
    <w:pPr>
      <w:keepNext w:val="0"/>
      <w:numPr>
        <w:numId w:val="0"/>
      </w:numPr>
      <w:tabs>
        <w:tab w:val="num" w:pos="432"/>
        <w:tab w:val="num" w:pos="3757"/>
      </w:tabs>
      <w:suppressAutoHyphens w:val="0"/>
      <w:spacing w:before="120" w:after="120" w:line="360" w:lineRule="auto"/>
      <w:jc w:val="both"/>
    </w:pPr>
    <w:rPr>
      <w:rFonts w:ascii="Cambria" w:eastAsia="Calibri" w:hAnsi="Cambria"/>
      <w:b w:val="0"/>
      <w:sz w:val="24"/>
      <w:szCs w:val="24"/>
      <w:lang w:val="x-none" w:eastAsia="x-none"/>
    </w:rPr>
  </w:style>
  <w:style w:type="paragraph" w:customStyle="1" w:styleId="1f1">
    <w:name w:val="маркированный список 1"/>
    <w:basedOn w:val="affb"/>
    <w:semiHidden/>
    <w:rsid w:val="00FD7467"/>
    <w:pPr>
      <w:numPr>
        <w:numId w:val="107"/>
      </w:numPr>
      <w:suppressAutoHyphens w:val="0"/>
    </w:pPr>
    <w:rPr>
      <w:rFonts w:ascii="Arial" w:eastAsia="Calibri" w:hAnsi="Arial"/>
      <w:lang w:eastAsia="ru-RU"/>
    </w:rPr>
  </w:style>
  <w:style w:type="paragraph" w:customStyle="1" w:styleId="1ffffffff0">
    <w:name w:val="Стиль Дефис 1"/>
    <w:basedOn w:val="1ffffffa"/>
    <w:semiHidden/>
    <w:rsid w:val="00FD7467"/>
    <w:pPr>
      <w:keepLines/>
      <w:tabs>
        <w:tab w:val="clear" w:pos="851"/>
        <w:tab w:val="num" w:pos="1068"/>
      </w:tabs>
      <w:spacing w:before="60" w:after="60"/>
      <w:ind w:left="0" w:firstLine="708"/>
    </w:pPr>
    <w:rPr>
      <w:rFonts w:eastAsia="Calibri"/>
      <w:szCs w:val="20"/>
    </w:rPr>
  </w:style>
  <w:style w:type="paragraph" w:customStyle="1" w:styleId="afd">
    <w:name w:val="_Маркир_список"/>
    <w:basedOn w:val="affb"/>
    <w:semiHidden/>
    <w:rsid w:val="00FD7467"/>
    <w:pPr>
      <w:numPr>
        <w:numId w:val="103"/>
      </w:numPr>
      <w:suppressAutoHyphens w:val="0"/>
      <w:spacing w:before="60"/>
    </w:pPr>
    <w:rPr>
      <w:rFonts w:eastAsia="Calibri"/>
      <w:szCs w:val="20"/>
      <w:lang w:eastAsia="ru-RU"/>
    </w:rPr>
  </w:style>
  <w:style w:type="paragraph" w:customStyle="1" w:styleId="affffffffffffffffffffe">
    <w:name w:val="Таблица (ячейка)"/>
    <w:basedOn w:val="affb"/>
    <w:semiHidden/>
    <w:rsid w:val="00FD7467"/>
    <w:pPr>
      <w:spacing w:before="120" w:after="40"/>
    </w:pPr>
    <w:rPr>
      <w:rFonts w:ascii="Arial" w:eastAsia="Calibri" w:hAnsi="Arial"/>
      <w:sz w:val="20"/>
      <w:szCs w:val="20"/>
      <w:lang w:eastAsia="en-US"/>
    </w:rPr>
  </w:style>
  <w:style w:type="paragraph" w:customStyle="1" w:styleId="afffffffffffffffffffff">
    <w:name w:val="Таблица (заголовок)"/>
    <w:basedOn w:val="affffffffffffffffffffe"/>
    <w:next w:val="affffffffffffffffffffe"/>
    <w:semiHidden/>
    <w:rsid w:val="00FD7467"/>
    <w:pPr>
      <w:spacing w:before="180"/>
    </w:pPr>
    <w:rPr>
      <w:b/>
      <w:smallCaps/>
    </w:rPr>
  </w:style>
  <w:style w:type="character" w:customStyle="1" w:styleId="afffffffffffffffffffff0">
    <w:name w:val="Основной Знак Знак Знак"/>
    <w:link w:val="afffffffffffffffffffff1"/>
    <w:semiHidden/>
    <w:locked/>
    <w:rsid w:val="00FD7467"/>
    <w:rPr>
      <w:sz w:val="24"/>
    </w:rPr>
  </w:style>
  <w:style w:type="paragraph" w:customStyle="1" w:styleId="afffffffffffffffffffff1">
    <w:name w:val="Основной Знак Знак"/>
    <w:basedOn w:val="affb"/>
    <w:link w:val="afffffffffffffffffffff0"/>
    <w:semiHidden/>
    <w:rsid w:val="00FD7467"/>
    <w:pPr>
      <w:widowControl w:val="0"/>
      <w:suppressAutoHyphens w:val="0"/>
      <w:spacing w:line="360" w:lineRule="auto"/>
      <w:ind w:left="284" w:right="170" w:firstLine="567"/>
      <w:jc w:val="both"/>
    </w:pPr>
    <w:rPr>
      <w:szCs w:val="20"/>
      <w:lang w:eastAsia="ru-RU"/>
    </w:rPr>
  </w:style>
  <w:style w:type="paragraph" w:customStyle="1" w:styleId="TitleSubsysName12pt">
    <w:name w:val="Title_SubsysName_12pt"/>
    <w:basedOn w:val="affb"/>
    <w:semiHidden/>
    <w:rsid w:val="00FD7467"/>
    <w:pPr>
      <w:suppressAutoHyphens w:val="0"/>
      <w:jc w:val="center"/>
    </w:pPr>
    <w:rPr>
      <w:sz w:val="20"/>
      <w:szCs w:val="20"/>
      <w:lang w:eastAsia="ru-RU"/>
    </w:rPr>
  </w:style>
  <w:style w:type="character" w:customStyle="1" w:styleId="afffffffffffffffffffff2">
    <w:name w:val="Текст таблицы Знак"/>
    <w:link w:val="afffffffffffffffffffff3"/>
    <w:semiHidden/>
    <w:locked/>
    <w:rsid w:val="00FD7467"/>
    <w:rPr>
      <w:rFonts w:cs="Arial"/>
      <w:sz w:val="22"/>
      <w:szCs w:val="24"/>
      <w:lang w:eastAsia="en-US" w:bidi="en-US"/>
    </w:rPr>
  </w:style>
  <w:style w:type="paragraph" w:customStyle="1" w:styleId="afffffffffffffffffffff3">
    <w:name w:val="Текст таблицы"/>
    <w:link w:val="afffffffffffffffffffff2"/>
    <w:semiHidden/>
    <w:qFormat/>
    <w:rsid w:val="00FD7467"/>
    <w:pPr>
      <w:spacing w:before="60" w:after="60"/>
    </w:pPr>
    <w:rPr>
      <w:rFonts w:cs="Arial"/>
      <w:sz w:val="22"/>
      <w:szCs w:val="24"/>
      <w:lang w:eastAsia="en-US" w:bidi="en-US"/>
    </w:rPr>
  </w:style>
  <w:style w:type="paragraph" w:customStyle="1" w:styleId="body-12">
    <w:name w:val="body-12 без отступа"/>
    <w:semiHidden/>
    <w:rsid w:val="00FD7467"/>
    <w:rPr>
      <w:sz w:val="24"/>
      <w:lang w:eastAsia="en-US"/>
    </w:rPr>
  </w:style>
  <w:style w:type="paragraph" w:customStyle="1" w:styleId="1f9">
    <w:name w:val="Номер Таблицы 1"/>
    <w:basedOn w:val="body-12"/>
    <w:semiHidden/>
    <w:qFormat/>
    <w:rsid w:val="00FD7467"/>
    <w:pPr>
      <w:numPr>
        <w:numId w:val="108"/>
      </w:numPr>
      <w:jc w:val="center"/>
    </w:pPr>
    <w:rPr>
      <w:rFonts w:ascii="Arial Narrow" w:hAnsi="Arial Narrow"/>
      <w:szCs w:val="24"/>
      <w:lang w:eastAsia="ru-RU"/>
    </w:rPr>
  </w:style>
  <w:style w:type="paragraph" w:customStyle="1" w:styleId="2d">
    <w:name w:val="Номер таблицы 2"/>
    <w:basedOn w:val="1f9"/>
    <w:semiHidden/>
    <w:qFormat/>
    <w:rsid w:val="00FD7467"/>
    <w:pPr>
      <w:numPr>
        <w:ilvl w:val="1"/>
      </w:numPr>
    </w:pPr>
  </w:style>
  <w:style w:type="character" w:customStyle="1" w:styleId="afffffffffffffffffffff4">
    <w:name w:val="Основной Знак"/>
    <w:link w:val="afffffffffffffffffffff5"/>
    <w:semiHidden/>
    <w:locked/>
    <w:rsid w:val="00FD7467"/>
    <w:rPr>
      <w:sz w:val="24"/>
    </w:rPr>
  </w:style>
  <w:style w:type="paragraph" w:customStyle="1" w:styleId="afffffffffffffffffffff5">
    <w:name w:val="Основной"/>
    <w:basedOn w:val="affb"/>
    <w:link w:val="afffffffffffffffffffff4"/>
    <w:semiHidden/>
    <w:rsid w:val="00FD7467"/>
    <w:pPr>
      <w:widowControl w:val="0"/>
      <w:suppressAutoHyphens w:val="0"/>
      <w:spacing w:line="360" w:lineRule="auto"/>
      <w:ind w:left="284" w:right="170" w:firstLine="567"/>
      <w:jc w:val="both"/>
    </w:pPr>
    <w:rPr>
      <w:szCs w:val="20"/>
      <w:lang w:eastAsia="ru-RU"/>
    </w:rPr>
  </w:style>
  <w:style w:type="character" w:customStyle="1" w:styleId="body-120">
    <w:name w:val="body-12 Знак"/>
    <w:link w:val="body-121"/>
    <w:semiHidden/>
    <w:locked/>
    <w:rsid w:val="00FD7467"/>
    <w:rPr>
      <w:sz w:val="24"/>
    </w:rPr>
  </w:style>
  <w:style w:type="paragraph" w:customStyle="1" w:styleId="body-121">
    <w:name w:val="body-12"/>
    <w:link w:val="body-120"/>
    <w:semiHidden/>
    <w:rsid w:val="00FD7467"/>
    <w:pPr>
      <w:overflowPunct w:val="0"/>
      <w:autoSpaceDE w:val="0"/>
      <w:autoSpaceDN w:val="0"/>
      <w:adjustRightInd w:val="0"/>
      <w:spacing w:before="60" w:after="60" w:line="312" w:lineRule="auto"/>
      <w:ind w:firstLine="567"/>
      <w:jc w:val="both"/>
    </w:pPr>
    <w:rPr>
      <w:sz w:val="24"/>
    </w:rPr>
  </w:style>
  <w:style w:type="character" w:customStyle="1" w:styleId="CommentSubjectChar1">
    <w:name w:val="Comment Subject Char1"/>
    <w:locked/>
    <w:rsid w:val="00FD7467"/>
    <w:rPr>
      <w:rFonts w:ascii="Times New Roman" w:hAnsi="Times New Roman" w:cs="Times New Roman" w:hint="default"/>
      <w:b/>
      <w:bCs/>
      <w:spacing w:val="-5"/>
      <w:sz w:val="20"/>
      <w:szCs w:val="20"/>
      <w:lang w:val="ru-RU" w:eastAsia="ru-RU"/>
    </w:rPr>
  </w:style>
  <w:style w:type="character" w:customStyle="1" w:styleId="emailstyle167">
    <w:name w:val="emailstyle167"/>
    <w:semiHidden/>
    <w:rsid w:val="00FD7467"/>
    <w:rPr>
      <w:rFonts w:ascii="Times New Roman" w:hAnsi="Times New Roman" w:cs="Times New Roman" w:hint="default"/>
      <w:b w:val="0"/>
      <w:bCs w:val="0"/>
      <w:i w:val="0"/>
      <w:iCs w:val="0"/>
      <w:color w:val="365F91"/>
    </w:rPr>
  </w:style>
  <w:style w:type="character" w:customStyle="1" w:styleId="emailstyle168">
    <w:name w:val="emailstyle168"/>
    <w:semiHidden/>
    <w:rsid w:val="00FD7467"/>
    <w:rPr>
      <w:rFonts w:ascii="Calibri" w:hAnsi="Calibri" w:cs="Calibri" w:hint="default"/>
      <w:color w:val="1F497D"/>
    </w:rPr>
  </w:style>
  <w:style w:type="character" w:customStyle="1" w:styleId="emailstyle169">
    <w:name w:val="emailstyle169"/>
    <w:semiHidden/>
    <w:rsid w:val="00FD7467"/>
    <w:rPr>
      <w:rFonts w:ascii="Calibri" w:hAnsi="Calibri" w:cs="Calibri" w:hint="default"/>
      <w:color w:val="1F497D"/>
    </w:rPr>
  </w:style>
  <w:style w:type="table" w:customStyle="1" w:styleId="GR1">
    <w:name w:val="Сетка таблицы GR1"/>
    <w:rsid w:val="00FD7467"/>
    <w:rPr>
      <w:rFonts w:eastAsia="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ff">
    <w:name w:val="Список для таблицы"/>
    <w:rsid w:val="00FD7467"/>
    <w:pPr>
      <w:numPr>
        <w:numId w:val="109"/>
      </w:numPr>
    </w:pPr>
  </w:style>
  <w:style w:type="numbering" w:customStyle="1" w:styleId="1f7">
    <w:name w:val="Номер 1"/>
    <w:rsid w:val="00FD7467"/>
    <w:pPr>
      <w:numPr>
        <w:numId w:val="110"/>
      </w:numPr>
    </w:pPr>
  </w:style>
  <w:style w:type="character" w:customStyle="1" w:styleId="NNZagolovok31">
    <w:name w:val="NN_Zagolovok_3 Знак1"/>
    <w:locked/>
    <w:rsid w:val="00FD7467"/>
    <w:rPr>
      <w:b/>
      <w:bCs/>
      <w:spacing w:val="32"/>
      <w:sz w:val="28"/>
      <w:szCs w:val="28"/>
    </w:rPr>
  </w:style>
  <w:style w:type="character" w:customStyle="1" w:styleId="bodytext4">
    <w:name w:val="body text Знак Знак4"/>
    <w:rsid w:val="00FD7467"/>
    <w:rPr>
      <w:sz w:val="24"/>
      <w:szCs w:val="24"/>
      <w:lang w:val="ru-RU" w:eastAsia="ru-RU" w:bidi="ar-SA"/>
    </w:rPr>
  </w:style>
  <w:style w:type="character" w:customStyle="1" w:styleId="WW8Num1z0">
    <w:name w:val="WW8Num1z0"/>
    <w:rsid w:val="00FD7467"/>
    <w:rPr>
      <w:rFonts w:ascii="Symbol" w:hAnsi="Symbol"/>
    </w:rPr>
  </w:style>
  <w:style w:type="character" w:customStyle="1" w:styleId="WW8Num2z0">
    <w:name w:val="WW8Num2z0"/>
    <w:rsid w:val="00FD7467"/>
    <w:rPr>
      <w:rFonts w:ascii="Symbol" w:hAnsi="Symbol" w:cs="Symbol"/>
    </w:rPr>
  </w:style>
  <w:style w:type="character" w:customStyle="1" w:styleId="WW8Num3z0">
    <w:name w:val="WW8Num3z0"/>
    <w:rsid w:val="00FD7467"/>
    <w:rPr>
      <w:rFonts w:cs="Times New Roman"/>
      <w:b/>
    </w:rPr>
  </w:style>
  <w:style w:type="character" w:customStyle="1" w:styleId="WW8Num3z1">
    <w:name w:val="WW8Num3z1"/>
    <w:rsid w:val="00FD7467"/>
    <w:rPr>
      <w:rFonts w:cs="Times New Roman"/>
    </w:rPr>
  </w:style>
  <w:style w:type="character" w:customStyle="1" w:styleId="WW8Num6z0">
    <w:name w:val="WW8Num6z0"/>
    <w:rsid w:val="00FD7467"/>
    <w:rPr>
      <w:rFonts w:ascii="Wingdings" w:hAnsi="Wingdings"/>
      <w:sz w:val="20"/>
    </w:rPr>
  </w:style>
  <w:style w:type="character" w:customStyle="1" w:styleId="WW8Num7z0">
    <w:name w:val="WW8Num7z0"/>
    <w:rsid w:val="00FD7467"/>
    <w:rPr>
      <w:rFonts w:ascii="Wingdings" w:hAnsi="Wingdings"/>
    </w:rPr>
  </w:style>
  <w:style w:type="character" w:customStyle="1" w:styleId="WW8Num10z0">
    <w:name w:val="WW8Num10z0"/>
    <w:rsid w:val="00FD7467"/>
    <w:rPr>
      <w:rFonts w:ascii="Symbol" w:hAnsi="Symbol"/>
    </w:rPr>
  </w:style>
  <w:style w:type="character" w:customStyle="1" w:styleId="WW8Num13z0">
    <w:name w:val="WW8Num13z0"/>
    <w:rsid w:val="00FD7467"/>
    <w:rPr>
      <w:b w:val="0"/>
    </w:rPr>
  </w:style>
  <w:style w:type="character" w:customStyle="1" w:styleId="WW8Num14z0">
    <w:name w:val="WW8Num14z0"/>
    <w:rsid w:val="00FD7467"/>
    <w:rPr>
      <w:rFonts w:ascii="Wingdings" w:hAnsi="Wingdings"/>
    </w:rPr>
  </w:style>
  <w:style w:type="character" w:customStyle="1" w:styleId="WW8Num15z0">
    <w:name w:val="WW8Num15z0"/>
    <w:rsid w:val="00FD7467"/>
    <w:rPr>
      <w:rFonts w:ascii="Symbol" w:hAnsi="Symbol"/>
    </w:rPr>
  </w:style>
  <w:style w:type="character" w:customStyle="1" w:styleId="WW8Num18z0">
    <w:name w:val="WW8Num18z0"/>
    <w:rsid w:val="00FD7467"/>
    <w:rPr>
      <w:rFonts w:cs="Times New Roman"/>
      <w:b w:val="0"/>
    </w:rPr>
  </w:style>
  <w:style w:type="character" w:customStyle="1" w:styleId="WW8Num18z1">
    <w:name w:val="WW8Num18z1"/>
    <w:rsid w:val="00FD7467"/>
    <w:rPr>
      <w:rFonts w:cs="Times New Roman"/>
    </w:rPr>
  </w:style>
  <w:style w:type="character" w:customStyle="1" w:styleId="WW8Num19z0">
    <w:name w:val="WW8Num19z0"/>
    <w:rsid w:val="00FD7467"/>
    <w:rPr>
      <w:rFonts w:cs="Times New Roman"/>
    </w:rPr>
  </w:style>
  <w:style w:type="character" w:customStyle="1" w:styleId="WW8Num20z0">
    <w:name w:val="WW8Num20z0"/>
    <w:rsid w:val="00FD7467"/>
    <w:rPr>
      <w:rFonts w:ascii="Symbol" w:hAnsi="Symbol"/>
    </w:rPr>
  </w:style>
  <w:style w:type="character" w:customStyle="1" w:styleId="WW8Num22z0">
    <w:name w:val="WW8Num22z0"/>
    <w:rsid w:val="00FD7467"/>
    <w:rPr>
      <w:rFonts w:ascii="Symbol" w:hAnsi="Symbol"/>
    </w:rPr>
  </w:style>
  <w:style w:type="character" w:customStyle="1" w:styleId="WW8Num23z0">
    <w:name w:val="WW8Num23z0"/>
    <w:rsid w:val="00FD7467"/>
    <w:rPr>
      <w:rFonts w:ascii="Symbol" w:hAnsi="Symbol"/>
    </w:rPr>
  </w:style>
  <w:style w:type="character" w:customStyle="1" w:styleId="WW8Num25z0">
    <w:name w:val="WW8Num25z0"/>
    <w:rsid w:val="00FD7467"/>
    <w:rPr>
      <w:rFonts w:ascii="Symbol" w:hAnsi="Symbol"/>
    </w:rPr>
  </w:style>
  <w:style w:type="character" w:customStyle="1" w:styleId="WW8Num26z0">
    <w:name w:val="WW8Num26z0"/>
    <w:rsid w:val="00FD7467"/>
    <w:rPr>
      <w:rFonts w:ascii="Symbol" w:hAnsi="Symbol"/>
    </w:rPr>
  </w:style>
  <w:style w:type="character" w:customStyle="1" w:styleId="WW8Num28z0">
    <w:name w:val="WW8Num28z0"/>
    <w:rsid w:val="00FD7467"/>
    <w:rPr>
      <w:rFonts w:ascii="Symbol" w:hAnsi="Symbol"/>
    </w:rPr>
  </w:style>
  <w:style w:type="character" w:customStyle="1" w:styleId="WW8Num29z0">
    <w:name w:val="WW8Num29z0"/>
    <w:rsid w:val="00FD7467"/>
    <w:rPr>
      <w:rFonts w:cs="Times New Roman"/>
    </w:rPr>
  </w:style>
  <w:style w:type="character" w:customStyle="1" w:styleId="WW8Num30z0">
    <w:name w:val="WW8Num30z0"/>
    <w:rsid w:val="00FD7467"/>
    <w:rPr>
      <w:rFonts w:ascii="Symbol" w:hAnsi="Symbol"/>
    </w:rPr>
  </w:style>
  <w:style w:type="character" w:customStyle="1" w:styleId="WW8Num31z0">
    <w:name w:val="WW8Num31z0"/>
    <w:rsid w:val="00FD7467"/>
    <w:rPr>
      <w:rFonts w:cs="Times New Roman"/>
    </w:rPr>
  </w:style>
  <w:style w:type="character" w:customStyle="1" w:styleId="WW8Num32z0">
    <w:name w:val="WW8Num32z0"/>
    <w:rsid w:val="00FD7467"/>
    <w:rPr>
      <w:rFonts w:ascii="Courier New" w:hAnsi="Courier New" w:cs="Courier New"/>
    </w:rPr>
  </w:style>
  <w:style w:type="character" w:customStyle="1" w:styleId="WW8Num32z1">
    <w:name w:val="WW8Num32z1"/>
    <w:rsid w:val="00FD7467"/>
    <w:rPr>
      <w:rFonts w:cs="Times New Roman"/>
    </w:rPr>
  </w:style>
  <w:style w:type="character" w:customStyle="1" w:styleId="WW8Num32z2">
    <w:name w:val="WW8Num32z2"/>
    <w:rsid w:val="00FD7467"/>
    <w:rPr>
      <w:rFonts w:ascii="Wingdings" w:hAnsi="Wingdings"/>
    </w:rPr>
  </w:style>
  <w:style w:type="character" w:customStyle="1" w:styleId="WW8Num33z0">
    <w:name w:val="WW8Num33z0"/>
    <w:rsid w:val="00FD7467"/>
    <w:rPr>
      <w:rFonts w:ascii="Wingdings" w:hAnsi="Wingdings"/>
    </w:rPr>
  </w:style>
  <w:style w:type="character" w:customStyle="1" w:styleId="WW8Num34z0">
    <w:name w:val="WW8Num34z0"/>
    <w:rsid w:val="00FD7467"/>
    <w:rPr>
      <w:rFonts w:ascii="Symbol" w:hAnsi="Symbol"/>
    </w:rPr>
  </w:style>
  <w:style w:type="character" w:customStyle="1" w:styleId="WW8Num34z1">
    <w:name w:val="WW8Num34z1"/>
    <w:rsid w:val="00FD7467"/>
    <w:rPr>
      <w:rFonts w:cs="Times New Roman"/>
    </w:rPr>
  </w:style>
  <w:style w:type="character" w:customStyle="1" w:styleId="WW8Num35z0">
    <w:name w:val="WW8Num35z0"/>
    <w:rsid w:val="00FD7467"/>
    <w:rPr>
      <w:rFonts w:cs="Times New Roman"/>
    </w:rPr>
  </w:style>
  <w:style w:type="character" w:customStyle="1" w:styleId="2ffff4">
    <w:name w:val="Основной шрифт абзаца2"/>
    <w:rsid w:val="00FD7467"/>
  </w:style>
  <w:style w:type="character" w:customStyle="1" w:styleId="WW8Num7z1">
    <w:name w:val="WW8Num7z1"/>
    <w:rsid w:val="00FD7467"/>
    <w:rPr>
      <w:rFonts w:ascii="Courier New" w:hAnsi="Courier New" w:cs="Courier New"/>
    </w:rPr>
  </w:style>
  <w:style w:type="character" w:customStyle="1" w:styleId="WW8Num7z3">
    <w:name w:val="WW8Num7z3"/>
    <w:rsid w:val="00FD7467"/>
    <w:rPr>
      <w:rFonts w:ascii="Symbol" w:hAnsi="Symbol"/>
    </w:rPr>
  </w:style>
  <w:style w:type="character" w:customStyle="1" w:styleId="WW8Num10z2">
    <w:name w:val="WW8Num10z2"/>
    <w:rsid w:val="00FD7467"/>
    <w:rPr>
      <w:rFonts w:ascii="Wingdings" w:hAnsi="Wingdings"/>
    </w:rPr>
  </w:style>
  <w:style w:type="character" w:customStyle="1" w:styleId="WW8Num10z4">
    <w:name w:val="WW8Num10z4"/>
    <w:rsid w:val="00FD7467"/>
    <w:rPr>
      <w:rFonts w:ascii="Courier New" w:hAnsi="Courier New" w:cs="Courier New"/>
    </w:rPr>
  </w:style>
  <w:style w:type="character" w:customStyle="1" w:styleId="WW8Num14z1">
    <w:name w:val="WW8Num14z1"/>
    <w:rsid w:val="00FD7467"/>
    <w:rPr>
      <w:rFonts w:ascii="Courier New" w:hAnsi="Courier New" w:cs="Courier New"/>
    </w:rPr>
  </w:style>
  <w:style w:type="character" w:customStyle="1" w:styleId="WW8Num14z3">
    <w:name w:val="WW8Num14z3"/>
    <w:rsid w:val="00FD7467"/>
    <w:rPr>
      <w:rFonts w:ascii="Symbol" w:hAnsi="Symbol"/>
    </w:rPr>
  </w:style>
  <w:style w:type="character" w:customStyle="1" w:styleId="WW8Num15z4">
    <w:name w:val="WW8Num15z4"/>
    <w:rsid w:val="00FD7467"/>
    <w:rPr>
      <w:rFonts w:ascii="Times New Roman" w:hAnsi="Times New Roman" w:cs="Times New Roman"/>
    </w:rPr>
  </w:style>
  <w:style w:type="character" w:customStyle="1" w:styleId="WW8Num16z3">
    <w:name w:val="WW8Num16z3"/>
    <w:rsid w:val="00FD7467"/>
    <w:rPr>
      <w:rFonts w:ascii="Symbol" w:hAnsi="Symbol"/>
    </w:rPr>
  </w:style>
  <w:style w:type="character" w:customStyle="1" w:styleId="WW8Num21z4">
    <w:name w:val="WW8Num21z4"/>
    <w:rsid w:val="00FD7467"/>
    <w:rPr>
      <w:rFonts w:ascii="Courier New" w:hAnsi="Courier New" w:cs="Courier New"/>
    </w:rPr>
  </w:style>
  <w:style w:type="character" w:customStyle="1" w:styleId="WW8Num22z1">
    <w:name w:val="WW8Num22z1"/>
    <w:rsid w:val="00FD7467"/>
    <w:rPr>
      <w:rFonts w:ascii="Courier New" w:hAnsi="Courier New"/>
    </w:rPr>
  </w:style>
  <w:style w:type="character" w:customStyle="1" w:styleId="WW8Num22z2">
    <w:name w:val="WW8Num22z2"/>
    <w:rsid w:val="00FD7467"/>
    <w:rPr>
      <w:rFonts w:ascii="Wingdings" w:hAnsi="Wingdings"/>
    </w:rPr>
  </w:style>
  <w:style w:type="character" w:customStyle="1" w:styleId="WW8Num25z1">
    <w:name w:val="WW8Num25z1"/>
    <w:rsid w:val="00FD7467"/>
    <w:rPr>
      <w:rFonts w:cs="Times New Roman"/>
    </w:rPr>
  </w:style>
  <w:style w:type="character" w:customStyle="1" w:styleId="WW8Num27z0">
    <w:name w:val="WW8Num27z0"/>
    <w:rsid w:val="00FD7467"/>
    <w:rPr>
      <w:rFonts w:ascii="Symbol" w:hAnsi="Symbol"/>
      <w:sz w:val="20"/>
    </w:rPr>
  </w:style>
  <w:style w:type="character" w:customStyle="1" w:styleId="WW8Num28z1">
    <w:name w:val="WW8Num28z1"/>
    <w:rsid w:val="00FD7467"/>
    <w:rPr>
      <w:rFonts w:ascii="Courier New" w:hAnsi="Courier New" w:cs="Courier New"/>
    </w:rPr>
  </w:style>
  <w:style w:type="character" w:customStyle="1" w:styleId="WW8Num28z2">
    <w:name w:val="WW8Num28z2"/>
    <w:rsid w:val="00FD7467"/>
    <w:rPr>
      <w:rFonts w:ascii="Wingdings" w:hAnsi="Wingdings"/>
    </w:rPr>
  </w:style>
  <w:style w:type="character" w:customStyle="1" w:styleId="WW8Num32z3">
    <w:name w:val="WW8Num32z3"/>
    <w:rsid w:val="00FD7467"/>
    <w:rPr>
      <w:rFonts w:ascii="Symbol" w:hAnsi="Symbol"/>
    </w:rPr>
  </w:style>
  <w:style w:type="character" w:customStyle="1" w:styleId="WW8Num36z0">
    <w:name w:val="WW8Num36z0"/>
    <w:rsid w:val="00FD7467"/>
    <w:rPr>
      <w:rFonts w:ascii="Symbol" w:hAnsi="Symbol"/>
      <w:sz w:val="16"/>
    </w:rPr>
  </w:style>
  <w:style w:type="character" w:customStyle="1" w:styleId="WW8Num36z1">
    <w:name w:val="WW8Num36z1"/>
    <w:rsid w:val="00FD7467"/>
    <w:rPr>
      <w:rFonts w:ascii="Courier New" w:hAnsi="Courier New"/>
    </w:rPr>
  </w:style>
  <w:style w:type="character" w:customStyle="1" w:styleId="WW8Num36z2">
    <w:name w:val="WW8Num36z2"/>
    <w:rsid w:val="00FD7467"/>
    <w:rPr>
      <w:rFonts w:ascii="Wingdings" w:hAnsi="Wingdings"/>
    </w:rPr>
  </w:style>
  <w:style w:type="character" w:customStyle="1" w:styleId="WW8Num36z3">
    <w:name w:val="WW8Num36z3"/>
    <w:rsid w:val="00FD7467"/>
    <w:rPr>
      <w:rFonts w:ascii="Symbol" w:hAnsi="Symbol"/>
    </w:rPr>
  </w:style>
  <w:style w:type="character" w:customStyle="1" w:styleId="WW8Num37z0">
    <w:name w:val="WW8Num37z0"/>
    <w:rsid w:val="00FD7467"/>
    <w:rPr>
      <w:rFonts w:cs="Times New Roman"/>
    </w:rPr>
  </w:style>
  <w:style w:type="character" w:customStyle="1" w:styleId="WW8Num38z0">
    <w:name w:val="WW8Num38z0"/>
    <w:rsid w:val="00FD7467"/>
    <w:rPr>
      <w:rFonts w:cs="Times New Roman"/>
      <w:b/>
      <w:i w:val="0"/>
      <w:sz w:val="28"/>
      <w:szCs w:val="28"/>
    </w:rPr>
  </w:style>
  <w:style w:type="character" w:customStyle="1" w:styleId="WW8Num38z1">
    <w:name w:val="WW8Num38z1"/>
    <w:rsid w:val="00FD7467"/>
    <w:rPr>
      <w:rFonts w:cs="Times New Roman"/>
    </w:rPr>
  </w:style>
  <w:style w:type="character" w:customStyle="1" w:styleId="WW8Num38z2">
    <w:name w:val="WW8Num38z2"/>
    <w:rsid w:val="00FD7467"/>
    <w:rPr>
      <w:rFonts w:cs="Times New Roman"/>
      <w:b w:val="0"/>
      <w:sz w:val="28"/>
      <w:szCs w:val="28"/>
    </w:rPr>
  </w:style>
  <w:style w:type="character" w:customStyle="1" w:styleId="WW8Num39z0">
    <w:name w:val="WW8Num39z0"/>
    <w:rsid w:val="00FD7467"/>
    <w:rPr>
      <w:rFonts w:ascii="Wingdings" w:hAnsi="Wingdings"/>
    </w:rPr>
  </w:style>
  <w:style w:type="character" w:customStyle="1" w:styleId="WW8Num39z1">
    <w:name w:val="WW8Num39z1"/>
    <w:rsid w:val="00FD7467"/>
    <w:rPr>
      <w:rFonts w:ascii="Courier New" w:hAnsi="Courier New" w:cs="Courier New"/>
    </w:rPr>
  </w:style>
  <w:style w:type="character" w:customStyle="1" w:styleId="WW8Num39z3">
    <w:name w:val="WW8Num39z3"/>
    <w:rsid w:val="00FD7467"/>
    <w:rPr>
      <w:rFonts w:ascii="Symbol" w:hAnsi="Symbol"/>
    </w:rPr>
  </w:style>
  <w:style w:type="character" w:customStyle="1" w:styleId="WW8Num40z0">
    <w:name w:val="WW8Num40z0"/>
    <w:rsid w:val="00FD7467"/>
    <w:rPr>
      <w:rFonts w:ascii="Wingdings" w:hAnsi="Wingdings"/>
    </w:rPr>
  </w:style>
  <w:style w:type="character" w:customStyle="1" w:styleId="WW8Num40z1">
    <w:name w:val="WW8Num40z1"/>
    <w:rsid w:val="00FD7467"/>
    <w:rPr>
      <w:rFonts w:cs="Times New Roman"/>
    </w:rPr>
  </w:style>
  <w:style w:type="character" w:customStyle="1" w:styleId="WW8Num41z0">
    <w:name w:val="WW8Num41z0"/>
    <w:rsid w:val="00FD7467"/>
    <w:rPr>
      <w:rFonts w:cs="Times New Roman"/>
    </w:rPr>
  </w:style>
  <w:style w:type="character" w:customStyle="1" w:styleId="afffffffffffffffffffff6">
    <w:name w:val="кастом лист Знак"/>
    <w:rsid w:val="00FD7467"/>
    <w:rPr>
      <w:rFonts w:cs="Times New Roman"/>
      <w:sz w:val="28"/>
      <w:szCs w:val="28"/>
      <w:lang w:val="ru-RU" w:eastAsia="ar-SA" w:bidi="ar-SA"/>
    </w:rPr>
  </w:style>
  <w:style w:type="character" w:customStyle="1" w:styleId="afffffffffffffffffffff7">
    <w:name w:val="Маркеры списка"/>
    <w:rsid w:val="00FD7467"/>
    <w:rPr>
      <w:rFonts w:ascii="OpenSymbol" w:eastAsia="OpenSymbol" w:hAnsi="OpenSymbol" w:cs="OpenSymbol"/>
    </w:rPr>
  </w:style>
  <w:style w:type="paragraph" w:customStyle="1" w:styleId="2ffff5">
    <w:name w:val="Указатель2"/>
    <w:basedOn w:val="affb"/>
    <w:rsid w:val="00FD7467"/>
    <w:pPr>
      <w:suppressLineNumbers/>
    </w:pPr>
    <w:rPr>
      <w:rFonts w:cs="Tahoma"/>
    </w:rPr>
  </w:style>
  <w:style w:type="paragraph" w:customStyle="1" w:styleId="217">
    <w:name w:val="Нумерованный список 21"/>
    <w:basedOn w:val="affb"/>
    <w:rsid w:val="00FD7467"/>
    <w:pPr>
      <w:tabs>
        <w:tab w:val="num" w:pos="420"/>
      </w:tabs>
      <w:ind w:left="420" w:hanging="420"/>
    </w:pPr>
  </w:style>
  <w:style w:type="paragraph" w:customStyle="1" w:styleId="1ffffffff1">
    <w:name w:val="Продолжение списка1"/>
    <w:basedOn w:val="affb"/>
    <w:rsid w:val="00FD7467"/>
    <w:pPr>
      <w:spacing w:after="120"/>
      <w:ind w:left="283"/>
    </w:pPr>
  </w:style>
  <w:style w:type="paragraph" w:customStyle="1" w:styleId="Prilozhenielevel2">
    <w:name w:val="Prilozhenie_level_2"/>
    <w:basedOn w:val="affb"/>
    <w:rsid w:val="00FD7467"/>
    <w:pPr>
      <w:jc w:val="both"/>
    </w:pPr>
    <w:rPr>
      <w:b/>
      <w:bCs/>
      <w:szCs w:val="26"/>
    </w:rPr>
  </w:style>
  <w:style w:type="paragraph" w:customStyle="1" w:styleId="afffffffffffffffffffff8">
    <w:name w:val="кастом лист"/>
    <w:basedOn w:val="affff9"/>
    <w:rsid w:val="00FD7467"/>
    <w:pPr>
      <w:tabs>
        <w:tab w:val="num" w:pos="720"/>
      </w:tabs>
      <w:spacing w:before="120" w:after="120"/>
      <w:ind w:left="720" w:hanging="360"/>
      <w:jc w:val="both"/>
    </w:pPr>
    <w:rPr>
      <w:szCs w:val="28"/>
    </w:rPr>
  </w:style>
  <w:style w:type="paragraph" w:customStyle="1" w:styleId="head730">
    <w:name w:val="head73"/>
    <w:basedOn w:val="affb"/>
    <w:rsid w:val="00FD7467"/>
    <w:pPr>
      <w:keepNext/>
      <w:tabs>
        <w:tab w:val="num" w:pos="360"/>
      </w:tabs>
      <w:spacing w:after="120"/>
      <w:ind w:left="360" w:hanging="360"/>
      <w:jc w:val="both"/>
    </w:pPr>
    <w:rPr>
      <w:rFonts w:ascii="Times New Roman Bold" w:eastAsia="Calibri" w:hAnsi="Times New Roman Bold"/>
      <w:b/>
      <w:bCs/>
      <w:sz w:val="22"/>
      <w:szCs w:val="22"/>
    </w:rPr>
  </w:style>
  <w:style w:type="paragraph" w:customStyle="1" w:styleId="head720">
    <w:name w:val="head72"/>
    <w:basedOn w:val="affb"/>
    <w:rsid w:val="00FD7467"/>
    <w:pPr>
      <w:keepNext/>
      <w:spacing w:after="120"/>
      <w:ind w:left="576" w:hanging="576"/>
    </w:pPr>
    <w:rPr>
      <w:rFonts w:ascii="Times New Roman Bold" w:eastAsia="Calibri" w:hAnsi="Times New Roman Bold"/>
      <w:b/>
      <w:bCs/>
    </w:rPr>
  </w:style>
  <w:style w:type="paragraph" w:customStyle="1" w:styleId="-23">
    <w:name w:val="-2"/>
    <w:basedOn w:val="affb"/>
    <w:rsid w:val="00FD7467"/>
    <w:pPr>
      <w:tabs>
        <w:tab w:val="num" w:pos="420"/>
      </w:tabs>
      <w:snapToGrid w:val="0"/>
      <w:ind w:left="420" w:hanging="420"/>
      <w:jc w:val="both"/>
    </w:pPr>
    <w:rPr>
      <w:rFonts w:eastAsia="Calibri"/>
    </w:rPr>
  </w:style>
  <w:style w:type="paragraph" w:customStyle="1" w:styleId="xmsonormal">
    <w:name w:val="x_msonormal"/>
    <w:basedOn w:val="affb"/>
    <w:rsid w:val="00FD7467"/>
    <w:pPr>
      <w:spacing w:before="280" w:after="280"/>
    </w:pPr>
  </w:style>
  <w:style w:type="paragraph" w:customStyle="1" w:styleId="xhead73">
    <w:name w:val="x_head73"/>
    <w:basedOn w:val="affb"/>
    <w:rsid w:val="00FD7467"/>
    <w:pPr>
      <w:spacing w:before="280" w:after="280"/>
    </w:pPr>
  </w:style>
  <w:style w:type="paragraph" w:customStyle="1" w:styleId="xstylebodytextjustifiedbefore5ptafter5ptkernat1">
    <w:name w:val="x_stylebodytextjustifiedbefore5ptafter5ptkernat1"/>
    <w:basedOn w:val="affb"/>
    <w:rsid w:val="00FD7467"/>
    <w:pPr>
      <w:spacing w:before="280" w:after="280"/>
    </w:pPr>
  </w:style>
  <w:style w:type="paragraph" w:customStyle="1" w:styleId="xstylebodytextjustifiedbefore5ptafter5pt">
    <w:name w:val="x_stylebodytextjustifiedbefore5ptafter5pt"/>
    <w:basedOn w:val="affb"/>
    <w:rsid w:val="00FD7467"/>
    <w:pPr>
      <w:spacing w:before="280" w:after="280"/>
    </w:pPr>
  </w:style>
  <w:style w:type="paragraph" w:customStyle="1" w:styleId="xmsoplaintext">
    <w:name w:val="x_msoplaintext"/>
    <w:basedOn w:val="affb"/>
    <w:rsid w:val="00FD7467"/>
    <w:pPr>
      <w:spacing w:before="280" w:after="280"/>
    </w:pPr>
  </w:style>
  <w:style w:type="paragraph" w:customStyle="1" w:styleId="head74charcharcharcharchar">
    <w:name w:val="head74charcharcharcharchar"/>
    <w:basedOn w:val="affb"/>
    <w:rsid w:val="00FD7467"/>
    <w:pPr>
      <w:keepNext/>
      <w:numPr>
        <w:ilvl w:val="3"/>
        <w:numId w:val="111"/>
      </w:numPr>
      <w:suppressAutoHyphens w:val="0"/>
      <w:spacing w:after="120"/>
      <w:jc w:val="both"/>
    </w:pPr>
    <w:rPr>
      <w:b/>
      <w:bCs/>
      <w:sz w:val="22"/>
      <w:szCs w:val="22"/>
      <w:lang w:eastAsia="ru-RU"/>
    </w:rPr>
  </w:style>
  <w:style w:type="character" w:customStyle="1" w:styleId="dfaq">
    <w:name w:val="dfaq"/>
    <w:rsid w:val="00FD7467"/>
  </w:style>
  <w:style w:type="paragraph" w:customStyle="1" w:styleId="a0">
    <w:name w:val="Абзац первого уровня"/>
    <w:basedOn w:val="affb"/>
    <w:link w:val="afffffffffffffffffffff9"/>
    <w:qFormat/>
    <w:rsid w:val="00FD7467"/>
    <w:pPr>
      <w:numPr>
        <w:numId w:val="112"/>
      </w:numPr>
      <w:suppressAutoHyphens w:val="0"/>
      <w:spacing w:before="120" w:after="120"/>
      <w:ind w:left="568" w:hanging="284"/>
      <w:jc w:val="both"/>
    </w:pPr>
    <w:rPr>
      <w:rFonts w:ascii="Calibri" w:hAnsi="Calibri"/>
      <w:lang w:val="x-none" w:eastAsia="x-none"/>
    </w:rPr>
  </w:style>
  <w:style w:type="character" w:customStyle="1" w:styleId="afffffffffffffffffffff9">
    <w:name w:val="Абзац первого уровня Знак"/>
    <w:link w:val="a0"/>
    <w:rsid w:val="00FD7467"/>
    <w:rPr>
      <w:rFonts w:ascii="Calibri" w:hAnsi="Calibri"/>
      <w:sz w:val="24"/>
      <w:szCs w:val="24"/>
      <w:lang w:val="x-none" w:eastAsia="x-none"/>
    </w:rPr>
  </w:style>
  <w:style w:type="character" w:customStyle="1" w:styleId="sup">
    <w:name w:val="sup"/>
    <w:rsid w:val="00FD7467"/>
  </w:style>
  <w:style w:type="character" w:customStyle="1" w:styleId="bodytext0">
    <w:name w:val="body text Знак"/>
    <w:aliases w:val="Заг1 Знак,contents Знак,Corps de texte Знак,bt Знак,body tesx Знак,t Знак,RFQ Text Знак,RFQ Знак,body text1 Знак,body text2 Знак,bt1 Знак,body text3 Знак,bt2 Знак,body text4 Знак,bt3 Знак,body text5 Знак,bt4 Знак,body text6 Знак,bt5 Знак"/>
    <w:locked/>
    <w:rsid w:val="00FD7467"/>
    <w:rPr>
      <w:sz w:val="24"/>
      <w:lang w:val="ru-RU" w:eastAsia="ru-RU"/>
    </w:rPr>
  </w:style>
  <w:style w:type="character" w:customStyle="1" w:styleId="OTRTableHead1">
    <w:name w:val="_OTR_Table_Head Знак"/>
    <w:link w:val="OTRTableHead2"/>
    <w:locked/>
    <w:rsid w:val="00FD7467"/>
    <w:rPr>
      <w:b/>
      <w:sz w:val="24"/>
    </w:rPr>
  </w:style>
  <w:style w:type="paragraph" w:customStyle="1" w:styleId="ListParagraph5">
    <w:name w:val="List Paragraph5"/>
    <w:basedOn w:val="affb"/>
    <w:qFormat/>
    <w:rsid w:val="00FD7467"/>
    <w:pPr>
      <w:suppressAutoHyphens w:val="0"/>
      <w:ind w:left="720"/>
      <w:contextualSpacing/>
    </w:pPr>
    <w:rPr>
      <w:lang w:eastAsia="ru-RU"/>
    </w:rPr>
  </w:style>
  <w:style w:type="paragraph" w:customStyle="1" w:styleId="ListParagraph2">
    <w:name w:val="List Paragraph2"/>
    <w:basedOn w:val="affb"/>
    <w:rsid w:val="00FD7467"/>
    <w:pPr>
      <w:suppressAutoHyphens w:val="0"/>
      <w:ind w:left="720"/>
      <w:contextualSpacing/>
    </w:pPr>
    <w:rPr>
      <w:lang w:eastAsia="ru-RU"/>
    </w:rPr>
  </w:style>
  <w:style w:type="paragraph" w:customStyle="1" w:styleId="Revision2">
    <w:name w:val="Revision2"/>
    <w:rsid w:val="00FD7467"/>
    <w:pPr>
      <w:suppressAutoHyphens/>
    </w:pPr>
    <w:rPr>
      <w:sz w:val="24"/>
      <w:szCs w:val="24"/>
      <w:lang w:eastAsia="ar-SA"/>
    </w:rPr>
  </w:style>
  <w:style w:type="character" w:customStyle="1" w:styleId="3fff">
    <w:name w:val="Заголовок 3.КД Знак"/>
    <w:locked/>
    <w:rsid w:val="00FD7467"/>
    <w:rPr>
      <w:rFonts w:ascii="Times New Roman Полужирный" w:hAnsi="Times New Roman Полужирный"/>
      <w:b/>
      <w:caps/>
      <w:kern w:val="28"/>
      <w:sz w:val="28"/>
      <w:szCs w:val="28"/>
      <w:lang w:eastAsia="en-US" w:bidi="ar-SA"/>
    </w:rPr>
  </w:style>
  <w:style w:type="character" w:customStyle="1" w:styleId="afffffffffffffffffffffa">
    <w:name w:val="Не удалять! Знак"/>
    <w:aliases w:val="f Знак Знак"/>
    <w:locked/>
    <w:rsid w:val="00FD7467"/>
    <w:rPr>
      <w:sz w:val="24"/>
      <w:lang w:val="ru-RU" w:eastAsia="ru-RU"/>
    </w:rPr>
  </w:style>
  <w:style w:type="paragraph" w:customStyle="1" w:styleId="1ffffffff2">
    <w:name w:val="Знак Знак Знак Знак Знак Знак Знак Знак Знак Знак1"/>
    <w:basedOn w:val="affb"/>
    <w:rsid w:val="00FD7467"/>
    <w:pPr>
      <w:suppressAutoHyphens w:val="0"/>
      <w:spacing w:after="160" w:line="240" w:lineRule="exact"/>
    </w:pPr>
    <w:rPr>
      <w:rFonts w:ascii="Verdana" w:hAnsi="Verdana" w:cs="Verdana"/>
      <w:lang w:val="en-US" w:eastAsia="en-US"/>
    </w:rPr>
  </w:style>
  <w:style w:type="paragraph" w:customStyle="1" w:styleId="TOCHeading3">
    <w:name w:val="TOC Heading3"/>
    <w:basedOn w:val="1"/>
    <w:rsid w:val="00FD7467"/>
    <w:pPr>
      <w:keepLines/>
      <w:pageBreakBefore/>
      <w:numPr>
        <w:numId w:val="0"/>
      </w:numPr>
      <w:tabs>
        <w:tab w:val="num" w:pos="-360"/>
        <w:tab w:val="num" w:pos="1340"/>
      </w:tabs>
      <w:spacing w:before="120" w:after="240" w:line="240" w:lineRule="atLeast"/>
      <w:outlineLvl w:val="9"/>
    </w:pPr>
    <w:rPr>
      <w:rFonts w:ascii="Arial Black" w:eastAsia="Times New Roman" w:hAnsi="Arial Black" w:cs="Times New Roman"/>
      <w:bCs w:val="0"/>
      <w:kern w:val="28"/>
      <w:sz w:val="36"/>
      <w:szCs w:val="20"/>
      <w:lang w:eastAsia="en-US"/>
    </w:rPr>
  </w:style>
  <w:style w:type="character" w:customStyle="1" w:styleId="4f5">
    <w:name w:val="Стиль4"/>
    <w:rsid w:val="00FD7467"/>
    <w:rPr>
      <w:rFonts w:ascii="Times New Roman" w:hAnsi="Times New Roman"/>
      <w:sz w:val="20"/>
      <w:vertAlign w:val="superscript"/>
      <w:lang w:val="ru-RU"/>
    </w:rPr>
  </w:style>
  <w:style w:type="paragraph" w:customStyle="1" w:styleId="CharChar3">
    <w:name w:val="Char Char3"/>
    <w:basedOn w:val="affb"/>
    <w:rsid w:val="00FD7467"/>
    <w:pPr>
      <w:suppressAutoHyphens w:val="0"/>
      <w:spacing w:after="160" w:line="240" w:lineRule="exact"/>
    </w:pPr>
    <w:rPr>
      <w:sz w:val="20"/>
      <w:szCs w:val="20"/>
      <w:lang w:eastAsia="zh-CN"/>
    </w:rPr>
  </w:style>
  <w:style w:type="character" w:customStyle="1" w:styleId="2220">
    <w:name w:val="Знак Знак222"/>
    <w:locked/>
    <w:rsid w:val="00FD7467"/>
    <w:rPr>
      <w:sz w:val="24"/>
      <w:lang w:val="ru-RU" w:eastAsia="ru-RU"/>
    </w:rPr>
  </w:style>
  <w:style w:type="character" w:customStyle="1" w:styleId="202">
    <w:name w:val="Знак Знак202"/>
    <w:locked/>
    <w:rsid w:val="00FD7467"/>
    <w:rPr>
      <w:lang w:val="ru-RU" w:eastAsia="ru-RU"/>
    </w:rPr>
  </w:style>
  <w:style w:type="character" w:customStyle="1" w:styleId="192">
    <w:name w:val="Знак Знак192"/>
    <w:locked/>
    <w:rsid w:val="00FD7467"/>
    <w:rPr>
      <w:b/>
      <w:lang w:val="ru-RU" w:eastAsia="ru-RU"/>
    </w:rPr>
  </w:style>
  <w:style w:type="character" w:customStyle="1" w:styleId="241">
    <w:name w:val="Знак Знак241"/>
    <w:rsid w:val="00FD7467"/>
    <w:rPr>
      <w:sz w:val="24"/>
      <w:lang w:val="en-US" w:eastAsia="en-US"/>
    </w:rPr>
  </w:style>
  <w:style w:type="character" w:customStyle="1" w:styleId="161">
    <w:name w:val="Знак Знак161"/>
    <w:rsid w:val="00FD7467"/>
    <w:rPr>
      <w:rFonts w:ascii="Arial" w:hAnsi="Arial"/>
      <w:b/>
      <w:spacing w:val="-5"/>
      <w:lang w:val="ru-RU" w:eastAsia="ru-RU"/>
    </w:rPr>
  </w:style>
  <w:style w:type="character" w:customStyle="1" w:styleId="151">
    <w:name w:val="Знак Знак151"/>
    <w:rsid w:val="00FD7467"/>
    <w:rPr>
      <w:sz w:val="24"/>
      <w:lang w:val="en-US" w:eastAsia="en-US"/>
    </w:rPr>
  </w:style>
  <w:style w:type="character" w:customStyle="1" w:styleId="1410">
    <w:name w:val="Знак Знак141"/>
    <w:rsid w:val="00FD7467"/>
    <w:rPr>
      <w:rFonts w:ascii="Arial" w:hAnsi="Arial"/>
      <w:spacing w:val="-5"/>
      <w:sz w:val="24"/>
      <w:lang w:val="en-US" w:eastAsia="en-US"/>
    </w:rPr>
  </w:style>
  <w:style w:type="character" w:customStyle="1" w:styleId="2310">
    <w:name w:val="Знак Знак231"/>
    <w:rsid w:val="00FD7467"/>
    <w:rPr>
      <w:rFonts w:ascii="Arial" w:hAnsi="Arial"/>
      <w:spacing w:val="-5"/>
      <w:lang w:val="ru-RU" w:eastAsia="ru-RU"/>
    </w:rPr>
  </w:style>
  <w:style w:type="character" w:customStyle="1" w:styleId="1310">
    <w:name w:val="Знак Знак131"/>
    <w:rsid w:val="00FD7467"/>
    <w:rPr>
      <w:rFonts w:ascii="Arial" w:hAnsi="Arial"/>
      <w:spacing w:val="-5"/>
      <w:sz w:val="24"/>
      <w:lang w:val="en-US" w:eastAsia="en-US"/>
    </w:rPr>
  </w:style>
  <w:style w:type="character" w:customStyle="1" w:styleId="1210">
    <w:name w:val="Знак Знак121"/>
    <w:rsid w:val="00FD7467"/>
    <w:rPr>
      <w:rFonts w:ascii="Arial" w:hAnsi="Arial"/>
      <w:b/>
      <w:kern w:val="28"/>
      <w:sz w:val="32"/>
      <w:lang w:val="ru-RU" w:eastAsia="ru-RU"/>
    </w:rPr>
  </w:style>
  <w:style w:type="character" w:customStyle="1" w:styleId="1111">
    <w:name w:val="Знак Знак111"/>
    <w:rsid w:val="00FD7467"/>
    <w:rPr>
      <w:rFonts w:ascii="Arial" w:hAnsi="Arial"/>
      <w:i/>
      <w:spacing w:val="-5"/>
      <w:lang w:val="ru-RU" w:eastAsia="ru-RU"/>
    </w:rPr>
  </w:style>
  <w:style w:type="character" w:customStyle="1" w:styleId="2110">
    <w:name w:val="Знак Знак211"/>
    <w:rsid w:val="00FD7467"/>
    <w:rPr>
      <w:rFonts w:ascii="Arial Black" w:hAnsi="Arial Black"/>
      <w:b/>
      <w:spacing w:val="-5"/>
      <w:sz w:val="32"/>
      <w:lang w:val="ru-RU" w:eastAsia="ru-RU"/>
    </w:rPr>
  </w:style>
  <w:style w:type="character" w:customStyle="1" w:styleId="251">
    <w:name w:val="Знак Знак251"/>
    <w:rsid w:val="00FD7467"/>
    <w:rPr>
      <w:rFonts w:ascii="Arial" w:hAnsi="Arial"/>
      <w:spacing w:val="-5"/>
      <w:lang w:val="ru-RU" w:eastAsia="ru-RU"/>
    </w:rPr>
  </w:style>
  <w:style w:type="character" w:customStyle="1" w:styleId="910">
    <w:name w:val="Знак Знак91"/>
    <w:rsid w:val="00FD7467"/>
    <w:rPr>
      <w:sz w:val="24"/>
      <w:lang w:val="en-US" w:eastAsia="en-US"/>
    </w:rPr>
  </w:style>
  <w:style w:type="character" w:customStyle="1" w:styleId="810">
    <w:name w:val="Знак Знак81"/>
    <w:rsid w:val="00FD7467"/>
    <w:rPr>
      <w:sz w:val="24"/>
      <w:lang w:val="en-US" w:eastAsia="en-US"/>
    </w:rPr>
  </w:style>
  <w:style w:type="character" w:customStyle="1" w:styleId="610">
    <w:name w:val="Знак Знак61"/>
    <w:rsid w:val="00FD7467"/>
    <w:rPr>
      <w:rFonts w:ascii="Courier New" w:hAnsi="Courier New"/>
      <w:sz w:val="24"/>
      <w:lang w:val="en-US" w:eastAsia="en-US"/>
    </w:rPr>
  </w:style>
  <w:style w:type="character" w:customStyle="1" w:styleId="330">
    <w:name w:val="Знак Знак33"/>
    <w:rsid w:val="00FD7467"/>
    <w:rPr>
      <w:rFonts w:ascii="Arial" w:hAnsi="Arial"/>
      <w:spacing w:val="-5"/>
      <w:sz w:val="16"/>
      <w:lang w:val="ru-RU" w:eastAsia="ru-RU"/>
    </w:rPr>
  </w:style>
  <w:style w:type="character" w:customStyle="1" w:styleId="2100">
    <w:name w:val="Знак Знак210"/>
    <w:rsid w:val="00FD7467"/>
    <w:rPr>
      <w:rFonts w:ascii="Courier New" w:hAnsi="Courier New"/>
      <w:color w:val="000000"/>
      <w:lang w:val="ru-RU" w:eastAsia="ru-RU"/>
    </w:rPr>
  </w:style>
  <w:style w:type="character" w:customStyle="1" w:styleId="181">
    <w:name w:val="Знак Знак181"/>
    <w:locked/>
    <w:rsid w:val="00FD7467"/>
    <w:rPr>
      <w:lang w:val="ru-RU" w:eastAsia="ru-RU"/>
    </w:rPr>
  </w:style>
  <w:style w:type="paragraph" w:customStyle="1" w:styleId="11a">
    <w:name w:val="Знак11"/>
    <w:basedOn w:val="affb"/>
    <w:next w:val="2"/>
    <w:autoRedefine/>
    <w:rsid w:val="00FD7467"/>
    <w:pPr>
      <w:suppressAutoHyphens w:val="0"/>
      <w:spacing w:after="160" w:line="240" w:lineRule="exact"/>
    </w:pPr>
    <w:rPr>
      <w:rFonts w:eastAsia="Batang"/>
      <w:lang w:val="en-US" w:eastAsia="en-US"/>
    </w:rPr>
  </w:style>
  <w:style w:type="character" w:customStyle="1" w:styleId="2910">
    <w:name w:val="Знак Знак291"/>
    <w:rsid w:val="00FD7467"/>
    <w:rPr>
      <w:rFonts w:ascii="Times New Roman" w:hAnsi="Times New Roman"/>
    </w:rPr>
  </w:style>
  <w:style w:type="character" w:customStyle="1" w:styleId="271">
    <w:name w:val="Знак Знак271"/>
    <w:rsid w:val="00FD7467"/>
    <w:rPr>
      <w:rFonts w:ascii="Courier New" w:hAnsi="Courier New"/>
    </w:rPr>
  </w:style>
  <w:style w:type="character" w:customStyle="1" w:styleId="281">
    <w:name w:val="Знак Знак281"/>
    <w:rsid w:val="00FD7467"/>
    <w:rPr>
      <w:rFonts w:eastAsia="Times New Roman"/>
      <w:sz w:val="24"/>
    </w:rPr>
  </w:style>
  <w:style w:type="paragraph" w:customStyle="1" w:styleId="Revision1">
    <w:name w:val="Revision1"/>
    <w:semiHidden/>
    <w:rsid w:val="00FD7467"/>
    <w:rPr>
      <w:sz w:val="24"/>
      <w:szCs w:val="24"/>
    </w:rPr>
  </w:style>
  <w:style w:type="character" w:customStyle="1" w:styleId="bodytext10">
    <w:name w:val="body text Знак1"/>
    <w:aliases w:val="Заг1 Знак1,contents Знак1,Corps de texte Знак1,bt Знак1,body tesx Знак1,t Знак1,RFQ Text Знак1,RFQ Знак1,body text1 Знак1,body text2 Знак1,bt1 Знак1,body text3 Знак1,bt2 Знак1,body text4 Знак1,bt3 Знак1,body text5 Знак1,bt4 Знак1"/>
    <w:rsid w:val="00FD7467"/>
    <w:rPr>
      <w:sz w:val="24"/>
      <w:lang w:val="ru-RU" w:eastAsia="ru-RU"/>
    </w:rPr>
  </w:style>
  <w:style w:type="paragraph" w:customStyle="1" w:styleId="otrTablenorm0">
    <w:name w:val="_otr_Table_norm"/>
    <w:rsid w:val="00FD7467"/>
    <w:pPr>
      <w:spacing w:before="60" w:after="60"/>
      <w:contextualSpacing/>
    </w:pPr>
    <w:rPr>
      <w:sz w:val="24"/>
    </w:rPr>
  </w:style>
  <w:style w:type="paragraph" w:customStyle="1" w:styleId="OTRTableHead2">
    <w:name w:val="_OTR_Table_Head"/>
    <w:basedOn w:val="affb"/>
    <w:link w:val="OTRTableHead1"/>
    <w:rsid w:val="00FD7467"/>
    <w:pPr>
      <w:keepNext/>
      <w:suppressAutoHyphens w:val="0"/>
      <w:spacing w:before="60" w:after="60"/>
      <w:contextualSpacing/>
      <w:jc w:val="center"/>
    </w:pPr>
    <w:rPr>
      <w:b/>
      <w:szCs w:val="20"/>
      <w:lang w:eastAsia="ru-RU"/>
    </w:rPr>
  </w:style>
  <w:style w:type="paragraph" w:customStyle="1" w:styleId="OTRNameTable1">
    <w:name w:val="_OTR_Name_Table"/>
    <w:rsid w:val="00FD7467"/>
    <w:pPr>
      <w:keepNext/>
      <w:tabs>
        <w:tab w:val="num" w:pos="1920"/>
      </w:tabs>
      <w:spacing w:before="240" w:after="120"/>
      <w:ind w:left="1353" w:firstLine="567"/>
    </w:pPr>
    <w:rPr>
      <w:sz w:val="28"/>
    </w:rPr>
  </w:style>
  <w:style w:type="paragraph" w:customStyle="1" w:styleId="ListParagraph3">
    <w:name w:val="List Paragraph3"/>
    <w:basedOn w:val="affb"/>
    <w:rsid w:val="00FD7467"/>
    <w:pPr>
      <w:suppressAutoHyphens w:val="0"/>
      <w:ind w:left="708"/>
    </w:pPr>
    <w:rPr>
      <w:lang w:eastAsia="ru-RU"/>
    </w:rPr>
  </w:style>
  <w:style w:type="paragraph" w:customStyle="1" w:styleId="86">
    <w:name w:val="Стиль8"/>
    <w:basedOn w:val="affb"/>
    <w:link w:val="87"/>
    <w:rsid w:val="00FD7467"/>
    <w:pPr>
      <w:tabs>
        <w:tab w:val="num" w:pos="1077"/>
      </w:tabs>
      <w:suppressAutoHyphens w:val="0"/>
      <w:spacing w:before="80" w:after="80"/>
      <w:ind w:left="1077" w:right="-42" w:hanging="397"/>
      <w:jc w:val="both"/>
    </w:pPr>
    <w:rPr>
      <w:rFonts w:ascii="Cambria" w:hAnsi="Cambria"/>
      <w:sz w:val="28"/>
      <w:szCs w:val="28"/>
      <w:lang w:val="x-none" w:eastAsia="x-none"/>
    </w:rPr>
  </w:style>
  <w:style w:type="character" w:customStyle="1" w:styleId="87">
    <w:name w:val="Стиль8 Знак"/>
    <w:link w:val="86"/>
    <w:locked/>
    <w:rsid w:val="00FD7467"/>
    <w:rPr>
      <w:rFonts w:ascii="Cambria" w:hAnsi="Cambria"/>
      <w:sz w:val="28"/>
      <w:szCs w:val="28"/>
      <w:lang w:val="x-none" w:eastAsia="x-none"/>
    </w:rPr>
  </w:style>
  <w:style w:type="paragraph" w:customStyle="1" w:styleId="7H1">
    <w:name w:val="7H1"/>
    <w:basedOn w:val="affb"/>
    <w:link w:val="7H10"/>
    <w:rsid w:val="00FD7467"/>
    <w:pPr>
      <w:spacing w:before="240" w:after="240"/>
      <w:contextualSpacing/>
      <w:jc w:val="both"/>
    </w:pPr>
    <w:rPr>
      <w:rFonts w:ascii="Cambria" w:eastAsia="PMingLiU" w:hAnsi="Cambria"/>
      <w:sz w:val="28"/>
      <w:szCs w:val="28"/>
      <w:lang w:val="x-none" w:eastAsia="x-none"/>
    </w:rPr>
  </w:style>
  <w:style w:type="character" w:customStyle="1" w:styleId="7H10">
    <w:name w:val="7H1 Знак"/>
    <w:link w:val="7H1"/>
    <w:locked/>
    <w:rsid w:val="00FD7467"/>
    <w:rPr>
      <w:rFonts w:ascii="Cambria" w:eastAsia="PMingLiU" w:hAnsi="Cambria"/>
      <w:sz w:val="28"/>
      <w:szCs w:val="28"/>
      <w:lang w:val="x-none" w:eastAsia="x-none"/>
    </w:rPr>
  </w:style>
  <w:style w:type="paragraph" w:customStyle="1" w:styleId="9h1">
    <w:name w:val="9h1"/>
    <w:basedOn w:val="1fff4"/>
    <w:link w:val="9h10"/>
    <w:rsid w:val="00FD7467"/>
    <w:pPr>
      <w:numPr>
        <w:numId w:val="116"/>
      </w:numPr>
      <w:suppressAutoHyphens w:val="0"/>
      <w:spacing w:before="240"/>
      <w:contextualSpacing/>
      <w:jc w:val="center"/>
      <w:outlineLvl w:val="1"/>
    </w:pPr>
    <w:rPr>
      <w:rFonts w:ascii="Cambria" w:eastAsia="PMingLiU" w:hAnsi="Cambria"/>
      <w:b/>
      <w:sz w:val="28"/>
      <w:szCs w:val="28"/>
      <w:lang w:val="x-none" w:eastAsia="x-none"/>
    </w:rPr>
  </w:style>
  <w:style w:type="paragraph" w:customStyle="1" w:styleId="9h2">
    <w:name w:val="9h2"/>
    <w:basedOn w:val="9h1"/>
    <w:link w:val="9h20"/>
    <w:rsid w:val="00FD7467"/>
    <w:pPr>
      <w:numPr>
        <w:ilvl w:val="1"/>
      </w:numPr>
      <w:tabs>
        <w:tab w:val="num" w:pos="360"/>
      </w:tabs>
      <w:ind w:left="1080" w:hanging="360"/>
      <w:jc w:val="both"/>
    </w:pPr>
    <w:rPr>
      <w:b w:val="0"/>
    </w:rPr>
  </w:style>
  <w:style w:type="paragraph" w:customStyle="1" w:styleId="9h3">
    <w:name w:val="9h3"/>
    <w:basedOn w:val="9h2"/>
    <w:link w:val="9h30"/>
    <w:rsid w:val="00FD7467"/>
    <w:pPr>
      <w:numPr>
        <w:ilvl w:val="2"/>
      </w:numPr>
      <w:tabs>
        <w:tab w:val="num" w:pos="360"/>
        <w:tab w:val="num" w:pos="1800"/>
        <w:tab w:val="num" w:pos="2160"/>
        <w:tab w:val="num" w:pos="4273"/>
      </w:tabs>
      <w:ind w:left="1440" w:hanging="360"/>
    </w:pPr>
    <w:rPr>
      <w:lang w:val="ru-RU" w:eastAsia="ru-RU"/>
    </w:rPr>
  </w:style>
  <w:style w:type="paragraph" w:customStyle="1" w:styleId="7T">
    <w:name w:val="7T"/>
    <w:basedOn w:val="affffffff0"/>
    <w:link w:val="7T0"/>
    <w:rsid w:val="00FD7467"/>
    <w:pPr>
      <w:suppressAutoHyphens/>
      <w:spacing w:before="240"/>
      <w:jc w:val="both"/>
    </w:pPr>
    <w:rPr>
      <w:rFonts w:eastAsia="PMingLiU"/>
      <w:lang w:val="x-none" w:eastAsia="ar-SA"/>
    </w:rPr>
  </w:style>
  <w:style w:type="character" w:customStyle="1" w:styleId="9h30">
    <w:name w:val="9h3 Знак"/>
    <w:link w:val="9h3"/>
    <w:locked/>
    <w:rsid w:val="00FD7467"/>
    <w:rPr>
      <w:rFonts w:ascii="Cambria" w:eastAsia="PMingLiU" w:hAnsi="Cambria"/>
      <w:sz w:val="28"/>
      <w:szCs w:val="28"/>
    </w:rPr>
  </w:style>
  <w:style w:type="paragraph" w:customStyle="1" w:styleId="9bul">
    <w:name w:val="9bul"/>
    <w:basedOn w:val="affb"/>
    <w:link w:val="9bul0"/>
    <w:rsid w:val="00FD7467"/>
    <w:pPr>
      <w:numPr>
        <w:numId w:val="115"/>
      </w:numPr>
      <w:tabs>
        <w:tab w:val="clear" w:pos="720"/>
        <w:tab w:val="num" w:pos="0"/>
      </w:tabs>
      <w:suppressAutoHyphens w:val="0"/>
      <w:ind w:left="0" w:firstLine="709"/>
      <w:jc w:val="both"/>
    </w:pPr>
    <w:rPr>
      <w:rFonts w:ascii="Cambria" w:eastAsia="PMingLiU" w:hAnsi="Cambria"/>
      <w:sz w:val="28"/>
      <w:szCs w:val="28"/>
      <w:lang w:eastAsia="ru-RU"/>
    </w:rPr>
  </w:style>
  <w:style w:type="character" w:customStyle="1" w:styleId="7T0">
    <w:name w:val="7T Знак"/>
    <w:link w:val="7T"/>
    <w:locked/>
    <w:rsid w:val="00FD7467"/>
    <w:rPr>
      <w:rFonts w:ascii="Cambria" w:eastAsia="PMingLiU" w:hAnsi="Cambria"/>
      <w:sz w:val="28"/>
      <w:szCs w:val="24"/>
      <w:lang w:val="x-none" w:eastAsia="ar-SA"/>
    </w:rPr>
  </w:style>
  <w:style w:type="paragraph" w:customStyle="1" w:styleId="9Table">
    <w:name w:val="9 Table"/>
    <w:basedOn w:val="NNNazvtabl"/>
    <w:link w:val="9Table0"/>
    <w:rsid w:val="00FD7467"/>
    <w:pPr>
      <w:tabs>
        <w:tab w:val="clear" w:pos="579"/>
      </w:tabs>
      <w:ind w:left="720"/>
    </w:pPr>
    <w:rPr>
      <w:rFonts w:eastAsia="PMingLiU"/>
      <w:color w:val="auto"/>
    </w:rPr>
  </w:style>
  <w:style w:type="character" w:customStyle="1" w:styleId="9bul0">
    <w:name w:val="9bul Знак"/>
    <w:link w:val="9bul"/>
    <w:locked/>
    <w:rsid w:val="00FD7467"/>
    <w:rPr>
      <w:rFonts w:ascii="Cambria" w:eastAsia="PMingLiU" w:hAnsi="Cambria"/>
      <w:sz w:val="28"/>
      <w:szCs w:val="28"/>
    </w:rPr>
  </w:style>
  <w:style w:type="character" w:customStyle="1" w:styleId="9Table0">
    <w:name w:val="9 Table Знак"/>
    <w:link w:val="9Table"/>
    <w:locked/>
    <w:rsid w:val="00FD7467"/>
    <w:rPr>
      <w:rFonts w:ascii="Arial" w:eastAsia="PMingLiU" w:hAnsi="Arial"/>
      <w:i/>
      <w:sz w:val="24"/>
      <w:szCs w:val="18"/>
      <w:lang w:val="x-none" w:eastAsia="x-none"/>
    </w:rPr>
  </w:style>
  <w:style w:type="numbering" w:customStyle="1" w:styleId="11b">
    <w:name w:val="Нет списка11"/>
    <w:next w:val="affe"/>
    <w:semiHidden/>
    <w:unhideWhenUsed/>
    <w:rsid w:val="00FD7467"/>
  </w:style>
  <w:style w:type="paragraph" w:customStyle="1" w:styleId="104">
    <w:name w:val="10"/>
    <w:basedOn w:val="affb"/>
    <w:rsid w:val="00FD7467"/>
    <w:pPr>
      <w:suppressAutoHyphens w:val="0"/>
      <w:spacing w:after="160" w:line="240" w:lineRule="exact"/>
    </w:pPr>
    <w:rPr>
      <w:sz w:val="20"/>
      <w:szCs w:val="20"/>
      <w:lang w:eastAsia="zh-CN"/>
    </w:rPr>
  </w:style>
  <w:style w:type="table" w:customStyle="1" w:styleId="1ffffffff3">
    <w:name w:val="Тема таблицы1"/>
    <w:basedOn w:val="affd"/>
    <w:next w:val="afffffffd"/>
    <w:rsid w:val="00FD7467"/>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2">
    <w:name w:val="Сетка таблицы GR2"/>
    <w:basedOn w:val="affd"/>
    <w:next w:val="affffff1"/>
    <w:rsid w:val="00FD7467"/>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4">
    <w:name w:val="List Paragraph4"/>
    <w:basedOn w:val="affb"/>
    <w:rsid w:val="00FD7467"/>
    <w:pPr>
      <w:suppressAutoHyphens w:val="0"/>
      <w:ind w:left="720"/>
      <w:contextualSpacing/>
    </w:pPr>
    <w:rPr>
      <w:lang w:eastAsia="ru-RU"/>
    </w:rPr>
  </w:style>
  <w:style w:type="table" w:customStyle="1" w:styleId="OTRTable1">
    <w:name w:val="OTR_Table1"/>
    <w:rsid w:val="00FD7467"/>
    <w:pPr>
      <w:spacing w:before="60" w:after="60"/>
      <w:jc w:val="both"/>
    </w:pPr>
    <w:rPr>
      <w:rFonts w:eastAsia="PMingLiU"/>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Сетка таблицы 11"/>
    <w:basedOn w:val="affd"/>
    <w:next w:val="1ffff6"/>
    <w:rsid w:val="00FD7467"/>
    <w:rPr>
      <w:rFonts w:eastAsia="PMingLi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11d">
    <w:name w:val="Простая таблица 11"/>
    <w:basedOn w:val="affd"/>
    <w:next w:val="1fffff2"/>
    <w:rsid w:val="00FD7467"/>
    <w:rPr>
      <w:rFonts w:ascii="Arial" w:eastAsia="PMingLiU" w:hAnsi="Arial"/>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11e">
    <w:name w:val="Цветная таблица 11"/>
    <w:basedOn w:val="affd"/>
    <w:next w:val="1fffff3"/>
    <w:rsid w:val="00FD7467"/>
    <w:rPr>
      <w:rFonts w:ascii="Arial" w:eastAsia="PMingLiU"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8">
    <w:name w:val="Классическая таблица 31"/>
    <w:basedOn w:val="affd"/>
    <w:next w:val="3ff4"/>
    <w:rsid w:val="00FD7467"/>
    <w:rPr>
      <w:rFonts w:ascii="Arial" w:eastAsia="PMingLiU"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ffd"/>
    <w:next w:val="4f1"/>
    <w:rsid w:val="00FD7467"/>
    <w:rPr>
      <w:rFonts w:ascii="Arial" w:eastAsia="PMingLiU" w:hAnsi="Arial"/>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8">
    <w:name w:val="Сетка таблицы 21"/>
    <w:basedOn w:val="affd"/>
    <w:next w:val="2fff1"/>
    <w:rsid w:val="00FD7467"/>
    <w:rPr>
      <w:rFonts w:ascii="Arial" w:eastAsia="PMingLiU" w:hAnsi="Arial"/>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9">
    <w:name w:val="Сетка таблицы 31"/>
    <w:basedOn w:val="affd"/>
    <w:next w:val="3ff5"/>
    <w:rsid w:val="00FD7467"/>
    <w:rPr>
      <w:rFonts w:ascii="Arial" w:eastAsia="PMingLiU"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611">
    <w:name w:val="Сетка таблицы 61"/>
    <w:basedOn w:val="affd"/>
    <w:next w:val="66"/>
    <w:rsid w:val="00FD7467"/>
    <w:rPr>
      <w:rFonts w:ascii="Arial" w:eastAsia="PMingLiU"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0">
    <w:name w:val="Таблица-список 11"/>
    <w:basedOn w:val="affd"/>
    <w:next w:val="-10"/>
    <w:rsid w:val="00FD7467"/>
    <w:rPr>
      <w:rFonts w:ascii="Arial" w:eastAsia="PMingLiU" w:hAnsi="Ari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fd"/>
    <w:next w:val="-60"/>
    <w:rsid w:val="00FD7467"/>
    <w:rPr>
      <w:rFonts w:ascii="Arial" w:eastAsia="PMingLiU" w:hAnsi="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1ffffffff4">
    <w:name w:val="Изысканная таблица1"/>
    <w:basedOn w:val="affd"/>
    <w:next w:val="affffffffffffff6"/>
    <w:rsid w:val="00FD7467"/>
    <w:rPr>
      <w:rFonts w:ascii="Arial" w:eastAsia="PMingLiU"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
    <w:name w:val="Веб-таблица 11"/>
    <w:basedOn w:val="affd"/>
    <w:next w:val="-11"/>
    <w:rsid w:val="00FD7467"/>
    <w:pPr>
      <w:ind w:hanging="30"/>
    </w:pPr>
    <w:rPr>
      <w:rFonts w:eastAsia="PMingLi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ffd"/>
    <w:next w:val="-21"/>
    <w:rsid w:val="00FD7467"/>
    <w:pPr>
      <w:ind w:hanging="30"/>
    </w:pPr>
    <w:rPr>
      <w:rFonts w:eastAsia="PMingLi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0">
    <w:name w:val="Веб-таблица 31"/>
    <w:basedOn w:val="affd"/>
    <w:next w:val="-30"/>
    <w:rsid w:val="00FD7467"/>
    <w:pPr>
      <w:ind w:hanging="30"/>
    </w:pPr>
    <w:rPr>
      <w:rFonts w:eastAsia="PMingLi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
    <w:name w:val="Изящная таблица 11"/>
    <w:basedOn w:val="affd"/>
    <w:next w:val="1fffffb"/>
    <w:rsid w:val="00FD7467"/>
    <w:pPr>
      <w:ind w:hanging="30"/>
    </w:pPr>
    <w:rPr>
      <w:rFonts w:eastAsia="PMingLi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9">
    <w:name w:val="Изящная таблица 21"/>
    <w:basedOn w:val="affd"/>
    <w:next w:val="2fff8"/>
    <w:rsid w:val="00FD7467"/>
    <w:pPr>
      <w:ind w:hanging="30"/>
    </w:pPr>
    <w:rPr>
      <w:rFonts w:eastAsia="PMingLi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Классическая таблица 11"/>
    <w:basedOn w:val="affd"/>
    <w:next w:val="1fffffc"/>
    <w:rsid w:val="00FD7467"/>
    <w:pPr>
      <w:ind w:hanging="30"/>
    </w:pPr>
    <w:rPr>
      <w:rFonts w:eastAsia="PMingLi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a">
    <w:name w:val="Классическая таблица 21"/>
    <w:basedOn w:val="affd"/>
    <w:next w:val="2fff9"/>
    <w:rsid w:val="00FD7467"/>
    <w:pPr>
      <w:ind w:hanging="30"/>
    </w:pPr>
    <w:rPr>
      <w:rFonts w:eastAsia="PMingLi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1">
    <w:name w:val="Объемная таблица 11"/>
    <w:basedOn w:val="affd"/>
    <w:next w:val="1fffffd"/>
    <w:rsid w:val="00FD7467"/>
    <w:pPr>
      <w:ind w:hanging="30"/>
    </w:pPr>
    <w:rPr>
      <w:rFonts w:eastAsia="PMingLi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fd"/>
    <w:next w:val="2fffa"/>
    <w:rsid w:val="00FD7467"/>
    <w:pPr>
      <w:ind w:hanging="30"/>
    </w:pPr>
    <w:rPr>
      <w:rFonts w:eastAsia="PMingLi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a">
    <w:name w:val="Объемная таблица 31"/>
    <w:basedOn w:val="affd"/>
    <w:next w:val="3ff8"/>
    <w:rsid w:val="00FD7467"/>
    <w:pPr>
      <w:ind w:hanging="30"/>
    </w:pPr>
    <w:rPr>
      <w:rFonts w:eastAsia="PMingLi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Простая таблица 21"/>
    <w:basedOn w:val="affd"/>
    <w:next w:val="2fffb"/>
    <w:rsid w:val="00FD7467"/>
    <w:pPr>
      <w:ind w:hanging="30"/>
    </w:pPr>
    <w:rPr>
      <w:rFonts w:eastAsia="PMingLi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ffd"/>
    <w:next w:val="3ff9"/>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
    <w:name w:val="Сетка таблицы 41"/>
    <w:basedOn w:val="affd"/>
    <w:next w:val="4f2"/>
    <w:rsid w:val="00FD7467"/>
    <w:pPr>
      <w:ind w:hanging="30"/>
    </w:pPr>
    <w:rPr>
      <w:rFonts w:eastAsia="PMingLi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0">
    <w:name w:val="Сетка таблицы 51"/>
    <w:basedOn w:val="affd"/>
    <w:next w:val="5b"/>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0">
    <w:name w:val="Сетка таблицы 71"/>
    <w:basedOn w:val="affd"/>
    <w:next w:val="75"/>
    <w:rsid w:val="00FD7467"/>
    <w:pPr>
      <w:ind w:hanging="30"/>
    </w:pPr>
    <w:rPr>
      <w:rFonts w:eastAsia="PMingLiU"/>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ffd"/>
    <w:next w:val="85"/>
    <w:rsid w:val="00FD7467"/>
    <w:pPr>
      <w:ind w:hanging="30"/>
    </w:pPr>
    <w:rPr>
      <w:rFonts w:eastAsia="PMingLi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ff5">
    <w:name w:val="Современная таблица1"/>
    <w:basedOn w:val="affd"/>
    <w:next w:val="affffffffffffffffffe"/>
    <w:rsid w:val="00FD7467"/>
    <w:pPr>
      <w:ind w:hanging="30"/>
    </w:pPr>
    <w:rPr>
      <w:rFonts w:eastAsia="PMingLi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ff6">
    <w:name w:val="Стандартная таблица1"/>
    <w:basedOn w:val="affd"/>
    <w:next w:val="afffffffffffffffffff"/>
    <w:rsid w:val="00FD7467"/>
    <w:pPr>
      <w:ind w:hanging="30"/>
    </w:pPr>
    <w:rPr>
      <w:rFonts w:eastAsia="PMingLi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ffd"/>
    <w:next w:val="1fffffe"/>
    <w:rsid w:val="00FD7467"/>
    <w:pPr>
      <w:ind w:hanging="30"/>
    </w:pPr>
    <w:rPr>
      <w:rFonts w:eastAsia="PMingLiU"/>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d">
    <w:name w:val="Столбцы таблицы 21"/>
    <w:basedOn w:val="affd"/>
    <w:next w:val="2fffc"/>
    <w:rsid w:val="00FD7467"/>
    <w:pPr>
      <w:ind w:hanging="30"/>
    </w:pPr>
    <w:rPr>
      <w:rFonts w:eastAsia="PMingLiU"/>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Столбцы таблицы 31"/>
    <w:basedOn w:val="affd"/>
    <w:next w:val="3ffa"/>
    <w:rsid w:val="00FD7467"/>
    <w:pPr>
      <w:ind w:hanging="30"/>
    </w:pPr>
    <w:rPr>
      <w:rFonts w:eastAsia="PMingLiU"/>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ffd"/>
    <w:next w:val="4f3"/>
    <w:rsid w:val="00FD7467"/>
    <w:pPr>
      <w:ind w:hanging="30"/>
    </w:pPr>
    <w:rPr>
      <w:rFonts w:eastAsia="PMingLi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
    <w:name w:val="Столбцы таблицы 51"/>
    <w:basedOn w:val="affd"/>
    <w:next w:val="5c"/>
    <w:rsid w:val="00FD7467"/>
    <w:pPr>
      <w:ind w:hanging="30"/>
    </w:pPr>
    <w:rPr>
      <w:rFonts w:eastAsia="PMingLi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211">
    <w:name w:val="Таблица-список 21"/>
    <w:basedOn w:val="affd"/>
    <w:next w:val="-22"/>
    <w:rsid w:val="00FD7467"/>
    <w:pPr>
      <w:ind w:hanging="30"/>
    </w:pPr>
    <w:rPr>
      <w:rFonts w:eastAsia="PMingLi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
    <w:name w:val="Таблица-список 31"/>
    <w:basedOn w:val="affd"/>
    <w:next w:val="-31"/>
    <w:rsid w:val="00FD7467"/>
    <w:pPr>
      <w:ind w:hanging="30"/>
    </w:pPr>
    <w:rPr>
      <w:rFonts w:eastAsia="PMingLi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fd"/>
    <w:next w:val="-40"/>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fd"/>
    <w:next w:val="-50"/>
    <w:rsid w:val="00FD7467"/>
    <w:pPr>
      <w:ind w:hanging="30"/>
    </w:pPr>
    <w:rPr>
      <w:rFonts w:eastAsia="PMingLi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71">
    <w:name w:val="Таблица-список 71"/>
    <w:basedOn w:val="affd"/>
    <w:next w:val="-70"/>
    <w:rsid w:val="00FD7467"/>
    <w:pPr>
      <w:ind w:hanging="30"/>
    </w:pPr>
    <w:rPr>
      <w:rFonts w:eastAsia="PMingLi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fd"/>
    <w:next w:val="-80"/>
    <w:rsid w:val="00FD7467"/>
    <w:pPr>
      <w:ind w:hanging="30"/>
    </w:pPr>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1e">
    <w:name w:val="Цветная таблица 21"/>
    <w:basedOn w:val="affd"/>
    <w:next w:val="2fffd"/>
    <w:rsid w:val="00FD7467"/>
    <w:pPr>
      <w:ind w:hanging="30"/>
    </w:pPr>
    <w:rPr>
      <w:rFonts w:eastAsia="PMingLi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d">
    <w:name w:val="Цветная таблица 31"/>
    <w:basedOn w:val="affd"/>
    <w:next w:val="3ffb"/>
    <w:rsid w:val="00FD7467"/>
    <w:pPr>
      <w:ind w:hanging="30"/>
    </w:pPr>
    <w:rPr>
      <w:rFonts w:eastAsia="PMingLi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370">
    <w:name w:val="Знак Знак37"/>
    <w:rsid w:val="00FD7467"/>
    <w:rPr>
      <w:rFonts w:ascii="Arial" w:hAnsi="Arial"/>
      <w:spacing w:val="-5"/>
      <w:sz w:val="16"/>
      <w:lang w:val="ru-RU" w:eastAsia="ru-RU"/>
    </w:rPr>
  </w:style>
  <w:style w:type="table" w:customStyle="1" w:styleId="1ffffffff7">
    <w:name w:val="ТКП ТС Таблица загловок1"/>
    <w:rsid w:val="00FD7467"/>
    <w:pPr>
      <w:spacing w:before="60" w:after="60"/>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style>
  <w:style w:type="table" w:customStyle="1" w:styleId="1ffffffff8">
    <w:name w:val="ТКП ТС Таб Основной текст1"/>
    <w:rsid w:val="00FD7467"/>
    <w:rPr>
      <w:rFonts w:ascii="Arial" w:hAnsi="Arial"/>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f9">
    <w:name w:val="ТКП ТС Таблица1"/>
    <w:rsid w:val="00FD7467"/>
    <w:rPr>
      <w:rFonts w:ascii="Arial" w:hAnsi="Arial"/>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11">
    <w:name w:val="Сетка таблицы GR11"/>
    <w:rsid w:val="00FD7467"/>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50">
    <w:name w:val="Знак Знак35"/>
    <w:locked/>
    <w:rsid w:val="00FD7467"/>
    <w:rPr>
      <w:sz w:val="24"/>
      <w:lang w:val="ru-RU" w:eastAsia="ru-RU"/>
    </w:rPr>
  </w:style>
  <w:style w:type="character" w:customStyle="1" w:styleId="340">
    <w:name w:val="Знак Знак34"/>
    <w:rsid w:val="00FD7467"/>
    <w:rPr>
      <w:sz w:val="24"/>
      <w:lang w:val="ru-RU" w:eastAsia="ru-RU"/>
    </w:rPr>
  </w:style>
  <w:style w:type="character" w:customStyle="1" w:styleId="360">
    <w:name w:val="Знак Знак36"/>
    <w:locked/>
    <w:rsid w:val="00FD7467"/>
    <w:rPr>
      <w:sz w:val="24"/>
      <w:lang w:val="ru-RU" w:eastAsia="ru-RU"/>
    </w:rPr>
  </w:style>
  <w:style w:type="character" w:customStyle="1" w:styleId="3110">
    <w:name w:val="Знак Знак311"/>
    <w:rsid w:val="00FD7467"/>
    <w:rPr>
      <w:rFonts w:ascii="Tahoma" w:hAnsi="Tahoma"/>
      <w:sz w:val="16"/>
      <w:lang w:val="ru-RU" w:eastAsia="ru-RU"/>
    </w:rPr>
  </w:style>
  <w:style w:type="paragraph" w:customStyle="1" w:styleId="3fff0">
    <w:name w:val="Заголовок оглавления3"/>
    <w:basedOn w:val="1"/>
    <w:next w:val="affb"/>
    <w:rsid w:val="00FD7467"/>
    <w:pPr>
      <w:keepLines/>
      <w:numPr>
        <w:numId w:val="0"/>
      </w:numPr>
      <w:suppressAutoHyphens w:val="0"/>
      <w:spacing w:before="480" w:after="0" w:line="276" w:lineRule="auto"/>
      <w:outlineLvl w:val="9"/>
    </w:pPr>
    <w:rPr>
      <w:rFonts w:ascii="Cambria" w:eastAsia="PMingLiU" w:hAnsi="Cambria" w:cs="Times New Roman"/>
      <w:color w:val="365F91"/>
      <w:kern w:val="0"/>
      <w:sz w:val="28"/>
      <w:szCs w:val="28"/>
      <w:lang w:eastAsia="en-US"/>
    </w:rPr>
  </w:style>
  <w:style w:type="paragraph" w:customStyle="1" w:styleId="afffffffffffffffffffffb">
    <w:name w:val="основной текст ТЗ без отступа"/>
    <w:basedOn w:val="affb"/>
    <w:rsid w:val="00FD7467"/>
    <w:pPr>
      <w:suppressAutoHyphens w:val="0"/>
      <w:spacing w:before="60" w:after="60"/>
    </w:pPr>
    <w:rPr>
      <w:rFonts w:ascii="Arial" w:hAnsi="Arial" w:cs="Arial"/>
      <w:sz w:val="20"/>
      <w:lang w:eastAsia="en-US"/>
    </w:rPr>
  </w:style>
  <w:style w:type="paragraph" w:customStyle="1" w:styleId="1ffffffffa">
    <w:name w:val="Выделенная цитата1"/>
    <w:basedOn w:val="affb"/>
    <w:next w:val="affb"/>
    <w:rsid w:val="00FD7467"/>
    <w:pPr>
      <w:pBdr>
        <w:bottom w:val="single" w:sz="4" w:space="4" w:color="4F81BD"/>
      </w:pBdr>
      <w:suppressAutoHyphens w:val="0"/>
      <w:spacing w:before="200" w:after="280" w:line="360" w:lineRule="auto"/>
      <w:ind w:left="936" w:right="936" w:firstLine="709"/>
      <w:jc w:val="both"/>
    </w:pPr>
    <w:rPr>
      <w:rFonts w:ascii="Calibri" w:hAnsi="Calibri"/>
      <w:b/>
      <w:bCs/>
      <w:i/>
      <w:iCs/>
      <w:color w:val="4F81BD"/>
      <w:lang w:eastAsia="en-US"/>
    </w:rPr>
  </w:style>
  <w:style w:type="character" w:customStyle="1" w:styleId="IntenseQuoteChar">
    <w:name w:val="Intense Quote Char"/>
    <w:link w:val="2ffff6"/>
    <w:locked/>
    <w:rsid w:val="00FD7467"/>
    <w:rPr>
      <w:b/>
      <w:i/>
      <w:sz w:val="24"/>
    </w:rPr>
  </w:style>
  <w:style w:type="paragraph" w:customStyle="1" w:styleId="2ffff7">
    <w:name w:val="Уровень 2"/>
    <w:basedOn w:val="affffffff2"/>
    <w:autoRedefine/>
    <w:rsid w:val="00FD7467"/>
    <w:pPr>
      <w:tabs>
        <w:tab w:val="clear" w:pos="540"/>
        <w:tab w:val="num" w:pos="510"/>
      </w:tabs>
      <w:spacing w:line="360" w:lineRule="auto"/>
      <w:ind w:left="510" w:hanging="510"/>
      <w:jc w:val="both"/>
    </w:pPr>
    <w:rPr>
      <w:rFonts w:ascii="Calibri" w:hAnsi="Calibri"/>
      <w:lang w:eastAsia="en-US"/>
    </w:rPr>
  </w:style>
  <w:style w:type="paragraph" w:customStyle="1" w:styleId="21f">
    <w:name w:val="Цитата 21"/>
    <w:basedOn w:val="affb"/>
    <w:next w:val="affb"/>
    <w:rsid w:val="00FD7467"/>
    <w:pPr>
      <w:suppressAutoHyphens w:val="0"/>
    </w:pPr>
    <w:rPr>
      <w:rFonts w:ascii="Calibri" w:hAnsi="Calibri"/>
      <w:i/>
      <w:iCs/>
      <w:color w:val="000000"/>
      <w:sz w:val="20"/>
      <w:lang w:eastAsia="en-US"/>
    </w:rPr>
  </w:style>
  <w:style w:type="character" w:customStyle="1" w:styleId="1ffffffffb">
    <w:name w:val="Слабое выделение1"/>
    <w:rsid w:val="00FD7467"/>
    <w:rPr>
      <w:i/>
      <w:color w:val="808080"/>
    </w:rPr>
  </w:style>
  <w:style w:type="character" w:customStyle="1" w:styleId="1ffffffffc">
    <w:name w:val="Сильное выделение1"/>
    <w:rsid w:val="00FD7467"/>
    <w:rPr>
      <w:b/>
      <w:i/>
      <w:color w:val="4F81BD"/>
    </w:rPr>
  </w:style>
  <w:style w:type="character" w:customStyle="1" w:styleId="1ffffffffd">
    <w:name w:val="Слабая ссылка1"/>
    <w:rsid w:val="00FD7467"/>
    <w:rPr>
      <w:smallCaps/>
      <w:color w:val="C0504D"/>
      <w:u w:val="single"/>
    </w:rPr>
  </w:style>
  <w:style w:type="character" w:customStyle="1" w:styleId="1ffffffffe">
    <w:name w:val="Сильная ссылка1"/>
    <w:rsid w:val="00FD7467"/>
    <w:rPr>
      <w:b/>
      <w:smallCaps/>
      <w:color w:val="C0504D"/>
      <w:spacing w:val="5"/>
      <w:u w:val="single"/>
    </w:rPr>
  </w:style>
  <w:style w:type="character" w:customStyle="1" w:styleId="1fffffffff">
    <w:name w:val="Название книги1"/>
    <w:rsid w:val="00FD7467"/>
    <w:rPr>
      <w:b/>
      <w:smallCaps/>
      <w:spacing w:val="5"/>
    </w:rPr>
  </w:style>
  <w:style w:type="character" w:customStyle="1" w:styleId="1ffff0">
    <w:name w:val="Название объекта Знак1"/>
    <w:aliases w:val="Рисунок название стить Знак,Название объекта Знак Знак,Название объекта Знак1 Знак Знак,Название объекта Знак Знак Знак Знак,Name_object Знак Знак Знак Знак,Наименование объекта Знак Знак Знак Знак,Name_object Знак1 Знак Знак"/>
    <w:link w:val="afffffff4"/>
    <w:locked/>
    <w:rsid w:val="00FD7467"/>
    <w:rPr>
      <w:rFonts w:ascii="Cambria" w:hAnsi="Cambria"/>
      <w:bCs/>
      <w:sz w:val="28"/>
    </w:rPr>
  </w:style>
  <w:style w:type="paragraph" w:customStyle="1" w:styleId="2ffff8">
    <w:name w:val="Без интервала2"/>
    <w:basedOn w:val="affb"/>
    <w:rsid w:val="00FD7467"/>
    <w:pPr>
      <w:suppressAutoHyphens w:val="0"/>
    </w:pPr>
    <w:rPr>
      <w:rFonts w:ascii="Calibri" w:hAnsi="Calibri"/>
      <w:szCs w:val="32"/>
      <w:lang w:eastAsia="en-US"/>
    </w:rPr>
  </w:style>
  <w:style w:type="paragraph" w:customStyle="1" w:styleId="223">
    <w:name w:val="Цитата 22"/>
    <w:basedOn w:val="affb"/>
    <w:next w:val="affb"/>
    <w:rsid w:val="00FD7467"/>
    <w:pPr>
      <w:suppressAutoHyphens w:val="0"/>
    </w:pPr>
    <w:rPr>
      <w:rFonts w:ascii="Cambria" w:hAnsi="Cambria"/>
      <w:i/>
      <w:szCs w:val="20"/>
      <w:lang w:eastAsia="ru-RU"/>
    </w:rPr>
  </w:style>
  <w:style w:type="character" w:customStyle="1" w:styleId="21f0">
    <w:name w:val="Цитата 2 Знак1"/>
    <w:rsid w:val="00FD7467"/>
    <w:rPr>
      <w:i/>
      <w:color w:val="000000"/>
      <w:sz w:val="24"/>
    </w:rPr>
  </w:style>
  <w:style w:type="paragraph" w:customStyle="1" w:styleId="2ffff6">
    <w:name w:val="Выделенная цитата2"/>
    <w:basedOn w:val="affb"/>
    <w:next w:val="affb"/>
    <w:link w:val="IntenseQuoteChar"/>
    <w:rsid w:val="00FD7467"/>
    <w:pPr>
      <w:suppressAutoHyphens w:val="0"/>
      <w:ind w:left="720" w:right="720"/>
    </w:pPr>
    <w:rPr>
      <w:b/>
      <w:i/>
      <w:szCs w:val="20"/>
      <w:lang w:eastAsia="ru-RU"/>
    </w:rPr>
  </w:style>
  <w:style w:type="character" w:customStyle="1" w:styleId="1fffffffff0">
    <w:name w:val="Выделенная цитата Знак1"/>
    <w:rsid w:val="00FD7467"/>
    <w:rPr>
      <w:b/>
      <w:i/>
      <w:color w:val="4F81BD"/>
      <w:sz w:val="24"/>
    </w:rPr>
  </w:style>
  <w:style w:type="character" w:customStyle="1" w:styleId="2ffff9">
    <w:name w:val="Слабое выделение2"/>
    <w:rsid w:val="00FD7467"/>
    <w:rPr>
      <w:i/>
      <w:color w:val="5A5A5A"/>
    </w:rPr>
  </w:style>
  <w:style w:type="character" w:customStyle="1" w:styleId="2ffffa">
    <w:name w:val="Сильное выделение2"/>
    <w:rsid w:val="00FD7467"/>
    <w:rPr>
      <w:b/>
      <w:i/>
      <w:sz w:val="24"/>
      <w:u w:val="single"/>
    </w:rPr>
  </w:style>
  <w:style w:type="character" w:customStyle="1" w:styleId="2ffffb">
    <w:name w:val="Слабая ссылка2"/>
    <w:rsid w:val="00FD7467"/>
    <w:rPr>
      <w:sz w:val="24"/>
      <w:u w:val="single"/>
    </w:rPr>
  </w:style>
  <w:style w:type="character" w:customStyle="1" w:styleId="2ffffc">
    <w:name w:val="Сильная ссылка2"/>
    <w:rsid w:val="00FD7467"/>
    <w:rPr>
      <w:b/>
      <w:sz w:val="24"/>
      <w:u w:val="single"/>
    </w:rPr>
  </w:style>
  <w:style w:type="character" w:customStyle="1" w:styleId="2ffffd">
    <w:name w:val="Название книги2"/>
    <w:rsid w:val="00FD7467"/>
    <w:rPr>
      <w:rFonts w:ascii="Cambria" w:hAnsi="Cambria"/>
      <w:b/>
      <w:i/>
      <w:sz w:val="24"/>
    </w:rPr>
  </w:style>
  <w:style w:type="paragraph" w:customStyle="1" w:styleId="BlockQuotation">
    <w:name w:val="Block Quotation"/>
    <w:basedOn w:val="affb"/>
    <w:rsid w:val="00FD7467"/>
    <w:pPr>
      <w:pBdr>
        <w:top w:val="single" w:sz="12" w:space="0" w:color="FFFFFF"/>
        <w:left w:val="single" w:sz="6" w:space="0" w:color="FFFFFF"/>
        <w:bottom w:val="single" w:sz="6" w:space="0" w:color="FFFFFF"/>
        <w:right w:val="single" w:sz="6" w:space="0" w:color="FFFFFF"/>
      </w:pBdr>
      <w:shd w:val="pct5" w:color="auto" w:fill="auto"/>
      <w:suppressAutoHyphens w:val="0"/>
      <w:spacing w:after="120" w:line="220" w:lineRule="atLeast"/>
      <w:ind w:left="1366" w:right="238"/>
    </w:pPr>
    <w:rPr>
      <w:rFonts w:ascii="Chicago" w:eastAsia="PMingLiU" w:hAnsi="Chicago"/>
      <w:lang w:eastAsia="ru-RU"/>
    </w:rPr>
  </w:style>
  <w:style w:type="paragraph" w:customStyle="1" w:styleId="BodyTextKeep">
    <w:name w:val="Body Text Keep"/>
    <w:basedOn w:val="affb"/>
    <w:rsid w:val="00FD7467"/>
    <w:pPr>
      <w:keepNext/>
      <w:tabs>
        <w:tab w:val="left" w:pos="3345"/>
      </w:tabs>
      <w:suppressAutoHyphens w:val="0"/>
    </w:pPr>
    <w:rPr>
      <w:rFonts w:eastAsia="PMingLiU"/>
      <w:lang w:eastAsia="ru-RU"/>
    </w:rPr>
  </w:style>
  <w:style w:type="paragraph" w:customStyle="1" w:styleId="DocumentLabel">
    <w:name w:val="Document Label"/>
    <w:basedOn w:val="CoverTitle"/>
    <w:rsid w:val="00FD7467"/>
    <w:pPr>
      <w:tabs>
        <w:tab w:val="left" w:pos="2835"/>
      </w:tabs>
      <w:suppressAutoHyphens/>
      <w:ind w:left="-840" w:right="-840"/>
    </w:pPr>
    <w:rPr>
      <w:rFonts w:ascii="Arial Black" w:eastAsia="PMingLiU" w:hAnsi="Arial Black"/>
      <w:caps/>
      <w:spacing w:val="0"/>
      <w:sz w:val="52"/>
      <w:szCs w:val="24"/>
    </w:rPr>
  </w:style>
  <w:style w:type="paragraph" w:customStyle="1" w:styleId="IndexBase">
    <w:name w:val="Index Base"/>
    <w:basedOn w:val="affb"/>
    <w:rsid w:val="00FD7467"/>
    <w:pPr>
      <w:suppressAutoHyphens w:val="0"/>
      <w:ind w:left="360" w:hanging="360"/>
    </w:pPr>
    <w:rPr>
      <w:rFonts w:eastAsia="PMingLiU"/>
      <w:sz w:val="18"/>
      <w:lang w:eastAsia="ru-RU"/>
    </w:rPr>
  </w:style>
  <w:style w:type="paragraph" w:customStyle="1" w:styleId="BlockDefinition">
    <w:name w:val="Block Definition"/>
    <w:basedOn w:val="affb"/>
    <w:rsid w:val="00FD7467"/>
    <w:pPr>
      <w:tabs>
        <w:tab w:val="left" w:pos="3345"/>
      </w:tabs>
      <w:suppressAutoHyphens w:val="0"/>
      <w:ind w:left="3345" w:hanging="2268"/>
    </w:pPr>
    <w:rPr>
      <w:rFonts w:eastAsia="PMingLiU"/>
      <w:lang w:eastAsia="ru-RU"/>
    </w:rPr>
  </w:style>
  <w:style w:type="character" w:customStyle="1" w:styleId="Superscript">
    <w:name w:val="Superscript"/>
    <w:rsid w:val="00FD7467"/>
    <w:rPr>
      <w:b/>
      <w:vertAlign w:val="superscript"/>
    </w:rPr>
  </w:style>
  <w:style w:type="paragraph" w:customStyle="1" w:styleId="BlockIcon">
    <w:name w:val="Block Icon"/>
    <w:basedOn w:val="affb"/>
    <w:rsid w:val="00FD7467"/>
    <w:pPr>
      <w:framePr w:w="1440" w:h="1440" w:hRule="exact" w:wrap="auto" w:vAnchor="text" w:hAnchor="page" w:x="1201" w:y="1"/>
      <w:shd w:val="pct30" w:color="auto" w:fill="auto"/>
      <w:suppressAutoHyphens w:val="0"/>
      <w:spacing w:before="60" w:line="1440" w:lineRule="exact"/>
      <w:jc w:val="center"/>
    </w:pPr>
    <w:rPr>
      <w:rFonts w:ascii="Wingdings" w:eastAsia="PMingLiU" w:hAnsi="Wingdings"/>
      <w:b/>
      <w:color w:val="FFFFFF"/>
      <w:spacing w:val="-10"/>
      <w:position w:val="-10"/>
      <w:sz w:val="160"/>
      <w:lang w:eastAsia="ru-RU"/>
    </w:rPr>
  </w:style>
  <w:style w:type="paragraph" w:customStyle="1" w:styleId="FooterFirst">
    <w:name w:val="Footer First"/>
    <w:basedOn w:val="affffa"/>
    <w:rsid w:val="00FD7467"/>
    <w:pPr>
      <w:pBdr>
        <w:top w:val="single" w:sz="6" w:space="4" w:color="auto"/>
      </w:pBdr>
      <w:tabs>
        <w:tab w:val="center" w:pos="4320"/>
        <w:tab w:val="right" w:pos="8640"/>
      </w:tabs>
      <w:suppressAutoHyphens w:val="0"/>
      <w:autoSpaceDE/>
      <w:spacing w:line="190" w:lineRule="atLeast"/>
      <w:ind w:left="0" w:firstLine="0"/>
      <w:jc w:val="left"/>
    </w:pPr>
    <w:rPr>
      <w:rFonts w:eastAsia="PMingLiU"/>
      <w:caps/>
      <w:spacing w:val="0"/>
      <w:sz w:val="15"/>
      <w:lang w:eastAsia="ru-RU"/>
    </w:rPr>
  </w:style>
  <w:style w:type="paragraph" w:customStyle="1" w:styleId="FooterEven">
    <w:name w:val="Footer Even"/>
    <w:basedOn w:val="affffa"/>
    <w:rsid w:val="00FD7467"/>
    <w:pPr>
      <w:pBdr>
        <w:top w:val="single" w:sz="6" w:space="2" w:color="auto"/>
      </w:pBdr>
      <w:tabs>
        <w:tab w:val="center" w:pos="4320"/>
        <w:tab w:val="right" w:pos="8640"/>
      </w:tabs>
      <w:suppressAutoHyphens w:val="0"/>
      <w:autoSpaceDE/>
      <w:spacing w:line="190" w:lineRule="atLeast"/>
      <w:ind w:left="0" w:firstLine="0"/>
      <w:jc w:val="left"/>
    </w:pPr>
    <w:rPr>
      <w:rFonts w:eastAsia="PMingLiU"/>
      <w:caps/>
      <w:spacing w:val="0"/>
      <w:sz w:val="15"/>
      <w:lang w:eastAsia="ru-RU"/>
    </w:rPr>
  </w:style>
  <w:style w:type="paragraph" w:customStyle="1" w:styleId="FooterOdd">
    <w:name w:val="Footer Odd"/>
    <w:basedOn w:val="affffa"/>
    <w:rsid w:val="00FD7467"/>
    <w:pPr>
      <w:pBdr>
        <w:top w:val="single" w:sz="6" w:space="2" w:color="auto"/>
      </w:pBdr>
      <w:tabs>
        <w:tab w:val="center" w:pos="4320"/>
        <w:tab w:val="right" w:pos="8640"/>
      </w:tabs>
      <w:suppressAutoHyphens w:val="0"/>
      <w:autoSpaceDE/>
      <w:spacing w:before="600" w:line="190" w:lineRule="atLeast"/>
      <w:ind w:left="0" w:firstLine="0"/>
      <w:jc w:val="left"/>
    </w:pPr>
    <w:rPr>
      <w:rFonts w:eastAsia="PMingLiU"/>
      <w:caps/>
      <w:spacing w:val="0"/>
      <w:sz w:val="15"/>
      <w:lang w:eastAsia="ru-RU"/>
    </w:rPr>
  </w:style>
  <w:style w:type="paragraph" w:customStyle="1" w:styleId="HeaderFirst">
    <w:name w:val="Header First"/>
    <w:basedOn w:val="affff8"/>
    <w:rsid w:val="00FD7467"/>
    <w:pPr>
      <w:widowControl w:val="0"/>
      <w:pBdr>
        <w:top w:val="single" w:sz="6" w:space="2" w:color="auto"/>
      </w:pBdr>
      <w:tabs>
        <w:tab w:val="center" w:pos="4320"/>
        <w:tab w:val="right" w:pos="8640"/>
      </w:tabs>
      <w:suppressAutoHyphens w:val="0"/>
      <w:jc w:val="right"/>
    </w:pPr>
    <w:rPr>
      <w:rFonts w:eastAsia="PMingLiU"/>
      <w:caps/>
      <w:sz w:val="15"/>
      <w:lang w:eastAsia="ru-RU"/>
    </w:rPr>
  </w:style>
  <w:style w:type="paragraph" w:customStyle="1" w:styleId="HeaderEven">
    <w:name w:val="Header Even"/>
    <w:basedOn w:val="affff8"/>
    <w:rsid w:val="00FD7467"/>
    <w:pPr>
      <w:widowControl w:val="0"/>
      <w:pBdr>
        <w:bottom w:val="single" w:sz="6" w:space="1" w:color="auto"/>
      </w:pBdr>
      <w:tabs>
        <w:tab w:val="center" w:pos="4320"/>
        <w:tab w:val="right" w:pos="8640"/>
      </w:tabs>
      <w:suppressAutoHyphens w:val="0"/>
      <w:spacing w:after="600"/>
      <w:jc w:val="right"/>
    </w:pPr>
    <w:rPr>
      <w:rFonts w:eastAsia="PMingLiU"/>
      <w:caps/>
      <w:sz w:val="15"/>
      <w:lang w:eastAsia="ru-RU"/>
    </w:rPr>
  </w:style>
  <w:style w:type="paragraph" w:customStyle="1" w:styleId="HeaderOdd">
    <w:name w:val="Header Odd"/>
    <w:basedOn w:val="affff8"/>
    <w:rsid w:val="00FD7467"/>
    <w:pPr>
      <w:widowControl w:val="0"/>
      <w:pBdr>
        <w:bottom w:val="single" w:sz="6" w:space="1" w:color="auto"/>
      </w:pBdr>
      <w:tabs>
        <w:tab w:val="center" w:pos="4320"/>
        <w:tab w:val="right" w:pos="8640"/>
      </w:tabs>
      <w:suppressAutoHyphens w:val="0"/>
      <w:spacing w:after="600"/>
      <w:jc w:val="right"/>
    </w:pPr>
    <w:rPr>
      <w:rFonts w:eastAsia="PMingLiU"/>
      <w:caps/>
      <w:sz w:val="15"/>
      <w:lang w:eastAsia="ru-RU"/>
    </w:rPr>
  </w:style>
  <w:style w:type="paragraph" w:customStyle="1" w:styleId="TitleAddress">
    <w:name w:val="Title Address"/>
    <w:basedOn w:val="affb"/>
    <w:rsid w:val="00FD7467"/>
    <w:pPr>
      <w:keepLines/>
      <w:framePr w:w="5160" w:h="840" w:wrap="notBeside" w:vAnchor="page" w:hAnchor="page" w:x="6121" w:y="915" w:anchorLock="1"/>
      <w:tabs>
        <w:tab w:val="left" w:pos="2160"/>
      </w:tabs>
      <w:suppressAutoHyphens w:val="0"/>
      <w:spacing w:line="160" w:lineRule="atLeast"/>
    </w:pPr>
    <w:rPr>
      <w:rFonts w:eastAsia="PMingLiU"/>
      <w:sz w:val="14"/>
      <w:lang w:eastAsia="ru-RU"/>
    </w:rPr>
  </w:style>
  <w:style w:type="character" w:customStyle="1" w:styleId="Slogan">
    <w:name w:val="Slogan"/>
    <w:rsid w:val="00FD7467"/>
    <w:rPr>
      <w:i/>
      <w:spacing w:val="-6"/>
      <w:sz w:val="24"/>
    </w:rPr>
  </w:style>
  <w:style w:type="paragraph" w:customStyle="1" w:styleId="TitleCover">
    <w:name w:val="Title Cover"/>
    <w:basedOn w:val="HeadingBase"/>
    <w:next w:val="SubtitleCover"/>
    <w:rsid w:val="00FD7467"/>
    <w:pPr>
      <w:keepLines w:val="0"/>
      <w:pBdr>
        <w:bottom w:val="single" w:sz="18" w:space="20" w:color="auto"/>
      </w:pBdr>
      <w:spacing w:before="480" w:after="0" w:line="560" w:lineRule="exact"/>
      <w:ind w:left="0"/>
      <w:jc w:val="center"/>
    </w:pPr>
    <w:rPr>
      <w:rFonts w:ascii="Arial Narrow" w:eastAsia="PMingLiU" w:hAnsi="Arial Narrow"/>
      <w:spacing w:val="0"/>
      <w:kern w:val="0"/>
      <w:sz w:val="56"/>
      <w:szCs w:val="24"/>
      <w:lang w:eastAsia="ru-RU"/>
    </w:rPr>
  </w:style>
  <w:style w:type="paragraph" w:customStyle="1" w:styleId="SubtitleCover">
    <w:name w:val="Subtitle Cover"/>
    <w:basedOn w:val="TitleCover"/>
    <w:next w:val="affb"/>
    <w:rsid w:val="00FD7467"/>
    <w:pPr>
      <w:pBdr>
        <w:bottom w:val="none" w:sz="0" w:space="0" w:color="auto"/>
      </w:pBdr>
      <w:spacing w:before="120" w:after="480" w:line="480" w:lineRule="exact"/>
    </w:pPr>
    <w:rPr>
      <w:i/>
      <w:sz w:val="36"/>
    </w:rPr>
  </w:style>
  <w:style w:type="paragraph" w:customStyle="1" w:styleId="ChapterLabel">
    <w:name w:val="Chapter Label"/>
    <w:basedOn w:val="affb"/>
    <w:next w:val="ChapterNumber"/>
    <w:rsid w:val="00FD7467"/>
    <w:pPr>
      <w:pageBreakBefore/>
      <w:framePr w:h="1247" w:hRule="exact" w:hSpace="181" w:vSpace="181" w:wrap="notBeside" w:vAnchor="page" w:hAnchor="page" w:x="1861" w:y="1203"/>
      <w:pBdr>
        <w:top w:val="single" w:sz="6" w:space="1" w:color="auto"/>
        <w:left w:val="single" w:sz="6" w:space="1" w:color="auto"/>
      </w:pBdr>
      <w:shd w:val="solid" w:color="auto" w:fill="auto"/>
      <w:suppressAutoHyphens w:val="0"/>
      <w:spacing w:after="120" w:line="360" w:lineRule="exact"/>
      <w:ind w:right="7655"/>
      <w:jc w:val="center"/>
    </w:pPr>
    <w:rPr>
      <w:rFonts w:eastAsia="PMingLiU"/>
      <w:color w:val="FFFFFF"/>
      <w:sz w:val="26"/>
      <w:lang w:eastAsia="ru-RU"/>
    </w:rPr>
  </w:style>
  <w:style w:type="paragraph" w:customStyle="1" w:styleId="ChapterNumber">
    <w:name w:val="Chapter Number"/>
    <w:basedOn w:val="affb"/>
    <w:next w:val="1"/>
    <w:rsid w:val="00FD7467"/>
    <w:pPr>
      <w:framePr w:h="1247" w:hRule="exact" w:hSpace="181" w:vSpace="181" w:wrap="notBeside" w:vAnchor="page" w:hAnchor="page" w:x="1861" w:y="1203"/>
      <w:pBdr>
        <w:top w:val="single" w:sz="6" w:space="1" w:color="auto"/>
        <w:left w:val="single" w:sz="6" w:space="1" w:color="auto"/>
      </w:pBdr>
      <w:shd w:val="solid" w:color="auto" w:fill="auto"/>
      <w:suppressAutoHyphens w:val="0"/>
      <w:spacing w:line="660" w:lineRule="exact"/>
      <w:ind w:right="7655"/>
      <w:jc w:val="center"/>
    </w:pPr>
    <w:rPr>
      <w:rFonts w:eastAsia="PMingLiU"/>
      <w:b/>
      <w:color w:val="FFFFFF"/>
      <w:position w:val="-8"/>
      <w:sz w:val="84"/>
      <w:lang w:eastAsia="ru-RU"/>
    </w:rPr>
  </w:style>
  <w:style w:type="paragraph" w:customStyle="1" w:styleId="ListLast">
    <w:name w:val="List Last"/>
    <w:basedOn w:val="affff7"/>
    <w:next w:val="affb"/>
    <w:rsid w:val="00FD7467"/>
    <w:pPr>
      <w:tabs>
        <w:tab w:val="left" w:pos="720"/>
      </w:tabs>
      <w:suppressAutoHyphens w:val="0"/>
      <w:ind w:left="720" w:firstLine="0"/>
      <w:jc w:val="left"/>
    </w:pPr>
    <w:rPr>
      <w:rFonts w:eastAsia="PMingLiU" w:cs="Times New Roman"/>
      <w:sz w:val="24"/>
      <w:lang w:eastAsia="ru-RU"/>
    </w:rPr>
  </w:style>
  <w:style w:type="paragraph" w:customStyle="1" w:styleId="ListBulletFirst">
    <w:name w:val="List Bullet First"/>
    <w:basedOn w:val="a4"/>
    <w:next w:val="a4"/>
    <w:rsid w:val="00FD7467"/>
    <w:pPr>
      <w:numPr>
        <w:ilvl w:val="0"/>
        <w:numId w:val="0"/>
      </w:numPr>
      <w:tabs>
        <w:tab w:val="clear" w:pos="-567"/>
        <w:tab w:val="clear" w:pos="-426"/>
        <w:tab w:val="left" w:pos="567"/>
      </w:tabs>
      <w:suppressAutoHyphens w:val="0"/>
      <w:autoSpaceDE/>
      <w:autoSpaceDN/>
      <w:adjustRightInd/>
      <w:jc w:val="left"/>
    </w:pPr>
    <w:rPr>
      <w:rFonts w:ascii="Cambria" w:eastAsia="PMingLiU" w:hAnsi="Cambria"/>
      <w:b w:val="0"/>
      <w:bCs w:val="0"/>
      <w:i w:val="0"/>
      <w:sz w:val="24"/>
      <w:szCs w:val="24"/>
    </w:rPr>
  </w:style>
  <w:style w:type="paragraph" w:customStyle="1" w:styleId="ListBulletLast">
    <w:name w:val="List Bullet Last"/>
    <w:basedOn w:val="a4"/>
    <w:next w:val="affb"/>
    <w:rsid w:val="00FD7467"/>
    <w:pPr>
      <w:numPr>
        <w:ilvl w:val="0"/>
        <w:numId w:val="0"/>
      </w:numPr>
      <w:tabs>
        <w:tab w:val="clear" w:pos="-567"/>
        <w:tab w:val="clear" w:pos="-426"/>
        <w:tab w:val="left" w:pos="567"/>
      </w:tabs>
      <w:suppressAutoHyphens w:val="0"/>
      <w:autoSpaceDE/>
      <w:autoSpaceDN/>
      <w:adjustRightInd/>
      <w:jc w:val="left"/>
    </w:pPr>
    <w:rPr>
      <w:rFonts w:ascii="Cambria" w:eastAsia="PMingLiU" w:hAnsi="Cambria"/>
      <w:b w:val="0"/>
      <w:bCs w:val="0"/>
      <w:i w:val="0"/>
      <w:sz w:val="24"/>
      <w:szCs w:val="24"/>
    </w:rPr>
  </w:style>
  <w:style w:type="paragraph" w:customStyle="1" w:styleId="ListFirst">
    <w:name w:val="List First"/>
    <w:basedOn w:val="affff7"/>
    <w:next w:val="affff7"/>
    <w:rsid w:val="00FD7467"/>
    <w:pPr>
      <w:tabs>
        <w:tab w:val="left" w:pos="720"/>
      </w:tabs>
      <w:suppressAutoHyphens w:val="0"/>
      <w:spacing w:before="80" w:after="80"/>
      <w:ind w:left="720" w:firstLine="0"/>
      <w:jc w:val="left"/>
    </w:pPr>
    <w:rPr>
      <w:rFonts w:eastAsia="PMingLiU" w:cs="Times New Roman"/>
      <w:sz w:val="24"/>
      <w:lang w:eastAsia="ru-RU"/>
    </w:rPr>
  </w:style>
  <w:style w:type="paragraph" w:customStyle="1" w:styleId="BlockMarginComment">
    <w:name w:val="Block Margin Comment"/>
    <w:basedOn w:val="affb"/>
    <w:rsid w:val="00FD7467"/>
    <w:pPr>
      <w:keepNext/>
      <w:framePr w:w="1134" w:hSpace="181" w:vSpace="181" w:wrap="auto" w:vAnchor="text" w:hAnchor="margin" w:xAlign="right" w:y="1"/>
      <w:widowControl w:val="0"/>
      <w:pBdr>
        <w:left w:val="double" w:sz="12" w:space="1" w:color="auto"/>
      </w:pBdr>
      <w:suppressAutoHyphens w:val="0"/>
    </w:pPr>
    <w:rPr>
      <w:rFonts w:eastAsia="PMingLiU"/>
      <w:lang w:eastAsia="ru-RU"/>
    </w:rPr>
  </w:style>
  <w:style w:type="paragraph" w:customStyle="1" w:styleId="comments">
    <w:name w:val="comments"/>
    <w:basedOn w:val="affb"/>
    <w:next w:val="affb"/>
    <w:rsid w:val="00FD7467"/>
    <w:pPr>
      <w:suppressAutoHyphens w:val="0"/>
      <w:ind w:left="720" w:hanging="720"/>
    </w:pPr>
    <w:rPr>
      <w:rFonts w:ascii="HelvCondenced" w:eastAsia="PMingLiU" w:hAnsi="HelvCondenced"/>
      <w:color w:val="0000FF"/>
      <w:lang w:eastAsia="ru-RU"/>
    </w:rPr>
  </w:style>
  <w:style w:type="paragraph" w:customStyle="1" w:styleId="CoverCompany">
    <w:name w:val="Cover Company"/>
    <w:basedOn w:val="CoverAddress"/>
    <w:rsid w:val="00FD7467"/>
    <w:pPr>
      <w:spacing w:after="120" w:line="360" w:lineRule="exact"/>
      <w:jc w:val="right"/>
    </w:pPr>
    <w:rPr>
      <w:rFonts w:ascii="Times New Roman" w:eastAsia="PMingLiU" w:hAnsi="Times New Roman"/>
      <w:b/>
      <w:spacing w:val="0"/>
      <w:sz w:val="36"/>
      <w:szCs w:val="24"/>
    </w:rPr>
  </w:style>
  <w:style w:type="paragraph" w:customStyle="1" w:styleId="CoverAddress0">
    <w:name w:val="Cover  Address"/>
    <w:basedOn w:val="affb"/>
    <w:rsid w:val="00FD7467"/>
    <w:pPr>
      <w:suppressAutoHyphens w:val="0"/>
    </w:pPr>
    <w:rPr>
      <w:rFonts w:eastAsia="PMingLiU"/>
      <w:lang w:eastAsia="ru-RU"/>
    </w:rPr>
  </w:style>
  <w:style w:type="paragraph" w:customStyle="1" w:styleId="CoverComment">
    <w:name w:val="Cover Comment"/>
    <w:basedOn w:val="HeadingBase"/>
    <w:next w:val="affb"/>
    <w:rsid w:val="00FD7467"/>
    <w:pPr>
      <w:keepLines w:val="0"/>
      <w:pBdr>
        <w:bottom w:val="single" w:sz="18" w:space="20" w:color="auto"/>
      </w:pBdr>
      <w:spacing w:before="480" w:after="0" w:line="560" w:lineRule="exact"/>
      <w:ind w:left="0"/>
      <w:jc w:val="left"/>
    </w:pPr>
    <w:rPr>
      <w:rFonts w:ascii="Arial Narrow" w:eastAsia="PMingLiU" w:hAnsi="Arial Narrow"/>
      <w:spacing w:val="0"/>
      <w:kern w:val="0"/>
      <w:sz w:val="56"/>
      <w:szCs w:val="24"/>
      <w:lang w:eastAsia="ru-RU"/>
    </w:rPr>
  </w:style>
  <w:style w:type="paragraph" w:customStyle="1" w:styleId="CoverMessage">
    <w:name w:val="Cover Message"/>
    <w:basedOn w:val="affb"/>
    <w:next w:val="affb"/>
    <w:rsid w:val="00FD7467"/>
    <w:pPr>
      <w:suppressAutoHyphens w:val="0"/>
    </w:pPr>
    <w:rPr>
      <w:rFonts w:eastAsia="PMingLiU"/>
      <w:sz w:val="28"/>
      <w:lang w:eastAsia="ru-RU"/>
    </w:rPr>
  </w:style>
  <w:style w:type="paragraph" w:customStyle="1" w:styleId="ChapterTitle">
    <w:name w:val="Chapter Title"/>
    <w:basedOn w:val="affffd"/>
    <w:rsid w:val="00FD7467"/>
    <w:pPr>
      <w:keepNext/>
      <w:keepLines/>
      <w:widowControl/>
      <w:pBdr>
        <w:top w:val="single" w:sz="6" w:space="16" w:color="auto"/>
      </w:pBdr>
      <w:suppressAutoHyphens w:val="0"/>
      <w:autoSpaceDE/>
      <w:spacing w:before="140" w:after="0" w:line="320" w:lineRule="atLeast"/>
    </w:pPr>
    <w:rPr>
      <w:rFonts w:ascii="Times New Roman" w:eastAsia="PMingLiU" w:hAnsi="Times New Roman" w:cs="Times New Roman"/>
      <w:b w:val="0"/>
      <w:bCs w:val="0"/>
      <w:caps/>
      <w:spacing w:val="60"/>
      <w:kern w:val="20"/>
      <w:sz w:val="40"/>
      <w:szCs w:val="24"/>
      <w:lang w:eastAsia="ru-RU"/>
    </w:rPr>
  </w:style>
  <w:style w:type="paragraph" w:customStyle="1" w:styleId="Icon1">
    <w:name w:val="Icon 1"/>
    <w:basedOn w:val="affb"/>
    <w:rsid w:val="00FD7467"/>
    <w:pPr>
      <w:framePr w:w="1440" w:h="1440" w:hRule="exact" w:wrap="around" w:vAnchor="text" w:hAnchor="page" w:x="1201" w:y="1"/>
      <w:shd w:val="pct30" w:color="auto" w:fill="auto"/>
      <w:suppressAutoHyphens w:val="0"/>
      <w:spacing w:before="60" w:line="1440" w:lineRule="exact"/>
      <w:jc w:val="center"/>
    </w:pPr>
    <w:rPr>
      <w:rFonts w:ascii="Wingdings" w:eastAsia="PMingLiU" w:hAnsi="Wingdings"/>
      <w:b/>
      <w:color w:val="FFFFFF"/>
      <w:spacing w:val="-10"/>
      <w:position w:val="-10"/>
      <w:sz w:val="160"/>
      <w:lang w:eastAsia="ru-RU"/>
    </w:rPr>
  </w:style>
  <w:style w:type="paragraph" w:customStyle="1" w:styleId="ReturnAddress">
    <w:name w:val="Return Address"/>
    <w:basedOn w:val="affb"/>
    <w:rsid w:val="00FD7467"/>
    <w:pPr>
      <w:keepLines/>
      <w:framePr w:w="5160" w:h="840" w:wrap="notBeside" w:vAnchor="page" w:hAnchor="page" w:x="6121" w:y="915" w:anchorLock="1"/>
      <w:tabs>
        <w:tab w:val="left" w:pos="2160"/>
      </w:tabs>
      <w:suppressAutoHyphens w:val="0"/>
      <w:spacing w:line="160" w:lineRule="atLeast"/>
    </w:pPr>
    <w:rPr>
      <w:rFonts w:eastAsia="PMingLiU"/>
      <w:sz w:val="14"/>
      <w:lang w:eastAsia="ru-RU"/>
    </w:rPr>
  </w:style>
  <w:style w:type="paragraph" w:customStyle="1" w:styleId="SectionLabel">
    <w:name w:val="Section Label"/>
    <w:basedOn w:val="HeadingBase"/>
    <w:next w:val="affb"/>
    <w:rsid w:val="00FD7467"/>
    <w:pPr>
      <w:pBdr>
        <w:bottom w:val="single" w:sz="6" w:space="2" w:color="auto"/>
      </w:pBdr>
      <w:spacing w:before="360" w:after="960"/>
      <w:ind w:left="0"/>
      <w:jc w:val="left"/>
    </w:pPr>
    <w:rPr>
      <w:rFonts w:ascii="Arial MT Black" w:eastAsia="PMingLiU" w:hAnsi="Arial MT Black"/>
      <w:spacing w:val="-35"/>
      <w:sz w:val="54"/>
      <w:szCs w:val="24"/>
      <w:lang w:eastAsia="ru-RU"/>
    </w:rPr>
  </w:style>
  <w:style w:type="character" w:customStyle="1" w:styleId="CODE">
    <w:name w:val="CODE"/>
    <w:rsid w:val="00FD7467"/>
    <w:rPr>
      <w:rFonts w:ascii="Courier New" w:hAnsi="Courier New"/>
      <w:noProof/>
    </w:rPr>
  </w:style>
  <w:style w:type="character" w:customStyle="1" w:styleId="1fffffffff1">
    <w:name w:val="Строгий1"/>
    <w:rsid w:val="00FD7467"/>
    <w:rPr>
      <w:b/>
      <w:i/>
    </w:rPr>
  </w:style>
  <w:style w:type="paragraph" w:customStyle="1" w:styleId="PCODE">
    <w:name w:val="PCODE"/>
    <w:basedOn w:val="affb"/>
    <w:rsid w:val="00FD7467"/>
    <w:pPr>
      <w:tabs>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uppressAutoHyphens w:val="0"/>
    </w:pPr>
    <w:rPr>
      <w:rFonts w:ascii="Courier New" w:eastAsia="PMingLiU" w:hAnsi="Courier New"/>
      <w:lang w:eastAsia="ru-RU"/>
    </w:rPr>
  </w:style>
  <w:style w:type="paragraph" w:customStyle="1" w:styleId="afffffffffffffffffffffc">
    <w:name w:val="СписокСвойств"/>
    <w:basedOn w:val="affb"/>
    <w:rsid w:val="00FD7467"/>
    <w:pPr>
      <w:shd w:val="pct12" w:color="auto" w:fill="auto"/>
      <w:tabs>
        <w:tab w:val="left" w:pos="3402"/>
      </w:tabs>
      <w:ind w:right="567"/>
    </w:pPr>
    <w:rPr>
      <w:rFonts w:ascii="Courier New" w:eastAsia="PMingLiU" w:hAnsi="Courier New"/>
      <w:lang w:eastAsia="ru-RU"/>
    </w:rPr>
  </w:style>
  <w:style w:type="paragraph" w:customStyle="1" w:styleId="afffffffffffffffffffffd">
    <w:name w:val="СписокСвойствПервый"/>
    <w:basedOn w:val="afffffffffffffffffffffc"/>
    <w:next w:val="afffffffffffffffffffffc"/>
    <w:rsid w:val="00FD7467"/>
    <w:pPr>
      <w:spacing w:before="240"/>
    </w:pPr>
  </w:style>
  <w:style w:type="paragraph" w:customStyle="1" w:styleId="afffffffffffffffffffffe">
    <w:name w:val="СписокСвойствПоследний"/>
    <w:basedOn w:val="afffffffffffffffffffffc"/>
    <w:next w:val="affb"/>
    <w:rsid w:val="00FD7467"/>
    <w:pPr>
      <w:spacing w:after="240"/>
    </w:pPr>
  </w:style>
  <w:style w:type="paragraph" w:customStyle="1" w:styleId="ReportAnnotation">
    <w:name w:val="ReportAnnotation"/>
    <w:basedOn w:val="affffff9"/>
    <w:next w:val="affffff9"/>
    <w:rsid w:val="00FD7467"/>
    <w:pPr>
      <w:spacing w:after="0"/>
      <w:ind w:left="1077"/>
    </w:pPr>
    <w:rPr>
      <w:rFonts w:ascii="Times New Roman" w:eastAsia="PMingLiU" w:hAnsi="Times New Roman"/>
      <w:b w:val="0"/>
      <w:color w:val="auto"/>
      <w:spacing w:val="0"/>
      <w:sz w:val="16"/>
      <w:szCs w:val="24"/>
      <w:lang w:eastAsia="ru-RU"/>
    </w:rPr>
  </w:style>
  <w:style w:type="paragraph" w:customStyle="1" w:styleId="ReportAnnotationHDR">
    <w:name w:val="ReportAnnotationHDR"/>
    <w:basedOn w:val="ReportAnnotation"/>
    <w:next w:val="ReportAnnotation"/>
    <w:rsid w:val="00FD7467"/>
    <w:pPr>
      <w:spacing w:before="60" w:after="60"/>
    </w:pPr>
    <w:rPr>
      <w:b/>
    </w:rPr>
  </w:style>
  <w:style w:type="paragraph" w:customStyle="1" w:styleId="Blockquote">
    <w:name w:val="Blockquote"/>
    <w:basedOn w:val="affb"/>
    <w:rsid w:val="00FD7467"/>
    <w:pPr>
      <w:suppressAutoHyphens w:val="0"/>
      <w:spacing w:before="100" w:after="100"/>
      <w:ind w:left="360" w:right="360"/>
    </w:pPr>
    <w:rPr>
      <w:rFonts w:eastAsia="PMingLiU"/>
      <w:lang w:eastAsia="ru-RU"/>
    </w:rPr>
  </w:style>
  <w:style w:type="paragraph" w:customStyle="1" w:styleId="1Arial">
    <w:name w:val="ТСпис1Arial"/>
    <w:basedOn w:val="affffff9"/>
    <w:next w:val="affb"/>
    <w:rsid w:val="00FD7467"/>
    <w:pPr>
      <w:tabs>
        <w:tab w:val="num" w:pos="360"/>
      </w:tabs>
      <w:spacing w:after="0"/>
      <w:outlineLvl w:val="0"/>
    </w:pPr>
    <w:rPr>
      <w:rFonts w:ascii="Times New Roman" w:eastAsia="PMingLiU" w:hAnsi="Times New Roman"/>
      <w:b w:val="0"/>
      <w:color w:val="auto"/>
      <w:spacing w:val="0"/>
      <w:sz w:val="24"/>
      <w:szCs w:val="24"/>
      <w:lang w:eastAsia="ru-RU"/>
    </w:rPr>
  </w:style>
  <w:style w:type="paragraph" w:customStyle="1" w:styleId="1Times">
    <w:name w:val="ТСпис1Times"/>
    <w:basedOn w:val="affffff9"/>
    <w:next w:val="affb"/>
    <w:rsid w:val="00FD7467"/>
    <w:pPr>
      <w:tabs>
        <w:tab w:val="num" w:pos="360"/>
      </w:tabs>
      <w:spacing w:after="0"/>
      <w:outlineLvl w:val="0"/>
    </w:pPr>
    <w:rPr>
      <w:rFonts w:ascii="Times New Roman" w:eastAsia="PMingLiU" w:hAnsi="Times New Roman"/>
      <w:b w:val="0"/>
      <w:color w:val="auto"/>
      <w:spacing w:val="0"/>
      <w:sz w:val="24"/>
      <w:szCs w:val="24"/>
      <w:lang w:eastAsia="ru-RU"/>
    </w:rPr>
  </w:style>
  <w:style w:type="paragraph" w:customStyle="1" w:styleId="2Arial">
    <w:name w:val="ТСпис2Arial"/>
    <w:basedOn w:val="affffff9"/>
    <w:next w:val="affb"/>
    <w:rsid w:val="00FD7467"/>
    <w:pPr>
      <w:tabs>
        <w:tab w:val="num" w:pos="720"/>
      </w:tabs>
      <w:spacing w:after="0"/>
      <w:outlineLvl w:val="1"/>
    </w:pPr>
    <w:rPr>
      <w:rFonts w:ascii="Times New Roman" w:eastAsia="PMingLiU" w:hAnsi="Times New Roman"/>
      <w:b w:val="0"/>
      <w:color w:val="auto"/>
      <w:spacing w:val="0"/>
      <w:sz w:val="24"/>
      <w:szCs w:val="24"/>
      <w:lang w:eastAsia="ru-RU"/>
    </w:rPr>
  </w:style>
  <w:style w:type="paragraph" w:customStyle="1" w:styleId="2Times">
    <w:name w:val="ТСпис2Times"/>
    <w:basedOn w:val="affffff9"/>
    <w:next w:val="affb"/>
    <w:rsid w:val="00FD7467"/>
    <w:pPr>
      <w:tabs>
        <w:tab w:val="num" w:pos="720"/>
      </w:tabs>
      <w:spacing w:after="0"/>
      <w:outlineLvl w:val="1"/>
    </w:pPr>
    <w:rPr>
      <w:rFonts w:ascii="Times New Roman" w:eastAsia="PMingLiU" w:hAnsi="Times New Roman"/>
      <w:b w:val="0"/>
      <w:color w:val="auto"/>
      <w:spacing w:val="0"/>
      <w:sz w:val="24"/>
      <w:szCs w:val="24"/>
      <w:lang w:eastAsia="ru-RU"/>
    </w:rPr>
  </w:style>
  <w:style w:type="paragraph" w:customStyle="1" w:styleId="3Arial">
    <w:name w:val="ТСпис3Arial"/>
    <w:basedOn w:val="affffff9"/>
    <w:rsid w:val="00FD7467"/>
    <w:pPr>
      <w:tabs>
        <w:tab w:val="num" w:pos="720"/>
      </w:tabs>
      <w:spacing w:after="0"/>
      <w:outlineLvl w:val="2"/>
    </w:pPr>
    <w:rPr>
      <w:rFonts w:ascii="Times New Roman" w:eastAsia="PMingLiU" w:hAnsi="Times New Roman"/>
      <w:b w:val="0"/>
      <w:color w:val="auto"/>
      <w:spacing w:val="0"/>
      <w:sz w:val="24"/>
      <w:szCs w:val="24"/>
      <w:lang w:eastAsia="ru-RU"/>
    </w:rPr>
  </w:style>
  <w:style w:type="paragraph" w:customStyle="1" w:styleId="3Times">
    <w:name w:val="ТСпис3Times"/>
    <w:basedOn w:val="affffff9"/>
    <w:next w:val="affb"/>
    <w:rsid w:val="00FD7467"/>
    <w:pPr>
      <w:tabs>
        <w:tab w:val="num" w:pos="720"/>
      </w:tabs>
      <w:spacing w:after="0"/>
      <w:outlineLvl w:val="2"/>
    </w:pPr>
    <w:rPr>
      <w:rFonts w:ascii="Times New Roman" w:eastAsia="PMingLiU" w:hAnsi="Times New Roman"/>
      <w:b w:val="0"/>
      <w:color w:val="auto"/>
      <w:spacing w:val="0"/>
      <w:sz w:val="24"/>
      <w:szCs w:val="24"/>
      <w:lang w:eastAsia="ru-RU"/>
    </w:rPr>
  </w:style>
  <w:style w:type="paragraph" w:customStyle="1" w:styleId="4Arial">
    <w:name w:val="ТСпис4Arial"/>
    <w:basedOn w:val="affffff9"/>
    <w:rsid w:val="00FD7467"/>
    <w:pPr>
      <w:tabs>
        <w:tab w:val="num" w:pos="1080"/>
      </w:tabs>
      <w:spacing w:after="0"/>
      <w:outlineLvl w:val="3"/>
    </w:pPr>
    <w:rPr>
      <w:rFonts w:ascii="Times New Roman" w:eastAsia="PMingLiU" w:hAnsi="Times New Roman"/>
      <w:b w:val="0"/>
      <w:color w:val="auto"/>
      <w:spacing w:val="0"/>
      <w:sz w:val="24"/>
      <w:szCs w:val="24"/>
      <w:lang w:eastAsia="ru-RU"/>
    </w:rPr>
  </w:style>
  <w:style w:type="paragraph" w:customStyle="1" w:styleId="4Times">
    <w:name w:val="ТСпис4Times"/>
    <w:basedOn w:val="affffff9"/>
    <w:rsid w:val="00FD7467"/>
    <w:pPr>
      <w:tabs>
        <w:tab w:val="num" w:pos="1080"/>
      </w:tabs>
      <w:spacing w:after="0"/>
      <w:outlineLvl w:val="3"/>
    </w:pPr>
    <w:rPr>
      <w:rFonts w:ascii="Times New Roman" w:eastAsia="PMingLiU" w:hAnsi="Times New Roman"/>
      <w:b w:val="0"/>
      <w:color w:val="auto"/>
      <w:spacing w:val="0"/>
      <w:sz w:val="24"/>
      <w:szCs w:val="24"/>
      <w:lang w:eastAsia="ru-RU"/>
    </w:rPr>
  </w:style>
  <w:style w:type="paragraph" w:customStyle="1" w:styleId="Status">
    <w:name w:val="Status"/>
    <w:basedOn w:val="affb"/>
    <w:rsid w:val="00FD7467"/>
    <w:pPr>
      <w:shd w:val="pct20" w:color="auto" w:fill="auto"/>
      <w:suppressAutoHyphens w:val="0"/>
      <w:ind w:firstLine="454"/>
    </w:pPr>
    <w:rPr>
      <w:rFonts w:eastAsia="PMingLiU"/>
      <w:lang w:eastAsia="ru-RU"/>
    </w:rPr>
  </w:style>
  <w:style w:type="paragraph" w:customStyle="1" w:styleId="PropList">
    <w:name w:val="PropList"/>
    <w:basedOn w:val="affb"/>
    <w:rsid w:val="00FD7467"/>
    <w:pPr>
      <w:shd w:val="pct12" w:color="auto" w:fill="auto"/>
      <w:tabs>
        <w:tab w:val="left" w:pos="3402"/>
      </w:tabs>
      <w:suppressAutoHyphens w:val="0"/>
      <w:ind w:right="567"/>
    </w:pPr>
    <w:rPr>
      <w:rFonts w:ascii="Courier New" w:eastAsia="PMingLiU" w:hAnsi="Courier New"/>
      <w:lang w:eastAsia="ru-RU"/>
    </w:rPr>
  </w:style>
  <w:style w:type="paragraph" w:customStyle="1" w:styleId="TL1Arial">
    <w:name w:val="TL1Arial"/>
    <w:basedOn w:val="Simple"/>
    <w:next w:val="affb"/>
    <w:rsid w:val="00FD7467"/>
    <w:pPr>
      <w:tabs>
        <w:tab w:val="num" w:pos="432"/>
      </w:tabs>
      <w:ind w:left="432" w:hanging="432"/>
      <w:jc w:val="left"/>
      <w:outlineLvl w:val="0"/>
    </w:pPr>
    <w:rPr>
      <w:rFonts w:ascii="Times New Roman" w:eastAsia="PMingLiU" w:hAnsi="Times New Roman"/>
      <w:spacing w:val="0"/>
      <w:sz w:val="24"/>
      <w:szCs w:val="24"/>
    </w:rPr>
  </w:style>
  <w:style w:type="paragraph" w:customStyle="1" w:styleId="PropListFirst">
    <w:name w:val="PropListFirst"/>
    <w:basedOn w:val="PropList"/>
    <w:next w:val="PropList"/>
    <w:rsid w:val="00FD7467"/>
    <w:pPr>
      <w:spacing w:before="240"/>
    </w:pPr>
  </w:style>
  <w:style w:type="paragraph" w:customStyle="1" w:styleId="PropListLast">
    <w:name w:val="PropListLast"/>
    <w:basedOn w:val="PropList"/>
    <w:next w:val="affb"/>
    <w:rsid w:val="00FD7467"/>
    <w:pPr>
      <w:spacing w:after="240"/>
    </w:pPr>
  </w:style>
  <w:style w:type="paragraph" w:customStyle="1" w:styleId="TL1Times">
    <w:name w:val="TL1Times"/>
    <w:basedOn w:val="Simple"/>
    <w:next w:val="affb"/>
    <w:rsid w:val="00FD7467"/>
    <w:pPr>
      <w:tabs>
        <w:tab w:val="num" w:pos="624"/>
      </w:tabs>
      <w:ind w:left="624" w:hanging="624"/>
      <w:jc w:val="left"/>
      <w:outlineLvl w:val="0"/>
    </w:pPr>
    <w:rPr>
      <w:rFonts w:ascii="Times New Roman" w:eastAsia="PMingLiU" w:hAnsi="Times New Roman"/>
      <w:spacing w:val="0"/>
      <w:sz w:val="24"/>
      <w:szCs w:val="24"/>
    </w:rPr>
  </w:style>
  <w:style w:type="paragraph" w:customStyle="1" w:styleId="TL2Arial">
    <w:name w:val="TL2Arial"/>
    <w:basedOn w:val="Simple"/>
    <w:next w:val="affb"/>
    <w:rsid w:val="00FD7467"/>
    <w:pPr>
      <w:tabs>
        <w:tab w:val="num" w:pos="1260"/>
      </w:tabs>
      <w:ind w:left="1260" w:hanging="720"/>
      <w:jc w:val="left"/>
      <w:outlineLvl w:val="1"/>
    </w:pPr>
    <w:rPr>
      <w:rFonts w:ascii="Times New Roman" w:eastAsia="PMingLiU" w:hAnsi="Times New Roman"/>
      <w:spacing w:val="0"/>
      <w:sz w:val="24"/>
      <w:szCs w:val="24"/>
    </w:rPr>
  </w:style>
  <w:style w:type="paragraph" w:customStyle="1" w:styleId="TL2Times">
    <w:name w:val="TL2Times"/>
    <w:basedOn w:val="Simple"/>
    <w:next w:val="affb"/>
    <w:rsid w:val="00FD7467"/>
    <w:pPr>
      <w:tabs>
        <w:tab w:val="num" w:pos="1836"/>
      </w:tabs>
      <w:ind w:left="1836" w:hanging="576"/>
      <w:jc w:val="left"/>
      <w:outlineLvl w:val="1"/>
    </w:pPr>
    <w:rPr>
      <w:rFonts w:ascii="Times New Roman" w:eastAsia="PMingLiU" w:hAnsi="Times New Roman"/>
      <w:spacing w:val="0"/>
      <w:sz w:val="24"/>
      <w:szCs w:val="24"/>
    </w:rPr>
  </w:style>
  <w:style w:type="paragraph" w:customStyle="1" w:styleId="TL3Arial">
    <w:name w:val="TL3Arial"/>
    <w:basedOn w:val="Simple"/>
    <w:rsid w:val="00FD7467"/>
    <w:pPr>
      <w:tabs>
        <w:tab w:val="num" w:pos="2868"/>
      </w:tabs>
      <w:ind w:left="2868" w:hanging="360"/>
      <w:jc w:val="left"/>
      <w:outlineLvl w:val="2"/>
    </w:pPr>
    <w:rPr>
      <w:rFonts w:ascii="Times New Roman" w:eastAsia="PMingLiU" w:hAnsi="Times New Roman"/>
      <w:spacing w:val="0"/>
      <w:sz w:val="24"/>
      <w:szCs w:val="24"/>
    </w:rPr>
  </w:style>
  <w:style w:type="paragraph" w:customStyle="1" w:styleId="TL3Times">
    <w:name w:val="TL3Times"/>
    <w:basedOn w:val="Simple"/>
    <w:next w:val="affb"/>
    <w:rsid w:val="00FD7467"/>
    <w:pPr>
      <w:tabs>
        <w:tab w:val="num" w:pos="720"/>
      </w:tabs>
      <w:ind w:left="720" w:hanging="720"/>
      <w:jc w:val="left"/>
      <w:outlineLvl w:val="2"/>
    </w:pPr>
    <w:rPr>
      <w:rFonts w:ascii="Times New Roman" w:eastAsia="PMingLiU" w:hAnsi="Times New Roman"/>
      <w:spacing w:val="0"/>
      <w:sz w:val="24"/>
      <w:szCs w:val="24"/>
    </w:rPr>
  </w:style>
  <w:style w:type="paragraph" w:customStyle="1" w:styleId="TL4Arial">
    <w:name w:val="TL4Arial"/>
    <w:basedOn w:val="Simple"/>
    <w:rsid w:val="00FD7467"/>
    <w:pPr>
      <w:tabs>
        <w:tab w:val="num" w:pos="2880"/>
      </w:tabs>
      <w:ind w:left="2880" w:hanging="360"/>
      <w:jc w:val="left"/>
      <w:outlineLvl w:val="3"/>
    </w:pPr>
    <w:rPr>
      <w:rFonts w:ascii="Times New Roman" w:eastAsia="PMingLiU" w:hAnsi="Times New Roman"/>
      <w:spacing w:val="0"/>
      <w:sz w:val="24"/>
      <w:szCs w:val="24"/>
    </w:rPr>
  </w:style>
  <w:style w:type="paragraph" w:customStyle="1" w:styleId="TL4Times">
    <w:name w:val="TL4Times"/>
    <w:basedOn w:val="Simple"/>
    <w:rsid w:val="00FD7467"/>
    <w:pPr>
      <w:tabs>
        <w:tab w:val="num" w:pos="1080"/>
      </w:tabs>
      <w:ind w:left="1080" w:hanging="1080"/>
      <w:jc w:val="left"/>
      <w:outlineLvl w:val="3"/>
    </w:pPr>
    <w:rPr>
      <w:rFonts w:ascii="Times New Roman" w:eastAsia="PMingLiU" w:hAnsi="Times New Roman"/>
      <w:spacing w:val="0"/>
      <w:sz w:val="24"/>
      <w:szCs w:val="24"/>
    </w:rPr>
  </w:style>
  <w:style w:type="paragraph" w:customStyle="1" w:styleId="Head">
    <w:name w:val="Head"/>
    <w:rsid w:val="00FD7467"/>
    <w:pPr>
      <w:spacing w:after="120"/>
      <w:ind w:left="794" w:right="567"/>
    </w:pPr>
    <w:rPr>
      <w:rFonts w:eastAsia="PMingLiU"/>
      <w:b/>
      <w:lang w:val="de-DE"/>
    </w:rPr>
  </w:style>
  <w:style w:type="paragraph" w:customStyle="1" w:styleId="TOCLabel">
    <w:name w:val="TOC Label"/>
    <w:basedOn w:val="affb"/>
    <w:next w:val="affb"/>
    <w:rsid w:val="00FD7467"/>
    <w:pPr>
      <w:suppressAutoHyphens w:val="0"/>
      <w:spacing w:line="640" w:lineRule="atLeast"/>
    </w:pPr>
    <w:rPr>
      <w:rFonts w:eastAsia="PMingLiU"/>
      <w:b/>
      <w:caps/>
      <w:spacing w:val="60"/>
      <w:sz w:val="15"/>
      <w:lang w:eastAsia="ru-RU"/>
    </w:rPr>
  </w:style>
  <w:style w:type="paragraph" w:customStyle="1" w:styleId="TitleAuthor">
    <w:name w:val="Title Author"/>
    <w:basedOn w:val="affb"/>
    <w:rsid w:val="00FD7467"/>
    <w:pPr>
      <w:suppressAutoHyphens w:val="0"/>
      <w:jc w:val="center"/>
    </w:pPr>
    <w:rPr>
      <w:rFonts w:eastAsia="PMingLiU"/>
      <w:spacing w:val="-3"/>
      <w:lang w:eastAsia="ru-RU"/>
    </w:rPr>
  </w:style>
  <w:style w:type="paragraph" w:customStyle="1" w:styleId="TitleCompany">
    <w:name w:val="Title Company"/>
    <w:basedOn w:val="affb"/>
    <w:rsid w:val="00FD7467"/>
    <w:pPr>
      <w:suppressAutoHyphens w:val="0"/>
      <w:jc w:val="center"/>
    </w:pPr>
    <w:rPr>
      <w:rFonts w:eastAsia="PMingLiU"/>
      <w:spacing w:val="-3"/>
      <w:lang w:eastAsia="ru-RU"/>
    </w:rPr>
  </w:style>
  <w:style w:type="paragraph" w:customStyle="1" w:styleId="affffffffffffffffffffff">
    <w:name w:val="Раз"/>
    <w:basedOn w:val="a4"/>
    <w:next w:val="affb"/>
    <w:rsid w:val="00FD7467"/>
    <w:pPr>
      <w:numPr>
        <w:ilvl w:val="0"/>
        <w:numId w:val="0"/>
      </w:numPr>
      <w:tabs>
        <w:tab w:val="clear" w:pos="-567"/>
        <w:tab w:val="clear" w:pos="-426"/>
        <w:tab w:val="left" w:pos="567"/>
      </w:tabs>
      <w:suppressAutoHyphens w:val="0"/>
      <w:autoSpaceDE/>
      <w:autoSpaceDN/>
      <w:adjustRightInd/>
      <w:ind w:left="709" w:hanging="482"/>
      <w:jc w:val="left"/>
    </w:pPr>
    <w:rPr>
      <w:rFonts w:ascii="Cambria" w:eastAsia="PMingLiU" w:hAnsi="Cambria"/>
      <w:b w:val="0"/>
      <w:bCs w:val="0"/>
      <w:i w:val="0"/>
      <w:sz w:val="24"/>
      <w:szCs w:val="24"/>
    </w:rPr>
  </w:style>
  <w:style w:type="paragraph" w:customStyle="1" w:styleId="affffffffffffffffffffff0">
    <w:name w:val="Обычный(интервалПеред)"/>
    <w:basedOn w:val="affb"/>
    <w:next w:val="affb"/>
    <w:rsid w:val="00FD7467"/>
    <w:pPr>
      <w:suppressAutoHyphens w:val="0"/>
      <w:spacing w:before="240"/>
    </w:pPr>
    <w:rPr>
      <w:rFonts w:eastAsia="PMingLiU"/>
      <w:lang w:eastAsia="ru-RU"/>
    </w:rPr>
  </w:style>
  <w:style w:type="paragraph" w:customStyle="1" w:styleId="affffffffffffffffffffff1">
    <w:name w:val="НоваяСтраница"/>
    <w:basedOn w:val="affb"/>
    <w:next w:val="affb"/>
    <w:rsid w:val="00FD7467"/>
    <w:pPr>
      <w:pageBreakBefore/>
      <w:framePr w:w="284" w:hSpace="181" w:vSpace="181" w:wrap="around" w:vAnchor="text" w:hAnchor="text" w:xAlign="right" w:y="1"/>
      <w:suppressAutoHyphens w:val="0"/>
      <w:ind w:left="8562"/>
      <w:jc w:val="center"/>
    </w:pPr>
    <w:rPr>
      <w:rFonts w:eastAsia="PMingLiU"/>
      <w:b/>
      <w:sz w:val="16"/>
      <w:lang w:eastAsia="ru-RU"/>
    </w:rPr>
  </w:style>
  <w:style w:type="paragraph" w:customStyle="1" w:styleId="affffffffffffffffffffff2">
    <w:name w:val="Верхний колонтитул без отступа"/>
    <w:basedOn w:val="affff8"/>
    <w:rsid w:val="00FD7467"/>
    <w:pPr>
      <w:widowControl w:val="0"/>
      <w:tabs>
        <w:tab w:val="center" w:pos="4320"/>
        <w:tab w:val="right" w:pos="8640"/>
      </w:tabs>
      <w:suppressAutoHyphens w:val="0"/>
      <w:jc w:val="right"/>
    </w:pPr>
    <w:rPr>
      <w:rFonts w:eastAsia="PMingLiU"/>
      <w:smallCaps/>
      <w:sz w:val="18"/>
      <w:lang w:eastAsia="ru-RU"/>
    </w:rPr>
  </w:style>
  <w:style w:type="paragraph" w:customStyle="1" w:styleId="TableTitleLeft">
    <w:name w:val="Table Title Left"/>
    <w:basedOn w:val="affb"/>
    <w:autoRedefine/>
    <w:rsid w:val="00FD7467"/>
    <w:pPr>
      <w:keepNext/>
      <w:keepLines/>
      <w:shd w:val="pct20" w:color="auto" w:fill="auto"/>
      <w:suppressAutoHyphens w:val="0"/>
      <w:ind w:left="-57" w:right="-57"/>
    </w:pPr>
    <w:rPr>
      <w:rFonts w:eastAsia="PMingLiU"/>
      <w:b/>
      <w:lang w:eastAsia="ru-RU"/>
    </w:rPr>
  </w:style>
  <w:style w:type="paragraph" w:customStyle="1" w:styleId="SimpleHead">
    <w:name w:val="Simple Head"/>
    <w:basedOn w:val="Simple"/>
    <w:next w:val="Simple"/>
    <w:rsid w:val="00FD7467"/>
    <w:pPr>
      <w:jc w:val="center"/>
    </w:pPr>
    <w:rPr>
      <w:rFonts w:ascii="Times New Roman" w:eastAsia="PMingLiU" w:hAnsi="Times New Roman"/>
      <w:spacing w:val="0"/>
      <w:sz w:val="24"/>
      <w:szCs w:val="24"/>
    </w:rPr>
  </w:style>
  <w:style w:type="paragraph" w:customStyle="1" w:styleId="SimpleBold">
    <w:name w:val="Simple Bold"/>
    <w:basedOn w:val="Simple"/>
    <w:next w:val="Simple"/>
    <w:autoRedefine/>
    <w:rsid w:val="00FD7467"/>
    <w:pPr>
      <w:ind w:left="-57" w:right="-57"/>
      <w:jc w:val="left"/>
    </w:pPr>
    <w:rPr>
      <w:rFonts w:ascii="Times New Roman" w:eastAsia="PMingLiU" w:hAnsi="Times New Roman"/>
      <w:b/>
      <w:spacing w:val="0"/>
      <w:sz w:val="24"/>
      <w:szCs w:val="24"/>
    </w:rPr>
  </w:style>
  <w:style w:type="paragraph" w:customStyle="1" w:styleId="TableTitleArial">
    <w:name w:val="Table Title Arial"/>
    <w:basedOn w:val="TableTitle"/>
    <w:autoRedefine/>
    <w:rsid w:val="00FD7467"/>
    <w:pPr>
      <w:spacing w:before="0" w:line="240" w:lineRule="auto"/>
      <w:ind w:left="-57" w:right="-57"/>
    </w:pPr>
    <w:rPr>
      <w:rFonts w:ascii="Times New Roman" w:eastAsia="PMingLiU" w:hAnsi="Times New Roman"/>
      <w:bCs/>
      <w:spacing w:val="0"/>
      <w:sz w:val="24"/>
      <w:szCs w:val="24"/>
    </w:rPr>
  </w:style>
  <w:style w:type="paragraph" w:customStyle="1" w:styleId="SimpleHeadBold">
    <w:name w:val="Simple Head Bold"/>
    <w:basedOn w:val="Simple"/>
    <w:next w:val="Simple"/>
    <w:autoRedefine/>
    <w:rsid w:val="00FD7467"/>
    <w:pPr>
      <w:jc w:val="center"/>
    </w:pPr>
    <w:rPr>
      <w:rFonts w:ascii="Times New Roman" w:eastAsia="PMingLiU" w:hAnsi="Times New Roman"/>
      <w:b/>
      <w:spacing w:val="0"/>
      <w:sz w:val="24"/>
      <w:szCs w:val="24"/>
    </w:rPr>
  </w:style>
  <w:style w:type="paragraph" w:customStyle="1" w:styleId="affffffffffffffffffffff3">
    <w:name w:val="Обычный форм"/>
    <w:basedOn w:val="affb"/>
    <w:autoRedefine/>
    <w:rsid w:val="00FD7467"/>
    <w:pPr>
      <w:suppressAutoHyphens w:val="0"/>
    </w:pPr>
    <w:rPr>
      <w:rFonts w:eastAsia="PMingLiU"/>
      <w:lang w:eastAsia="ru-RU"/>
    </w:rPr>
  </w:style>
  <w:style w:type="paragraph" w:customStyle="1" w:styleId="224">
    <w:name w:val="????????? 2.2??"/>
    <w:basedOn w:val="affb"/>
    <w:rsid w:val="00FD7467"/>
    <w:pPr>
      <w:suppressAutoHyphens w:val="0"/>
    </w:pPr>
    <w:rPr>
      <w:rFonts w:eastAsia="PMingLiU"/>
      <w:lang w:eastAsia="ru-RU"/>
    </w:rPr>
  </w:style>
  <w:style w:type="paragraph" w:customStyle="1" w:styleId="affffffffffffffffffffff4">
    <w:name w:val="Обычный левый"/>
    <w:basedOn w:val="affb"/>
    <w:rsid w:val="00FD7467"/>
    <w:pPr>
      <w:keepNext/>
      <w:keepLines/>
      <w:suppressAutoHyphens w:val="0"/>
    </w:pPr>
    <w:rPr>
      <w:rFonts w:eastAsia="PMingLiU"/>
      <w:lang w:eastAsia="ru-RU"/>
    </w:rPr>
  </w:style>
  <w:style w:type="paragraph" w:customStyle="1" w:styleId="affffffffffffffffffffff5">
    <w:name w:val="Нумерация"/>
    <w:basedOn w:val="affb"/>
    <w:rsid w:val="00FD7467"/>
    <w:pPr>
      <w:tabs>
        <w:tab w:val="left" w:pos="1134"/>
      </w:tabs>
      <w:suppressAutoHyphens w:val="0"/>
      <w:spacing w:line="360" w:lineRule="auto"/>
    </w:pPr>
    <w:rPr>
      <w:rFonts w:eastAsia="PMingLiU"/>
      <w:noProof/>
      <w:lang w:eastAsia="ru-RU"/>
    </w:rPr>
  </w:style>
  <w:style w:type="character" w:customStyle="1" w:styleId="a20">
    <w:name w:val="a2"/>
    <w:rsid w:val="00FD7467"/>
    <w:rPr>
      <w:i/>
    </w:rPr>
  </w:style>
  <w:style w:type="character" w:customStyle="1" w:styleId="affffffffffff6">
    <w:name w:val="_Табл_Текст Знак"/>
    <w:link w:val="af0"/>
    <w:locked/>
    <w:rsid w:val="00FD7467"/>
    <w:rPr>
      <w:rFonts w:ascii="Arial" w:hAnsi="Arial"/>
      <w:spacing w:val="-2"/>
      <w:szCs w:val="18"/>
    </w:rPr>
  </w:style>
  <w:style w:type="character" w:customStyle="1" w:styleId="affffffffffffffffffffff6">
    <w:name w:val="Термин"/>
    <w:rsid w:val="00FD7467"/>
    <w:rPr>
      <w:b/>
      <w:i/>
    </w:rPr>
  </w:style>
  <w:style w:type="paragraph" w:customStyle="1" w:styleId="LANITTEXT">
    <w:name w:val="LANIT_TEXT"/>
    <w:basedOn w:val="affb"/>
    <w:link w:val="LANITTEXT0"/>
    <w:rsid w:val="00FD7467"/>
    <w:pPr>
      <w:suppressLineNumbers/>
      <w:spacing w:before="120" w:line="360" w:lineRule="auto"/>
      <w:ind w:firstLine="720"/>
    </w:pPr>
    <w:rPr>
      <w:rFonts w:ascii="Cambria" w:eastAsia="PMingLiU" w:hAnsi="Cambria"/>
      <w:kern w:val="24"/>
      <w:lang w:val="x-none" w:eastAsia="x-none"/>
    </w:rPr>
  </w:style>
  <w:style w:type="paragraph" w:customStyle="1" w:styleId="Style5">
    <w:name w:val="Style5"/>
    <w:basedOn w:val="affb"/>
    <w:rsid w:val="00FD7467"/>
    <w:pPr>
      <w:suppressAutoHyphens w:val="0"/>
      <w:spacing w:line="341" w:lineRule="exact"/>
      <w:ind w:firstLine="670"/>
    </w:pPr>
    <w:rPr>
      <w:rFonts w:eastAsia="PMingLiU"/>
      <w:lang w:eastAsia="ru-RU"/>
    </w:rPr>
  </w:style>
  <w:style w:type="paragraph" w:customStyle="1" w:styleId="pchartsubheadcmt">
    <w:name w:val="pchartsubheadcmt"/>
    <w:basedOn w:val="affb"/>
    <w:rsid w:val="00FD7467"/>
    <w:pPr>
      <w:suppressAutoHyphens w:val="0"/>
      <w:spacing w:before="100" w:beforeAutospacing="1" w:after="100" w:afterAutospacing="1"/>
    </w:pPr>
    <w:rPr>
      <w:rFonts w:eastAsia="PMingLiU"/>
      <w:lang w:eastAsia="ru-RU"/>
    </w:rPr>
  </w:style>
  <w:style w:type="paragraph" w:customStyle="1" w:styleId="pchartbodycmt">
    <w:name w:val="pchartbodycmt"/>
    <w:basedOn w:val="affb"/>
    <w:rsid w:val="00FD7467"/>
    <w:pPr>
      <w:suppressAutoHyphens w:val="0"/>
      <w:spacing w:before="100" w:beforeAutospacing="1" w:after="100" w:afterAutospacing="1"/>
    </w:pPr>
    <w:rPr>
      <w:rFonts w:eastAsia="PMingLiU"/>
      <w:lang w:eastAsia="ru-RU"/>
    </w:rPr>
  </w:style>
  <w:style w:type="character" w:customStyle="1" w:styleId="FontStyle14">
    <w:name w:val="Font Style14"/>
    <w:rsid w:val="00FD7467"/>
    <w:rPr>
      <w:rFonts w:ascii="Times New Roman" w:hAnsi="Times New Roman"/>
      <w:b/>
      <w:sz w:val="24"/>
    </w:rPr>
  </w:style>
  <w:style w:type="character" w:customStyle="1" w:styleId="FontStyle12">
    <w:name w:val="Font Style12"/>
    <w:rsid w:val="00FD7467"/>
    <w:rPr>
      <w:rFonts w:ascii="Times New Roman" w:hAnsi="Times New Roman"/>
      <w:i/>
      <w:sz w:val="24"/>
    </w:rPr>
  </w:style>
  <w:style w:type="character" w:customStyle="1" w:styleId="affffffffffffffffffffff7">
    <w:name w:val="Весь текст Знак"/>
    <w:link w:val="affffffffffffffffffffff8"/>
    <w:locked/>
    <w:rsid w:val="00FD7467"/>
    <w:rPr>
      <w:color w:val="000000"/>
      <w:sz w:val="24"/>
    </w:rPr>
  </w:style>
  <w:style w:type="paragraph" w:customStyle="1" w:styleId="affffffffffffffffffffff9">
    <w:name w:val="ТЗ Должность"/>
    <w:basedOn w:val="affb"/>
    <w:rsid w:val="00FD7467"/>
    <w:pPr>
      <w:widowControl w:val="0"/>
      <w:suppressAutoHyphens w:val="0"/>
      <w:spacing w:line="360" w:lineRule="auto"/>
    </w:pPr>
    <w:rPr>
      <w:rFonts w:eastAsia="PMingLiU"/>
      <w:sz w:val="26"/>
      <w:szCs w:val="26"/>
      <w:lang w:val="en-US" w:eastAsia="ru-RU"/>
    </w:rPr>
  </w:style>
  <w:style w:type="paragraph" w:customStyle="1" w:styleId="affffffffffffffffffffffa">
    <w:name w:val="ТЗ Подпись"/>
    <w:basedOn w:val="affb"/>
    <w:rsid w:val="00FD7467"/>
    <w:pPr>
      <w:widowControl w:val="0"/>
      <w:suppressAutoHyphens w:val="0"/>
      <w:spacing w:before="120" w:after="60" w:line="360" w:lineRule="auto"/>
      <w:ind w:firstLine="709"/>
      <w:jc w:val="right"/>
    </w:pPr>
    <w:rPr>
      <w:rFonts w:eastAsia="PMingLiU"/>
      <w:sz w:val="26"/>
      <w:szCs w:val="20"/>
      <w:lang w:val="en-US" w:eastAsia="ru-RU"/>
    </w:rPr>
  </w:style>
  <w:style w:type="paragraph" w:customStyle="1" w:styleId="affffffffffffffffffffff8">
    <w:name w:val="Весь текст"/>
    <w:link w:val="affffffffffffffffffffff7"/>
    <w:rsid w:val="00FD7467"/>
    <w:pPr>
      <w:spacing w:after="120" w:line="360" w:lineRule="auto"/>
      <w:ind w:firstLine="709"/>
      <w:jc w:val="both"/>
    </w:pPr>
    <w:rPr>
      <w:color w:val="000000"/>
      <w:sz w:val="24"/>
    </w:rPr>
  </w:style>
  <w:style w:type="character" w:customStyle="1" w:styleId="-c">
    <w:name w:val="ТЮВ-первый абзац сноски Знак Знак"/>
    <w:rsid w:val="00FD7467"/>
    <w:rPr>
      <w:sz w:val="24"/>
      <w:lang w:val="ru-RU" w:eastAsia="ru-RU"/>
    </w:rPr>
  </w:style>
  <w:style w:type="paragraph" w:customStyle="1" w:styleId="1fffffffff2">
    <w:name w:val="Знак Знак Знак1 Знак Знак Знак Знак"/>
    <w:basedOn w:val="affb"/>
    <w:rsid w:val="00FD7467"/>
    <w:pPr>
      <w:suppressAutoHyphens w:val="0"/>
      <w:spacing w:after="160" w:line="240" w:lineRule="exact"/>
    </w:pPr>
    <w:rPr>
      <w:rFonts w:ascii="Verdana" w:eastAsia="PMingLiU" w:hAnsi="Verdana"/>
      <w:lang w:val="en-US" w:eastAsia="en-US"/>
    </w:rPr>
  </w:style>
  <w:style w:type="character" w:customStyle="1" w:styleId="1fffffffff3">
    <w:name w:val="Выделение 1"/>
    <w:rsid w:val="00FD7467"/>
    <w:rPr>
      <w:b/>
    </w:rPr>
  </w:style>
  <w:style w:type="paragraph" w:customStyle="1" w:styleId="a1">
    <w:name w:val="Список вложенный"/>
    <w:basedOn w:val="affff7"/>
    <w:rsid w:val="00FD7467"/>
    <w:pPr>
      <w:numPr>
        <w:numId w:val="118"/>
      </w:numPr>
      <w:suppressAutoHyphens w:val="0"/>
      <w:spacing w:line="360" w:lineRule="auto"/>
      <w:ind w:left="1440" w:hanging="340"/>
    </w:pPr>
    <w:rPr>
      <w:rFonts w:eastAsia="PMingLiU" w:cs="Times New Roman"/>
      <w:szCs w:val="28"/>
      <w:lang w:eastAsia="en-US"/>
    </w:rPr>
  </w:style>
  <w:style w:type="paragraph" w:customStyle="1" w:styleId="af8">
    <w:name w:val="Маркированый список"/>
    <w:link w:val="affffffffffffffffffffffb"/>
    <w:rsid w:val="00FD7467"/>
    <w:pPr>
      <w:numPr>
        <w:numId w:val="119"/>
      </w:numPr>
      <w:spacing w:after="60" w:line="264" w:lineRule="auto"/>
      <w:jc w:val="both"/>
    </w:pPr>
    <w:rPr>
      <w:rFonts w:ascii="Calibri" w:eastAsia="PMingLiU" w:hAnsi="Calibri"/>
      <w:sz w:val="24"/>
      <w:szCs w:val="24"/>
      <w:lang w:eastAsia="en-US"/>
    </w:rPr>
  </w:style>
  <w:style w:type="character" w:customStyle="1" w:styleId="affffffffffffffffffffffb">
    <w:name w:val="Маркированый список Знак"/>
    <w:link w:val="af8"/>
    <w:locked/>
    <w:rsid w:val="00FD7467"/>
    <w:rPr>
      <w:rFonts w:ascii="Calibri" w:eastAsia="PMingLiU" w:hAnsi="Calibri"/>
      <w:sz w:val="24"/>
      <w:szCs w:val="24"/>
      <w:lang w:eastAsia="en-US"/>
    </w:rPr>
  </w:style>
  <w:style w:type="paragraph" w:customStyle="1" w:styleId="affffffffffffffffffffffc">
    <w:name w:val="Абзац основной"/>
    <w:link w:val="affffffffffffffffffffffd"/>
    <w:rsid w:val="00FD7467"/>
    <w:pPr>
      <w:spacing w:after="60" w:line="264" w:lineRule="auto"/>
      <w:ind w:firstLine="709"/>
      <w:jc w:val="both"/>
    </w:pPr>
    <w:rPr>
      <w:rFonts w:ascii="Calibri" w:eastAsia="PMingLiU" w:hAnsi="Calibri"/>
      <w:bCs/>
      <w:sz w:val="24"/>
      <w:szCs w:val="24"/>
      <w:lang w:eastAsia="en-US"/>
    </w:rPr>
  </w:style>
  <w:style w:type="character" w:customStyle="1" w:styleId="affffffffffffffffffffffd">
    <w:name w:val="Абзац основной Знак"/>
    <w:link w:val="affffffffffffffffffffffc"/>
    <w:locked/>
    <w:rsid w:val="00FD7467"/>
    <w:rPr>
      <w:rFonts w:ascii="Calibri" w:eastAsia="PMingLiU" w:hAnsi="Calibri"/>
      <w:bCs/>
      <w:sz w:val="24"/>
      <w:szCs w:val="24"/>
      <w:lang w:eastAsia="en-US"/>
    </w:rPr>
  </w:style>
  <w:style w:type="paragraph" w:customStyle="1" w:styleId="affffffffffffffffffffffe">
    <w:name w:val="Имя таблицы"/>
    <w:next w:val="affb"/>
    <w:rsid w:val="00FD7467"/>
    <w:pPr>
      <w:spacing w:after="200" w:line="276" w:lineRule="auto"/>
      <w:jc w:val="right"/>
    </w:pPr>
    <w:rPr>
      <w:rFonts w:ascii="Calibri" w:eastAsia="PMingLiU" w:hAnsi="Calibri"/>
      <w:b/>
      <w:sz w:val="22"/>
      <w:szCs w:val="22"/>
      <w:lang w:eastAsia="en-US"/>
    </w:rPr>
  </w:style>
  <w:style w:type="paragraph" w:customStyle="1" w:styleId="StyleHeading116ptLinespacing15lines">
    <w:name w:val="Style Heading 1 + 16 pt Line spacing:  1.5 lines"/>
    <w:basedOn w:val="1"/>
    <w:rsid w:val="00FD7467"/>
    <w:pPr>
      <w:pageBreakBefore/>
      <w:numPr>
        <w:numId w:val="120"/>
      </w:numPr>
      <w:suppressAutoHyphens w:val="0"/>
      <w:spacing w:after="120"/>
      <w:jc w:val="both"/>
    </w:pPr>
    <w:rPr>
      <w:rFonts w:ascii="Arial" w:eastAsia="PMingLiU" w:hAnsi="Arial" w:cs="Times New Roman"/>
      <w:caps/>
      <w:kern w:val="32"/>
      <w:sz w:val="28"/>
      <w:szCs w:val="24"/>
      <w:lang w:val="en-US" w:eastAsia="en-US"/>
    </w:rPr>
  </w:style>
  <w:style w:type="paragraph" w:customStyle="1" w:styleId="StyleHeading2TimesNewRoman14pt">
    <w:name w:val="Style Heading 2 + Times New Roman 14 pt"/>
    <w:basedOn w:val="2"/>
    <w:rsid w:val="00FD7467"/>
    <w:pPr>
      <w:numPr>
        <w:numId w:val="120"/>
      </w:numPr>
      <w:suppressAutoHyphens w:val="0"/>
      <w:spacing w:before="120" w:after="120"/>
      <w:jc w:val="both"/>
    </w:pPr>
    <w:rPr>
      <w:rFonts w:ascii="Arial" w:eastAsia="PMingLiU" w:hAnsi="Arial" w:cs="Tahoma"/>
      <w:sz w:val="26"/>
      <w:szCs w:val="24"/>
      <w:lang w:val="en-US" w:eastAsia="en-US"/>
    </w:rPr>
  </w:style>
  <w:style w:type="paragraph" w:customStyle="1" w:styleId="list1">
    <w:name w:val="list1"/>
    <w:basedOn w:val="affb"/>
    <w:rsid w:val="00FD7467"/>
    <w:pPr>
      <w:numPr>
        <w:numId w:val="121"/>
      </w:numPr>
      <w:suppressAutoHyphens w:val="0"/>
      <w:spacing w:after="90" w:line="360" w:lineRule="auto"/>
      <w:jc w:val="both"/>
    </w:pPr>
    <w:rPr>
      <w:rFonts w:eastAsia="PMingLiU"/>
      <w:lang w:val="en-US" w:eastAsia="en-US"/>
    </w:rPr>
  </w:style>
  <w:style w:type="paragraph" w:customStyle="1" w:styleId="list3">
    <w:name w:val="list3"/>
    <w:basedOn w:val="list1"/>
    <w:rsid w:val="00FD7467"/>
    <w:pPr>
      <w:numPr>
        <w:ilvl w:val="1"/>
      </w:numPr>
      <w:tabs>
        <w:tab w:val="num" w:pos="1440"/>
      </w:tabs>
      <w:ind w:left="1440" w:hanging="720"/>
    </w:pPr>
  </w:style>
  <w:style w:type="paragraph" w:customStyle="1" w:styleId="-">
    <w:name w:val="Список-простой"/>
    <w:basedOn w:val="affb"/>
    <w:rsid w:val="00FD7467"/>
    <w:pPr>
      <w:widowControl w:val="0"/>
      <w:numPr>
        <w:numId w:val="122"/>
      </w:numPr>
      <w:jc w:val="both"/>
    </w:pPr>
    <w:rPr>
      <w:rFonts w:eastAsia="PMingLiU"/>
      <w:szCs w:val="22"/>
      <w:lang w:val="en-US" w:eastAsia="en-US"/>
    </w:rPr>
  </w:style>
  <w:style w:type="paragraph" w:customStyle="1" w:styleId="40">
    <w:name w:val="Раздел 4"/>
    <w:next w:val="affffffffffffffffffffffc"/>
    <w:rsid w:val="00FD7467"/>
    <w:pPr>
      <w:numPr>
        <w:ilvl w:val="3"/>
        <w:numId w:val="123"/>
      </w:numPr>
      <w:spacing w:before="240" w:after="120" w:line="276" w:lineRule="auto"/>
    </w:pPr>
    <w:rPr>
      <w:rFonts w:ascii="Calibri" w:hAnsi="Calibri" w:cs="DejaVu Sans"/>
      <w:b/>
      <w:i/>
      <w:kern w:val="1"/>
      <w:sz w:val="24"/>
      <w:szCs w:val="24"/>
      <w:lang w:eastAsia="hi-IN" w:bidi="hi-IN"/>
    </w:rPr>
  </w:style>
  <w:style w:type="paragraph" w:customStyle="1" w:styleId="2ffffe">
    <w:name w:val="Знак2"/>
    <w:basedOn w:val="affb"/>
    <w:rsid w:val="00FD7467"/>
    <w:pPr>
      <w:suppressAutoHyphens w:val="0"/>
      <w:spacing w:after="160" w:line="240" w:lineRule="exact"/>
    </w:pPr>
    <w:rPr>
      <w:rFonts w:ascii="Verdana" w:eastAsia="PMingLiU" w:hAnsi="Verdana"/>
      <w:lang w:val="en-US" w:eastAsia="en-US"/>
    </w:rPr>
  </w:style>
  <w:style w:type="character" w:customStyle="1" w:styleId="affffffffffff1">
    <w:name w:val="_Рис._№иНазвание Знак"/>
    <w:link w:val="affffffffffff0"/>
    <w:locked/>
    <w:rsid w:val="00FD7467"/>
    <w:rPr>
      <w:rFonts w:ascii="Arial" w:hAnsi="Arial"/>
      <w:bCs/>
      <w:sz w:val="22"/>
    </w:rPr>
  </w:style>
  <w:style w:type="character" w:customStyle="1" w:styleId="epm">
    <w:name w:val="epm"/>
    <w:rsid w:val="00FD7467"/>
  </w:style>
  <w:style w:type="paragraph" w:customStyle="1" w:styleId="1fffffffff4">
    <w:name w:val="Стиль Заголовок 1 + По левому краю"/>
    <w:basedOn w:val="1"/>
    <w:rsid w:val="00FD7467"/>
    <w:pPr>
      <w:pageBreakBefore/>
      <w:widowControl w:val="0"/>
      <w:numPr>
        <w:numId w:val="0"/>
      </w:numPr>
      <w:tabs>
        <w:tab w:val="num" w:pos="425"/>
      </w:tabs>
      <w:suppressAutoHyphens w:val="0"/>
      <w:adjustRightInd w:val="0"/>
      <w:spacing w:before="120" w:after="120" w:line="360" w:lineRule="auto"/>
      <w:ind w:left="-709" w:firstLine="709"/>
      <w:jc w:val="center"/>
      <w:textAlignment w:val="baseline"/>
    </w:pPr>
    <w:rPr>
      <w:rFonts w:eastAsia="PMingLiU" w:cs="Times New Roman"/>
      <w:caps/>
      <w:kern w:val="0"/>
      <w:sz w:val="28"/>
      <w:szCs w:val="20"/>
      <w:lang w:eastAsia="ru-RU"/>
    </w:rPr>
  </w:style>
  <w:style w:type="paragraph" w:customStyle="1" w:styleId="aff7">
    <w:name w:val="Заголовок четыре"/>
    <w:basedOn w:val="3"/>
    <w:rsid w:val="00FD7467"/>
    <w:pPr>
      <w:keepNext w:val="0"/>
      <w:widowControl w:val="0"/>
      <w:numPr>
        <w:ilvl w:val="3"/>
        <w:numId w:val="127"/>
      </w:numPr>
      <w:suppressAutoHyphens w:val="0"/>
      <w:adjustRightInd w:val="0"/>
      <w:spacing w:before="120" w:after="120" w:line="360" w:lineRule="auto"/>
      <w:jc w:val="both"/>
      <w:textAlignment w:val="baseline"/>
    </w:pPr>
    <w:rPr>
      <w:rFonts w:ascii="Times New Roman" w:eastAsia="PMingLiU" w:hAnsi="Times New Roman" w:cs="Arial"/>
      <w:b w:val="0"/>
      <w:sz w:val="28"/>
      <w:szCs w:val="24"/>
      <w:lang w:eastAsia="ru-RU"/>
    </w:rPr>
  </w:style>
  <w:style w:type="paragraph" w:customStyle="1" w:styleId="a2">
    <w:name w:val="Итоги"/>
    <w:basedOn w:val="affb"/>
    <w:next w:val="affff6"/>
    <w:rsid w:val="00FD7467"/>
    <w:pPr>
      <w:widowControl w:val="0"/>
      <w:numPr>
        <w:numId w:val="125"/>
      </w:numPr>
      <w:tabs>
        <w:tab w:val="left" w:pos="1418"/>
      </w:tabs>
      <w:suppressAutoHyphens w:val="0"/>
      <w:adjustRightInd w:val="0"/>
      <w:spacing w:after="120" w:line="360" w:lineRule="auto"/>
      <w:jc w:val="both"/>
      <w:textAlignment w:val="baseline"/>
    </w:pPr>
    <w:rPr>
      <w:rFonts w:eastAsia="PMingLiU"/>
      <w:kern w:val="24"/>
      <w:szCs w:val="20"/>
      <w:lang w:eastAsia="ru-RU"/>
    </w:rPr>
  </w:style>
  <w:style w:type="paragraph" w:customStyle="1" w:styleId="afffffffffffffffffffffff">
    <w:name w:val="Название колонки в таблице"/>
    <w:basedOn w:val="affb"/>
    <w:autoRedefine/>
    <w:rsid w:val="00FD7467"/>
    <w:pPr>
      <w:keepNext/>
      <w:widowControl w:val="0"/>
      <w:suppressAutoHyphens w:val="0"/>
      <w:adjustRightInd w:val="0"/>
      <w:spacing w:after="120" w:line="360" w:lineRule="auto"/>
      <w:ind w:left="21" w:hanging="21"/>
      <w:jc w:val="center"/>
      <w:textAlignment w:val="baseline"/>
    </w:pPr>
    <w:rPr>
      <w:rFonts w:eastAsia="PMingLiU"/>
      <w:b/>
      <w:bCs/>
      <w:szCs w:val="20"/>
      <w:lang w:eastAsia="ru-RU"/>
    </w:rPr>
  </w:style>
  <w:style w:type="paragraph" w:customStyle="1" w:styleId="16">
    <w:name w:val="1 В таблице"/>
    <w:basedOn w:val="affffffffffb"/>
    <w:rsid w:val="00FD7467"/>
    <w:pPr>
      <w:widowControl w:val="0"/>
      <w:numPr>
        <w:numId w:val="126"/>
      </w:numPr>
      <w:tabs>
        <w:tab w:val="clear" w:pos="340"/>
        <w:tab w:val="clear" w:pos="1418"/>
        <w:tab w:val="num" w:pos="360"/>
        <w:tab w:val="num" w:pos="680"/>
        <w:tab w:val="num" w:pos="851"/>
      </w:tabs>
      <w:adjustRightInd w:val="0"/>
      <w:spacing w:before="0" w:after="120" w:line="360" w:lineRule="auto"/>
      <w:ind w:left="0" w:firstLine="0"/>
      <w:contextualSpacing w:val="0"/>
      <w:jc w:val="both"/>
      <w:textAlignment w:val="baseline"/>
    </w:pPr>
    <w:rPr>
      <w:rFonts w:eastAsia="PMingLiU"/>
      <w:sz w:val="24"/>
      <w:lang w:eastAsia="ru-RU"/>
    </w:rPr>
  </w:style>
  <w:style w:type="character" w:customStyle="1" w:styleId="iceouttxt48">
    <w:name w:val="iceouttxt48"/>
    <w:rsid w:val="00FD7467"/>
    <w:rPr>
      <w:rFonts w:ascii="Arial" w:hAnsi="Arial"/>
      <w:color w:val="666666"/>
      <w:sz w:val="14"/>
    </w:rPr>
  </w:style>
  <w:style w:type="paragraph" w:customStyle="1" w:styleId="newpage1">
    <w:name w:val="newpage1"/>
    <w:basedOn w:val="affb"/>
    <w:rsid w:val="00FD7467"/>
    <w:pPr>
      <w:pageBreakBefore/>
      <w:widowControl w:val="0"/>
      <w:suppressAutoHyphens w:val="0"/>
      <w:adjustRightInd w:val="0"/>
      <w:spacing w:before="100" w:beforeAutospacing="1" w:after="100" w:afterAutospacing="1" w:line="360" w:lineRule="auto"/>
      <w:ind w:firstLine="284"/>
      <w:jc w:val="both"/>
      <w:textAlignment w:val="baseline"/>
    </w:pPr>
    <w:rPr>
      <w:rFonts w:eastAsia="PMingLiU"/>
      <w:lang w:eastAsia="ru-RU"/>
    </w:rPr>
  </w:style>
  <w:style w:type="paragraph" w:customStyle="1" w:styleId="afffffffffffffffffffffff0">
    <w:name w:val="Заголовок информационного элемента"/>
    <w:basedOn w:val="affb"/>
    <w:autoRedefine/>
    <w:rsid w:val="00FD7467"/>
    <w:pPr>
      <w:keepNext/>
      <w:widowControl w:val="0"/>
      <w:suppressAutoHyphens w:val="0"/>
      <w:adjustRightInd w:val="0"/>
      <w:spacing w:after="120" w:line="360" w:lineRule="auto"/>
      <w:jc w:val="center"/>
      <w:textAlignment w:val="baseline"/>
    </w:pPr>
    <w:rPr>
      <w:rFonts w:eastAsia="PMingLiU"/>
      <w:b/>
      <w:bCs/>
      <w:sz w:val="28"/>
      <w:szCs w:val="28"/>
      <w:lang w:eastAsia="ru-RU"/>
    </w:rPr>
  </w:style>
  <w:style w:type="paragraph" w:customStyle="1" w:styleId="1f">
    <w:name w:val="Заголовок 1."/>
    <w:basedOn w:val="affb"/>
    <w:rsid w:val="00FD7467"/>
    <w:pPr>
      <w:widowControl w:val="0"/>
      <w:numPr>
        <w:numId w:val="128"/>
      </w:numPr>
      <w:suppressAutoHyphens w:val="0"/>
      <w:adjustRightInd w:val="0"/>
      <w:spacing w:after="120" w:line="360" w:lineRule="auto"/>
      <w:textAlignment w:val="baseline"/>
      <w:outlineLvl w:val="0"/>
    </w:pPr>
    <w:rPr>
      <w:rFonts w:ascii="Calibri" w:hAnsi="Calibri"/>
      <w:b/>
      <w:color w:val="0F5CB1"/>
      <w:sz w:val="22"/>
      <w:szCs w:val="22"/>
      <w:lang w:eastAsia="en-US"/>
    </w:rPr>
  </w:style>
  <w:style w:type="paragraph" w:customStyle="1" w:styleId="112">
    <w:name w:val="Нумерованный абзац 1.1."/>
    <w:basedOn w:val="1f"/>
    <w:link w:val="11f3"/>
    <w:rsid w:val="00FD7467"/>
    <w:pPr>
      <w:numPr>
        <w:ilvl w:val="1"/>
      </w:numPr>
      <w:tabs>
        <w:tab w:val="num" w:pos="1460"/>
      </w:tabs>
      <w:outlineLvl w:val="9"/>
    </w:pPr>
    <w:rPr>
      <w:b w:val="0"/>
      <w:color w:val="auto"/>
      <w:sz w:val="20"/>
      <w:szCs w:val="20"/>
      <w:lang w:eastAsia="ru-RU"/>
    </w:rPr>
  </w:style>
  <w:style w:type="character" w:customStyle="1" w:styleId="11f3">
    <w:name w:val="Нумерованный абзац 1.1. Знак"/>
    <w:link w:val="112"/>
    <w:locked/>
    <w:rsid w:val="00FD7467"/>
    <w:rPr>
      <w:rFonts w:ascii="Calibri" w:hAnsi="Calibri"/>
    </w:rPr>
  </w:style>
  <w:style w:type="paragraph" w:customStyle="1" w:styleId="afe">
    <w:name w:val="Пункты"/>
    <w:basedOn w:val="affb"/>
    <w:link w:val="afffffffffffffffffffffff1"/>
    <w:rsid w:val="00FD7467"/>
    <w:pPr>
      <w:widowControl w:val="0"/>
      <w:numPr>
        <w:numId w:val="129"/>
      </w:numPr>
      <w:suppressAutoHyphens w:val="0"/>
      <w:adjustRightInd w:val="0"/>
      <w:spacing w:after="120" w:line="360" w:lineRule="auto"/>
      <w:jc w:val="both"/>
      <w:textAlignment w:val="baseline"/>
    </w:pPr>
    <w:rPr>
      <w:rFonts w:ascii="Calibri" w:hAnsi="Calibri"/>
      <w:szCs w:val="20"/>
      <w:lang w:eastAsia="ru-RU"/>
    </w:rPr>
  </w:style>
  <w:style w:type="character" w:customStyle="1" w:styleId="afffffffffffffffffffffff1">
    <w:name w:val="Пункты Знак"/>
    <w:link w:val="afe"/>
    <w:locked/>
    <w:rsid w:val="00FD7467"/>
    <w:rPr>
      <w:rFonts w:ascii="Calibri" w:hAnsi="Calibri"/>
      <w:sz w:val="24"/>
    </w:rPr>
  </w:style>
  <w:style w:type="character" w:customStyle="1" w:styleId="affffffffffffffffffffa">
    <w:name w:val="Рисунок Знак"/>
    <w:link w:val="affffffffffffffffffff9"/>
    <w:semiHidden/>
    <w:locked/>
    <w:rsid w:val="00FD7467"/>
    <w:rPr>
      <w:rFonts w:ascii="Cambria" w:eastAsia="Calibri" w:hAnsi="Cambria"/>
      <w:sz w:val="24"/>
      <w:szCs w:val="24"/>
    </w:rPr>
  </w:style>
  <w:style w:type="paragraph" w:customStyle="1" w:styleId="18">
    <w:name w:val="Текст примечания 1"/>
    <w:basedOn w:val="affffff0"/>
    <w:next w:val="affffff0"/>
    <w:rsid w:val="00FD7467"/>
    <w:pPr>
      <w:widowControl w:val="0"/>
      <w:numPr>
        <w:numId w:val="130"/>
      </w:numPr>
      <w:suppressLineNumbers/>
      <w:tabs>
        <w:tab w:val="clear" w:pos="2002"/>
        <w:tab w:val="num" w:pos="360"/>
      </w:tabs>
      <w:adjustRightInd w:val="0"/>
      <w:spacing w:before="120" w:after="120" w:line="360" w:lineRule="auto"/>
      <w:ind w:left="0" w:firstLine="0"/>
      <w:jc w:val="both"/>
      <w:textAlignment w:val="baseline"/>
    </w:pPr>
    <w:rPr>
      <w:rFonts w:ascii="Cambria" w:eastAsia="PMingLiU" w:hAnsi="Cambria"/>
      <w:kern w:val="24"/>
      <w:lang w:eastAsia="ru-RU"/>
    </w:rPr>
  </w:style>
  <w:style w:type="paragraph" w:customStyle="1" w:styleId="a5">
    <w:name w:val="Стр."/>
    <w:basedOn w:val="affb"/>
    <w:next w:val="affff6"/>
    <w:rsid w:val="00FD7467"/>
    <w:pPr>
      <w:keepNext/>
      <w:widowControl w:val="0"/>
      <w:numPr>
        <w:numId w:val="131"/>
      </w:numPr>
      <w:tabs>
        <w:tab w:val="left" w:pos="1361"/>
      </w:tabs>
      <w:suppressAutoHyphens w:val="0"/>
      <w:adjustRightInd w:val="0"/>
      <w:spacing w:line="360" w:lineRule="auto"/>
      <w:ind w:right="-170"/>
      <w:jc w:val="right"/>
      <w:textAlignment w:val="baseline"/>
    </w:pPr>
    <w:rPr>
      <w:rFonts w:eastAsia="PMingLiU"/>
      <w:sz w:val="20"/>
      <w:lang w:eastAsia="ru-RU"/>
    </w:rPr>
  </w:style>
  <w:style w:type="paragraph" w:customStyle="1" w:styleId="NormalList">
    <w:name w:val="Normal List"/>
    <w:basedOn w:val="affb"/>
    <w:link w:val="NormalListChar"/>
    <w:rsid w:val="00FD7467"/>
    <w:pPr>
      <w:widowControl w:val="0"/>
      <w:suppressAutoHyphens w:val="0"/>
      <w:adjustRightInd w:val="0"/>
      <w:spacing w:before="180" w:line="276" w:lineRule="auto"/>
      <w:ind w:firstLine="567"/>
      <w:jc w:val="both"/>
      <w:textAlignment w:val="baseline"/>
    </w:pPr>
    <w:rPr>
      <w:rFonts w:ascii="Cambria" w:eastAsia="PMingLiU" w:hAnsi="Cambria"/>
      <w:lang w:val="x-none" w:eastAsia="x-none"/>
    </w:rPr>
  </w:style>
  <w:style w:type="character" w:customStyle="1" w:styleId="NormalListChar">
    <w:name w:val="Normal List Char"/>
    <w:link w:val="NormalList"/>
    <w:locked/>
    <w:rsid w:val="00FD7467"/>
    <w:rPr>
      <w:rFonts w:ascii="Cambria" w:eastAsia="PMingLiU" w:hAnsi="Cambria"/>
      <w:sz w:val="24"/>
      <w:szCs w:val="24"/>
      <w:lang w:val="x-none" w:eastAsia="x-none"/>
    </w:rPr>
  </w:style>
  <w:style w:type="character" w:customStyle="1" w:styleId="htmltxt1">
    <w:name w:val="html_txt1"/>
    <w:rsid w:val="00FD7467"/>
    <w:rPr>
      <w:color w:val="000000"/>
    </w:rPr>
  </w:style>
  <w:style w:type="character" w:customStyle="1" w:styleId="htmltag1">
    <w:name w:val="html_tag1"/>
    <w:rsid w:val="00FD7467"/>
    <w:rPr>
      <w:color w:val="0000FF"/>
    </w:rPr>
  </w:style>
  <w:style w:type="character" w:customStyle="1" w:styleId="htmlelm1">
    <w:name w:val="html_elm1"/>
    <w:rsid w:val="00FD7467"/>
    <w:rPr>
      <w:color w:val="800000"/>
    </w:rPr>
  </w:style>
  <w:style w:type="paragraph" w:customStyle="1" w:styleId="1f2">
    <w:name w:val="ЦБ1"/>
    <w:basedOn w:val="1"/>
    <w:rsid w:val="00FD7467"/>
    <w:pPr>
      <w:pageBreakBefore/>
      <w:widowControl w:val="0"/>
      <w:numPr>
        <w:numId w:val="132"/>
      </w:numPr>
      <w:adjustRightInd w:val="0"/>
      <w:spacing w:before="480" w:after="240" w:line="360" w:lineRule="auto"/>
      <w:jc w:val="center"/>
      <w:textAlignment w:val="baseline"/>
    </w:pPr>
    <w:rPr>
      <w:rFonts w:eastAsia="PMingLiU" w:cs="Times New Roman"/>
      <w:bCs w:val="0"/>
      <w:caps/>
      <w:smallCaps/>
      <w:color w:val="000000"/>
      <w:kern w:val="28"/>
      <w:sz w:val="28"/>
      <w:szCs w:val="20"/>
      <w:lang w:eastAsia="ru-RU"/>
    </w:rPr>
  </w:style>
  <w:style w:type="paragraph" w:customStyle="1" w:styleId="afffffffffffffffffffffff2">
    <w:name w:val="Комментарии"/>
    <w:basedOn w:val="affb"/>
    <w:link w:val="CharChar0"/>
    <w:rsid w:val="00FD7467"/>
    <w:pPr>
      <w:widowControl w:val="0"/>
      <w:suppressAutoHyphens w:val="0"/>
      <w:adjustRightInd w:val="0"/>
      <w:spacing w:line="360" w:lineRule="auto"/>
      <w:ind w:firstLine="851"/>
      <w:jc w:val="both"/>
      <w:textAlignment w:val="baseline"/>
    </w:pPr>
    <w:rPr>
      <w:rFonts w:ascii="Cambria" w:eastAsia="PMingLiU" w:hAnsi="Cambria"/>
      <w:color w:val="FF9900"/>
      <w:lang w:val="x-none" w:eastAsia="x-none"/>
    </w:rPr>
  </w:style>
  <w:style w:type="character" w:customStyle="1" w:styleId="CharChar0">
    <w:name w:val="Комментарии Char Char"/>
    <w:link w:val="afffffffffffffffffffffff2"/>
    <w:locked/>
    <w:rsid w:val="00FD7467"/>
    <w:rPr>
      <w:rFonts w:ascii="Cambria" w:eastAsia="PMingLiU" w:hAnsi="Cambria"/>
      <w:color w:val="FF9900"/>
      <w:sz w:val="24"/>
      <w:szCs w:val="24"/>
      <w:lang w:val="x-none" w:eastAsia="x-none"/>
    </w:rPr>
  </w:style>
  <w:style w:type="paragraph" w:customStyle="1" w:styleId="60">
    <w:name w:val="Стиль Абзац списка + Перед:  6 пт После:  0 пт Междустр.интервал:..."/>
    <w:basedOn w:val="1fff4"/>
    <w:rsid w:val="00FD7467"/>
    <w:pPr>
      <w:widowControl w:val="0"/>
      <w:numPr>
        <w:numId w:val="133"/>
      </w:numPr>
      <w:tabs>
        <w:tab w:val="num" w:pos="360"/>
      </w:tabs>
      <w:adjustRightInd w:val="0"/>
      <w:spacing w:before="120" w:line="360" w:lineRule="auto"/>
      <w:ind w:left="720" w:firstLine="0"/>
      <w:contextualSpacing/>
      <w:jc w:val="both"/>
      <w:textAlignment w:val="baseline"/>
    </w:pPr>
    <w:rPr>
      <w:rFonts w:eastAsia="PMingLiU"/>
      <w:szCs w:val="20"/>
      <w:lang w:eastAsia="ru-RU"/>
    </w:rPr>
  </w:style>
  <w:style w:type="paragraph" w:customStyle="1" w:styleId="afffffffffffffffffffffff3">
    <w:name w:val="Стиль Название объекта"/>
    <w:aliases w:val="Рисунок название стить + По правому краю,Рисунок название стить + 12 пт не полужирный"/>
    <w:basedOn w:val="afffffff4"/>
    <w:rsid w:val="00FD7467"/>
    <w:pPr>
      <w:widowControl w:val="0"/>
      <w:adjustRightInd w:val="0"/>
      <w:spacing w:after="120" w:line="360" w:lineRule="auto"/>
      <w:ind w:firstLine="284"/>
      <w:jc w:val="right"/>
      <w:textAlignment w:val="baseline"/>
    </w:pPr>
    <w:rPr>
      <w:rFonts w:eastAsia="PMingLiU"/>
      <w:b/>
      <w:sz w:val="24"/>
    </w:rPr>
  </w:style>
  <w:style w:type="paragraph" w:customStyle="1" w:styleId="LANITITEM1">
    <w:name w:val="LANIT_ITEM1"/>
    <w:basedOn w:val="LANITTEXT"/>
    <w:link w:val="LANITITEM1CharChar"/>
    <w:rsid w:val="00FD7467"/>
    <w:pPr>
      <w:widowControl w:val="0"/>
      <w:numPr>
        <w:numId w:val="134"/>
      </w:numPr>
      <w:suppressLineNumbers w:val="0"/>
      <w:tabs>
        <w:tab w:val="clear" w:pos="1797"/>
        <w:tab w:val="num" w:pos="360"/>
      </w:tabs>
      <w:suppressAutoHyphens w:val="0"/>
      <w:adjustRightInd w:val="0"/>
      <w:spacing w:before="0" w:after="120"/>
      <w:ind w:left="0" w:firstLine="720"/>
      <w:jc w:val="both"/>
      <w:textAlignment w:val="baseline"/>
    </w:pPr>
    <w:rPr>
      <w:kern w:val="0"/>
      <w:szCs w:val="20"/>
      <w:lang w:eastAsia="en-US"/>
    </w:rPr>
  </w:style>
  <w:style w:type="paragraph" w:customStyle="1" w:styleId="afffffffffffffffffffffff4">
    <w:name w:val="Приложение №"/>
    <w:basedOn w:val="1"/>
    <w:next w:val="affb"/>
    <w:rsid w:val="00FD7467"/>
    <w:pPr>
      <w:pageBreakBefore/>
      <w:numPr>
        <w:numId w:val="0"/>
      </w:numPr>
      <w:tabs>
        <w:tab w:val="num" w:pos="2520"/>
      </w:tabs>
      <w:suppressAutoHyphens w:val="0"/>
      <w:spacing w:after="240" w:line="360" w:lineRule="auto"/>
      <w:ind w:left="720" w:hanging="720"/>
      <w:jc w:val="center"/>
      <w:outlineLvl w:val="8"/>
    </w:pPr>
    <w:rPr>
      <w:rFonts w:eastAsia="PMingLiU" w:cs="Times New Roman"/>
      <w:caps/>
      <w:kern w:val="32"/>
      <w:sz w:val="28"/>
      <w:szCs w:val="28"/>
      <w:lang w:eastAsia="en-US"/>
    </w:rPr>
  </w:style>
  <w:style w:type="paragraph" w:customStyle="1" w:styleId="DefaultParagraphFontParaChar">
    <w:name w:val="Default Paragraph Font Para Char Знак Знак Знак Знак"/>
    <w:basedOn w:val="affb"/>
    <w:rsid w:val="00FD7467"/>
    <w:pPr>
      <w:suppressAutoHyphens w:val="0"/>
      <w:spacing w:after="160" w:line="240" w:lineRule="exact"/>
    </w:pPr>
    <w:rPr>
      <w:rFonts w:ascii="Verdana" w:eastAsia="PMingLiU" w:hAnsi="Verdana"/>
      <w:lang w:val="en-US" w:eastAsia="en-US"/>
    </w:rPr>
  </w:style>
  <w:style w:type="paragraph" w:customStyle="1" w:styleId="LANITH1">
    <w:name w:val="LANIT_H1"/>
    <w:basedOn w:val="affb"/>
    <w:next w:val="affb"/>
    <w:rsid w:val="00FD7467"/>
    <w:pPr>
      <w:keepNext/>
      <w:keepLines/>
      <w:pageBreakBefore/>
      <w:tabs>
        <w:tab w:val="num" w:pos="432"/>
        <w:tab w:val="left" w:pos="2127"/>
      </w:tabs>
      <w:suppressAutoHyphens w:val="0"/>
      <w:spacing w:after="120" w:line="360" w:lineRule="auto"/>
      <w:ind w:left="432" w:hanging="432"/>
      <w:jc w:val="both"/>
    </w:pPr>
    <w:rPr>
      <w:rFonts w:ascii="Arial" w:eastAsia="PMingLiU" w:hAnsi="Arial"/>
      <w:b/>
      <w:caps/>
      <w:sz w:val="32"/>
      <w:szCs w:val="20"/>
      <w:lang w:eastAsia="en-US"/>
    </w:rPr>
  </w:style>
  <w:style w:type="paragraph" w:customStyle="1" w:styleId="LANITH2">
    <w:name w:val="LANIT_H2"/>
    <w:basedOn w:val="affb"/>
    <w:rsid w:val="00FD7467"/>
    <w:pPr>
      <w:keepNext/>
      <w:keepLines/>
      <w:tabs>
        <w:tab w:val="num" w:pos="643"/>
      </w:tabs>
      <w:suppressAutoHyphens w:val="0"/>
      <w:spacing w:before="240" w:after="240"/>
      <w:ind w:left="643" w:hanging="360"/>
      <w:jc w:val="both"/>
    </w:pPr>
    <w:rPr>
      <w:rFonts w:ascii="Arial" w:eastAsia="PMingLiU" w:hAnsi="Arial"/>
      <w:b/>
      <w:sz w:val="28"/>
      <w:szCs w:val="20"/>
      <w:lang w:eastAsia="en-US"/>
    </w:rPr>
  </w:style>
  <w:style w:type="paragraph" w:customStyle="1" w:styleId="LANITITEM3">
    <w:name w:val="LANIT_ITEM_3"/>
    <w:basedOn w:val="affb"/>
    <w:rsid w:val="00FD7467"/>
    <w:pPr>
      <w:numPr>
        <w:numId w:val="135"/>
      </w:numPr>
      <w:tabs>
        <w:tab w:val="clear" w:pos="2157"/>
        <w:tab w:val="num" w:pos="0"/>
      </w:tabs>
      <w:suppressAutoHyphens w:val="0"/>
      <w:spacing w:after="120" w:line="360" w:lineRule="auto"/>
      <w:ind w:left="1021" w:firstLine="0"/>
      <w:jc w:val="both"/>
    </w:pPr>
    <w:rPr>
      <w:rFonts w:ascii="Arial" w:eastAsia="PMingLiU" w:hAnsi="Arial" w:cs="Arial"/>
      <w:sz w:val="22"/>
      <w:szCs w:val="20"/>
      <w:lang w:eastAsia="en-US"/>
    </w:rPr>
  </w:style>
  <w:style w:type="paragraph" w:customStyle="1" w:styleId="LANITITEM2">
    <w:name w:val="LANIT_ITEM2"/>
    <w:basedOn w:val="LANITTEXT"/>
    <w:rsid w:val="00FD7467"/>
    <w:pPr>
      <w:suppressLineNumbers w:val="0"/>
      <w:tabs>
        <w:tab w:val="num" w:pos="720"/>
      </w:tabs>
      <w:suppressAutoHyphens w:val="0"/>
      <w:spacing w:before="0" w:after="120"/>
      <w:ind w:left="720" w:hanging="360"/>
      <w:jc w:val="both"/>
    </w:pPr>
    <w:rPr>
      <w:rFonts w:ascii="Arial" w:hAnsi="Arial"/>
      <w:kern w:val="0"/>
      <w:sz w:val="22"/>
      <w:szCs w:val="20"/>
      <w:lang w:eastAsia="en-US"/>
    </w:rPr>
  </w:style>
  <w:style w:type="paragraph" w:customStyle="1" w:styleId="Iniiaiieoaenonionooiii">
    <w:name w:val="Iniiaiie oaeno n ionooiii"/>
    <w:basedOn w:val="affb"/>
    <w:next w:val="affb"/>
    <w:rsid w:val="00FD7467"/>
    <w:pPr>
      <w:suppressAutoHyphens w:val="0"/>
      <w:autoSpaceDE w:val="0"/>
      <w:autoSpaceDN w:val="0"/>
      <w:adjustRightInd w:val="0"/>
    </w:pPr>
    <w:rPr>
      <w:rFonts w:eastAsia="PMingLiU"/>
      <w:lang w:eastAsia="ru-RU"/>
    </w:rPr>
  </w:style>
  <w:style w:type="paragraph" w:customStyle="1" w:styleId="Iniiaiieoaeno">
    <w:name w:val="Iniiaiie oaeno"/>
    <w:basedOn w:val="affb"/>
    <w:next w:val="affb"/>
    <w:rsid w:val="00FD7467"/>
    <w:pPr>
      <w:suppressAutoHyphens w:val="0"/>
      <w:autoSpaceDE w:val="0"/>
      <w:autoSpaceDN w:val="0"/>
      <w:adjustRightInd w:val="0"/>
    </w:pPr>
    <w:rPr>
      <w:rFonts w:eastAsia="PMingLiU"/>
      <w:lang w:eastAsia="ru-RU"/>
    </w:rPr>
  </w:style>
  <w:style w:type="paragraph" w:customStyle="1" w:styleId="1fffffffff5">
    <w:name w:val="Заголовок 1 Все Заглавные"/>
    <w:basedOn w:val="1"/>
    <w:rsid w:val="00FD7467"/>
    <w:pPr>
      <w:pageBreakBefore/>
      <w:numPr>
        <w:numId w:val="0"/>
      </w:numPr>
      <w:tabs>
        <w:tab w:val="left" w:pos="905"/>
        <w:tab w:val="num" w:pos="1261"/>
      </w:tabs>
      <w:suppressAutoHyphens w:val="0"/>
      <w:spacing w:before="0" w:line="480" w:lineRule="auto"/>
      <w:ind w:left="1261" w:hanging="360"/>
    </w:pPr>
    <w:rPr>
      <w:rFonts w:eastAsia="PMingLiU" w:cs="Times New Roman"/>
      <w:caps/>
      <w:kern w:val="32"/>
      <w:sz w:val="24"/>
      <w:szCs w:val="24"/>
      <w:lang w:eastAsia="ru-RU"/>
    </w:rPr>
  </w:style>
  <w:style w:type="paragraph" w:customStyle="1" w:styleId="phNormal">
    <w:name w:val="ph_Normal"/>
    <w:basedOn w:val="affb"/>
    <w:link w:val="phNormal0"/>
    <w:rsid w:val="00FD7467"/>
    <w:pPr>
      <w:suppressAutoHyphens w:val="0"/>
      <w:spacing w:line="360" w:lineRule="auto"/>
      <w:ind w:firstLine="851"/>
      <w:jc w:val="both"/>
    </w:pPr>
    <w:rPr>
      <w:rFonts w:ascii="Cambria" w:eastAsia="PMingLiU" w:hAnsi="Cambria"/>
      <w:lang w:val="x-none" w:eastAsia="x-none"/>
    </w:rPr>
  </w:style>
  <w:style w:type="character" w:customStyle="1" w:styleId="phNormal0">
    <w:name w:val="ph_Normal Знак"/>
    <w:link w:val="phNormal"/>
    <w:locked/>
    <w:rsid w:val="00FD7467"/>
    <w:rPr>
      <w:rFonts w:ascii="Cambria" w:eastAsia="PMingLiU" w:hAnsi="Cambria"/>
      <w:sz w:val="24"/>
      <w:szCs w:val="24"/>
      <w:lang w:val="x-none" w:eastAsia="x-none"/>
    </w:rPr>
  </w:style>
  <w:style w:type="paragraph" w:customStyle="1" w:styleId="afffffffffffffffffffffff5">
    <w:name w:val="Основной без отступа"/>
    <w:basedOn w:val="affb"/>
    <w:link w:val="afffffffffffffffffffffff6"/>
    <w:rsid w:val="00FD7467"/>
    <w:pPr>
      <w:suppressLineNumbers/>
      <w:spacing w:before="120" w:line="360" w:lineRule="auto"/>
      <w:ind w:firstLine="709"/>
      <w:jc w:val="both"/>
    </w:pPr>
    <w:rPr>
      <w:rFonts w:ascii="Calibri" w:hAnsi="Calibri"/>
      <w:kern w:val="24"/>
      <w:szCs w:val="20"/>
      <w:lang w:val="x-none" w:eastAsia="x-none"/>
    </w:rPr>
  </w:style>
  <w:style w:type="character" w:customStyle="1" w:styleId="afffffffffffffffffffffff6">
    <w:name w:val="Основной без отступа Знак"/>
    <w:link w:val="afffffffffffffffffffffff5"/>
    <w:locked/>
    <w:rsid w:val="00FD7467"/>
    <w:rPr>
      <w:rFonts w:ascii="Calibri" w:hAnsi="Calibri"/>
      <w:kern w:val="24"/>
      <w:sz w:val="24"/>
      <w:lang w:val="x-none" w:eastAsia="x-none"/>
    </w:rPr>
  </w:style>
  <w:style w:type="paragraph" w:customStyle="1" w:styleId="1fffffffff6">
    <w:name w:val="РП.Табл.Текст.Без отступа. интервал 1"/>
    <w:basedOn w:val="affff6"/>
    <w:rsid w:val="00FD7467"/>
    <w:pPr>
      <w:suppressLineNumbers/>
      <w:spacing w:before="60" w:line="360" w:lineRule="auto"/>
      <w:ind w:firstLine="720"/>
      <w:jc w:val="right"/>
    </w:pPr>
    <w:rPr>
      <w:rFonts w:eastAsia="PMingLiU"/>
      <w:color w:val="000000"/>
      <w:kern w:val="24"/>
      <w:sz w:val="24"/>
      <w:lang w:eastAsia="ru-RU"/>
    </w:rPr>
  </w:style>
  <w:style w:type="paragraph" w:customStyle="1" w:styleId="OTRTableListMark">
    <w:name w:val="OTR_Table_List_Mark"/>
    <w:basedOn w:val="affb"/>
    <w:rsid w:val="00FD7467"/>
    <w:pPr>
      <w:numPr>
        <w:numId w:val="136"/>
      </w:numPr>
      <w:suppressAutoHyphens w:val="0"/>
      <w:spacing w:line="360" w:lineRule="auto"/>
    </w:pPr>
    <w:rPr>
      <w:rFonts w:eastAsia="PMingLiU"/>
      <w:szCs w:val="20"/>
      <w:lang w:eastAsia="ru-RU"/>
    </w:rPr>
  </w:style>
  <w:style w:type="paragraph" w:customStyle="1" w:styleId="OTRHeader">
    <w:name w:val="OTR_Header"/>
    <w:semiHidden/>
    <w:rsid w:val="00FD7467"/>
    <w:pPr>
      <w:ind w:left="21"/>
    </w:pPr>
    <w:rPr>
      <w:rFonts w:ascii="Arial" w:eastAsia="PMingLiU" w:hAnsi="Arial" w:cs="Arial"/>
      <w:b/>
      <w:bCs/>
    </w:rPr>
  </w:style>
  <w:style w:type="character" w:customStyle="1" w:styleId="h2Char1">
    <w:name w:val="h2 Char1"/>
    <w:aliases w:val="H2 Char1,Numbered text 3 Char1,Подраздел Char1"/>
    <w:rsid w:val="00FD7467"/>
    <w:rPr>
      <w:rFonts w:ascii="Cambria" w:hAnsi="Cambria"/>
      <w:b/>
      <w:color w:val="4F81BD"/>
      <w:sz w:val="26"/>
      <w:lang w:eastAsia="ru-RU"/>
    </w:rPr>
  </w:style>
  <w:style w:type="paragraph" w:customStyle="1" w:styleId="a">
    <w:name w:val="Заголовок содержания"/>
    <w:basedOn w:val="1"/>
    <w:next w:val="affff6"/>
    <w:rsid w:val="00FD7467"/>
    <w:pPr>
      <w:pageBreakBefore/>
      <w:numPr>
        <w:numId w:val="138"/>
      </w:numPr>
      <w:suppressAutoHyphens w:val="0"/>
      <w:spacing w:after="360" w:line="360" w:lineRule="auto"/>
      <w:jc w:val="both"/>
      <w:outlineLvl w:val="9"/>
    </w:pPr>
    <w:rPr>
      <w:rFonts w:eastAsia="PMingLiU" w:cs="Times New Roman"/>
      <w:caps/>
      <w:kern w:val="0"/>
      <w:szCs w:val="24"/>
      <w:lang w:eastAsia="ru-RU"/>
    </w:rPr>
  </w:style>
  <w:style w:type="paragraph" w:customStyle="1" w:styleId="afffffffffffffffffffffff7">
    <w:name w:val="Заголовок структурного элемента"/>
    <w:basedOn w:val="affb"/>
    <w:rsid w:val="00FD7467"/>
    <w:pPr>
      <w:keepNext/>
      <w:pageBreakBefore/>
      <w:suppressAutoHyphens w:val="0"/>
      <w:spacing w:after="120" w:line="360" w:lineRule="auto"/>
      <w:jc w:val="center"/>
    </w:pPr>
    <w:rPr>
      <w:rFonts w:eastAsia="PMingLiU"/>
      <w:b/>
      <w:sz w:val="32"/>
      <w:lang w:eastAsia="ru-RU"/>
    </w:rPr>
  </w:style>
  <w:style w:type="paragraph" w:customStyle="1" w:styleId="afffffffffffffffffffffff8">
    <w:name w:val="РП.Титул.Проект"/>
    <w:basedOn w:val="affb"/>
    <w:rsid w:val="00FD7467"/>
    <w:pPr>
      <w:suppressLineNumbers/>
      <w:spacing w:before="60" w:after="60" w:line="288" w:lineRule="auto"/>
      <w:ind w:firstLine="720"/>
      <w:jc w:val="center"/>
    </w:pPr>
    <w:rPr>
      <w:rFonts w:eastAsia="PMingLiU"/>
      <w:b/>
      <w:color w:val="000000"/>
      <w:kern w:val="24"/>
      <w:sz w:val="32"/>
      <w:szCs w:val="32"/>
      <w:lang w:eastAsia="ru-RU"/>
    </w:rPr>
  </w:style>
  <w:style w:type="paragraph" w:customStyle="1" w:styleId="afffffffffffffffffffffff9">
    <w:name w:val="РП.Титул.Тип документа"/>
    <w:basedOn w:val="affb"/>
    <w:rsid w:val="00FD7467"/>
    <w:pPr>
      <w:suppressLineNumbers/>
      <w:spacing w:before="120" w:line="360" w:lineRule="auto"/>
      <w:ind w:firstLine="720"/>
      <w:jc w:val="center"/>
    </w:pPr>
    <w:rPr>
      <w:rFonts w:eastAsia="PMingLiU"/>
      <w:b/>
      <w:bCs/>
      <w:kern w:val="24"/>
      <w:sz w:val="32"/>
      <w:szCs w:val="32"/>
      <w:lang w:eastAsia="ru-RU"/>
    </w:rPr>
  </w:style>
  <w:style w:type="paragraph" w:customStyle="1" w:styleId="afffffffffffffffffffffffa">
    <w:name w:val="РП.Заголовок.Без номера.Лево"/>
    <w:basedOn w:val="affff6"/>
    <w:rsid w:val="00FD7467"/>
    <w:pPr>
      <w:pageBreakBefore/>
      <w:suppressLineNumbers/>
      <w:spacing w:before="120" w:line="360" w:lineRule="auto"/>
    </w:pPr>
    <w:rPr>
      <w:rFonts w:eastAsia="PMingLiU"/>
      <w:b/>
      <w:caps/>
      <w:color w:val="000000"/>
      <w:kern w:val="24"/>
      <w:sz w:val="28"/>
      <w:szCs w:val="28"/>
      <w:lang w:eastAsia="ru-RU"/>
    </w:rPr>
  </w:style>
  <w:style w:type="paragraph" w:customStyle="1" w:styleId="afffffffffffffffffffffffb">
    <w:name w:val="РП.Заголовок.Без номера.Центр"/>
    <w:basedOn w:val="affff6"/>
    <w:rsid w:val="00FD7467"/>
    <w:pPr>
      <w:keepNext/>
      <w:pageBreakBefore/>
      <w:suppressLineNumbers/>
      <w:spacing w:before="120" w:line="360" w:lineRule="auto"/>
      <w:jc w:val="center"/>
    </w:pPr>
    <w:rPr>
      <w:rFonts w:eastAsia="PMingLiU"/>
      <w:b/>
      <w:caps/>
      <w:color w:val="000000"/>
      <w:kern w:val="24"/>
      <w:sz w:val="28"/>
      <w:lang w:eastAsia="ru-RU"/>
    </w:rPr>
  </w:style>
  <w:style w:type="paragraph" w:customStyle="1" w:styleId="afffffffffffffffffffffffc">
    <w:name w:val="Текст.Жирный"/>
    <w:basedOn w:val="affff6"/>
    <w:link w:val="afffffffffffffffffffffffd"/>
    <w:rsid w:val="00FD7467"/>
    <w:pPr>
      <w:suppressLineNumbers/>
      <w:spacing w:before="120" w:line="360" w:lineRule="auto"/>
    </w:pPr>
    <w:rPr>
      <w:rFonts w:ascii="Cambria" w:eastAsia="PMingLiU" w:hAnsi="Cambria"/>
      <w:b/>
      <w:color w:val="000000"/>
      <w:kern w:val="24"/>
      <w:sz w:val="24"/>
      <w:lang w:val="x-none" w:eastAsia="x-none"/>
    </w:rPr>
  </w:style>
  <w:style w:type="character" w:customStyle="1" w:styleId="afffffffffffffffffffffffd">
    <w:name w:val="Текст.Жирный Знак"/>
    <w:link w:val="afffffffffffffffffffffffc"/>
    <w:locked/>
    <w:rsid w:val="00FD7467"/>
    <w:rPr>
      <w:rFonts w:ascii="Cambria" w:eastAsia="PMingLiU" w:hAnsi="Cambria"/>
      <w:b/>
      <w:color w:val="000000"/>
      <w:kern w:val="24"/>
      <w:sz w:val="24"/>
      <w:szCs w:val="24"/>
      <w:lang w:val="x-none" w:eastAsia="x-none"/>
    </w:rPr>
  </w:style>
  <w:style w:type="paragraph" w:customStyle="1" w:styleId="afffffffffffffffffffffffe">
    <w:name w:val="РП.Рисунок.Положение"/>
    <w:basedOn w:val="affff6"/>
    <w:next w:val="affffd"/>
    <w:rsid w:val="00FD7467"/>
    <w:pPr>
      <w:keepNext/>
      <w:suppressLineNumbers/>
      <w:spacing w:before="120" w:line="360" w:lineRule="auto"/>
      <w:ind w:firstLine="720"/>
      <w:jc w:val="center"/>
    </w:pPr>
    <w:rPr>
      <w:rFonts w:eastAsia="PMingLiU"/>
      <w:noProof/>
      <w:color w:val="000000"/>
      <w:kern w:val="24"/>
      <w:sz w:val="24"/>
      <w:lang w:eastAsia="ru-RU"/>
    </w:rPr>
  </w:style>
  <w:style w:type="paragraph" w:customStyle="1" w:styleId="3a">
    <w:name w:val="маркированный список 3"/>
    <w:basedOn w:val="2fc"/>
    <w:rsid w:val="00FD7467"/>
    <w:pPr>
      <w:numPr>
        <w:ilvl w:val="3"/>
        <w:numId w:val="139"/>
      </w:numPr>
      <w:tabs>
        <w:tab w:val="left" w:pos="144"/>
        <w:tab w:val="left" w:pos="288"/>
        <w:tab w:val="left" w:pos="720"/>
        <w:tab w:val="left" w:pos="1440"/>
        <w:tab w:val="left" w:pos="2410"/>
        <w:tab w:val="left" w:pos="3456"/>
        <w:tab w:val="left" w:pos="4032"/>
        <w:tab w:val="left" w:pos="4176"/>
      </w:tabs>
      <w:spacing w:line="360" w:lineRule="auto"/>
      <w:ind w:left="2410" w:hanging="357"/>
      <w:contextualSpacing/>
      <w:jc w:val="both"/>
    </w:pPr>
    <w:rPr>
      <w:rFonts w:eastAsia="PMingLiU"/>
      <w:sz w:val="24"/>
      <w:lang w:eastAsia="ru-RU"/>
    </w:rPr>
  </w:style>
  <w:style w:type="paragraph" w:customStyle="1" w:styleId="26">
    <w:name w:val="маркированный список 2"/>
    <w:basedOn w:val="affff6"/>
    <w:rsid w:val="00FD7467"/>
    <w:pPr>
      <w:numPr>
        <w:ilvl w:val="2"/>
        <w:numId w:val="140"/>
      </w:numPr>
      <w:suppressLineNumbers/>
      <w:tabs>
        <w:tab w:val="num" w:pos="360"/>
        <w:tab w:val="left" w:pos="1418"/>
      </w:tabs>
      <w:spacing w:before="120" w:line="360" w:lineRule="auto"/>
      <w:ind w:left="1418" w:hanging="425"/>
    </w:pPr>
    <w:rPr>
      <w:rFonts w:eastAsia="PMingLiU"/>
      <w:kern w:val="24"/>
      <w:sz w:val="24"/>
      <w:lang w:eastAsia="ru-RU"/>
    </w:rPr>
  </w:style>
  <w:style w:type="paragraph" w:customStyle="1" w:styleId="affffffffffffffffffffffff">
    <w:name w:val="Обычный без отступа"/>
    <w:basedOn w:val="affb"/>
    <w:autoRedefine/>
    <w:rsid w:val="00FD7467"/>
    <w:pPr>
      <w:suppressAutoHyphens w:val="0"/>
    </w:pPr>
    <w:rPr>
      <w:rFonts w:eastAsia="PMingLiU"/>
      <w:kern w:val="24"/>
      <w:sz w:val="20"/>
      <w:szCs w:val="20"/>
      <w:lang w:val="en-US" w:eastAsia="ru-RU"/>
    </w:rPr>
  </w:style>
  <w:style w:type="paragraph" w:customStyle="1" w:styleId="affffffffffffffffffffffff0">
    <w:name w:val="РП.Табл.Заголовок"/>
    <w:basedOn w:val="affb"/>
    <w:link w:val="affffffffffffffffffffffff1"/>
    <w:rsid w:val="00FD7467"/>
    <w:pPr>
      <w:keepNext/>
      <w:suppressAutoHyphens w:val="0"/>
      <w:spacing w:before="60" w:after="60"/>
      <w:jc w:val="center"/>
    </w:pPr>
    <w:rPr>
      <w:rFonts w:ascii="Cambria" w:eastAsia="PMingLiU" w:hAnsi="Cambria"/>
      <w:b/>
      <w:szCs w:val="20"/>
      <w:lang w:val="x-none" w:eastAsia="x-none"/>
    </w:rPr>
  </w:style>
  <w:style w:type="character" w:customStyle="1" w:styleId="affffffffffffffffffffffff1">
    <w:name w:val="РП.Табл.Заголовок Знак"/>
    <w:link w:val="affffffffffffffffffffffff0"/>
    <w:locked/>
    <w:rsid w:val="00FD7467"/>
    <w:rPr>
      <w:rFonts w:ascii="Cambria" w:eastAsia="PMingLiU" w:hAnsi="Cambria"/>
      <w:b/>
      <w:sz w:val="24"/>
      <w:lang w:val="x-none" w:eastAsia="x-none"/>
    </w:rPr>
  </w:style>
  <w:style w:type="paragraph" w:customStyle="1" w:styleId="affffffffffffffffffffffff2">
    <w:name w:val="Маркированный. Таблица"/>
    <w:basedOn w:val="a4"/>
    <w:rsid w:val="00FD7467"/>
    <w:pPr>
      <w:numPr>
        <w:ilvl w:val="0"/>
        <w:numId w:val="0"/>
      </w:numPr>
      <w:suppressLineNumbers/>
      <w:tabs>
        <w:tab w:val="clear" w:pos="-567"/>
        <w:tab w:val="clear" w:pos="-426"/>
        <w:tab w:val="num" w:pos="432"/>
        <w:tab w:val="left" w:pos="567"/>
        <w:tab w:val="left" w:pos="601"/>
        <w:tab w:val="num" w:pos="926"/>
      </w:tabs>
      <w:autoSpaceDE/>
      <w:autoSpaceDN/>
      <w:adjustRightInd/>
      <w:spacing w:before="60" w:line="360" w:lineRule="auto"/>
      <w:ind w:left="601" w:hanging="426"/>
    </w:pPr>
    <w:rPr>
      <w:rFonts w:ascii="Cambria" w:eastAsia="PMingLiU" w:hAnsi="Cambria"/>
      <w:b w:val="0"/>
      <w:bCs w:val="0"/>
      <w:i w:val="0"/>
      <w:color w:val="000000"/>
      <w:kern w:val="24"/>
      <w:sz w:val="24"/>
      <w:szCs w:val="20"/>
    </w:rPr>
  </w:style>
  <w:style w:type="character" w:customStyle="1" w:styleId="EmailStyle166">
    <w:name w:val="EmailStyle166"/>
    <w:semiHidden/>
    <w:rsid w:val="00FD7467"/>
    <w:rPr>
      <w:rFonts w:ascii="Arial" w:hAnsi="Arial"/>
      <w:color w:val="000080"/>
      <w:sz w:val="20"/>
    </w:rPr>
  </w:style>
  <w:style w:type="paragraph" w:customStyle="1" w:styleId="ad">
    <w:name w:val="Перечисление в таблице"/>
    <w:basedOn w:val="affb"/>
    <w:link w:val="affffffffffffffffffffffff3"/>
    <w:rsid w:val="00FD7467"/>
    <w:pPr>
      <w:numPr>
        <w:numId w:val="141"/>
      </w:numPr>
      <w:tabs>
        <w:tab w:val="left" w:pos="225"/>
      </w:tabs>
      <w:suppressAutoHyphens w:val="0"/>
      <w:ind w:left="0" w:firstLine="0"/>
    </w:pPr>
    <w:rPr>
      <w:rFonts w:ascii="Cambria" w:eastAsia="PMingLiU" w:hAnsi="Cambria"/>
      <w:sz w:val="20"/>
      <w:szCs w:val="20"/>
      <w:lang w:eastAsia="ru-RU"/>
    </w:rPr>
  </w:style>
  <w:style w:type="character" w:customStyle="1" w:styleId="affffffffffffffffffffffff3">
    <w:name w:val="Перечисление в таблице Знак"/>
    <w:link w:val="ad"/>
    <w:locked/>
    <w:rsid w:val="00FD7467"/>
    <w:rPr>
      <w:rFonts w:ascii="Cambria" w:eastAsia="PMingLiU" w:hAnsi="Cambria"/>
    </w:rPr>
  </w:style>
  <w:style w:type="paragraph" w:customStyle="1" w:styleId="affffffffffffffffffffffff4">
    <w:name w:val="Автор"/>
    <w:basedOn w:val="affb"/>
    <w:next w:val="affff6"/>
    <w:rsid w:val="00FD7467"/>
    <w:pPr>
      <w:suppressLineNumbers/>
      <w:tabs>
        <w:tab w:val="left" w:pos="2835"/>
      </w:tabs>
      <w:spacing w:before="100" w:beforeAutospacing="1" w:line="360" w:lineRule="auto"/>
      <w:ind w:firstLine="851"/>
      <w:jc w:val="both"/>
    </w:pPr>
    <w:rPr>
      <w:rFonts w:eastAsia="PMingLiU"/>
      <w:kern w:val="24"/>
      <w:sz w:val="28"/>
      <w:szCs w:val="20"/>
      <w:lang w:eastAsia="ru-RU"/>
    </w:rPr>
  </w:style>
  <w:style w:type="paragraph" w:customStyle="1" w:styleId="affffffffffffffffffffffff5">
    <w:name w:val="Верх. колонтитул первой"/>
    <w:basedOn w:val="affb"/>
    <w:rsid w:val="00FD7467"/>
    <w:pPr>
      <w:tabs>
        <w:tab w:val="left" w:pos="567"/>
        <w:tab w:val="left" w:pos="1701"/>
      </w:tabs>
      <w:suppressAutoHyphens w:val="0"/>
      <w:spacing w:line="360" w:lineRule="auto"/>
      <w:ind w:firstLine="851"/>
      <w:jc w:val="both"/>
    </w:pPr>
    <w:rPr>
      <w:rFonts w:ascii="Arial" w:eastAsia="PMingLiU" w:hAnsi="Arial"/>
      <w:b/>
      <w:sz w:val="16"/>
      <w:lang w:eastAsia="ru-RU"/>
    </w:rPr>
  </w:style>
  <w:style w:type="paragraph" w:customStyle="1" w:styleId="affffffffffffffffffffffff6">
    <w:name w:val="Документ название"/>
    <w:basedOn w:val="affb"/>
    <w:next w:val="affff6"/>
    <w:autoRedefine/>
    <w:rsid w:val="00FD7467"/>
    <w:pPr>
      <w:suppressAutoHyphens w:val="0"/>
      <w:spacing w:line="360" w:lineRule="auto"/>
      <w:ind w:firstLine="851"/>
      <w:jc w:val="center"/>
    </w:pPr>
    <w:rPr>
      <w:rFonts w:eastAsia="PMingLiU"/>
      <w:b/>
      <w:caps/>
      <w:lang w:eastAsia="ru-RU"/>
    </w:rPr>
  </w:style>
  <w:style w:type="paragraph" w:customStyle="1" w:styleId="affffffffffffffffffffffff7">
    <w:name w:val="Документ название тома"/>
    <w:basedOn w:val="affb"/>
    <w:next w:val="affff6"/>
    <w:rsid w:val="00FD7467"/>
    <w:pPr>
      <w:suppressAutoHyphens w:val="0"/>
      <w:spacing w:after="120" w:line="360" w:lineRule="auto"/>
      <w:ind w:left="567" w:right="567" w:firstLine="851"/>
      <w:jc w:val="center"/>
    </w:pPr>
    <w:rPr>
      <w:rFonts w:eastAsia="PMingLiU"/>
      <w:b/>
      <w:bCs/>
      <w:lang w:eastAsia="ru-RU"/>
    </w:rPr>
  </w:style>
  <w:style w:type="paragraph" w:customStyle="1" w:styleId="affffffffffffffffffffffff8">
    <w:name w:val="Документ название части"/>
    <w:basedOn w:val="affb"/>
    <w:next w:val="affff6"/>
    <w:rsid w:val="00FD7467"/>
    <w:pPr>
      <w:suppressAutoHyphens w:val="0"/>
      <w:spacing w:line="360" w:lineRule="auto"/>
      <w:ind w:firstLine="851"/>
      <w:jc w:val="center"/>
    </w:pPr>
    <w:rPr>
      <w:rFonts w:eastAsia="PMingLiU"/>
      <w:b/>
      <w:lang w:eastAsia="ru-RU"/>
    </w:rPr>
  </w:style>
  <w:style w:type="paragraph" w:customStyle="1" w:styleId="affffffffffffffffffffffff9">
    <w:name w:val="Документ тема"/>
    <w:basedOn w:val="affffffffffffffffffffffff6"/>
    <w:next w:val="affff6"/>
    <w:rsid w:val="00FD7467"/>
    <w:pPr>
      <w:spacing w:before="120"/>
    </w:pPr>
    <w:rPr>
      <w:b w:val="0"/>
      <w:caps w:val="0"/>
      <w:noProof/>
    </w:rPr>
  </w:style>
  <w:style w:type="paragraph" w:customStyle="1" w:styleId="affffffffffffffffffffffffa">
    <w:name w:val="Заголовок без номера"/>
    <w:basedOn w:val="1"/>
    <w:next w:val="affff6"/>
    <w:autoRedefine/>
    <w:rsid w:val="00FD7467"/>
    <w:pPr>
      <w:pageBreakBefore/>
      <w:numPr>
        <w:numId w:val="0"/>
      </w:numPr>
      <w:suppressAutoHyphens w:val="0"/>
      <w:spacing w:after="360" w:line="360" w:lineRule="auto"/>
      <w:jc w:val="right"/>
      <w:outlineLvl w:val="8"/>
    </w:pPr>
    <w:rPr>
      <w:rFonts w:eastAsia="PMingLiU" w:cs="Times New Roman"/>
      <w:caps/>
      <w:kern w:val="0"/>
      <w:szCs w:val="24"/>
      <w:lang w:eastAsia="ru-RU"/>
    </w:rPr>
  </w:style>
  <w:style w:type="paragraph" w:customStyle="1" w:styleId="affffffffffffffffffffffffb">
    <w:name w:val="Заголовок приложения"/>
    <w:basedOn w:val="1"/>
    <w:next w:val="affb"/>
    <w:rsid w:val="00FD7467"/>
    <w:pPr>
      <w:pageBreakBefore/>
      <w:numPr>
        <w:numId w:val="0"/>
      </w:numPr>
      <w:suppressAutoHyphens w:val="0"/>
      <w:spacing w:after="360" w:line="360" w:lineRule="auto"/>
      <w:jc w:val="right"/>
    </w:pPr>
    <w:rPr>
      <w:rFonts w:eastAsia="PMingLiU" w:cs="Times New Roman"/>
      <w:caps/>
      <w:kern w:val="0"/>
      <w:sz w:val="24"/>
      <w:szCs w:val="24"/>
      <w:lang w:eastAsia="ru-RU"/>
    </w:rPr>
  </w:style>
  <w:style w:type="paragraph" w:customStyle="1" w:styleId="affffffffffffffffffffffffc">
    <w:name w:val="Заголовок примечания"/>
    <w:basedOn w:val="affb"/>
    <w:next w:val="affffff0"/>
    <w:rsid w:val="00FD7467"/>
    <w:pPr>
      <w:suppressLineNumbers/>
      <w:spacing w:before="120" w:line="360" w:lineRule="auto"/>
      <w:ind w:firstLine="851"/>
      <w:jc w:val="both"/>
    </w:pPr>
    <w:rPr>
      <w:rFonts w:eastAsia="PMingLiU"/>
      <w:kern w:val="24"/>
      <w:szCs w:val="20"/>
      <w:lang w:eastAsia="ru-RU"/>
    </w:rPr>
  </w:style>
  <w:style w:type="paragraph" w:customStyle="1" w:styleId="affffffffffffffffffffffffd">
    <w:name w:val="Заголовок списка"/>
    <w:basedOn w:val="affb"/>
    <w:next w:val="affff6"/>
    <w:rsid w:val="00FD7467"/>
    <w:pPr>
      <w:keepNext/>
      <w:keepLines/>
      <w:suppressLineNumbers/>
      <w:spacing w:before="120" w:line="360" w:lineRule="auto"/>
      <w:ind w:firstLine="851"/>
      <w:jc w:val="both"/>
    </w:pPr>
    <w:rPr>
      <w:rFonts w:eastAsia="PMingLiU"/>
      <w:kern w:val="24"/>
      <w:szCs w:val="20"/>
      <w:lang w:eastAsia="ru-RU"/>
    </w:rPr>
  </w:style>
  <w:style w:type="character" w:customStyle="1" w:styleId="affffffffffffffffffffffffe">
    <w:name w:val="Индекс верхний"/>
    <w:rsid w:val="00FD7467"/>
    <w:rPr>
      <w:vertAlign w:val="superscript"/>
    </w:rPr>
  </w:style>
  <w:style w:type="character" w:customStyle="1" w:styleId="afffffffffffffffffffffffff">
    <w:name w:val="Индекс нижний"/>
    <w:rsid w:val="00FD7467"/>
    <w:rPr>
      <w:vertAlign w:val="subscript"/>
    </w:rPr>
  </w:style>
  <w:style w:type="paragraph" w:customStyle="1" w:styleId="afffffffffffffffffffffffff0">
    <w:name w:val="Ниж. колонтитул первой"/>
    <w:basedOn w:val="affffa"/>
    <w:rsid w:val="00FD7467"/>
    <w:pPr>
      <w:widowControl/>
      <w:suppressLineNumbers/>
      <w:tabs>
        <w:tab w:val="center" w:pos="4677"/>
        <w:tab w:val="right" w:pos="9355"/>
      </w:tabs>
      <w:autoSpaceDE/>
      <w:spacing w:before="120" w:line="360" w:lineRule="auto"/>
      <w:ind w:left="0" w:firstLine="720"/>
    </w:pPr>
    <w:rPr>
      <w:rFonts w:eastAsia="PMingLiU"/>
      <w:spacing w:val="0"/>
      <w:kern w:val="24"/>
      <w:szCs w:val="20"/>
      <w:lang w:eastAsia="ru-RU"/>
    </w:rPr>
  </w:style>
  <w:style w:type="paragraph" w:customStyle="1" w:styleId="afffffffffffffffffffffffff1">
    <w:name w:val="Основной  правее без отступа"/>
    <w:basedOn w:val="affff6"/>
    <w:rsid w:val="00FD7467"/>
    <w:pPr>
      <w:suppressLineNumbers/>
      <w:spacing w:before="120" w:line="360" w:lineRule="auto"/>
      <w:ind w:left="1701" w:firstLine="720"/>
    </w:pPr>
    <w:rPr>
      <w:rFonts w:eastAsia="PMingLiU"/>
      <w:kern w:val="24"/>
      <w:sz w:val="24"/>
      <w:lang w:eastAsia="ru-RU"/>
    </w:rPr>
  </w:style>
  <w:style w:type="paragraph" w:customStyle="1" w:styleId="afffffffffffffffffffffffff2">
    <w:name w:val="Основной текст правее"/>
    <w:basedOn w:val="affb"/>
    <w:rsid w:val="00FD7467"/>
    <w:pPr>
      <w:suppressAutoHyphens w:val="0"/>
      <w:spacing w:line="360" w:lineRule="auto"/>
      <w:ind w:left="1701" w:firstLine="851"/>
      <w:jc w:val="both"/>
    </w:pPr>
    <w:rPr>
      <w:rFonts w:eastAsia="PMingLiU"/>
      <w:lang w:eastAsia="ru-RU"/>
    </w:rPr>
  </w:style>
  <w:style w:type="paragraph" w:customStyle="1" w:styleId="afffffffffffffffffffffffff3">
    <w:name w:val="Рисунок название"/>
    <w:basedOn w:val="affb"/>
    <w:next w:val="affb"/>
    <w:autoRedefine/>
    <w:rsid w:val="00FD7467"/>
    <w:pPr>
      <w:keepLines/>
      <w:suppressAutoHyphens w:val="0"/>
      <w:spacing w:line="360" w:lineRule="auto"/>
      <w:ind w:firstLine="851"/>
      <w:jc w:val="center"/>
    </w:pPr>
    <w:rPr>
      <w:rFonts w:eastAsia="PMingLiU"/>
      <w:lang w:eastAsia="ru-RU"/>
    </w:rPr>
  </w:style>
  <w:style w:type="paragraph" w:customStyle="1" w:styleId="afffffffffffffffffffffffff4">
    <w:name w:val="Рисунок пояснения"/>
    <w:basedOn w:val="affb"/>
    <w:next w:val="affff6"/>
    <w:rsid w:val="00FD7467"/>
    <w:pPr>
      <w:keepNext/>
      <w:keepLines/>
      <w:suppressAutoHyphens w:val="0"/>
      <w:spacing w:line="360" w:lineRule="auto"/>
      <w:ind w:firstLine="851"/>
      <w:jc w:val="center"/>
    </w:pPr>
    <w:rPr>
      <w:rFonts w:eastAsia="PMingLiU"/>
      <w:lang w:eastAsia="ru-RU"/>
    </w:rPr>
  </w:style>
  <w:style w:type="paragraph" w:customStyle="1" w:styleId="afffffffffffffffffffffffff5">
    <w:name w:val="Таблица заголовок графы"/>
    <w:basedOn w:val="affb"/>
    <w:next w:val="affb"/>
    <w:rsid w:val="00FD7467"/>
    <w:pPr>
      <w:keepNext/>
      <w:suppressAutoHyphens w:val="0"/>
      <w:spacing w:before="40" w:after="40" w:line="360" w:lineRule="auto"/>
      <w:ind w:left="57" w:right="57" w:firstLine="851"/>
      <w:jc w:val="center"/>
    </w:pPr>
    <w:rPr>
      <w:rFonts w:eastAsia="PMingLiU"/>
      <w:b/>
      <w:lang w:eastAsia="ru-RU"/>
    </w:rPr>
  </w:style>
  <w:style w:type="paragraph" w:customStyle="1" w:styleId="afffffffffffffffffffffffff6">
    <w:name w:val="Таблица ячейка по ширине"/>
    <w:basedOn w:val="affb"/>
    <w:rsid w:val="00FD7467"/>
    <w:pPr>
      <w:keepLines/>
      <w:suppressAutoHyphens w:val="0"/>
      <w:spacing w:before="40" w:after="40" w:line="360" w:lineRule="auto"/>
      <w:ind w:left="57" w:right="57" w:firstLine="851"/>
      <w:jc w:val="both"/>
    </w:pPr>
    <w:rPr>
      <w:rFonts w:eastAsia="PMingLiU"/>
      <w:lang w:eastAsia="ru-RU"/>
    </w:rPr>
  </w:style>
  <w:style w:type="paragraph" w:customStyle="1" w:styleId="afffffffffffffffffffffffff7">
    <w:name w:val="Таблица ячейка по левому кр."/>
    <w:basedOn w:val="afffffffffffffffffffffffff6"/>
    <w:rsid w:val="00FD7467"/>
  </w:style>
  <w:style w:type="paragraph" w:customStyle="1" w:styleId="afffffffffffffffffffffffff8">
    <w:name w:val="Таблица ячейка по правому кр."/>
    <w:basedOn w:val="afffffffffffffffffffffffff6"/>
    <w:rsid w:val="00FD7467"/>
    <w:pPr>
      <w:ind w:left="0"/>
      <w:jc w:val="right"/>
    </w:pPr>
  </w:style>
  <w:style w:type="paragraph" w:customStyle="1" w:styleId="afffffffffffffffffffffffff9">
    <w:name w:val="Таблица ячейка по центру"/>
    <w:basedOn w:val="afffffffffffffffffffffffff6"/>
    <w:rsid w:val="00FD7467"/>
    <w:pPr>
      <w:jc w:val="center"/>
    </w:pPr>
  </w:style>
  <w:style w:type="character" w:customStyle="1" w:styleId="afffffffffffffffffffffffffa">
    <w:name w:val="Файловый путь"/>
    <w:rsid w:val="00FD7467"/>
    <w:rPr>
      <w:rFonts w:ascii="Courier New" w:hAnsi="Courier New"/>
      <w:sz w:val="18"/>
    </w:rPr>
  </w:style>
  <w:style w:type="paragraph" w:customStyle="1" w:styleId="afffffffffffffffffffffffffb">
    <w:name w:val="Формула"/>
    <w:basedOn w:val="affb"/>
    <w:next w:val="affff6"/>
    <w:rsid w:val="00FD7467"/>
    <w:pPr>
      <w:tabs>
        <w:tab w:val="left" w:pos="851"/>
        <w:tab w:val="right" w:pos="9639"/>
      </w:tabs>
      <w:suppressAutoHyphens w:val="0"/>
      <w:spacing w:before="240" w:after="240" w:line="360" w:lineRule="auto"/>
      <w:ind w:firstLine="851"/>
      <w:jc w:val="right"/>
    </w:pPr>
    <w:rPr>
      <w:rFonts w:eastAsia="PMingLiU"/>
      <w:lang w:eastAsia="ru-RU"/>
    </w:rPr>
  </w:style>
  <w:style w:type="paragraph" w:customStyle="1" w:styleId="afffffffffffffffffffffffffc">
    <w:name w:val="Формула расшифровка"/>
    <w:basedOn w:val="affb"/>
    <w:rsid w:val="00FD7467"/>
    <w:pPr>
      <w:tabs>
        <w:tab w:val="left" w:pos="851"/>
        <w:tab w:val="left" w:pos="1276"/>
        <w:tab w:val="left" w:pos="1560"/>
      </w:tabs>
      <w:suppressAutoHyphens w:val="0"/>
      <w:spacing w:line="360" w:lineRule="auto"/>
      <w:ind w:left="1701" w:hanging="1701"/>
      <w:jc w:val="both"/>
    </w:pPr>
    <w:rPr>
      <w:rFonts w:eastAsia="PMingLiU"/>
      <w:lang w:eastAsia="ru-RU"/>
    </w:rPr>
  </w:style>
  <w:style w:type="character" w:customStyle="1" w:styleId="afffffffffffffffffffffffffd">
    <w:name w:val="Шрифт с наклоном"/>
    <w:rsid w:val="00FD7467"/>
    <w:rPr>
      <w:i/>
    </w:rPr>
  </w:style>
  <w:style w:type="paragraph" w:customStyle="1" w:styleId="afffffffffffffffffffffffffe">
    <w:name w:val="Îáû÷íûé"/>
    <w:rsid w:val="00FD7467"/>
    <w:pPr>
      <w:tabs>
        <w:tab w:val="num" w:pos="1080"/>
      </w:tabs>
      <w:spacing w:after="240" w:line="360" w:lineRule="auto"/>
      <w:ind w:left="864" w:hanging="864"/>
      <w:jc w:val="both"/>
    </w:pPr>
    <w:rPr>
      <w:rFonts w:eastAsia="PMingLiU"/>
      <w:sz w:val="24"/>
    </w:rPr>
  </w:style>
  <w:style w:type="paragraph" w:customStyle="1" w:styleId="affffffffffffffffffffffffff">
    <w:name w:val="Âåðõíèé êîëîíòèòóë"/>
    <w:basedOn w:val="afffffffffffffffffffffffffe"/>
    <w:rsid w:val="00FD7467"/>
    <w:pPr>
      <w:numPr>
        <w:ilvl w:val="3"/>
      </w:numPr>
      <w:tabs>
        <w:tab w:val="num" w:pos="1080"/>
        <w:tab w:val="center" w:pos="4320"/>
        <w:tab w:val="right" w:pos="8640"/>
      </w:tabs>
      <w:ind w:left="864" w:hanging="864"/>
    </w:pPr>
    <w:rPr>
      <w:rFonts w:ascii="Arial" w:hAnsi="Arial"/>
      <w:b/>
    </w:rPr>
  </w:style>
  <w:style w:type="paragraph" w:customStyle="1" w:styleId="af4">
    <w:name w:val="Список в таблице"/>
    <w:basedOn w:val="affb"/>
    <w:autoRedefine/>
    <w:rsid w:val="00FD7467"/>
    <w:pPr>
      <w:numPr>
        <w:numId w:val="142"/>
      </w:numPr>
      <w:tabs>
        <w:tab w:val="left" w:pos="1213"/>
        <w:tab w:val="left" w:pos="1418"/>
      </w:tabs>
      <w:suppressAutoHyphens w:val="0"/>
      <w:spacing w:line="360" w:lineRule="auto"/>
      <w:ind w:left="414" w:hanging="357"/>
      <w:jc w:val="both"/>
    </w:pPr>
    <w:rPr>
      <w:rFonts w:eastAsia="PMingLiU"/>
      <w:sz w:val="20"/>
      <w:lang w:eastAsia="en-US"/>
    </w:rPr>
  </w:style>
  <w:style w:type="paragraph" w:customStyle="1" w:styleId="affffffffffffffffffffffffff0">
    <w:name w:val="Нумерованный список в таблице"/>
    <w:basedOn w:val="affffffff2"/>
    <w:rsid w:val="00FD7467"/>
    <w:pPr>
      <w:tabs>
        <w:tab w:val="clear" w:pos="540"/>
        <w:tab w:val="num" w:pos="926"/>
      </w:tabs>
      <w:spacing w:line="360" w:lineRule="auto"/>
      <w:ind w:left="0" w:firstLine="0"/>
      <w:jc w:val="both"/>
    </w:pPr>
    <w:rPr>
      <w:rFonts w:eastAsia="PMingLiU"/>
      <w:kern w:val="32"/>
    </w:rPr>
  </w:style>
  <w:style w:type="paragraph" w:customStyle="1" w:styleId="Tablecolumnheader">
    <w:name w:val="Table_column_header"/>
    <w:basedOn w:val="affb"/>
    <w:rsid w:val="00FD7467"/>
    <w:pPr>
      <w:keepNext/>
      <w:keepLines/>
      <w:suppressAutoHyphens w:val="0"/>
      <w:spacing w:line="360" w:lineRule="auto"/>
      <w:ind w:firstLine="851"/>
      <w:jc w:val="center"/>
    </w:pPr>
    <w:rPr>
      <w:rFonts w:eastAsia="PMingLiU"/>
      <w:lang w:val="en-US" w:eastAsia="ru-RU"/>
    </w:rPr>
  </w:style>
  <w:style w:type="paragraph" w:customStyle="1" w:styleId="132">
    <w:name w:val="Стиль Заголовок 1 + По ширине После:  3 пт Междустр.интервал:  од..."/>
    <w:basedOn w:val="1"/>
    <w:autoRedefine/>
    <w:rsid w:val="00FD7467"/>
    <w:pPr>
      <w:pageBreakBefore/>
      <w:numPr>
        <w:numId w:val="0"/>
      </w:numPr>
      <w:suppressAutoHyphens w:val="0"/>
      <w:spacing w:line="360" w:lineRule="auto"/>
      <w:jc w:val="both"/>
    </w:pPr>
    <w:rPr>
      <w:rFonts w:eastAsia="PMingLiU" w:cs="Times New Roman"/>
      <w:caps/>
      <w:kern w:val="0"/>
      <w:szCs w:val="20"/>
      <w:lang w:eastAsia="ru-RU"/>
    </w:rPr>
  </w:style>
  <w:style w:type="paragraph" w:customStyle="1" w:styleId="232">
    <w:name w:val="Стиль Заголовок 2 + После:  3 пт Междустр.интервал:  одинарный"/>
    <w:basedOn w:val="2"/>
    <w:autoRedefine/>
    <w:rsid w:val="00FD7467"/>
    <w:pPr>
      <w:numPr>
        <w:numId w:val="0"/>
      </w:numPr>
      <w:tabs>
        <w:tab w:val="num" w:pos="191"/>
      </w:tabs>
      <w:suppressAutoHyphens w:val="0"/>
      <w:spacing w:before="480" w:line="360" w:lineRule="auto"/>
      <w:ind w:left="890" w:hanging="576"/>
      <w:jc w:val="both"/>
    </w:pPr>
    <w:rPr>
      <w:rFonts w:eastAsia="PMingLiU" w:cs="Times New Roman"/>
      <w:bCs w:val="0"/>
      <w:i w:val="0"/>
      <w:sz w:val="30"/>
      <w:lang w:eastAsia="ru-RU"/>
    </w:rPr>
  </w:style>
  <w:style w:type="paragraph" w:customStyle="1" w:styleId="230">
    <w:name w:val="Стиль Стиль Заголовок 2 + После:  3 пт Междустр.интервал:  одинарны..."/>
    <w:basedOn w:val="232"/>
    <w:autoRedefine/>
    <w:rsid w:val="00FD7467"/>
    <w:pPr>
      <w:numPr>
        <w:numId w:val="144"/>
      </w:numPr>
    </w:pPr>
  </w:style>
  <w:style w:type="paragraph" w:customStyle="1" w:styleId="130">
    <w:name w:val="Стиль Заголовок 1 + По левому краю После:  3 пт Междустр.интервал..."/>
    <w:basedOn w:val="1"/>
    <w:autoRedefine/>
    <w:rsid w:val="00FD7467"/>
    <w:pPr>
      <w:pageBreakBefore/>
      <w:numPr>
        <w:numId w:val="143"/>
      </w:numPr>
      <w:suppressAutoHyphens w:val="0"/>
      <w:spacing w:line="360" w:lineRule="auto"/>
      <w:jc w:val="both"/>
    </w:pPr>
    <w:rPr>
      <w:rFonts w:eastAsia="PMingLiU" w:cs="Times New Roman"/>
      <w:caps/>
      <w:kern w:val="0"/>
      <w:szCs w:val="20"/>
      <w:lang w:eastAsia="ru-RU"/>
    </w:rPr>
  </w:style>
  <w:style w:type="paragraph" w:customStyle="1" w:styleId="133">
    <w:name w:val="Стиль Стиль Заголовок 1 + По левому краю После:  3 пт Междустр.инте..."/>
    <w:basedOn w:val="130"/>
    <w:autoRedefine/>
    <w:rsid w:val="00FD7467"/>
    <w:pPr>
      <w:numPr>
        <w:numId w:val="0"/>
      </w:numPr>
    </w:pPr>
  </w:style>
  <w:style w:type="paragraph" w:customStyle="1" w:styleId="Center">
    <w:name w:val="Center"/>
    <w:basedOn w:val="affb"/>
    <w:rsid w:val="00FD7467"/>
    <w:pPr>
      <w:tabs>
        <w:tab w:val="left" w:pos="0"/>
        <w:tab w:val="right" w:pos="9072"/>
      </w:tabs>
      <w:suppressAutoHyphens w:val="0"/>
      <w:spacing w:after="120" w:line="360" w:lineRule="auto"/>
      <w:ind w:firstLine="851"/>
      <w:jc w:val="center"/>
    </w:pPr>
    <w:rPr>
      <w:rFonts w:eastAsia="PMingLiU"/>
      <w:b/>
      <w:sz w:val="32"/>
      <w:lang w:eastAsia="ru-RU"/>
    </w:rPr>
  </w:style>
  <w:style w:type="paragraph" w:customStyle="1" w:styleId="List-Num1">
    <w:name w:val="List-Num1"/>
    <w:basedOn w:val="affff6"/>
    <w:rsid w:val="00FD7467"/>
    <w:pPr>
      <w:numPr>
        <w:numId w:val="145"/>
      </w:numPr>
      <w:suppressLineNumbers/>
      <w:tabs>
        <w:tab w:val="clear" w:pos="1443"/>
        <w:tab w:val="num" w:pos="360"/>
      </w:tabs>
      <w:spacing w:before="120" w:after="120" w:line="360" w:lineRule="auto"/>
      <w:ind w:left="0" w:firstLine="0"/>
    </w:pPr>
    <w:rPr>
      <w:rFonts w:eastAsia="PMingLiU"/>
      <w:kern w:val="24"/>
      <w:sz w:val="24"/>
      <w:szCs w:val="20"/>
    </w:rPr>
  </w:style>
  <w:style w:type="paragraph" w:customStyle="1" w:styleId="stylebluefirstline0cm">
    <w:name w:val="stylebluefirstline0cm"/>
    <w:basedOn w:val="affb"/>
    <w:rsid w:val="00FD7467"/>
    <w:pPr>
      <w:suppressAutoHyphens w:val="0"/>
      <w:spacing w:before="100" w:beforeAutospacing="1" w:after="100" w:afterAutospacing="1" w:line="360" w:lineRule="auto"/>
      <w:ind w:firstLine="851"/>
      <w:jc w:val="both"/>
    </w:pPr>
    <w:rPr>
      <w:rFonts w:eastAsia="PMingLiU"/>
      <w:lang w:eastAsia="ru-RU"/>
    </w:rPr>
  </w:style>
  <w:style w:type="paragraph" w:customStyle="1" w:styleId="StyleBlueFirstline0cm0">
    <w:name w:val="Style Blue First line:  0 cm"/>
    <w:basedOn w:val="affb"/>
    <w:rsid w:val="00FD7467"/>
    <w:pPr>
      <w:suppressAutoHyphens w:val="0"/>
      <w:spacing w:line="360" w:lineRule="auto"/>
      <w:ind w:firstLine="851"/>
      <w:jc w:val="both"/>
    </w:pPr>
    <w:rPr>
      <w:rFonts w:ascii="Arial" w:eastAsia="PMingLiU" w:hAnsi="Arial"/>
      <w:color w:val="0000FF"/>
      <w:lang w:eastAsia="en-US"/>
    </w:rPr>
  </w:style>
  <w:style w:type="paragraph" w:customStyle="1" w:styleId="Numbered">
    <w:name w:val="Numbered"/>
    <w:basedOn w:val="affff6"/>
    <w:rsid w:val="00FD7467"/>
    <w:pPr>
      <w:numPr>
        <w:numId w:val="146"/>
      </w:numPr>
      <w:suppressLineNumbers/>
      <w:tabs>
        <w:tab w:val="clear" w:pos="1214"/>
        <w:tab w:val="num" w:pos="360"/>
        <w:tab w:val="left" w:pos="737"/>
      </w:tabs>
      <w:spacing w:before="120" w:after="120" w:line="360" w:lineRule="auto"/>
      <w:ind w:left="0" w:firstLine="0"/>
    </w:pPr>
    <w:rPr>
      <w:rFonts w:eastAsia="PMingLiU"/>
      <w:kern w:val="24"/>
      <w:sz w:val="24"/>
      <w:szCs w:val="20"/>
      <w:lang w:eastAsia="ru-RU"/>
    </w:rPr>
  </w:style>
  <w:style w:type="paragraph" w:customStyle="1" w:styleId="MainTXT">
    <w:name w:val="MainTXT"/>
    <w:basedOn w:val="affb"/>
    <w:rsid w:val="00FD7467"/>
    <w:pPr>
      <w:suppressAutoHyphens w:val="0"/>
      <w:spacing w:after="120" w:line="360" w:lineRule="auto"/>
      <w:ind w:firstLine="709"/>
      <w:jc w:val="both"/>
    </w:pPr>
    <w:rPr>
      <w:rFonts w:eastAsia="PMingLiU"/>
    </w:rPr>
  </w:style>
  <w:style w:type="paragraph" w:customStyle="1" w:styleId="LanitItem">
    <w:name w:val="Lanit_Item"/>
    <w:basedOn w:val="affb"/>
    <w:rsid w:val="00FD7467"/>
    <w:pPr>
      <w:numPr>
        <w:ilvl w:val="1"/>
        <w:numId w:val="147"/>
      </w:numPr>
      <w:suppressAutoHyphens w:val="0"/>
      <w:spacing w:after="120" w:line="360" w:lineRule="auto"/>
      <w:jc w:val="both"/>
    </w:pPr>
    <w:rPr>
      <w:rFonts w:ascii="Arial" w:eastAsia="PMingLiU" w:hAnsi="Arial" w:cs="Arial"/>
      <w:sz w:val="22"/>
      <w:lang w:eastAsia="ru-RU"/>
    </w:rPr>
  </w:style>
  <w:style w:type="paragraph" w:customStyle="1" w:styleId="phtablecell">
    <w:name w:val="ph_table_cell"/>
    <w:basedOn w:val="affb"/>
    <w:rsid w:val="00FD7467"/>
    <w:pPr>
      <w:suppressAutoHyphens w:val="0"/>
      <w:spacing w:after="60" w:line="360" w:lineRule="auto"/>
      <w:ind w:left="284" w:firstLine="851"/>
      <w:jc w:val="both"/>
    </w:pPr>
    <w:rPr>
      <w:rFonts w:eastAsia="PMingLiU"/>
      <w:sz w:val="20"/>
      <w:lang w:eastAsia="ru-RU"/>
    </w:rPr>
  </w:style>
  <w:style w:type="paragraph" w:customStyle="1" w:styleId="phtablecolcaption">
    <w:name w:val="ph_table_colcaption"/>
    <w:basedOn w:val="affb"/>
    <w:rsid w:val="00FD7467"/>
    <w:pPr>
      <w:keepNext/>
      <w:keepLines/>
      <w:suppressAutoHyphens w:val="0"/>
      <w:spacing w:after="60" w:line="360" w:lineRule="auto"/>
      <w:ind w:left="284" w:firstLine="851"/>
      <w:jc w:val="both"/>
    </w:pPr>
    <w:rPr>
      <w:rFonts w:eastAsia="PMingLiU"/>
      <w:b/>
      <w:bCs/>
      <w:sz w:val="20"/>
      <w:lang w:eastAsia="ru-RU"/>
    </w:rPr>
  </w:style>
  <w:style w:type="character" w:customStyle="1" w:styleId="phNormal1">
    <w:name w:val="ph_Normal Знак1"/>
    <w:rsid w:val="00FD7467"/>
    <w:rPr>
      <w:rFonts w:ascii="Times New Roman" w:hAnsi="Times New Roman"/>
      <w:sz w:val="24"/>
      <w:lang w:eastAsia="ru-RU"/>
    </w:rPr>
  </w:style>
  <w:style w:type="paragraph" w:customStyle="1" w:styleId="phConfirm">
    <w:name w:val="ph_Confirm"/>
    <w:basedOn w:val="phNormal"/>
    <w:next w:val="phNormal"/>
    <w:rsid w:val="00FD7467"/>
    <w:pPr>
      <w:ind w:left="567" w:firstLine="709"/>
    </w:pPr>
    <w:rPr>
      <w:b/>
      <w:caps/>
    </w:rPr>
  </w:style>
  <w:style w:type="paragraph" w:customStyle="1" w:styleId="phTitle2">
    <w:name w:val="ph_Title2"/>
    <w:basedOn w:val="phNormal"/>
    <w:link w:val="phTitle20"/>
    <w:rsid w:val="00FD7467"/>
    <w:pPr>
      <w:ind w:left="567" w:firstLine="709"/>
    </w:pPr>
  </w:style>
  <w:style w:type="paragraph" w:customStyle="1" w:styleId="phSubtitle">
    <w:name w:val="ph_Subtitle"/>
    <w:basedOn w:val="phNormal"/>
    <w:next w:val="phNormal"/>
    <w:autoRedefine/>
    <w:rsid w:val="00FD7467"/>
    <w:pPr>
      <w:ind w:firstLine="0"/>
      <w:jc w:val="center"/>
    </w:pPr>
    <w:rPr>
      <w:b/>
      <w:sz w:val="28"/>
    </w:rPr>
  </w:style>
  <w:style w:type="paragraph" w:customStyle="1" w:styleId="phTitle">
    <w:name w:val="ph_Title"/>
    <w:basedOn w:val="phNormal"/>
    <w:next w:val="phNormal"/>
    <w:autoRedefine/>
    <w:rsid w:val="00FD7467"/>
    <w:pPr>
      <w:ind w:firstLine="0"/>
      <w:jc w:val="center"/>
      <w:outlineLvl w:val="0"/>
    </w:pPr>
    <w:rPr>
      <w:b/>
      <w:bCs/>
      <w:caps/>
      <w:sz w:val="28"/>
      <w:szCs w:val="28"/>
    </w:rPr>
  </w:style>
  <w:style w:type="character" w:customStyle="1" w:styleId="phTitle20">
    <w:name w:val="ph_Title2 Знак"/>
    <w:link w:val="phTitle2"/>
    <w:locked/>
    <w:rsid w:val="00FD7467"/>
    <w:rPr>
      <w:rFonts w:ascii="Cambria" w:eastAsia="PMingLiU" w:hAnsi="Cambria"/>
      <w:sz w:val="24"/>
      <w:szCs w:val="24"/>
      <w:lang w:val="x-none" w:eastAsia="x-none"/>
    </w:rPr>
  </w:style>
  <w:style w:type="paragraph" w:customStyle="1" w:styleId="p1">
    <w:name w:val="p1"/>
    <w:basedOn w:val="affb"/>
    <w:rsid w:val="00FD7467"/>
    <w:pPr>
      <w:suppressAutoHyphens w:val="0"/>
      <w:spacing w:before="100" w:beforeAutospacing="1" w:after="100" w:afterAutospacing="1" w:line="360" w:lineRule="auto"/>
      <w:ind w:firstLine="851"/>
      <w:jc w:val="both"/>
    </w:pPr>
    <w:rPr>
      <w:rFonts w:ascii="Verdana" w:eastAsia="Arial Unicode MS" w:hAnsi="Verdana" w:cs="Arial Unicode MS"/>
      <w:color w:val="000000"/>
      <w:sz w:val="18"/>
      <w:szCs w:val="18"/>
      <w:lang w:eastAsia="ru-RU"/>
    </w:rPr>
  </w:style>
  <w:style w:type="character" w:customStyle="1" w:styleId="CharChar11">
    <w:name w:val="Char Char11"/>
    <w:semiHidden/>
    <w:rsid w:val="00FD7467"/>
    <w:rPr>
      <w:sz w:val="24"/>
    </w:rPr>
  </w:style>
  <w:style w:type="paragraph" w:customStyle="1" w:styleId="-d">
    <w:name w:val="БС-Абзац"/>
    <w:rsid w:val="00FD7467"/>
    <w:pPr>
      <w:spacing w:line="360" w:lineRule="auto"/>
      <w:ind w:firstLine="709"/>
      <w:jc w:val="both"/>
    </w:pPr>
    <w:rPr>
      <w:rFonts w:eastAsia="PMingLiU"/>
      <w:sz w:val="28"/>
      <w:szCs w:val="24"/>
    </w:rPr>
  </w:style>
  <w:style w:type="character" w:customStyle="1" w:styleId="-e">
    <w:name w:val="БС-Абзац Знак Знак"/>
    <w:rsid w:val="00FD7467"/>
    <w:rPr>
      <w:sz w:val="24"/>
      <w:lang w:val="ru-RU" w:eastAsia="ru-RU"/>
    </w:rPr>
  </w:style>
  <w:style w:type="paragraph" w:customStyle="1" w:styleId="-f">
    <w:name w:val="БС-Марк"/>
    <w:basedOn w:val="-d"/>
    <w:rsid w:val="00FD7467"/>
    <w:pPr>
      <w:ind w:firstLine="0"/>
    </w:pPr>
  </w:style>
  <w:style w:type="paragraph" w:customStyle="1" w:styleId="--2">
    <w:name w:val="БС-Назв-Таблица"/>
    <w:basedOn w:val="affb"/>
    <w:rsid w:val="00FD7467"/>
    <w:pPr>
      <w:suppressAutoHyphens w:val="0"/>
      <w:spacing w:after="120" w:line="360" w:lineRule="auto"/>
      <w:ind w:firstLine="851"/>
      <w:jc w:val="both"/>
    </w:pPr>
    <w:rPr>
      <w:rFonts w:eastAsia="PMingLiU"/>
      <w:b/>
      <w:bCs/>
      <w:sz w:val="28"/>
      <w:lang w:eastAsia="ru-RU"/>
    </w:rPr>
  </w:style>
  <w:style w:type="paragraph" w:customStyle="1" w:styleId="--3">
    <w:name w:val="БС-Текст-Таблицы"/>
    <w:basedOn w:val="affb"/>
    <w:rsid w:val="00FD7467"/>
    <w:pPr>
      <w:suppressAutoHyphens w:val="0"/>
      <w:spacing w:line="360" w:lineRule="auto"/>
      <w:ind w:firstLine="851"/>
      <w:jc w:val="both"/>
    </w:pPr>
    <w:rPr>
      <w:rFonts w:eastAsia="PMingLiU"/>
      <w:bCs/>
      <w:sz w:val="28"/>
      <w:lang w:eastAsia="ru-RU"/>
    </w:rPr>
  </w:style>
  <w:style w:type="paragraph" w:customStyle="1" w:styleId="1f6">
    <w:name w:val="Нумерованный многоуровневый 1"/>
    <w:basedOn w:val="affb"/>
    <w:rsid w:val="00FD7467"/>
    <w:pPr>
      <w:numPr>
        <w:numId w:val="148"/>
      </w:numPr>
      <w:tabs>
        <w:tab w:val="left" w:pos="1247"/>
      </w:tabs>
      <w:suppressAutoHyphens w:val="0"/>
      <w:spacing w:after="120" w:line="360" w:lineRule="auto"/>
      <w:jc w:val="both"/>
    </w:pPr>
    <w:rPr>
      <w:rFonts w:eastAsia="PMingLiU"/>
      <w:lang w:eastAsia="ru-RU"/>
    </w:rPr>
  </w:style>
  <w:style w:type="paragraph" w:customStyle="1" w:styleId="2a">
    <w:name w:val="Нумерованный многоуровневый 2"/>
    <w:basedOn w:val="affb"/>
    <w:rsid w:val="00FD7467"/>
    <w:pPr>
      <w:numPr>
        <w:ilvl w:val="1"/>
        <w:numId w:val="148"/>
      </w:numPr>
      <w:suppressAutoHyphens w:val="0"/>
      <w:spacing w:after="120" w:line="360" w:lineRule="auto"/>
      <w:jc w:val="both"/>
    </w:pPr>
    <w:rPr>
      <w:rFonts w:eastAsia="PMingLiU"/>
      <w:lang w:eastAsia="ru-RU"/>
    </w:rPr>
  </w:style>
  <w:style w:type="paragraph" w:customStyle="1" w:styleId="1fffffffff7">
    <w:name w:val="Текст выноски1"/>
    <w:basedOn w:val="affb"/>
    <w:semiHidden/>
    <w:rsid w:val="00FD7467"/>
    <w:pPr>
      <w:suppressAutoHyphens w:val="0"/>
      <w:spacing w:line="360" w:lineRule="auto"/>
      <w:ind w:firstLine="851"/>
      <w:jc w:val="both"/>
    </w:pPr>
    <w:rPr>
      <w:rFonts w:ascii="Tahoma" w:eastAsia="PMingLiU" w:hAnsi="Tahoma" w:cs="Tahoma"/>
      <w:sz w:val="16"/>
      <w:szCs w:val="16"/>
      <w:lang w:eastAsia="ru-RU"/>
    </w:rPr>
  </w:style>
  <w:style w:type="paragraph" w:customStyle="1" w:styleId="affffffffffffffffffffffffff1">
    <w:name w:val="ЗАГОЛОВОК ПРИЛОЖЕНИЯ"/>
    <w:basedOn w:val="1"/>
    <w:next w:val="affb"/>
    <w:autoRedefine/>
    <w:rsid w:val="00FD7467"/>
    <w:pPr>
      <w:pageBreakBefore/>
      <w:numPr>
        <w:numId w:val="0"/>
      </w:numPr>
      <w:suppressAutoHyphens w:val="0"/>
      <w:spacing w:line="360" w:lineRule="auto"/>
      <w:jc w:val="both"/>
    </w:pPr>
    <w:rPr>
      <w:rFonts w:eastAsia="PMingLiU" w:cs="Times New Roman"/>
      <w:caps/>
      <w:kern w:val="32"/>
      <w:szCs w:val="28"/>
      <w:lang w:eastAsia="ru-RU"/>
    </w:rPr>
  </w:style>
  <w:style w:type="paragraph" w:customStyle="1" w:styleId="1fffffffff8">
    <w:name w:val="1 Нумерация в таблице"/>
    <w:basedOn w:val="affffffffffb"/>
    <w:rsid w:val="00FD7467"/>
    <w:pPr>
      <w:tabs>
        <w:tab w:val="clear" w:pos="1418"/>
      </w:tabs>
      <w:spacing w:before="0" w:line="360" w:lineRule="auto"/>
      <w:ind w:firstLine="851"/>
      <w:contextualSpacing w:val="0"/>
      <w:jc w:val="both"/>
    </w:pPr>
    <w:rPr>
      <w:rFonts w:eastAsia="PMingLiU"/>
      <w:sz w:val="20"/>
      <w:szCs w:val="24"/>
      <w:lang w:eastAsia="ru-RU"/>
    </w:rPr>
  </w:style>
  <w:style w:type="paragraph" w:customStyle="1" w:styleId="2c">
    <w:name w:val="2 Нумерация в таблице"/>
    <w:basedOn w:val="1fffffffff8"/>
    <w:autoRedefine/>
    <w:rsid w:val="00FD7467"/>
    <w:pPr>
      <w:numPr>
        <w:ilvl w:val="1"/>
        <w:numId w:val="151"/>
      </w:numPr>
      <w:tabs>
        <w:tab w:val="clear" w:pos="510"/>
        <w:tab w:val="num" w:pos="0"/>
        <w:tab w:val="num" w:pos="360"/>
        <w:tab w:val="num" w:pos="1080"/>
        <w:tab w:val="num" w:pos="1474"/>
      </w:tabs>
      <w:ind w:left="1440" w:hanging="360"/>
    </w:pPr>
  </w:style>
  <w:style w:type="paragraph" w:customStyle="1" w:styleId="3d">
    <w:name w:val="3 Нумерация в таблице"/>
    <w:basedOn w:val="2c"/>
    <w:autoRedefine/>
    <w:rsid w:val="00FD7467"/>
    <w:pPr>
      <w:numPr>
        <w:ilvl w:val="2"/>
      </w:numPr>
      <w:tabs>
        <w:tab w:val="clear" w:pos="510"/>
        <w:tab w:val="num" w:pos="0"/>
        <w:tab w:val="num" w:pos="360"/>
        <w:tab w:val="num" w:pos="1800"/>
        <w:tab w:val="num" w:pos="2160"/>
      </w:tabs>
      <w:ind w:left="2160" w:hanging="360"/>
    </w:pPr>
  </w:style>
  <w:style w:type="paragraph" w:customStyle="1" w:styleId="affffffffffffffffffffffffff2">
    <w:name w:val="Жирный в таблице"/>
    <w:basedOn w:val="affffffffffb"/>
    <w:autoRedefine/>
    <w:rsid w:val="00FD7467"/>
    <w:pPr>
      <w:tabs>
        <w:tab w:val="clear" w:pos="1418"/>
      </w:tabs>
      <w:spacing w:before="0" w:line="360" w:lineRule="auto"/>
      <w:ind w:left="1" w:firstLine="851"/>
      <w:contextualSpacing w:val="0"/>
      <w:jc w:val="both"/>
    </w:pPr>
    <w:rPr>
      <w:rFonts w:eastAsia="PMingLiU"/>
      <w:b/>
      <w:sz w:val="20"/>
      <w:szCs w:val="24"/>
      <w:lang w:eastAsia="ru-RU"/>
    </w:rPr>
  </w:style>
  <w:style w:type="paragraph" w:customStyle="1" w:styleId="1-">
    <w:name w:val="Перечисление 1-го уровня"/>
    <w:basedOn w:val="affb"/>
    <w:autoRedefine/>
    <w:rsid w:val="00FD7467"/>
    <w:pPr>
      <w:numPr>
        <w:numId w:val="152"/>
      </w:numPr>
      <w:suppressAutoHyphens w:val="0"/>
      <w:spacing w:line="360" w:lineRule="auto"/>
      <w:jc w:val="both"/>
    </w:pPr>
    <w:rPr>
      <w:rFonts w:eastAsia="PMingLiU"/>
      <w:sz w:val="20"/>
      <w:lang w:eastAsia="ru-RU"/>
    </w:rPr>
  </w:style>
  <w:style w:type="character" w:customStyle="1" w:styleId="affffffffffc">
    <w:name w:val="Текст в таблице Знак"/>
    <w:link w:val="affffffffffb"/>
    <w:locked/>
    <w:rsid w:val="00FD7467"/>
    <w:rPr>
      <w:rFonts w:ascii="Cambria" w:hAnsi="Cambria"/>
      <w:sz w:val="28"/>
      <w:lang w:eastAsia="en-US"/>
    </w:rPr>
  </w:style>
  <w:style w:type="paragraph" w:customStyle="1" w:styleId="105">
    <w:name w:val="основной текст 10 пт без отступа"/>
    <w:basedOn w:val="affb"/>
    <w:rsid w:val="00FD7467"/>
    <w:pPr>
      <w:widowControl w:val="0"/>
      <w:suppressAutoHyphens w:val="0"/>
      <w:spacing w:before="60" w:after="60" w:line="360" w:lineRule="auto"/>
      <w:ind w:firstLine="709"/>
      <w:jc w:val="both"/>
    </w:pPr>
    <w:rPr>
      <w:rFonts w:eastAsia="PMingLiU"/>
      <w:color w:val="000000"/>
      <w:lang w:val="en-US" w:eastAsia="en-US"/>
    </w:rPr>
  </w:style>
  <w:style w:type="character" w:customStyle="1" w:styleId="Char">
    <w:name w:val="Основной Char"/>
    <w:rsid w:val="00FD7467"/>
    <w:rPr>
      <w:rFonts w:ascii="Times New Roman" w:hAnsi="Times New Roman"/>
      <w:sz w:val="26"/>
      <w:lang w:val="en-AU" w:eastAsia="en-US"/>
    </w:rPr>
  </w:style>
  <w:style w:type="character" w:customStyle="1" w:styleId="iceouttxt43">
    <w:name w:val="iceouttxt43"/>
    <w:rsid w:val="00FD7467"/>
    <w:rPr>
      <w:rFonts w:ascii="Arial" w:hAnsi="Arial"/>
      <w:color w:val="666666"/>
      <w:sz w:val="14"/>
    </w:rPr>
  </w:style>
  <w:style w:type="paragraph" w:customStyle="1" w:styleId="33">
    <w:name w:val="Раздел 3"/>
    <w:basedOn w:val="affb"/>
    <w:semiHidden/>
    <w:rsid w:val="00FD7467"/>
    <w:pPr>
      <w:numPr>
        <w:numId w:val="153"/>
      </w:numPr>
      <w:suppressAutoHyphens w:val="0"/>
      <w:spacing w:before="120" w:after="120" w:line="360" w:lineRule="auto"/>
      <w:jc w:val="center"/>
    </w:pPr>
    <w:rPr>
      <w:rFonts w:eastAsia="PMingLiU"/>
      <w:b/>
      <w:szCs w:val="20"/>
      <w:lang w:eastAsia="ru-RU"/>
    </w:rPr>
  </w:style>
  <w:style w:type="paragraph" w:customStyle="1" w:styleId="affffffffffffffffffffffffff3">
    <w:name w:val="Вариант использования"/>
    <w:basedOn w:val="affffffffffffffffffffffffff0"/>
    <w:autoRedefine/>
    <w:rsid w:val="00FD7467"/>
    <w:pPr>
      <w:tabs>
        <w:tab w:val="clear" w:pos="926"/>
        <w:tab w:val="num" w:pos="709"/>
      </w:tabs>
    </w:pPr>
    <w:rPr>
      <w:rFonts w:eastAsia="Times New Roman"/>
    </w:rPr>
  </w:style>
  <w:style w:type="character" w:customStyle="1" w:styleId="iceouttxtleftmenuitem">
    <w:name w:val="iceouttxt leftmenuitem"/>
    <w:rsid w:val="00FD7467"/>
  </w:style>
  <w:style w:type="paragraph" w:customStyle="1" w:styleId="a7">
    <w:name w:val="Список требований"/>
    <w:basedOn w:val="affffffffffffffffffffffffff0"/>
    <w:autoRedefine/>
    <w:rsid w:val="00FD7467"/>
    <w:pPr>
      <w:numPr>
        <w:numId w:val="154"/>
      </w:numPr>
      <w:tabs>
        <w:tab w:val="num" w:pos="360"/>
        <w:tab w:val="num" w:pos="502"/>
        <w:tab w:val="num" w:pos="1134"/>
        <w:tab w:val="num" w:pos="1443"/>
        <w:tab w:val="num" w:pos="2002"/>
      </w:tabs>
      <w:ind w:left="0" w:firstLine="0"/>
    </w:pPr>
    <w:rPr>
      <w:rFonts w:eastAsia="Times New Roman"/>
    </w:rPr>
  </w:style>
  <w:style w:type="character" w:customStyle="1" w:styleId="required1">
    <w:name w:val="required1"/>
    <w:rsid w:val="00FD7467"/>
    <w:rPr>
      <w:b/>
      <w:color w:val="FF0000"/>
    </w:rPr>
  </w:style>
  <w:style w:type="paragraph" w:customStyle="1" w:styleId="1fffffffff9">
    <w:name w:val="Знак Знак Знак1 Знак"/>
    <w:basedOn w:val="affb"/>
    <w:rsid w:val="00FD7467"/>
    <w:pPr>
      <w:suppressAutoHyphens w:val="0"/>
      <w:spacing w:after="160" w:line="240" w:lineRule="exact"/>
      <w:ind w:firstLine="851"/>
      <w:jc w:val="both"/>
    </w:pPr>
    <w:rPr>
      <w:rFonts w:eastAsia="PMingLiU"/>
      <w:sz w:val="20"/>
      <w:lang w:eastAsia="ru-RU"/>
    </w:rPr>
  </w:style>
  <w:style w:type="character" w:customStyle="1" w:styleId="postbody">
    <w:name w:val="postbody"/>
    <w:rsid w:val="00FD7467"/>
  </w:style>
  <w:style w:type="paragraph" w:customStyle="1" w:styleId="3c">
    <w:name w:val="Примечания (3)"/>
    <w:basedOn w:val="affb"/>
    <w:next w:val="affb"/>
    <w:rsid w:val="00FD7467"/>
    <w:pPr>
      <w:numPr>
        <w:numId w:val="155"/>
      </w:numPr>
      <w:tabs>
        <w:tab w:val="clear" w:pos="3110"/>
        <w:tab w:val="left" w:pos="3005"/>
      </w:tabs>
      <w:suppressAutoHyphens w:val="0"/>
      <w:spacing w:after="120" w:line="360" w:lineRule="auto"/>
      <w:ind w:hanging="255"/>
      <w:jc w:val="both"/>
    </w:pPr>
    <w:rPr>
      <w:rFonts w:eastAsia="PMingLiU"/>
      <w:sz w:val="20"/>
      <w:szCs w:val="22"/>
      <w:lang w:eastAsia="ru-RU"/>
    </w:rPr>
  </w:style>
  <w:style w:type="paragraph" w:customStyle="1" w:styleId="phBullet2">
    <w:name w:val="ph_Bullet2"/>
    <w:basedOn w:val="affb"/>
    <w:rsid w:val="00FD7467"/>
    <w:pPr>
      <w:numPr>
        <w:numId w:val="156"/>
      </w:numPr>
      <w:suppressAutoHyphens w:val="0"/>
      <w:spacing w:line="360" w:lineRule="auto"/>
      <w:jc w:val="both"/>
    </w:pPr>
    <w:rPr>
      <w:rFonts w:eastAsia="PMingLiU"/>
      <w:sz w:val="20"/>
      <w:lang w:eastAsia="ru-RU"/>
    </w:rPr>
  </w:style>
  <w:style w:type="paragraph" w:customStyle="1" w:styleId="01">
    <w:name w:val="Формат_01"/>
    <w:basedOn w:val="affff9"/>
    <w:link w:val="010"/>
    <w:rsid w:val="00FD7467"/>
    <w:pPr>
      <w:keepLines/>
      <w:numPr>
        <w:numId w:val="157"/>
      </w:numPr>
      <w:suppressAutoHyphens w:val="0"/>
      <w:spacing w:before="120" w:after="120" w:line="360" w:lineRule="auto"/>
      <w:jc w:val="both"/>
    </w:pPr>
    <w:rPr>
      <w:rFonts w:ascii="Cambria" w:eastAsia="PMingLiU" w:hAnsi="Cambria"/>
      <w:sz w:val="20"/>
      <w:szCs w:val="24"/>
      <w:lang w:eastAsia="ru-RU"/>
    </w:rPr>
  </w:style>
  <w:style w:type="character" w:customStyle="1" w:styleId="010">
    <w:name w:val="Формат_01 Знак"/>
    <w:link w:val="01"/>
    <w:locked/>
    <w:rsid w:val="00FD7467"/>
    <w:rPr>
      <w:rFonts w:ascii="Cambria" w:eastAsia="PMingLiU" w:hAnsi="Cambria"/>
      <w:szCs w:val="24"/>
    </w:rPr>
  </w:style>
  <w:style w:type="paragraph" w:customStyle="1" w:styleId="1fffffffffa">
    <w:name w:val="Знак Знак1 Знак"/>
    <w:basedOn w:val="affb"/>
    <w:rsid w:val="00FD7467"/>
    <w:pPr>
      <w:suppressAutoHyphens w:val="0"/>
      <w:spacing w:before="100" w:beforeAutospacing="1" w:after="100" w:afterAutospacing="1" w:line="360" w:lineRule="auto"/>
      <w:ind w:firstLine="851"/>
      <w:jc w:val="both"/>
    </w:pPr>
    <w:rPr>
      <w:rFonts w:ascii="Tahoma" w:eastAsia="PMingLiU" w:hAnsi="Tahoma"/>
      <w:sz w:val="20"/>
      <w:szCs w:val="20"/>
      <w:lang w:val="en-US" w:eastAsia="en-US"/>
    </w:rPr>
  </w:style>
  <w:style w:type="paragraph" w:customStyle="1" w:styleId="01-">
    <w:name w:val="Стиль Формат_01 + Темно-синий"/>
    <w:basedOn w:val="01"/>
    <w:link w:val="01-0"/>
    <w:rsid w:val="00FD7467"/>
    <w:pPr>
      <w:keepLines w:val="0"/>
      <w:widowControl w:val="0"/>
      <w:ind w:left="1106"/>
    </w:pPr>
    <w:rPr>
      <w:color w:val="000080"/>
    </w:rPr>
  </w:style>
  <w:style w:type="character" w:customStyle="1" w:styleId="01-0">
    <w:name w:val="Стиль Формат_01 + Темно-синий Знак"/>
    <w:link w:val="01-"/>
    <w:locked/>
    <w:rsid w:val="00FD7467"/>
    <w:rPr>
      <w:rFonts w:ascii="Cambria" w:eastAsia="PMingLiU" w:hAnsi="Cambria"/>
      <w:color w:val="000080"/>
      <w:szCs w:val="24"/>
    </w:rPr>
  </w:style>
  <w:style w:type="character" w:customStyle="1" w:styleId="iceouttxt51">
    <w:name w:val="iceouttxt51"/>
    <w:rsid w:val="00FD7467"/>
    <w:rPr>
      <w:rFonts w:ascii="Arial" w:hAnsi="Arial"/>
      <w:color w:val="666666"/>
      <w:sz w:val="17"/>
    </w:rPr>
  </w:style>
  <w:style w:type="character" w:customStyle="1" w:styleId="iceouttxt52">
    <w:name w:val="iceouttxt52"/>
    <w:rsid w:val="00FD7467"/>
    <w:rPr>
      <w:rFonts w:ascii="Arial" w:hAnsi="Arial"/>
      <w:color w:val="666666"/>
      <w:sz w:val="15"/>
    </w:rPr>
  </w:style>
  <w:style w:type="paragraph" w:customStyle="1" w:styleId="3fff1">
    <w:name w:val="Заголовок3"/>
    <w:basedOn w:val="affb"/>
    <w:rsid w:val="00FD7467"/>
    <w:pPr>
      <w:tabs>
        <w:tab w:val="num" w:pos="-1681"/>
      </w:tabs>
      <w:suppressAutoHyphens w:val="0"/>
      <w:spacing w:line="360" w:lineRule="auto"/>
      <w:ind w:left="1146" w:hanging="720"/>
      <w:jc w:val="both"/>
    </w:pPr>
    <w:rPr>
      <w:rFonts w:eastAsia="PMingLiU"/>
      <w:i/>
      <w:szCs w:val="20"/>
      <w:lang w:eastAsia="ru-RU"/>
    </w:rPr>
  </w:style>
  <w:style w:type="paragraph" w:customStyle="1" w:styleId="affffffffffffffffffffffffff4">
    <w:name w:val="Наименование отчета"/>
    <w:basedOn w:val="affb"/>
    <w:rsid w:val="00FD7467"/>
    <w:pPr>
      <w:keepLines/>
      <w:suppressAutoHyphens w:val="0"/>
      <w:spacing w:before="240" w:after="120" w:line="360" w:lineRule="auto"/>
      <w:ind w:right="851" w:firstLine="720"/>
      <w:jc w:val="center"/>
    </w:pPr>
    <w:rPr>
      <w:rFonts w:eastAsia="Batang"/>
      <w:b/>
      <w:bCs/>
      <w:caps/>
      <w:sz w:val="28"/>
      <w:szCs w:val="28"/>
      <w:lang w:eastAsia="en-US"/>
    </w:rPr>
  </w:style>
  <w:style w:type="paragraph" w:customStyle="1" w:styleId="1a">
    <w:name w:val="Стиль Стиль Заголовок 1 + влево + все прописные"/>
    <w:basedOn w:val="affb"/>
    <w:autoRedefine/>
    <w:rsid w:val="00FD7467"/>
    <w:pPr>
      <w:keepNext/>
      <w:pageBreakBefore/>
      <w:numPr>
        <w:numId w:val="158"/>
      </w:numPr>
      <w:suppressAutoHyphens w:val="0"/>
      <w:spacing w:after="480" w:line="360" w:lineRule="auto"/>
      <w:jc w:val="both"/>
      <w:outlineLvl w:val="0"/>
    </w:pPr>
    <w:rPr>
      <w:rFonts w:eastAsia="PMingLiU"/>
      <w:b/>
      <w:bCs/>
      <w:kern w:val="32"/>
      <w:sz w:val="32"/>
      <w:szCs w:val="32"/>
      <w:lang w:eastAsia="ru-RU"/>
    </w:rPr>
  </w:style>
  <w:style w:type="paragraph" w:customStyle="1" w:styleId="affffffffffffffffffffffffff5">
    <w:name w:val="Перечисление второго уровня"/>
    <w:basedOn w:val="affb"/>
    <w:rsid w:val="00FD7467"/>
    <w:pPr>
      <w:tabs>
        <w:tab w:val="num" w:pos="-1134"/>
        <w:tab w:val="num" w:pos="0"/>
      </w:tabs>
      <w:suppressAutoHyphens w:val="0"/>
      <w:spacing w:line="360" w:lineRule="auto"/>
      <w:ind w:left="1474" w:hanging="340"/>
      <w:jc w:val="both"/>
    </w:pPr>
    <w:rPr>
      <w:rFonts w:eastAsia="PMingLiU"/>
      <w:lang w:eastAsia="ru-RU"/>
    </w:rPr>
  </w:style>
  <w:style w:type="paragraph" w:customStyle="1" w:styleId="3-">
    <w:name w:val="Перечисление 3-го уровня"/>
    <w:basedOn w:val="affffffffffffffffffffffffff5"/>
    <w:rsid w:val="00FD7467"/>
    <w:pPr>
      <w:tabs>
        <w:tab w:val="clear" w:pos="-1134"/>
        <w:tab w:val="clear" w:pos="0"/>
        <w:tab w:val="num" w:pos="1843"/>
      </w:tabs>
      <w:ind w:left="1843" w:hanging="425"/>
    </w:pPr>
  </w:style>
  <w:style w:type="paragraph" w:customStyle="1" w:styleId="3fff2">
    <w:name w:val="Стиль Заголовок 3"/>
    <w:basedOn w:val="3"/>
    <w:rsid w:val="00FD7467"/>
    <w:pPr>
      <w:numPr>
        <w:numId w:val="0"/>
      </w:numPr>
      <w:tabs>
        <w:tab w:val="num" w:pos="200"/>
        <w:tab w:val="num" w:pos="720"/>
      </w:tabs>
      <w:suppressAutoHyphens w:val="0"/>
      <w:spacing w:before="120" w:after="120" w:line="360" w:lineRule="auto"/>
      <w:ind w:left="1980" w:hanging="720"/>
      <w:jc w:val="both"/>
    </w:pPr>
    <w:rPr>
      <w:rFonts w:ascii="Times New Roman" w:eastAsia="PMingLiU" w:hAnsi="Times New Roman" w:cs="Arial"/>
      <w:b w:val="0"/>
      <w:sz w:val="28"/>
      <w:szCs w:val="28"/>
      <w:lang w:eastAsia="ru-RU"/>
    </w:rPr>
  </w:style>
  <w:style w:type="character" w:customStyle="1" w:styleId="660">
    <w:name w:val="Стиль Перед:  6 пт После:  6 пт Междустр.интервал:  одинарный Знак"/>
    <w:link w:val="661"/>
    <w:locked/>
    <w:rsid w:val="00FD7467"/>
    <w:rPr>
      <w:sz w:val="24"/>
    </w:rPr>
  </w:style>
  <w:style w:type="paragraph" w:customStyle="1" w:styleId="661">
    <w:name w:val="Стиль Перед:  6 пт После:  6 пт Междустр.интервал:  одинарный"/>
    <w:basedOn w:val="affb"/>
    <w:link w:val="660"/>
    <w:rsid w:val="00FD7467"/>
    <w:pPr>
      <w:suppressAutoHyphens w:val="0"/>
      <w:spacing w:before="120" w:after="120" w:line="360" w:lineRule="auto"/>
      <w:ind w:firstLine="709"/>
      <w:jc w:val="both"/>
    </w:pPr>
    <w:rPr>
      <w:szCs w:val="20"/>
      <w:lang w:eastAsia="ru-RU"/>
    </w:rPr>
  </w:style>
  <w:style w:type="paragraph" w:customStyle="1" w:styleId="a6">
    <w:name w:val="Перечисление а)"/>
    <w:basedOn w:val="affb"/>
    <w:rsid w:val="00FD7467"/>
    <w:pPr>
      <w:numPr>
        <w:numId w:val="159"/>
      </w:numPr>
      <w:suppressAutoHyphens w:val="0"/>
      <w:spacing w:line="360" w:lineRule="auto"/>
      <w:jc w:val="both"/>
    </w:pPr>
    <w:rPr>
      <w:rFonts w:eastAsia="PMingLiU"/>
      <w:lang w:eastAsia="ru-RU"/>
    </w:rPr>
  </w:style>
  <w:style w:type="character" w:customStyle="1" w:styleId="iceouttxt60">
    <w:name w:val="iceouttxt60"/>
    <w:rsid w:val="00FD7467"/>
    <w:rPr>
      <w:rFonts w:ascii="Arial" w:hAnsi="Arial"/>
      <w:color w:val="666666"/>
      <w:sz w:val="13"/>
    </w:rPr>
  </w:style>
  <w:style w:type="character" w:customStyle="1" w:styleId="iceouttxt1">
    <w:name w:val="iceouttxt1"/>
    <w:rsid w:val="00FD7467"/>
    <w:rPr>
      <w:rFonts w:ascii="Arial" w:hAnsi="Arial"/>
      <w:color w:val="666666"/>
      <w:sz w:val="17"/>
    </w:rPr>
  </w:style>
  <w:style w:type="paragraph" w:customStyle="1" w:styleId="OTRreq3">
    <w:name w:val="OTR_req3"/>
    <w:basedOn w:val="affb"/>
    <w:rsid w:val="00FD7467"/>
    <w:pPr>
      <w:tabs>
        <w:tab w:val="num" w:pos="720"/>
      </w:tabs>
      <w:suppressAutoHyphens w:val="0"/>
      <w:spacing w:before="120" w:after="120" w:line="360" w:lineRule="auto"/>
      <w:ind w:left="1286" w:hanging="566"/>
      <w:contextualSpacing/>
      <w:jc w:val="both"/>
    </w:pPr>
    <w:rPr>
      <w:rFonts w:eastAsia="PMingLiU"/>
      <w:lang w:eastAsia="ru-RU"/>
    </w:rPr>
  </w:style>
  <w:style w:type="character" w:customStyle="1" w:styleId="OTRHeading40">
    <w:name w:val="OTR_Heading_4 Знак"/>
    <w:link w:val="OTRHeading4"/>
    <w:locked/>
    <w:rsid w:val="00FD7467"/>
    <w:rPr>
      <w:rFonts w:ascii="Cambria" w:hAnsi="Cambria"/>
      <w:b/>
      <w:sz w:val="24"/>
      <w:szCs w:val="24"/>
    </w:rPr>
  </w:style>
  <w:style w:type="paragraph" w:customStyle="1" w:styleId="OTRreq4">
    <w:name w:val="OTR_req4"/>
    <w:basedOn w:val="OTRHeading4"/>
    <w:link w:val="OTRreq40"/>
    <w:rsid w:val="00FD7467"/>
    <w:pPr>
      <w:numPr>
        <w:ilvl w:val="3"/>
        <w:numId w:val="144"/>
      </w:numPr>
      <w:tabs>
        <w:tab w:val="num" w:pos="2520"/>
      </w:tabs>
      <w:spacing w:before="120"/>
      <w:ind w:left="2520" w:hanging="360"/>
      <w:outlineLvl w:val="9"/>
    </w:pPr>
    <w:rPr>
      <w:rFonts w:eastAsia="PMingLiU"/>
    </w:rPr>
  </w:style>
  <w:style w:type="character" w:customStyle="1" w:styleId="OTRreq40">
    <w:name w:val="OTR_req4 Знак"/>
    <w:link w:val="OTRreq4"/>
    <w:locked/>
    <w:rsid w:val="00FD7467"/>
    <w:rPr>
      <w:rFonts w:ascii="Cambria" w:eastAsia="PMingLiU" w:hAnsi="Cambria"/>
      <w:b/>
      <w:sz w:val="24"/>
      <w:szCs w:val="24"/>
    </w:rPr>
  </w:style>
  <w:style w:type="character" w:customStyle="1" w:styleId="OTRHeading30">
    <w:name w:val="OTR_Heading_3 Знак"/>
    <w:link w:val="OTRHeading3"/>
    <w:locked/>
    <w:rsid w:val="00FD7467"/>
    <w:rPr>
      <w:rFonts w:ascii="Arial" w:hAnsi="Arial" w:cs="Arial"/>
      <w:b/>
      <w:bCs/>
      <w:sz w:val="26"/>
      <w:szCs w:val="26"/>
    </w:rPr>
  </w:style>
  <w:style w:type="character" w:customStyle="1" w:styleId="OTRTableHead0">
    <w:name w:val="OTR_Table_Head Знак"/>
    <w:link w:val="OTRTableHead"/>
    <w:locked/>
    <w:rsid w:val="00FD7467"/>
    <w:rPr>
      <w:rFonts w:ascii="Cambria" w:hAnsi="Cambria"/>
      <w:b/>
      <w:sz w:val="24"/>
    </w:rPr>
  </w:style>
  <w:style w:type="paragraph" w:customStyle="1" w:styleId="OTRNormalRight">
    <w:name w:val="OTR_Normal_Right"/>
    <w:basedOn w:val="affb"/>
    <w:semiHidden/>
    <w:rsid w:val="00FD7467"/>
    <w:pPr>
      <w:suppressAutoHyphens w:val="0"/>
      <w:jc w:val="right"/>
    </w:pPr>
    <w:rPr>
      <w:rFonts w:eastAsia="PMingLiU"/>
      <w:sz w:val="22"/>
      <w:szCs w:val="22"/>
      <w:lang w:eastAsia="ru-RU"/>
    </w:rPr>
  </w:style>
  <w:style w:type="paragraph" w:customStyle="1" w:styleId="1b">
    <w:name w:val="РП.сМ1"/>
    <w:rsid w:val="00FD7467"/>
    <w:pPr>
      <w:numPr>
        <w:numId w:val="160"/>
      </w:numPr>
      <w:tabs>
        <w:tab w:val="left" w:pos="851"/>
      </w:tabs>
      <w:spacing w:before="60" w:after="60" w:line="312" w:lineRule="auto"/>
      <w:ind w:left="851" w:hanging="284"/>
      <w:jc w:val="both"/>
    </w:pPr>
    <w:rPr>
      <w:rFonts w:eastAsia="PMingLiU"/>
      <w:sz w:val="24"/>
      <w:szCs w:val="24"/>
    </w:rPr>
  </w:style>
  <w:style w:type="paragraph" w:customStyle="1" w:styleId="affffffffffffffffffffffffff6">
    <w:name w:val="РП.Т"/>
    <w:rsid w:val="00FD7467"/>
    <w:pPr>
      <w:spacing w:before="60" w:after="60" w:line="312" w:lineRule="auto"/>
      <w:ind w:firstLine="567"/>
      <w:jc w:val="both"/>
    </w:pPr>
    <w:rPr>
      <w:rFonts w:eastAsia="PMingLiU"/>
      <w:kern w:val="24"/>
      <w:sz w:val="24"/>
    </w:rPr>
  </w:style>
  <w:style w:type="paragraph" w:customStyle="1" w:styleId="affffffffffffffffffffffffff7">
    <w:name w:val="П.Текст"/>
    <w:basedOn w:val="afffffa"/>
    <w:rsid w:val="00FD7467"/>
    <w:pPr>
      <w:widowControl w:val="0"/>
      <w:suppressAutoHyphens w:val="0"/>
      <w:adjustRightInd w:val="0"/>
      <w:spacing w:before="60" w:after="120"/>
      <w:ind w:firstLine="709"/>
      <w:jc w:val="both"/>
      <w:textAlignment w:val="baseline"/>
    </w:pPr>
    <w:rPr>
      <w:rFonts w:eastAsia="PMingLiU"/>
      <w:lang w:eastAsia="ru-RU"/>
    </w:rPr>
  </w:style>
  <w:style w:type="paragraph" w:customStyle="1" w:styleId="1fffffffffb">
    <w:name w:val="м.сп. 1"/>
    <w:basedOn w:val="OTRListMark0"/>
    <w:rsid w:val="00FD7467"/>
    <w:pPr>
      <w:tabs>
        <w:tab w:val="clear" w:pos="1183"/>
        <w:tab w:val="num" w:pos="540"/>
      </w:tabs>
      <w:ind w:left="1418" w:hanging="284"/>
    </w:pPr>
    <w:rPr>
      <w:rFonts w:eastAsia="PMingLiU"/>
      <w:szCs w:val="24"/>
    </w:rPr>
  </w:style>
  <w:style w:type="paragraph" w:customStyle="1" w:styleId="2fffff">
    <w:name w:val="П.м.сп. 2"/>
    <w:basedOn w:val="OTRListMark0"/>
    <w:rsid w:val="00FD7467"/>
    <w:pPr>
      <w:tabs>
        <w:tab w:val="clear" w:pos="1183"/>
        <w:tab w:val="num" w:pos="540"/>
      </w:tabs>
      <w:ind w:left="1418" w:hanging="284"/>
    </w:pPr>
    <w:rPr>
      <w:rFonts w:eastAsia="PMingLiU"/>
      <w:szCs w:val="24"/>
    </w:rPr>
  </w:style>
  <w:style w:type="paragraph" w:customStyle="1" w:styleId="1fffffffffc">
    <w:name w:val="П.З1"/>
    <w:basedOn w:val="1"/>
    <w:rsid w:val="00FD7467"/>
    <w:pPr>
      <w:pageBreakBefore/>
      <w:widowControl w:val="0"/>
      <w:numPr>
        <w:numId w:val="0"/>
      </w:numPr>
      <w:suppressAutoHyphens w:val="0"/>
      <w:adjustRightInd w:val="0"/>
      <w:spacing w:before="0" w:after="120"/>
      <w:jc w:val="center"/>
      <w:textAlignment w:val="baseline"/>
    </w:pPr>
    <w:rPr>
      <w:rFonts w:eastAsia="PMingLiU" w:cs="Times New Roman"/>
      <w:caps/>
      <w:kern w:val="0"/>
      <w:lang w:eastAsia="ru-RU"/>
    </w:rPr>
  </w:style>
  <w:style w:type="paragraph" w:customStyle="1" w:styleId="2fffff0">
    <w:name w:val="П.З2"/>
    <w:basedOn w:val="2"/>
    <w:rsid w:val="00FD7467"/>
    <w:pPr>
      <w:widowControl w:val="0"/>
      <w:numPr>
        <w:numId w:val="0"/>
      </w:numPr>
      <w:tabs>
        <w:tab w:val="num" w:pos="1418"/>
      </w:tabs>
      <w:suppressAutoHyphens w:val="0"/>
      <w:adjustRightInd w:val="0"/>
      <w:spacing w:after="240"/>
      <w:ind w:left="1050" w:hanging="57"/>
      <w:textAlignment w:val="baseline"/>
    </w:pPr>
    <w:rPr>
      <w:rFonts w:eastAsia="PMingLiU" w:cs="Times New Roman"/>
      <w:i w:val="0"/>
      <w:iCs w:val="0"/>
      <w:szCs w:val="26"/>
      <w:lang w:eastAsia="ru-RU"/>
    </w:rPr>
  </w:style>
  <w:style w:type="paragraph" w:customStyle="1" w:styleId="3fff3">
    <w:name w:val="П.З3"/>
    <w:basedOn w:val="3"/>
    <w:rsid w:val="00FD7467"/>
    <w:pPr>
      <w:keepLines/>
      <w:numPr>
        <w:numId w:val="0"/>
      </w:numPr>
      <w:tabs>
        <w:tab w:val="num" w:pos="720"/>
      </w:tabs>
      <w:suppressAutoHyphens w:val="0"/>
      <w:spacing w:after="240"/>
      <w:ind w:left="-425" w:firstLine="709"/>
      <w:jc w:val="center"/>
    </w:pPr>
    <w:rPr>
      <w:rFonts w:ascii="Times New Roman" w:eastAsia="PMingLiU" w:hAnsi="Times New Roman" w:cs="Arial"/>
      <w:sz w:val="28"/>
      <w:szCs w:val="24"/>
      <w:lang w:eastAsia="ru-RU"/>
    </w:rPr>
  </w:style>
  <w:style w:type="paragraph" w:customStyle="1" w:styleId="affffffffffffffffffffffffff8">
    <w:name w:val="Табл.подп"/>
    <w:basedOn w:val="affb"/>
    <w:rsid w:val="00FD7467"/>
    <w:pPr>
      <w:keepNext/>
      <w:widowControl w:val="0"/>
      <w:suppressAutoHyphens w:val="0"/>
      <w:adjustRightInd w:val="0"/>
      <w:spacing w:after="120"/>
      <w:ind w:firstLine="284"/>
      <w:jc w:val="right"/>
      <w:textAlignment w:val="baseline"/>
    </w:pPr>
    <w:rPr>
      <w:rFonts w:eastAsia="PMingLiU"/>
      <w:b/>
      <w:lang w:eastAsia="ru-RU"/>
    </w:rPr>
  </w:style>
  <w:style w:type="character" w:customStyle="1" w:styleId="affffffff3">
    <w:name w:val="Нумерованный список Знак"/>
    <w:aliases w:val="Нумерованный Знак,Уровень 1 Знак"/>
    <w:link w:val="affffffff2"/>
    <w:locked/>
    <w:rsid w:val="00FD7467"/>
    <w:rPr>
      <w:rFonts w:ascii="Cambria" w:hAnsi="Cambria"/>
      <w:sz w:val="24"/>
      <w:szCs w:val="24"/>
    </w:rPr>
  </w:style>
  <w:style w:type="paragraph" w:customStyle="1" w:styleId="mark2">
    <w:name w:val="mark2"/>
    <w:basedOn w:val="affb"/>
    <w:rsid w:val="00FD7467"/>
    <w:pPr>
      <w:suppressAutoHyphens w:val="0"/>
      <w:ind w:firstLine="720"/>
    </w:pPr>
    <w:rPr>
      <w:rFonts w:eastAsia="PMingLiU"/>
      <w:sz w:val="20"/>
      <w:szCs w:val="20"/>
      <w:lang w:eastAsia="ru-RU"/>
    </w:rPr>
  </w:style>
  <w:style w:type="paragraph" w:customStyle="1" w:styleId="Bulleted">
    <w:name w:val="Bulleted"/>
    <w:basedOn w:val="affb"/>
    <w:rsid w:val="00FD7467"/>
    <w:pPr>
      <w:keepLines/>
      <w:suppressAutoHyphens w:val="0"/>
      <w:spacing w:before="60"/>
      <w:jc w:val="both"/>
    </w:pPr>
    <w:rPr>
      <w:rFonts w:eastAsia="Batang"/>
      <w:lang w:eastAsia="en-US"/>
    </w:rPr>
  </w:style>
  <w:style w:type="paragraph" w:customStyle="1" w:styleId="spisok-">
    <w:name w:val="spisok -"/>
    <w:basedOn w:val="affb"/>
    <w:rsid w:val="00FD7467"/>
    <w:pPr>
      <w:keepLines/>
      <w:widowControl w:val="0"/>
      <w:suppressAutoHyphens w:val="0"/>
      <w:autoSpaceDE w:val="0"/>
      <w:autoSpaceDN w:val="0"/>
      <w:spacing w:before="60"/>
      <w:ind w:left="851" w:hanging="284"/>
      <w:jc w:val="both"/>
    </w:pPr>
    <w:rPr>
      <w:rFonts w:eastAsia="PMingLiU"/>
      <w:kern w:val="24"/>
      <w:lang w:eastAsia="ru-RU"/>
    </w:rPr>
  </w:style>
  <w:style w:type="paragraph" w:customStyle="1" w:styleId="-f0">
    <w:name w:val="пор-номер"/>
    <w:basedOn w:val="affffffffffffffffffffffff"/>
    <w:rsid w:val="00FD7467"/>
    <w:pPr>
      <w:tabs>
        <w:tab w:val="num" w:pos="360"/>
      </w:tabs>
    </w:pPr>
  </w:style>
  <w:style w:type="paragraph" w:customStyle="1" w:styleId="spisok">
    <w:name w:val="Оspisok"/>
    <w:basedOn w:val="affb"/>
    <w:rsid w:val="00FD7467"/>
    <w:pPr>
      <w:keepLines/>
      <w:widowControl w:val="0"/>
      <w:suppressAutoHyphens w:val="0"/>
      <w:ind w:firstLine="720"/>
      <w:jc w:val="both"/>
    </w:pPr>
    <w:rPr>
      <w:rFonts w:eastAsia="PMingLiU"/>
      <w:kern w:val="24"/>
      <w:lang w:eastAsia="ru-RU"/>
    </w:rPr>
  </w:style>
  <w:style w:type="paragraph" w:customStyle="1" w:styleId="TableHeadLocal">
    <w:name w:val="Table Head Local"/>
    <w:basedOn w:val="affb"/>
    <w:next w:val="affb"/>
    <w:rsid w:val="00FD7467"/>
    <w:pPr>
      <w:keepNext/>
      <w:keepLines/>
      <w:tabs>
        <w:tab w:val="left" w:pos="900"/>
        <w:tab w:val="left" w:pos="2880"/>
      </w:tabs>
      <w:suppressAutoHyphens w:val="0"/>
      <w:autoSpaceDE w:val="0"/>
      <w:autoSpaceDN w:val="0"/>
      <w:spacing w:before="120" w:after="120" w:line="240" w:lineRule="atLeast"/>
      <w:jc w:val="center"/>
    </w:pPr>
    <w:rPr>
      <w:rFonts w:eastAsia="PMingLiU"/>
      <w:kern w:val="24"/>
      <w:sz w:val="28"/>
      <w:szCs w:val="28"/>
      <w:lang w:eastAsia="ru-RU"/>
    </w:rPr>
  </w:style>
  <w:style w:type="paragraph" w:customStyle="1" w:styleId="affffffffffffffffffffffffff9">
    <w:name w:val="Название литературы"/>
    <w:basedOn w:val="affb"/>
    <w:rsid w:val="00FD7467"/>
    <w:pPr>
      <w:widowControl w:val="0"/>
      <w:suppressAutoHyphens w:val="0"/>
      <w:jc w:val="both"/>
    </w:pPr>
    <w:rPr>
      <w:rFonts w:eastAsia="PMingLiU"/>
      <w:lang w:eastAsia="ru-RU"/>
    </w:rPr>
  </w:style>
  <w:style w:type="paragraph" w:customStyle="1" w:styleId="affffffffffffffffffffffffffa">
    <w:name w:val="Обычный.Нормальный"/>
    <w:rsid w:val="00FD7467"/>
    <w:pPr>
      <w:autoSpaceDE w:val="0"/>
      <w:autoSpaceDN w:val="0"/>
    </w:pPr>
    <w:rPr>
      <w:rFonts w:eastAsia="PMingLiU"/>
    </w:rPr>
  </w:style>
  <w:style w:type="paragraph" w:customStyle="1" w:styleId="List-1">
    <w:name w:val="List-1"/>
    <w:basedOn w:val="affff6"/>
    <w:rsid w:val="00FD7467"/>
    <w:pPr>
      <w:suppressLineNumbers/>
      <w:tabs>
        <w:tab w:val="num" w:pos="1440"/>
      </w:tabs>
      <w:spacing w:before="120" w:after="120"/>
      <w:ind w:left="1440" w:hanging="360"/>
    </w:pPr>
    <w:rPr>
      <w:rFonts w:eastAsia="PMingLiU"/>
      <w:kern w:val="24"/>
      <w:sz w:val="24"/>
      <w:szCs w:val="20"/>
    </w:rPr>
  </w:style>
  <w:style w:type="paragraph" w:customStyle="1" w:styleId="affffffffffffffffffffffffffb">
    <w:name w:val="Наименование документа"/>
    <w:rsid w:val="00FD7467"/>
    <w:pPr>
      <w:keepLines/>
      <w:spacing w:before="120" w:after="120" w:line="288" w:lineRule="auto"/>
      <w:jc w:val="center"/>
    </w:pPr>
    <w:rPr>
      <w:rFonts w:eastAsia="PMingLiU"/>
      <w:b/>
      <w:bCs/>
      <w:sz w:val="36"/>
      <w:szCs w:val="32"/>
      <w:lang w:eastAsia="en-US"/>
    </w:rPr>
  </w:style>
  <w:style w:type="paragraph" w:customStyle="1" w:styleId="4f6">
    <w:name w:val="заголовок4"/>
    <w:basedOn w:val="4"/>
    <w:rsid w:val="00FD7467"/>
    <w:pPr>
      <w:numPr>
        <w:ilvl w:val="2"/>
        <w:numId w:val="0"/>
      </w:numPr>
      <w:suppressLineNumbers/>
      <w:spacing w:after="120"/>
      <w:ind w:left="1224" w:hanging="504"/>
      <w:jc w:val="both"/>
    </w:pPr>
    <w:rPr>
      <w:rFonts w:ascii="Arial" w:eastAsia="PMingLiU" w:hAnsi="Arial" w:cs="Arial"/>
      <w:b w:val="0"/>
      <w:bCs w:val="0"/>
      <w:color w:val="000000"/>
      <w:kern w:val="24"/>
      <w:sz w:val="24"/>
      <w:szCs w:val="17"/>
      <w:lang w:eastAsia="ru-RU"/>
    </w:rPr>
  </w:style>
  <w:style w:type="paragraph" w:customStyle="1" w:styleId="033">
    <w:name w:val="Стиль По левому краю Первая строка:  0 см Перед:  3 пт После:  3..."/>
    <w:basedOn w:val="affb"/>
    <w:rsid w:val="00FD7467"/>
    <w:pPr>
      <w:suppressLineNumbers/>
      <w:spacing w:before="60" w:after="60"/>
    </w:pPr>
    <w:rPr>
      <w:rFonts w:eastAsia="PMingLiU"/>
      <w:kern w:val="24"/>
      <w:sz w:val="20"/>
      <w:szCs w:val="20"/>
      <w:lang w:eastAsia="ru-RU"/>
    </w:rPr>
  </w:style>
  <w:style w:type="paragraph" w:customStyle="1" w:styleId="0">
    <w:name w:val="Стиль Название объекта + Первая строка:  0 см"/>
    <w:basedOn w:val="afffffff4"/>
    <w:rsid w:val="00FD7467"/>
    <w:pPr>
      <w:keepLines/>
      <w:suppressLineNumbers/>
      <w:suppressAutoHyphens/>
      <w:spacing w:after="240"/>
      <w:jc w:val="center"/>
    </w:pPr>
    <w:rPr>
      <w:rFonts w:eastAsia="PMingLiU"/>
      <w:b/>
      <w:kern w:val="24"/>
      <w:sz w:val="20"/>
    </w:rPr>
  </w:style>
  <w:style w:type="paragraph" w:customStyle="1" w:styleId="10033">
    <w:name w:val="Стиль 10 пт Первая строка:  0 см Перед:  3 пт После:  3 пт"/>
    <w:basedOn w:val="affb"/>
    <w:rsid w:val="00FD7467"/>
    <w:pPr>
      <w:widowControl w:val="0"/>
      <w:suppressLineNumbers/>
      <w:spacing w:before="60" w:after="60"/>
      <w:jc w:val="both"/>
    </w:pPr>
    <w:rPr>
      <w:rFonts w:eastAsia="PMingLiU"/>
      <w:kern w:val="24"/>
      <w:sz w:val="20"/>
      <w:szCs w:val="20"/>
      <w:lang w:eastAsia="ru-RU"/>
    </w:rPr>
  </w:style>
  <w:style w:type="paragraph" w:customStyle="1" w:styleId="0330">
    <w:name w:val="Стиль Первая строка:  0 см Перед:  3 пт После:  3 пт"/>
    <w:basedOn w:val="affb"/>
    <w:rsid w:val="00FD7467"/>
    <w:pPr>
      <w:suppressLineNumbers/>
      <w:spacing w:before="60" w:after="60"/>
      <w:jc w:val="both"/>
    </w:pPr>
    <w:rPr>
      <w:rFonts w:eastAsia="PMingLiU"/>
      <w:kern w:val="24"/>
      <w:sz w:val="20"/>
      <w:szCs w:val="20"/>
      <w:lang w:eastAsia="ru-RU"/>
    </w:rPr>
  </w:style>
  <w:style w:type="paragraph" w:customStyle="1" w:styleId="CompanyName">
    <w:name w:val="CompanyName"/>
    <w:basedOn w:val="affb"/>
    <w:rsid w:val="00FD7467"/>
    <w:pPr>
      <w:keepLines/>
      <w:suppressAutoHyphens w:val="0"/>
      <w:spacing w:after="120" w:line="288" w:lineRule="auto"/>
      <w:ind w:firstLine="720"/>
      <w:jc w:val="right"/>
    </w:pPr>
    <w:rPr>
      <w:rFonts w:ascii="Arial" w:eastAsia="PMingLiU" w:hAnsi="Arial"/>
      <w:b/>
      <w:sz w:val="36"/>
      <w:szCs w:val="20"/>
      <w:lang w:val="en-US" w:eastAsia="en-US"/>
    </w:rPr>
  </w:style>
  <w:style w:type="paragraph" w:customStyle="1" w:styleId="LANITH3">
    <w:name w:val="LANIT_H3"/>
    <w:basedOn w:val="affb"/>
    <w:rsid w:val="00FD7467"/>
    <w:pPr>
      <w:keepNext/>
      <w:keepLines/>
      <w:suppressLineNumbers/>
      <w:spacing w:before="240" w:after="240"/>
      <w:ind w:firstLine="720"/>
      <w:jc w:val="both"/>
    </w:pPr>
    <w:rPr>
      <w:rFonts w:eastAsia="PMingLiU" w:cs="Arial"/>
      <w:b/>
      <w:bCs/>
      <w:kern w:val="24"/>
      <w:szCs w:val="22"/>
      <w:lang w:eastAsia="en-US"/>
    </w:rPr>
  </w:style>
  <w:style w:type="paragraph" w:customStyle="1" w:styleId="affffffffffffffffffffffffffc">
    <w:name w:val="Абзац обычный"/>
    <w:basedOn w:val="affb"/>
    <w:link w:val="affffffffffffffffffffffffffd"/>
    <w:rsid w:val="00FD7467"/>
    <w:pPr>
      <w:suppressAutoHyphens w:val="0"/>
      <w:spacing w:before="120"/>
      <w:ind w:firstLine="709"/>
      <w:jc w:val="both"/>
    </w:pPr>
    <w:rPr>
      <w:rFonts w:ascii="Cambria" w:eastAsia="PMingLiU" w:hAnsi="Cambria"/>
      <w:bCs/>
      <w:lang w:val="x-none" w:eastAsia="x-none"/>
    </w:rPr>
  </w:style>
  <w:style w:type="character" w:customStyle="1" w:styleId="affffffffffffffffffffffffffd">
    <w:name w:val="Абзац обычный Знак Знак"/>
    <w:link w:val="affffffffffffffffffffffffffc"/>
    <w:locked/>
    <w:rsid w:val="00FD7467"/>
    <w:rPr>
      <w:rFonts w:ascii="Cambria" w:eastAsia="PMingLiU" w:hAnsi="Cambria"/>
      <w:bCs/>
      <w:sz w:val="24"/>
      <w:szCs w:val="24"/>
      <w:lang w:val="x-none" w:eastAsia="x-none"/>
    </w:rPr>
  </w:style>
  <w:style w:type="paragraph" w:customStyle="1" w:styleId="affffffffffffffffffffffffffe">
    <w:name w:val="КОД"/>
    <w:basedOn w:val="afffffa"/>
    <w:next w:val="affff6"/>
    <w:link w:val="afffffffffffffffffffffffffff"/>
    <w:rsid w:val="00FD7467"/>
    <w:pPr>
      <w:suppressAutoHyphens w:val="0"/>
      <w:spacing w:before="0" w:after="120"/>
      <w:ind w:left="1069"/>
    </w:pPr>
    <w:rPr>
      <w:rFonts w:ascii="Courier New" w:eastAsia="Arial Unicode MS" w:hAnsi="Courier New"/>
      <w:color w:val="000000"/>
      <w:kern w:val="24"/>
      <w:sz w:val="22"/>
      <w:szCs w:val="17"/>
      <w:lang w:val="en-US" w:eastAsia="x-none"/>
    </w:rPr>
  </w:style>
  <w:style w:type="character" w:customStyle="1" w:styleId="afffffffffffffffffffffffffff">
    <w:name w:val="КОД Знак"/>
    <w:link w:val="affffffffffffffffffffffffffe"/>
    <w:locked/>
    <w:rsid w:val="00FD7467"/>
    <w:rPr>
      <w:rFonts w:ascii="Courier New" w:eastAsia="Arial Unicode MS" w:hAnsi="Courier New"/>
      <w:color w:val="000000"/>
      <w:kern w:val="24"/>
      <w:sz w:val="22"/>
      <w:szCs w:val="17"/>
      <w:lang w:val="en-US" w:eastAsia="x-none"/>
    </w:rPr>
  </w:style>
  <w:style w:type="paragraph" w:customStyle="1" w:styleId="af">
    <w:name w:val="МЕНЮ"/>
    <w:basedOn w:val="affffffffffffffffffffffff"/>
    <w:link w:val="afffffffffffffffffffffffffff0"/>
    <w:rsid w:val="00FD7467"/>
    <w:pPr>
      <w:numPr>
        <w:numId w:val="161"/>
      </w:numPr>
    </w:pPr>
    <w:rPr>
      <w:rFonts w:ascii="Cambria" w:hAnsi="Cambria"/>
      <w:i/>
      <w:sz w:val="24"/>
      <w:lang w:val="ru-RU"/>
    </w:rPr>
  </w:style>
  <w:style w:type="character" w:customStyle="1" w:styleId="afffffffffffffffffffffffffff0">
    <w:name w:val="МЕНЮ Знак"/>
    <w:link w:val="af"/>
    <w:locked/>
    <w:rsid w:val="00FD7467"/>
    <w:rPr>
      <w:rFonts w:ascii="Cambria" w:eastAsia="PMingLiU" w:hAnsi="Cambria"/>
      <w:i/>
      <w:kern w:val="24"/>
      <w:sz w:val="24"/>
    </w:rPr>
  </w:style>
  <w:style w:type="character" w:customStyle="1" w:styleId="txt">
    <w:name w:val="txt"/>
    <w:rsid w:val="00FD7467"/>
  </w:style>
  <w:style w:type="character" w:customStyle="1" w:styleId="fieldlabel">
    <w:name w:val="fieldlabel"/>
    <w:rsid w:val="00FD7467"/>
  </w:style>
  <w:style w:type="paragraph" w:customStyle="1" w:styleId="afffffffffffffffffffffffffff1">
    <w:name w:val="Согласующая подпись"/>
    <w:basedOn w:val="affb"/>
    <w:rsid w:val="00FD7467"/>
    <w:pPr>
      <w:widowControl w:val="0"/>
      <w:suppressAutoHyphens w:val="0"/>
    </w:pPr>
    <w:rPr>
      <w:rFonts w:eastAsia="Batang"/>
      <w:lang w:eastAsia="en-US"/>
    </w:rPr>
  </w:style>
  <w:style w:type="paragraph" w:customStyle="1" w:styleId="afffffffffffffffffffffffffff2">
    <w:name w:val="Стиль Название таблицы + По правому краю"/>
    <w:basedOn w:val="affffffffffffffe"/>
    <w:rsid w:val="00FD7467"/>
    <w:pPr>
      <w:keepLines/>
      <w:suppressLineNumbers/>
      <w:suppressAutoHyphens/>
      <w:spacing w:before="0" w:after="240"/>
      <w:jc w:val="left"/>
    </w:pPr>
    <w:rPr>
      <w:rFonts w:eastAsia="PMingLiU"/>
      <w:b/>
      <w:bCs/>
      <w:kern w:val="24"/>
      <w:sz w:val="20"/>
      <w:szCs w:val="20"/>
    </w:rPr>
  </w:style>
  <w:style w:type="paragraph" w:customStyle="1" w:styleId="afffffffffffffffffffffffffff3">
    <w:name w:val="Стиль Основной текст + По левому краю"/>
    <w:basedOn w:val="affff6"/>
    <w:rsid w:val="00FD7467"/>
    <w:pPr>
      <w:suppressLineNumbers/>
      <w:spacing w:before="120"/>
    </w:pPr>
    <w:rPr>
      <w:rFonts w:eastAsia="PMingLiU"/>
      <w:color w:val="000000"/>
      <w:kern w:val="24"/>
      <w:sz w:val="24"/>
      <w:szCs w:val="20"/>
      <w:lang w:eastAsia="ru-RU"/>
    </w:rPr>
  </w:style>
  <w:style w:type="paragraph" w:customStyle="1" w:styleId="Verdana100">
    <w:name w:val="Стиль Verdana 10 пт По левому краю Перед:  0 пт Междустр.интерв..."/>
    <w:basedOn w:val="affb"/>
    <w:rsid w:val="00FD7467"/>
    <w:pPr>
      <w:suppressLineNumbers/>
      <w:ind w:firstLine="720"/>
    </w:pPr>
    <w:rPr>
      <w:rFonts w:eastAsia="PMingLiU"/>
      <w:kern w:val="24"/>
      <w:sz w:val="20"/>
      <w:szCs w:val="20"/>
      <w:lang w:eastAsia="ru-RU"/>
    </w:rPr>
  </w:style>
  <w:style w:type="character" w:customStyle="1" w:styleId="code-keyword">
    <w:name w:val="code-keyword"/>
    <w:rsid w:val="00FD7467"/>
  </w:style>
  <w:style w:type="paragraph" w:customStyle="1" w:styleId="OTRTableNum">
    <w:name w:val="OTR_Table_Num"/>
    <w:basedOn w:val="affb"/>
    <w:semiHidden/>
    <w:rsid w:val="00FD7467"/>
    <w:pPr>
      <w:suppressAutoHyphens w:val="0"/>
      <w:spacing w:before="60" w:after="60"/>
    </w:pPr>
    <w:rPr>
      <w:rFonts w:eastAsia="PMingLiU"/>
      <w:sz w:val="22"/>
      <w:szCs w:val="20"/>
      <w:lang w:eastAsia="ru-RU"/>
    </w:rPr>
  </w:style>
  <w:style w:type="character" w:customStyle="1" w:styleId="requiredfield">
    <w:name w:val="requiredfield"/>
    <w:rsid w:val="00FD7467"/>
  </w:style>
  <w:style w:type="paragraph" w:customStyle="1" w:styleId="1fffffffffd">
    <w:name w:val="РП.З1"/>
    <w:next w:val="2fffff1"/>
    <w:rsid w:val="00FD7467"/>
    <w:pPr>
      <w:keepNext/>
      <w:keepLines/>
      <w:pageBreakBefore/>
      <w:tabs>
        <w:tab w:val="left" w:pos="1134"/>
      </w:tabs>
      <w:spacing w:before="120" w:after="60" w:line="312" w:lineRule="auto"/>
      <w:ind w:left="567"/>
      <w:outlineLvl w:val="0"/>
    </w:pPr>
    <w:rPr>
      <w:rFonts w:eastAsia="PMingLiU"/>
      <w:b/>
      <w:caps/>
      <w:kern w:val="24"/>
      <w:sz w:val="28"/>
      <w:szCs w:val="28"/>
    </w:rPr>
  </w:style>
  <w:style w:type="paragraph" w:customStyle="1" w:styleId="2fffff1">
    <w:name w:val="РП.З2"/>
    <w:next w:val="3fff4"/>
    <w:rsid w:val="00FD7467"/>
    <w:pPr>
      <w:keepNext/>
      <w:keepLines/>
      <w:tabs>
        <w:tab w:val="left" w:pos="1418"/>
      </w:tabs>
      <w:spacing w:before="240" w:after="60" w:line="312" w:lineRule="auto"/>
      <w:ind w:left="567"/>
      <w:outlineLvl w:val="1"/>
    </w:pPr>
    <w:rPr>
      <w:rFonts w:eastAsia="PMingLiU"/>
      <w:b/>
      <w:kern w:val="24"/>
      <w:sz w:val="28"/>
      <w:szCs w:val="28"/>
    </w:rPr>
  </w:style>
  <w:style w:type="paragraph" w:customStyle="1" w:styleId="3fff4">
    <w:name w:val="РП.З3"/>
    <w:next w:val="affb"/>
    <w:rsid w:val="00FD7467"/>
    <w:pPr>
      <w:keepNext/>
      <w:keepLines/>
      <w:tabs>
        <w:tab w:val="left" w:pos="1418"/>
      </w:tabs>
      <w:spacing w:before="120" w:after="60" w:line="312" w:lineRule="auto"/>
      <w:ind w:left="567"/>
      <w:outlineLvl w:val="2"/>
    </w:pPr>
    <w:rPr>
      <w:rFonts w:eastAsia="PMingLiU"/>
      <w:b/>
      <w:kern w:val="24"/>
      <w:sz w:val="24"/>
    </w:rPr>
  </w:style>
  <w:style w:type="paragraph" w:customStyle="1" w:styleId="4f7">
    <w:name w:val="РП.З4"/>
    <w:next w:val="affb"/>
    <w:rsid w:val="00FD7467"/>
    <w:pPr>
      <w:keepNext/>
      <w:keepLines/>
      <w:tabs>
        <w:tab w:val="left" w:pos="1418"/>
      </w:tabs>
      <w:spacing w:before="120" w:after="60" w:line="312" w:lineRule="auto"/>
      <w:ind w:left="567"/>
      <w:outlineLvl w:val="3"/>
    </w:pPr>
    <w:rPr>
      <w:rFonts w:eastAsia="PMingLiU"/>
      <w:i/>
      <w:kern w:val="24"/>
      <w:sz w:val="24"/>
    </w:rPr>
  </w:style>
  <w:style w:type="paragraph" w:customStyle="1" w:styleId="afffffffffffffffffffffffffff4">
    <w:name w:val="сН"/>
    <w:basedOn w:val="affff6"/>
    <w:rsid w:val="00FD7467"/>
    <w:pPr>
      <w:suppressLineNumbers/>
      <w:tabs>
        <w:tab w:val="num" w:pos="567"/>
      </w:tabs>
      <w:spacing w:before="60" w:after="60" w:line="312" w:lineRule="auto"/>
      <w:ind w:left="567" w:hanging="567"/>
    </w:pPr>
    <w:rPr>
      <w:rFonts w:eastAsia="PMingLiU"/>
      <w:kern w:val="24"/>
      <w:sz w:val="24"/>
      <w:lang w:eastAsia="ru-RU"/>
    </w:rPr>
  </w:style>
  <w:style w:type="paragraph" w:customStyle="1" w:styleId="-f1">
    <w:name w:val="Т-Т"/>
    <w:basedOn w:val="affb"/>
    <w:rsid w:val="00FD7467"/>
    <w:pPr>
      <w:suppressAutoHyphens w:val="0"/>
      <w:spacing w:before="60" w:after="60" w:line="312" w:lineRule="auto"/>
      <w:jc w:val="both"/>
    </w:pPr>
    <w:rPr>
      <w:rFonts w:eastAsia="PMingLiU"/>
      <w:sz w:val="20"/>
      <w:szCs w:val="20"/>
      <w:lang w:eastAsia="ru-RU"/>
    </w:rPr>
  </w:style>
  <w:style w:type="paragraph" w:customStyle="1" w:styleId="-12">
    <w:name w:val="Т-сМ1"/>
    <w:rsid w:val="00FD7467"/>
    <w:pPr>
      <w:spacing w:before="60" w:after="60" w:line="312" w:lineRule="auto"/>
      <w:ind w:left="568" w:hanging="284"/>
      <w:jc w:val="both"/>
    </w:pPr>
    <w:rPr>
      <w:rFonts w:eastAsia="PMingLiU"/>
    </w:rPr>
  </w:style>
  <w:style w:type="paragraph" w:customStyle="1" w:styleId="-24">
    <w:name w:val="Т-сМ2"/>
    <w:basedOn w:val="-12"/>
    <w:rsid w:val="00FD7467"/>
    <w:pPr>
      <w:tabs>
        <w:tab w:val="left" w:pos="851"/>
      </w:tabs>
      <w:ind w:left="851"/>
    </w:pPr>
  </w:style>
  <w:style w:type="paragraph" w:customStyle="1" w:styleId="3fff5">
    <w:name w:val="РП.СМ3"/>
    <w:rsid w:val="00FD7467"/>
    <w:pPr>
      <w:ind w:left="1588" w:hanging="284"/>
    </w:pPr>
    <w:rPr>
      <w:rFonts w:eastAsia="PMingLiU"/>
      <w:kern w:val="24"/>
      <w:sz w:val="24"/>
    </w:rPr>
  </w:style>
  <w:style w:type="paragraph" w:customStyle="1" w:styleId="1f4">
    <w:name w:val="П.м.список 1"/>
    <w:basedOn w:val="OTRTableListMark"/>
    <w:rsid w:val="00FD7467"/>
    <w:pPr>
      <w:numPr>
        <w:numId w:val="137"/>
      </w:numPr>
      <w:tabs>
        <w:tab w:val="num" w:pos="0"/>
      </w:tabs>
      <w:spacing w:line="240" w:lineRule="auto"/>
    </w:pPr>
    <w:rPr>
      <w:szCs w:val="24"/>
    </w:rPr>
  </w:style>
  <w:style w:type="paragraph" w:customStyle="1" w:styleId="afffffffffffffffffffffffffff5">
    <w:name w:val="П.подпись Рис."/>
    <w:basedOn w:val="afffffff4"/>
    <w:rsid w:val="00FD7467"/>
    <w:pPr>
      <w:widowControl w:val="0"/>
      <w:adjustRightInd w:val="0"/>
      <w:spacing w:after="120" w:line="360" w:lineRule="auto"/>
      <w:ind w:firstLine="284"/>
      <w:jc w:val="center"/>
      <w:textAlignment w:val="baseline"/>
      <w:outlineLvl w:val="5"/>
    </w:pPr>
    <w:rPr>
      <w:rFonts w:eastAsia="PMingLiU"/>
      <w:b/>
      <w:sz w:val="24"/>
      <w:szCs w:val="18"/>
    </w:rPr>
  </w:style>
  <w:style w:type="paragraph" w:customStyle="1" w:styleId="afffffffffffffffffffffffffff6">
    <w:name w:val="П.Рис"/>
    <w:basedOn w:val="affff6"/>
    <w:rsid w:val="00FD7467"/>
    <w:pPr>
      <w:widowControl w:val="0"/>
      <w:suppressAutoHyphens w:val="0"/>
      <w:adjustRightInd w:val="0"/>
      <w:spacing w:line="360" w:lineRule="auto"/>
      <w:ind w:firstLine="0"/>
      <w:jc w:val="center"/>
      <w:textAlignment w:val="baseline"/>
    </w:pPr>
    <w:rPr>
      <w:rFonts w:eastAsia="PMingLiU"/>
      <w:b/>
      <w:noProof/>
      <w:sz w:val="24"/>
      <w:lang w:eastAsia="ru-RU"/>
    </w:rPr>
  </w:style>
  <w:style w:type="paragraph" w:customStyle="1" w:styleId="afffffffffffffffffffffffffff7">
    <w:name w:val="П.сноска"/>
    <w:basedOn w:val="affffb"/>
    <w:rsid w:val="00FD7467"/>
    <w:pPr>
      <w:suppressAutoHyphens w:val="0"/>
      <w:autoSpaceDE/>
      <w:adjustRightInd w:val="0"/>
      <w:spacing w:after="120"/>
      <w:ind w:firstLine="709"/>
      <w:jc w:val="both"/>
      <w:textAlignment w:val="baseline"/>
    </w:pPr>
    <w:rPr>
      <w:rFonts w:eastAsia="PMingLiU"/>
      <w:lang w:eastAsia="ru-RU"/>
    </w:rPr>
  </w:style>
  <w:style w:type="paragraph" w:customStyle="1" w:styleId="4f8">
    <w:name w:val="П.З4"/>
    <w:basedOn w:val="4"/>
    <w:rsid w:val="00FD7467"/>
    <w:pPr>
      <w:keepNext w:val="0"/>
      <w:widowControl w:val="0"/>
      <w:numPr>
        <w:numId w:val="0"/>
      </w:numPr>
      <w:suppressAutoHyphens w:val="0"/>
      <w:adjustRightInd w:val="0"/>
      <w:spacing w:before="120" w:after="120" w:line="360" w:lineRule="auto"/>
      <w:ind w:left="-141" w:firstLine="709"/>
      <w:jc w:val="both"/>
      <w:textAlignment w:val="baseline"/>
    </w:pPr>
    <w:rPr>
      <w:rFonts w:ascii="Arial" w:eastAsia="PMingLiU" w:hAnsi="Arial" w:cs="Arial"/>
      <w:sz w:val="24"/>
      <w:szCs w:val="24"/>
      <w:lang w:eastAsia="ru-RU"/>
    </w:rPr>
  </w:style>
  <w:style w:type="paragraph" w:customStyle="1" w:styleId="afb">
    <w:name w:val="П.НумСпис"/>
    <w:basedOn w:val="OTRNormal"/>
    <w:rsid w:val="00FD7467"/>
    <w:pPr>
      <w:numPr>
        <w:numId w:val="162"/>
      </w:numPr>
      <w:tabs>
        <w:tab w:val="num" w:pos="360"/>
        <w:tab w:val="num" w:pos="2880"/>
      </w:tabs>
      <w:ind w:left="0" w:firstLine="284"/>
    </w:pPr>
    <w:rPr>
      <w:szCs w:val="24"/>
    </w:rPr>
  </w:style>
  <w:style w:type="paragraph" w:customStyle="1" w:styleId="afffffffffffffffffffffffffff8">
    <w:name w:val="П.скрин"/>
    <w:basedOn w:val="affb"/>
    <w:rsid w:val="00FD7467"/>
    <w:pPr>
      <w:widowControl w:val="0"/>
      <w:suppressAutoHyphens w:val="0"/>
      <w:adjustRightInd w:val="0"/>
      <w:spacing w:after="120" w:line="360" w:lineRule="auto"/>
      <w:jc w:val="center"/>
      <w:textAlignment w:val="baseline"/>
    </w:pPr>
    <w:rPr>
      <w:rFonts w:eastAsia="PMingLiU"/>
      <w:lang w:eastAsia="ru-RU"/>
    </w:rPr>
  </w:style>
  <w:style w:type="paragraph" w:customStyle="1" w:styleId="29">
    <w:name w:val="П.НумС 2"/>
    <w:basedOn w:val="affb"/>
    <w:rsid w:val="00FD7467"/>
    <w:pPr>
      <w:widowControl w:val="0"/>
      <w:numPr>
        <w:ilvl w:val="1"/>
        <w:numId w:val="163"/>
      </w:numPr>
      <w:suppressAutoHyphens w:val="0"/>
      <w:adjustRightInd w:val="0"/>
      <w:spacing w:before="60" w:after="120"/>
      <w:jc w:val="both"/>
      <w:textAlignment w:val="baseline"/>
    </w:pPr>
    <w:rPr>
      <w:rFonts w:eastAsia="PMingLiU"/>
      <w:lang w:eastAsia="ru-RU"/>
    </w:rPr>
  </w:style>
  <w:style w:type="paragraph" w:customStyle="1" w:styleId="afffffffffffffffffffffffffff9">
    <w:name w:val="П.м.сп без нум"/>
    <w:basedOn w:val="1f4"/>
    <w:rsid w:val="00FD7467"/>
    <w:pPr>
      <w:numPr>
        <w:numId w:val="0"/>
      </w:numPr>
      <w:tabs>
        <w:tab w:val="num" w:pos="884"/>
      </w:tabs>
      <w:ind w:left="1134"/>
    </w:pPr>
    <w:rPr>
      <w:lang w:val="en-US"/>
    </w:rPr>
  </w:style>
  <w:style w:type="character" w:customStyle="1" w:styleId="st">
    <w:name w:val="st"/>
    <w:rsid w:val="00FD7467"/>
  </w:style>
  <w:style w:type="character" w:customStyle="1" w:styleId="acronym">
    <w:name w:val="acronym"/>
    <w:rsid w:val="00FD7467"/>
  </w:style>
  <w:style w:type="paragraph" w:customStyle="1" w:styleId="afffffffffffffffffffffffffffa">
    <w:name w:val="ЗАГОЛОВОК (титульная)"/>
    <w:basedOn w:val="1ff2"/>
    <w:next w:val="1ff2"/>
    <w:rsid w:val="00FD7467"/>
    <w:pPr>
      <w:suppressAutoHyphens w:val="0"/>
      <w:spacing w:line="360" w:lineRule="auto"/>
      <w:ind w:firstLine="0"/>
      <w:jc w:val="center"/>
      <w:outlineLvl w:val="0"/>
    </w:pPr>
    <w:rPr>
      <w:rFonts w:ascii="Cambria" w:eastAsia="PMingLiU" w:hAnsi="Cambria"/>
      <w:b/>
      <w:bCs/>
      <w:caps/>
      <w:szCs w:val="28"/>
      <w:lang w:eastAsia="ru-RU"/>
    </w:rPr>
  </w:style>
  <w:style w:type="paragraph" w:customStyle="1" w:styleId="afffffffffffffffffffffffffffb">
    <w:name w:val="Подзаголовок (титульная)"/>
    <w:basedOn w:val="1ff2"/>
    <w:next w:val="1ff2"/>
    <w:autoRedefine/>
    <w:rsid w:val="00FD7467"/>
    <w:pPr>
      <w:suppressAutoHyphens w:val="0"/>
      <w:spacing w:line="360" w:lineRule="auto"/>
      <w:ind w:firstLine="0"/>
      <w:jc w:val="center"/>
    </w:pPr>
    <w:rPr>
      <w:rFonts w:ascii="Cambria" w:eastAsia="PMingLiU" w:hAnsi="Cambria"/>
      <w:b/>
      <w:szCs w:val="24"/>
      <w:lang w:eastAsia="ru-RU"/>
    </w:rPr>
  </w:style>
  <w:style w:type="paragraph" w:customStyle="1" w:styleId="afffffffffffffffffffffffffffc">
    <w:name w:val="Рисунок подпись"/>
    <w:basedOn w:val="1ff2"/>
    <w:next w:val="1ff2"/>
    <w:rsid w:val="00FD7467"/>
    <w:pPr>
      <w:suppressAutoHyphens w:val="0"/>
      <w:spacing w:line="360" w:lineRule="auto"/>
      <w:ind w:firstLine="0"/>
      <w:jc w:val="center"/>
    </w:pPr>
    <w:rPr>
      <w:rFonts w:ascii="Cambria" w:eastAsia="PMingLiU" w:hAnsi="Cambria"/>
      <w:b/>
      <w:sz w:val="24"/>
      <w:szCs w:val="24"/>
      <w:lang w:val="en-US" w:eastAsia="ru-RU"/>
    </w:rPr>
  </w:style>
  <w:style w:type="paragraph" w:customStyle="1" w:styleId="afffffffffffffffffffffffffffd">
    <w:name w:val="Таблица название таблицы"/>
    <w:basedOn w:val="1ff2"/>
    <w:next w:val="1ff2"/>
    <w:rsid w:val="00FD7467"/>
    <w:pPr>
      <w:keepNext/>
      <w:suppressAutoHyphens w:val="0"/>
      <w:spacing w:line="360" w:lineRule="auto"/>
      <w:ind w:firstLine="0"/>
    </w:pPr>
    <w:rPr>
      <w:rFonts w:ascii="Cambria" w:eastAsia="PMingLiU" w:hAnsi="Cambria"/>
      <w:b/>
      <w:sz w:val="24"/>
      <w:szCs w:val="24"/>
      <w:lang w:eastAsia="ru-RU"/>
    </w:rPr>
  </w:style>
  <w:style w:type="paragraph" w:customStyle="1" w:styleId="afffffffffffffffffffffffffffe">
    <w:name w:val="Таблица название столбцов"/>
    <w:basedOn w:val="afffffffffffffffffffffffffffd"/>
    <w:next w:val="1ff2"/>
    <w:autoRedefine/>
    <w:rsid w:val="00FD7467"/>
    <w:pPr>
      <w:spacing w:before="120" w:after="120"/>
      <w:jc w:val="center"/>
    </w:pPr>
  </w:style>
  <w:style w:type="paragraph" w:customStyle="1" w:styleId="311">
    <w:name w:val="Список 31"/>
    <w:basedOn w:val="1ff2"/>
    <w:rsid w:val="00FD7467"/>
    <w:pPr>
      <w:numPr>
        <w:numId w:val="164"/>
      </w:numPr>
      <w:tabs>
        <w:tab w:val="clear" w:pos="1571"/>
        <w:tab w:val="num" w:pos="360"/>
      </w:tabs>
      <w:suppressAutoHyphens w:val="0"/>
      <w:spacing w:line="360" w:lineRule="auto"/>
      <w:ind w:left="0" w:firstLine="0"/>
    </w:pPr>
    <w:rPr>
      <w:rFonts w:ascii="Cambria" w:eastAsia="PMingLiU" w:hAnsi="Cambria"/>
      <w:sz w:val="24"/>
      <w:szCs w:val="24"/>
      <w:lang w:eastAsia="ru-RU"/>
    </w:rPr>
  </w:style>
  <w:style w:type="paragraph" w:customStyle="1" w:styleId="affffffffffffffffffffffffffff">
    <w:name w:val="Подзаголовок приложения"/>
    <w:basedOn w:val="1ff2"/>
    <w:next w:val="1ff2"/>
    <w:link w:val="CharChar4"/>
    <w:rsid w:val="00FD7467"/>
    <w:pPr>
      <w:suppressAutoHyphens w:val="0"/>
      <w:spacing w:line="360" w:lineRule="auto"/>
      <w:ind w:firstLine="0"/>
      <w:jc w:val="center"/>
    </w:pPr>
    <w:rPr>
      <w:rFonts w:ascii="Cambria" w:eastAsia="PMingLiU" w:hAnsi="Cambria"/>
      <w:b/>
      <w:szCs w:val="28"/>
      <w:lang w:val="x-none" w:eastAsia="x-none"/>
    </w:rPr>
  </w:style>
  <w:style w:type="character" w:customStyle="1" w:styleId="CharChar4">
    <w:name w:val="Подзаголовок приложения Char Char"/>
    <w:link w:val="affffffffffffffffffffffffffff"/>
    <w:locked/>
    <w:rsid w:val="00FD7467"/>
    <w:rPr>
      <w:rFonts w:ascii="Cambria" w:eastAsia="PMingLiU" w:hAnsi="Cambria"/>
      <w:b/>
      <w:sz w:val="28"/>
      <w:szCs w:val="28"/>
      <w:lang w:val="x-none" w:eastAsia="x-none"/>
    </w:rPr>
  </w:style>
  <w:style w:type="paragraph" w:customStyle="1" w:styleId="1fffffffffe">
    <w:name w:val="Дата1"/>
    <w:basedOn w:val="1ff2"/>
    <w:next w:val="1ff2"/>
    <w:autoRedefine/>
    <w:rsid w:val="00FD7467"/>
    <w:pPr>
      <w:suppressAutoHyphens w:val="0"/>
      <w:spacing w:line="360" w:lineRule="auto"/>
      <w:ind w:firstLine="0"/>
      <w:jc w:val="center"/>
    </w:pPr>
    <w:rPr>
      <w:rFonts w:ascii="Cambria" w:eastAsia="PMingLiU" w:hAnsi="Cambria"/>
      <w:sz w:val="24"/>
      <w:szCs w:val="24"/>
      <w:lang w:eastAsia="ru-RU"/>
    </w:rPr>
  </w:style>
  <w:style w:type="paragraph" w:customStyle="1" w:styleId="-f2">
    <w:name w:val="Комментарии - список"/>
    <w:basedOn w:val="213"/>
    <w:rsid w:val="00FD7467"/>
    <w:pPr>
      <w:tabs>
        <w:tab w:val="num" w:pos="360"/>
      </w:tabs>
      <w:suppressAutoHyphens w:val="0"/>
      <w:spacing w:line="360" w:lineRule="auto"/>
      <w:ind w:left="0" w:firstLine="0"/>
      <w:jc w:val="both"/>
    </w:pPr>
    <w:rPr>
      <w:rFonts w:ascii="Cambria" w:eastAsia="PMingLiU" w:hAnsi="Cambria"/>
      <w:color w:val="FF9900"/>
      <w:lang w:val="en-US" w:eastAsia="ru-RU"/>
    </w:rPr>
  </w:style>
  <w:style w:type="paragraph" w:customStyle="1" w:styleId="affffffffffffffffffffffffffff0">
    <w:name w:val="Таблица текст в ячейках"/>
    <w:basedOn w:val="afffff7"/>
    <w:rsid w:val="00FD7467"/>
    <w:pPr>
      <w:suppressAutoHyphens w:val="0"/>
      <w:spacing w:before="120" w:after="120" w:line="360" w:lineRule="auto"/>
      <w:ind w:left="0" w:right="0"/>
    </w:pPr>
    <w:rPr>
      <w:rFonts w:ascii="Calibri" w:eastAsia="Calibri" w:hAnsi="Calibri"/>
      <w:szCs w:val="22"/>
      <w:lang w:eastAsia="en-US"/>
    </w:rPr>
  </w:style>
  <w:style w:type="character" w:customStyle="1" w:styleId="LANITTEXT0">
    <w:name w:val="LANIT_TEXT Знак"/>
    <w:link w:val="LANITTEXT"/>
    <w:locked/>
    <w:rsid w:val="00FD7467"/>
    <w:rPr>
      <w:rFonts w:ascii="Cambria" w:eastAsia="PMingLiU" w:hAnsi="Cambria"/>
      <w:kern w:val="24"/>
      <w:sz w:val="24"/>
      <w:szCs w:val="24"/>
      <w:lang w:val="x-none" w:eastAsia="x-none"/>
    </w:rPr>
  </w:style>
  <w:style w:type="character" w:customStyle="1" w:styleId="rserrmark">
    <w:name w:val="rs_err_mark"/>
    <w:rsid w:val="00FD7467"/>
  </w:style>
  <w:style w:type="paragraph" w:customStyle="1" w:styleId="affffffffffffffffffffffffffff1">
    <w:name w:val="табличный титульный"/>
    <w:basedOn w:val="affb"/>
    <w:rsid w:val="00FD7467"/>
    <w:pPr>
      <w:suppressAutoHyphens w:val="0"/>
      <w:spacing w:before="240" w:line="360" w:lineRule="auto"/>
    </w:pPr>
    <w:rPr>
      <w:rFonts w:ascii="Arial" w:eastAsia="PMingLiU" w:hAnsi="Arial"/>
      <w:color w:val="000000"/>
      <w:sz w:val="28"/>
      <w:szCs w:val="16"/>
      <w:lang w:eastAsia="en-US"/>
    </w:rPr>
  </w:style>
  <w:style w:type="character" w:customStyle="1" w:styleId="ORGTEXT">
    <w:name w:val="ORG_TEXT Знак"/>
    <w:link w:val="ORGTEXT0"/>
    <w:locked/>
    <w:rsid w:val="00FD7467"/>
    <w:rPr>
      <w:rFonts w:ascii="Arial" w:hAnsi="Arial"/>
    </w:rPr>
  </w:style>
  <w:style w:type="paragraph" w:customStyle="1" w:styleId="ORGTEXT0">
    <w:name w:val="ORG_TEXT"/>
    <w:basedOn w:val="affb"/>
    <w:link w:val="ORGTEXT"/>
    <w:rsid w:val="00FD7467"/>
    <w:pPr>
      <w:widowControl w:val="0"/>
      <w:suppressAutoHyphens w:val="0"/>
      <w:spacing w:after="120" w:line="360" w:lineRule="auto"/>
      <w:ind w:left="357" w:firstLine="720"/>
      <w:jc w:val="both"/>
    </w:pPr>
    <w:rPr>
      <w:rFonts w:ascii="Arial" w:hAnsi="Arial"/>
      <w:sz w:val="20"/>
      <w:szCs w:val="20"/>
      <w:lang w:eastAsia="ru-RU"/>
    </w:rPr>
  </w:style>
  <w:style w:type="paragraph" w:customStyle="1" w:styleId="ORGH1">
    <w:name w:val="ORG_H1"/>
    <w:basedOn w:val="affb"/>
    <w:next w:val="affb"/>
    <w:rsid w:val="00FD7467"/>
    <w:pPr>
      <w:keepLines/>
      <w:tabs>
        <w:tab w:val="num" w:pos="432"/>
        <w:tab w:val="left" w:pos="2127"/>
      </w:tabs>
      <w:suppressAutoHyphens w:val="0"/>
      <w:spacing w:before="220" w:after="120" w:line="360" w:lineRule="auto"/>
      <w:ind w:left="432" w:hanging="432"/>
    </w:pPr>
    <w:rPr>
      <w:rFonts w:ascii="Arial" w:eastAsia="PMingLiU" w:hAnsi="Arial"/>
      <w:bCs/>
      <w:sz w:val="32"/>
      <w:szCs w:val="20"/>
      <w:lang w:eastAsia="en-US"/>
    </w:rPr>
  </w:style>
  <w:style w:type="paragraph" w:customStyle="1" w:styleId="ORGH2">
    <w:name w:val="ORG_H2"/>
    <w:basedOn w:val="affb"/>
    <w:next w:val="ORGTEXT0"/>
    <w:rsid w:val="00FD7467"/>
    <w:pPr>
      <w:keepLines/>
      <w:tabs>
        <w:tab w:val="num" w:pos="1440"/>
      </w:tabs>
      <w:suppressAutoHyphens w:val="0"/>
      <w:spacing w:after="240" w:line="360" w:lineRule="auto"/>
      <w:jc w:val="both"/>
    </w:pPr>
    <w:rPr>
      <w:rFonts w:ascii="Arial" w:eastAsia="PMingLiU" w:hAnsi="Arial"/>
      <w:bCs/>
      <w:sz w:val="28"/>
      <w:szCs w:val="20"/>
      <w:lang w:eastAsia="en-US"/>
    </w:rPr>
  </w:style>
  <w:style w:type="paragraph" w:customStyle="1" w:styleId="ORGITEM1">
    <w:name w:val="ORG_ITEM1"/>
    <w:basedOn w:val="ORGTEXT0"/>
    <w:link w:val="ORGITEM10"/>
    <w:rsid w:val="00FD7467"/>
    <w:pPr>
      <w:tabs>
        <w:tab w:val="num" w:pos="1797"/>
      </w:tabs>
      <w:ind w:left="1797" w:hanging="357"/>
    </w:pPr>
    <w:rPr>
      <w:rFonts w:eastAsia="Calibri"/>
    </w:rPr>
  </w:style>
  <w:style w:type="character" w:customStyle="1" w:styleId="ORGITEM10">
    <w:name w:val="ORG_ITEM1 Знак"/>
    <w:link w:val="ORGITEM1"/>
    <w:locked/>
    <w:rsid w:val="00FD7467"/>
    <w:rPr>
      <w:rFonts w:ascii="Arial" w:eastAsia="Calibri" w:hAnsi="Arial"/>
    </w:rPr>
  </w:style>
  <w:style w:type="paragraph" w:customStyle="1" w:styleId="2fffff2">
    <w:name w:val="Маркированный 2"/>
    <w:basedOn w:val="affb"/>
    <w:rsid w:val="00FD7467"/>
    <w:pPr>
      <w:tabs>
        <w:tab w:val="num" w:pos="2880"/>
      </w:tabs>
      <w:suppressAutoHyphens w:val="0"/>
      <w:spacing w:before="120" w:line="360" w:lineRule="auto"/>
      <w:ind w:left="2880" w:hanging="1440"/>
      <w:jc w:val="both"/>
    </w:pPr>
    <w:rPr>
      <w:rFonts w:ascii="Arial" w:eastAsia="PMingLiU" w:hAnsi="Arial"/>
      <w:color w:val="000000"/>
      <w:kern w:val="28"/>
      <w:sz w:val="20"/>
      <w:szCs w:val="16"/>
      <w:lang w:eastAsia="en-US"/>
    </w:rPr>
  </w:style>
  <w:style w:type="paragraph" w:customStyle="1" w:styleId="affffffffffffffffffffffffffff2">
    <w:name w:val="Перечень задач"/>
    <w:basedOn w:val="affb"/>
    <w:rsid w:val="00FD7467"/>
    <w:pPr>
      <w:tabs>
        <w:tab w:val="num" w:pos="1200"/>
      </w:tabs>
      <w:suppressAutoHyphens w:val="0"/>
      <w:spacing w:before="120" w:line="360" w:lineRule="auto"/>
      <w:ind w:left="1200" w:hanging="480"/>
      <w:jc w:val="both"/>
    </w:pPr>
    <w:rPr>
      <w:rFonts w:ascii="Arial" w:eastAsia="PMingLiU" w:hAnsi="Arial"/>
      <w:color w:val="000000"/>
      <w:sz w:val="20"/>
      <w:szCs w:val="16"/>
      <w:lang w:eastAsia="en-US"/>
    </w:rPr>
  </w:style>
  <w:style w:type="character" w:customStyle="1" w:styleId="LANITITEM1CharChar">
    <w:name w:val="LANIT_ITEM1 Char Char"/>
    <w:link w:val="LANITITEM1"/>
    <w:locked/>
    <w:rsid w:val="00FD7467"/>
    <w:rPr>
      <w:rFonts w:ascii="Cambria" w:eastAsia="PMingLiU" w:hAnsi="Cambria"/>
      <w:sz w:val="24"/>
      <w:lang w:val="x-none" w:eastAsia="en-US"/>
    </w:rPr>
  </w:style>
  <w:style w:type="character" w:customStyle="1" w:styleId="123">
    <w:name w:val="Заголовок 1 Знак2"/>
    <w:rsid w:val="00FD7467"/>
    <w:rPr>
      <w:rFonts w:ascii="Arial" w:hAnsi="Arial"/>
      <w:b/>
      <w:sz w:val="28"/>
    </w:rPr>
  </w:style>
  <w:style w:type="character" w:customStyle="1" w:styleId="affffffffffffffffffffffffffff3">
    <w:name w:val="Основной текст  абзаца ТКП Знак Знак"/>
    <w:link w:val="affffffffffffffffffffffffffff4"/>
    <w:locked/>
    <w:rsid w:val="00FD7467"/>
    <w:rPr>
      <w:sz w:val="28"/>
    </w:rPr>
  </w:style>
  <w:style w:type="paragraph" w:customStyle="1" w:styleId="affffffffffffffffffffffffffff4">
    <w:name w:val="Основной текст  абзаца ТКП"/>
    <w:basedOn w:val="affb"/>
    <w:link w:val="affffffffffffffffffffffffffff3"/>
    <w:autoRedefine/>
    <w:rsid w:val="00FD7467"/>
    <w:pPr>
      <w:suppressAutoHyphens w:val="0"/>
      <w:ind w:firstLine="720"/>
      <w:jc w:val="both"/>
    </w:pPr>
    <w:rPr>
      <w:sz w:val="28"/>
      <w:szCs w:val="20"/>
      <w:lang w:eastAsia="ru-RU"/>
    </w:rPr>
  </w:style>
  <w:style w:type="paragraph" w:customStyle="1" w:styleId="Body">
    <w:name w:val="Body"/>
    <w:rsid w:val="00FD7467"/>
    <w:rPr>
      <w:rFonts w:ascii="Helvetica" w:hAnsi="Helvetica"/>
      <w:color w:val="000000"/>
      <w:sz w:val="24"/>
      <w:lang w:val="en-US" w:eastAsia="en-US"/>
    </w:rPr>
  </w:style>
  <w:style w:type="paragraph" w:customStyle="1" w:styleId="BodyA">
    <w:name w:val="Body A"/>
    <w:rsid w:val="00FD7467"/>
    <w:rPr>
      <w:rFonts w:ascii="Helvetica" w:hAnsi="Helvetica"/>
      <w:color w:val="000000"/>
      <w:sz w:val="24"/>
      <w:lang w:val="en-US" w:eastAsia="en-US"/>
    </w:rPr>
  </w:style>
  <w:style w:type="paragraph" w:customStyle="1" w:styleId="ABodynoindentleft">
    <w:name w:val="A_Body_no_indent_left"/>
    <w:basedOn w:val="affb"/>
    <w:rsid w:val="00FD7467"/>
    <w:pPr>
      <w:tabs>
        <w:tab w:val="left" w:pos="851"/>
      </w:tabs>
      <w:suppressAutoHyphens w:val="0"/>
      <w:snapToGrid w:val="0"/>
      <w:spacing w:before="60" w:after="60" w:line="312" w:lineRule="auto"/>
      <w:contextualSpacing/>
    </w:pPr>
    <w:rPr>
      <w:rFonts w:eastAsia="PMingLiU"/>
      <w:lang w:val="en-US" w:eastAsia="ru-RU"/>
    </w:rPr>
  </w:style>
  <w:style w:type="paragraph" w:customStyle="1" w:styleId="ABodycenter">
    <w:name w:val="A_Body_center"/>
    <w:rsid w:val="00FD7467"/>
    <w:pPr>
      <w:widowControl w:val="0"/>
      <w:autoSpaceDE w:val="0"/>
      <w:autoSpaceDN w:val="0"/>
      <w:adjustRightInd w:val="0"/>
      <w:spacing w:before="120" w:after="120"/>
      <w:jc w:val="center"/>
    </w:pPr>
    <w:rPr>
      <w:rFonts w:eastAsia="PMingLiU"/>
      <w:color w:val="000000"/>
      <w:sz w:val="24"/>
      <w:szCs w:val="24"/>
    </w:rPr>
  </w:style>
  <w:style w:type="paragraph" w:customStyle="1" w:styleId="ABody">
    <w:name w:val="A_Body"/>
    <w:rsid w:val="00FD7467"/>
    <w:pPr>
      <w:tabs>
        <w:tab w:val="left" w:pos="851"/>
      </w:tabs>
      <w:spacing w:before="120" w:after="120" w:line="276" w:lineRule="auto"/>
      <w:ind w:firstLine="851"/>
      <w:contextualSpacing/>
      <w:jc w:val="both"/>
    </w:pPr>
    <w:rPr>
      <w:rFonts w:eastAsia="PMingLiU"/>
      <w:sz w:val="24"/>
      <w:szCs w:val="24"/>
      <w:lang w:val="en-US"/>
    </w:rPr>
  </w:style>
  <w:style w:type="paragraph" w:customStyle="1" w:styleId="affffffffffffffffffffffffffff5">
    <w:name w:val="Знак Знак Знак Знак"/>
    <w:basedOn w:val="affb"/>
    <w:rsid w:val="00FD7467"/>
    <w:pPr>
      <w:suppressAutoHyphens w:val="0"/>
      <w:spacing w:after="160" w:line="240" w:lineRule="exact"/>
      <w:ind w:firstLine="709"/>
      <w:jc w:val="both"/>
    </w:pPr>
    <w:rPr>
      <w:rFonts w:ascii="Arial" w:eastAsia="PMingLiU" w:hAnsi="Arial" w:cs="Arial"/>
      <w:lang w:val="en-US" w:eastAsia="en-US"/>
    </w:rPr>
  </w:style>
  <w:style w:type="paragraph" w:customStyle="1" w:styleId="1ffffffffff">
    <w:name w:val="Знак Знак Знак Знак1"/>
    <w:basedOn w:val="affb"/>
    <w:rsid w:val="00FD7467"/>
    <w:pPr>
      <w:suppressAutoHyphens w:val="0"/>
      <w:spacing w:after="160" w:line="240" w:lineRule="exact"/>
      <w:ind w:firstLine="709"/>
      <w:jc w:val="both"/>
    </w:pPr>
    <w:rPr>
      <w:rFonts w:ascii="Arial" w:eastAsia="PMingLiU" w:hAnsi="Arial" w:cs="Arial"/>
      <w:lang w:val="en-US" w:eastAsia="en-US"/>
    </w:rPr>
  </w:style>
  <w:style w:type="paragraph" w:customStyle="1" w:styleId="7bul">
    <w:name w:val="7bul"/>
    <w:basedOn w:val="7H1"/>
    <w:link w:val="7bul0"/>
    <w:rsid w:val="00FD7467"/>
    <w:pPr>
      <w:numPr>
        <w:numId w:val="165"/>
      </w:numPr>
      <w:tabs>
        <w:tab w:val="num" w:pos="1620"/>
      </w:tabs>
      <w:spacing w:before="0" w:after="0"/>
    </w:pPr>
  </w:style>
  <w:style w:type="paragraph" w:customStyle="1" w:styleId="8h1">
    <w:name w:val="8h1"/>
    <w:basedOn w:val="NNZagolovok1"/>
    <w:link w:val="8h10"/>
    <w:rsid w:val="00FD7467"/>
    <w:pPr>
      <w:pageBreakBefore w:val="0"/>
      <w:numPr>
        <w:numId w:val="166"/>
      </w:numPr>
      <w:tabs>
        <w:tab w:val="num" w:pos="1571"/>
      </w:tabs>
      <w:spacing w:after="0"/>
      <w:jc w:val="center"/>
    </w:pPr>
    <w:rPr>
      <w:rFonts w:eastAsia="Times New Roman"/>
      <w:lang w:val="ru-RU" w:eastAsia="ru-RU"/>
    </w:rPr>
  </w:style>
  <w:style w:type="character" w:customStyle="1" w:styleId="7bul0">
    <w:name w:val="7bul Знак"/>
    <w:link w:val="7bul"/>
    <w:locked/>
    <w:rsid w:val="00FD7467"/>
    <w:rPr>
      <w:rFonts w:ascii="Cambria" w:eastAsia="PMingLiU" w:hAnsi="Cambria"/>
      <w:sz w:val="28"/>
      <w:szCs w:val="28"/>
      <w:lang w:val="x-none" w:eastAsia="x-none"/>
    </w:rPr>
  </w:style>
  <w:style w:type="character" w:customStyle="1" w:styleId="8h10">
    <w:name w:val="8h1 Знак"/>
    <w:link w:val="8h1"/>
    <w:locked/>
    <w:rsid w:val="00FD7467"/>
    <w:rPr>
      <w:rFonts w:ascii="Cambria" w:hAnsi="Cambria"/>
      <w:b/>
      <w:caps/>
      <w:kern w:val="28"/>
      <w:sz w:val="28"/>
    </w:rPr>
  </w:style>
  <w:style w:type="character" w:customStyle="1" w:styleId="9h10">
    <w:name w:val="9h1 Знак"/>
    <w:link w:val="9h1"/>
    <w:locked/>
    <w:rsid w:val="00FD7467"/>
    <w:rPr>
      <w:rFonts w:ascii="Cambria" w:eastAsia="PMingLiU" w:hAnsi="Cambria"/>
      <w:b/>
      <w:sz w:val="28"/>
      <w:szCs w:val="28"/>
      <w:lang w:val="x-none" w:eastAsia="x-none"/>
    </w:rPr>
  </w:style>
  <w:style w:type="character" w:customStyle="1" w:styleId="9h20">
    <w:name w:val="9h2 Знак"/>
    <w:link w:val="9h2"/>
    <w:locked/>
    <w:rsid w:val="00FD7467"/>
    <w:rPr>
      <w:rFonts w:ascii="Cambria" w:eastAsia="PMingLiU" w:hAnsi="Cambria"/>
      <w:sz w:val="28"/>
      <w:szCs w:val="28"/>
      <w:lang w:val="x-none" w:eastAsia="x-none"/>
    </w:rPr>
  </w:style>
  <w:style w:type="character" w:customStyle="1" w:styleId="1ffffffffff0">
    <w:name w:val="Обычный Текст Знак1"/>
    <w:locked/>
    <w:rsid w:val="00FD7467"/>
    <w:rPr>
      <w:sz w:val="28"/>
      <w:szCs w:val="24"/>
      <w:lang w:eastAsia="ar-SA"/>
    </w:rPr>
  </w:style>
  <w:style w:type="numbering" w:customStyle="1" w:styleId="-4">
    <w:name w:val="Список -4"/>
    <w:rsid w:val="00FD7467"/>
    <w:pPr>
      <w:numPr>
        <w:numId w:val="118"/>
      </w:numPr>
    </w:pPr>
  </w:style>
  <w:style w:type="numbering" w:customStyle="1" w:styleId="113">
    <w:name w:val="Статья / Раздел11"/>
    <w:rsid w:val="00FD7467"/>
    <w:pPr>
      <w:numPr>
        <w:numId w:val="85"/>
      </w:numPr>
    </w:pPr>
  </w:style>
  <w:style w:type="numbering" w:customStyle="1" w:styleId="StyleNumbered1">
    <w:name w:val="Style Numbered1"/>
    <w:rsid w:val="00FD7467"/>
    <w:pPr>
      <w:numPr>
        <w:numId w:val="88"/>
      </w:numPr>
    </w:pPr>
  </w:style>
  <w:style w:type="numbering" w:customStyle="1" w:styleId="1111111">
    <w:name w:val="1 / 1.1 / 1.1.11"/>
    <w:basedOn w:val="affe"/>
    <w:next w:val="111111"/>
    <w:rsid w:val="00FD7467"/>
    <w:pPr>
      <w:numPr>
        <w:numId w:val="33"/>
      </w:numPr>
    </w:pPr>
  </w:style>
  <w:style w:type="numbering" w:customStyle="1" w:styleId="110">
    <w:name w:val="Стиль маркированный11"/>
    <w:rsid w:val="00FD7467"/>
    <w:pPr>
      <w:numPr>
        <w:numId w:val="150"/>
      </w:numPr>
    </w:pPr>
  </w:style>
  <w:style w:type="numbering" w:customStyle="1" w:styleId="1ai1">
    <w:name w:val="1 / a / i1"/>
    <w:basedOn w:val="affe"/>
    <w:next w:val="1ai"/>
    <w:rsid w:val="00FD7467"/>
    <w:pPr>
      <w:numPr>
        <w:numId w:val="59"/>
      </w:numPr>
    </w:pPr>
  </w:style>
  <w:style w:type="numbering" w:customStyle="1" w:styleId="312">
    <w:name w:val="ТКП ТС Заголовок  3го уровня1"/>
    <w:rsid w:val="00FD7467"/>
    <w:pPr>
      <w:numPr>
        <w:numId w:val="96"/>
      </w:numPr>
    </w:pPr>
  </w:style>
  <w:style w:type="numbering" w:customStyle="1" w:styleId="ArticleSection11">
    <w:name w:val="Article / Section11"/>
    <w:rsid w:val="00FD7467"/>
    <w:pPr>
      <w:numPr>
        <w:numId w:val="82"/>
      </w:numPr>
    </w:pPr>
  </w:style>
  <w:style w:type="numbering" w:customStyle="1" w:styleId="1110">
    <w:name w:val="Стиль нумерованный111"/>
    <w:rsid w:val="00FD7467"/>
    <w:pPr>
      <w:numPr>
        <w:numId w:val="149"/>
      </w:numPr>
    </w:pPr>
  </w:style>
  <w:style w:type="numbering" w:customStyle="1" w:styleId="310">
    <w:name w:val="ТКП ТС Заголовок31"/>
    <w:rsid w:val="00FD7467"/>
    <w:pPr>
      <w:numPr>
        <w:numId w:val="97"/>
      </w:numPr>
    </w:pPr>
  </w:style>
  <w:style w:type="numbering" w:customStyle="1" w:styleId="17">
    <w:name w:val="Список для таблицы1"/>
    <w:rsid w:val="00FD7467"/>
    <w:pPr>
      <w:numPr>
        <w:numId w:val="113"/>
      </w:numPr>
    </w:pPr>
  </w:style>
  <w:style w:type="numbering" w:customStyle="1" w:styleId="ArticleSection21">
    <w:name w:val="Article / Section21"/>
    <w:rsid w:val="00FD7467"/>
    <w:pPr>
      <w:numPr>
        <w:numId w:val="57"/>
      </w:numPr>
    </w:pPr>
  </w:style>
  <w:style w:type="numbering" w:customStyle="1" w:styleId="aff5">
    <w:name w:val="Перечесление"/>
    <w:rsid w:val="00FD7467"/>
    <w:pPr>
      <w:numPr>
        <w:numId w:val="117"/>
      </w:numPr>
    </w:pPr>
  </w:style>
  <w:style w:type="numbering" w:customStyle="1" w:styleId="111">
    <w:name w:val="Номер 11"/>
    <w:rsid w:val="00FD7467"/>
    <w:pPr>
      <w:numPr>
        <w:numId w:val="114"/>
      </w:numPr>
    </w:pPr>
  </w:style>
  <w:style w:type="numbering" w:customStyle="1" w:styleId="012063">
    <w:name w:val="Стиль нумерованный Слева:  012 см Выступ:  063 см"/>
    <w:rsid w:val="00FD7467"/>
    <w:pPr>
      <w:numPr>
        <w:numId w:val="124"/>
      </w:numPr>
    </w:pPr>
  </w:style>
  <w:style w:type="paragraph" w:customStyle="1" w:styleId="-112">
    <w:name w:val="Цветная заливка - Акцент 11"/>
    <w:hidden/>
    <w:semiHidden/>
    <w:rsid w:val="00FD7467"/>
    <w:rPr>
      <w:sz w:val="24"/>
      <w:szCs w:val="24"/>
    </w:rPr>
  </w:style>
  <w:style w:type="character" w:customStyle="1" w:styleId="4d">
    <w:name w:val="Заголовок 4.КД Знак"/>
    <w:basedOn w:val="3fff"/>
    <w:link w:val="41"/>
    <w:rsid w:val="00FD7467"/>
    <w:rPr>
      <w:rFonts w:ascii="Times New Roman Полужирный" w:hAnsi="Times New Roman Полужирный"/>
      <w:b/>
      <w:caps w:val="0"/>
      <w:kern w:val="28"/>
      <w:sz w:val="28"/>
      <w:szCs w:val="28"/>
      <w:lang w:eastAsia="en-US" w:bidi="ar-SA"/>
    </w:rPr>
  </w:style>
  <w:style w:type="character" w:customStyle="1" w:styleId="CommentTextChar3">
    <w:name w:val="Comment Text Char3"/>
    <w:semiHidden/>
    <w:locked/>
    <w:rsid w:val="00FD7467"/>
    <w:rPr>
      <w:rFonts w:ascii="Cambria" w:eastAsia="MS ??" w:hAnsi="Cambria"/>
      <w:sz w:val="20"/>
    </w:rPr>
  </w:style>
  <w:style w:type="paragraph" w:customStyle="1" w:styleId="h310">
    <w:name w:val="h3.1"/>
    <w:basedOn w:val="3"/>
    <w:link w:val="h312"/>
    <w:qFormat/>
    <w:rsid w:val="00FD7467"/>
    <w:pPr>
      <w:numPr>
        <w:ilvl w:val="0"/>
        <w:numId w:val="0"/>
      </w:numPr>
      <w:suppressAutoHyphens w:val="0"/>
      <w:ind w:left="1571" w:hanging="720"/>
      <w:jc w:val="center"/>
    </w:pPr>
    <w:rPr>
      <w:rFonts w:ascii="Times New Roman" w:hAnsi="Times New Roman"/>
      <w:bCs w:val="0"/>
      <w:sz w:val="28"/>
      <w:szCs w:val="28"/>
      <w:lang w:val="x-none" w:eastAsia="x-none"/>
    </w:rPr>
  </w:style>
  <w:style w:type="character" w:customStyle="1" w:styleId="h312">
    <w:name w:val="h3.1 Знак"/>
    <w:basedOn w:val="H3"/>
    <w:link w:val="h310"/>
    <w:rsid w:val="00FD7467"/>
    <w:rPr>
      <w:b/>
      <w:sz w:val="28"/>
      <w:szCs w:val="28"/>
      <w:lang w:val="x-none" w:eastAsia="x-none"/>
    </w:rPr>
  </w:style>
  <w:style w:type="character" w:customStyle="1" w:styleId="FootnoteTextChar">
    <w:name w:val="Footnote Text Char"/>
    <w:aliases w:val="Footnote Text Char Знак Знак Char,Footnote Text Char Знак Char,Footnote Text Char Знак Знак Знак Знак Char"/>
    <w:semiHidden/>
    <w:locked/>
    <w:rsid w:val="00FD7467"/>
    <w:rPr>
      <w:rFonts w:ascii="Times New Roman" w:hAnsi="Times New Roman" w:cs="Times New Roman"/>
      <w:sz w:val="20"/>
      <w:szCs w:val="20"/>
      <w:lang w:eastAsia="ru-RU"/>
    </w:rPr>
  </w:style>
  <w:style w:type="character" w:customStyle="1" w:styleId="H1Char">
    <w:name w:val="H1 Char"/>
    <w:aliases w:val=". Char,Название спецификации Char,h:1 Char,h:1app Char,TF-Overskrift 1 Char,H11 Char,R1 Char,Titre 0 Char,Section Char,Заголовок 1 Знак1 Char,Заголовок 1 Знак Знак Char,Заголовок 1- Char,ЗаголовокМ Char,heading 1 Char"/>
    <w:locked/>
    <w:rsid w:val="00FD7467"/>
    <w:rPr>
      <w:b/>
      <w:sz w:val="22"/>
      <w:lang w:val="en-US" w:eastAsia="en-US" w:bidi="ar-SA"/>
    </w:rPr>
  </w:style>
  <w:style w:type="character" w:customStyle="1" w:styleId="Heading2Char">
    <w:name w:val="Heading 2 Char"/>
    <w:aliases w:val="contract Char,H2 Char,h2 Char,2 Char,Numbered text 3 Char,heading 2 Char,21 Char,22 Char,211 Char,h:2 Char,h:2app Char,T2 Char,TF-Overskrit 2 Char,Title2 Char,ITT t2 Char,PA Major Section Char,TE Heading 2 Char,Livello 2 Char,R2 Char"/>
    <w:locked/>
    <w:rsid w:val="00FD7467"/>
    <w:rPr>
      <w:rFonts w:ascii="Arial" w:hAnsi="Arial" w:cs="Arial"/>
      <w:b/>
      <w:bCs/>
      <w:i/>
      <w:iCs/>
      <w:sz w:val="28"/>
      <w:szCs w:val="28"/>
      <w:lang w:val="ru-RU" w:eastAsia="ru-RU" w:bidi="ar-SA"/>
    </w:rPr>
  </w:style>
  <w:style w:type="character" w:customStyle="1" w:styleId="Heading3Char">
    <w:name w:val="Heading 3 Char"/>
    <w:aliases w:val="H3 Char,3 Char,h:3 Char,h Char,31 Char,ITT t3 Char,PA Minor Section Char,TE Heading Char,Title3 Char,list Char,l3 Char,Level 3 Head Char,heading 3 Char,h3 Char,H31 Char,H32 Char,H33 Char,H34 Char,H35 Char,título 3 Char,subhead Char,1. Cha"/>
    <w:locked/>
    <w:rsid w:val="00FD7467"/>
    <w:rPr>
      <w:rFonts w:ascii="Arial" w:hAnsi="Arial"/>
      <w:sz w:val="24"/>
      <w:lang w:val="en-US" w:eastAsia="en-US" w:bidi="ar-SA"/>
    </w:rPr>
  </w:style>
  <w:style w:type="character" w:customStyle="1" w:styleId="Heading4Char">
    <w:name w:val="Heading 4 Char"/>
    <w:aliases w:val="H4 Char,Заголовок 4 (Приложение) Char,h:4 Char,h4 Char,ITT t4 Char,PA Micro Section Char,TE Heading 4 Char,4 Char,heading 4 + Indent: Left 0.5 in Char,a. Char,I4 Char,l4 Char,heading4 Char,Map Title Char,heading Char"/>
    <w:locked/>
    <w:rsid w:val="00FD7467"/>
    <w:rPr>
      <w:bCs/>
      <w:snapToGrid w:val="0"/>
      <w:sz w:val="28"/>
      <w:szCs w:val="24"/>
      <w:lang w:val="ru-RU" w:eastAsia="ru-RU" w:bidi="ar-SA"/>
    </w:rPr>
  </w:style>
  <w:style w:type="character" w:customStyle="1" w:styleId="Heading5Char">
    <w:name w:val="Heading 5 Char"/>
    <w:aliases w:val="H5 Char,ITT t5 Char,PA Pico Section Char,5 Char,Roman list Char,h5 Char,Roman list1 Char,Roman list2 Char,Roman list11 Char,Roman list3 Char,Roman list12 Char,Roman list21 Char,Roman list111 Char,Gliederung5 Char,heading 5 Char"/>
    <w:locked/>
    <w:rsid w:val="00FD7467"/>
    <w:rPr>
      <w:b/>
      <w:sz w:val="24"/>
      <w:lang w:val="en-US" w:eastAsia="en-US" w:bidi="ar-SA"/>
    </w:rPr>
  </w:style>
  <w:style w:type="character" w:customStyle="1" w:styleId="Heading6Char">
    <w:name w:val="Heading 6 Char"/>
    <w:aliases w:val="ITT t6 Char,PA Appendix Char,6 Char,heading 6 Char,Bullet list Char,Bullet list1 Char,Bullet list2 Char,Bullet list11 Char,Bullet list3 Char,Bullet list12 Char,Bullet list21 Char,Bullet list111 Char,Bullet lis Char,H6 Char"/>
    <w:locked/>
    <w:rsid w:val="00FD7467"/>
    <w:rPr>
      <w:color w:val="000000"/>
      <w:spacing w:val="-3"/>
      <w:sz w:val="28"/>
      <w:lang w:val="ru-RU" w:eastAsia="en-US" w:bidi="ar-SA"/>
    </w:rPr>
  </w:style>
  <w:style w:type="character" w:customStyle="1" w:styleId="Heading7Char">
    <w:name w:val="Heading 7 Char"/>
    <w:aliases w:val="ITT t7 Char,PA Appendix Major Char,7 Char,req3 Char,heading 7 Char,letter list Char,lettered list Char,letter list1 Char,lettered list1 Char,letter list2 Char,lettered list2 Char,letter list11 Char,lettered list11 Char,letter list3 Char"/>
    <w:locked/>
    <w:rsid w:val="00FD7467"/>
    <w:rPr>
      <w:sz w:val="32"/>
      <w:lang w:val="ru-RU" w:eastAsia="en-US" w:bidi="ar-SA"/>
    </w:rPr>
  </w:style>
  <w:style w:type="character" w:customStyle="1" w:styleId="Heading8Char">
    <w:name w:val="Heading 8 Char"/>
    <w:aliases w:val="ITT t8 Char,PA Appendix Minor Char,8 Char,r Char,requirement Char,req2 Char,Reference List Char,heading 8 Char,action Char,action1 Char,action2 Char,action11 Char,action3 Char,action4 Char,action5 Char,action6 Char,action7 Char,action Cha"/>
    <w:locked/>
    <w:rsid w:val="00FD7467"/>
    <w:rPr>
      <w:sz w:val="28"/>
      <w:lang w:val="ru-RU" w:eastAsia="en-US" w:bidi="ar-SA"/>
    </w:rPr>
  </w:style>
  <w:style w:type="character" w:customStyle="1" w:styleId="Heading9Char">
    <w:name w:val="Heading 9 Char"/>
    <w:aliases w:val="ITT t9 Char,9 Char,rb Char,req bullet Char,req1 Char,heading 9 Char,progress Char,Titre 10 Char,App Heading Char,progress1 Char,progress2 Char,progress11 Char,progress3 Char,progress4 Char,progress5 Char,progress6 Char,progress7 Char"/>
    <w:locked/>
    <w:rsid w:val="00FD7467"/>
    <w:rPr>
      <w:b/>
      <w:sz w:val="32"/>
      <w:lang w:val="ru-RU" w:eastAsia="en-US" w:bidi="ar-SA"/>
    </w:rPr>
  </w:style>
  <w:style w:type="character" w:customStyle="1" w:styleId="BalloonTextChar">
    <w:name w:val="Balloon Text Char"/>
    <w:semiHidden/>
    <w:locked/>
    <w:rsid w:val="00FD7467"/>
    <w:rPr>
      <w:rFonts w:ascii="Tahoma" w:hAnsi="Tahoma" w:cs="Tahoma"/>
      <w:sz w:val="16"/>
      <w:szCs w:val="16"/>
      <w:lang w:val="ru-RU" w:eastAsia="ru-RU" w:bidi="ar-SA"/>
    </w:rPr>
  </w:style>
  <w:style w:type="character" w:customStyle="1" w:styleId="HeaderChar">
    <w:name w:val="Header Char"/>
    <w:locked/>
    <w:rsid w:val="00FD7467"/>
    <w:rPr>
      <w:rFonts w:ascii="Courier New" w:hAnsi="Courier New" w:cs="Times New Roman" w:hint="default"/>
      <w:sz w:val="24"/>
      <w:szCs w:val="24"/>
    </w:rPr>
  </w:style>
  <w:style w:type="character" w:customStyle="1" w:styleId="FooterChar">
    <w:name w:val="Footer Char"/>
    <w:locked/>
    <w:rsid w:val="00FD7467"/>
    <w:rPr>
      <w:rFonts w:ascii="Times New Roman" w:hAnsi="Times New Roman" w:cs="Times New Roman" w:hint="default"/>
      <w:sz w:val="24"/>
      <w:szCs w:val="24"/>
    </w:rPr>
  </w:style>
  <w:style w:type="character" w:customStyle="1" w:styleId="DocumentMapChar">
    <w:name w:val="Document Map Char"/>
    <w:locked/>
    <w:rsid w:val="00FD7467"/>
    <w:rPr>
      <w:rFonts w:ascii="Tahoma" w:hAnsi="Tahoma" w:cs="Tahoma" w:hint="default"/>
      <w:sz w:val="16"/>
      <w:szCs w:val="16"/>
    </w:rPr>
  </w:style>
  <w:style w:type="paragraph" w:customStyle="1" w:styleId="TableCell10J">
    <w:name w:val="Table Cell 10 J"/>
    <w:basedOn w:val="affb"/>
    <w:rsid w:val="00FD7467"/>
    <w:pPr>
      <w:suppressAutoHyphens w:val="0"/>
      <w:jc w:val="both"/>
    </w:pPr>
    <w:rPr>
      <w:sz w:val="20"/>
      <w:szCs w:val="20"/>
      <w:lang w:eastAsia="ru-RU"/>
    </w:rPr>
  </w:style>
  <w:style w:type="paragraph" w:customStyle="1" w:styleId="3fff6">
    <w:name w:val="_Заголовок 3"/>
    <w:basedOn w:val="3"/>
    <w:link w:val="3fff7"/>
    <w:rsid w:val="00FD7467"/>
    <w:pPr>
      <w:widowControl w:val="0"/>
      <w:numPr>
        <w:ilvl w:val="0"/>
        <w:numId w:val="0"/>
      </w:numPr>
      <w:suppressAutoHyphens w:val="0"/>
      <w:autoSpaceDN w:val="0"/>
      <w:adjustRightInd w:val="0"/>
      <w:spacing w:before="120" w:after="120" w:line="360" w:lineRule="atLeast"/>
      <w:jc w:val="both"/>
      <w:textAlignment w:val="baseline"/>
    </w:pPr>
    <w:rPr>
      <w:rFonts w:ascii="Times New Roman" w:hAnsi="Times New Roman"/>
      <w:bCs w:val="0"/>
      <w:szCs w:val="20"/>
      <w:lang w:val="x-none" w:eastAsia="x-none"/>
    </w:rPr>
  </w:style>
  <w:style w:type="character" w:customStyle="1" w:styleId="3fff7">
    <w:name w:val="_Заголовок 3 Знак"/>
    <w:link w:val="3fff6"/>
    <w:locked/>
    <w:rsid w:val="00FD7467"/>
    <w:rPr>
      <w:b/>
      <w:sz w:val="26"/>
      <w:lang w:val="x-none" w:eastAsia="x-none"/>
    </w:rPr>
  </w:style>
  <w:style w:type="character" w:customStyle="1" w:styleId="ASFKSymBold">
    <w:name w:val="_ASFK_Sym_Bold"/>
    <w:rsid w:val="00FD7467"/>
    <w:rPr>
      <w:b/>
    </w:rPr>
  </w:style>
  <w:style w:type="paragraph" w:customStyle="1" w:styleId="1ffffffffff1">
    <w:name w:val="Тема примечания1"/>
    <w:basedOn w:val="affffff0"/>
    <w:next w:val="affffff0"/>
    <w:rsid w:val="00FD7467"/>
    <w:rPr>
      <w:b/>
      <w:bCs/>
    </w:rPr>
  </w:style>
  <w:style w:type="paragraph" w:customStyle="1" w:styleId="AIOCNORMAL">
    <w:name w:val="AIOC NORMAL"/>
    <w:basedOn w:val="affb"/>
    <w:rsid w:val="00FD7467"/>
    <w:pPr>
      <w:tabs>
        <w:tab w:val="left" w:pos="1440"/>
      </w:tabs>
      <w:suppressAutoHyphens w:val="0"/>
      <w:spacing w:line="260" w:lineRule="exact"/>
    </w:pPr>
    <w:rPr>
      <w:rFonts w:ascii="Book Antiqua" w:hAnsi="Book Antiqua"/>
      <w:sz w:val="22"/>
      <w:szCs w:val="20"/>
      <w:lang w:eastAsia="en-US"/>
    </w:rPr>
  </w:style>
  <w:style w:type="character" w:customStyle="1" w:styleId="2fffff3">
    <w:name w:val="Текст примечания Знак2"/>
    <w:basedOn w:val="affc"/>
    <w:uiPriority w:val="99"/>
    <w:semiHidden/>
    <w:rsid w:val="00FD7467"/>
    <w:rPr>
      <w:lang w:eastAsia="ar-SA"/>
    </w:rPr>
  </w:style>
  <w:style w:type="numbering" w:customStyle="1" w:styleId="2fffff4">
    <w:name w:val="Нет списка2"/>
    <w:next w:val="affe"/>
    <w:uiPriority w:val="99"/>
    <w:semiHidden/>
    <w:unhideWhenUsed/>
    <w:rsid w:val="00FD7467"/>
  </w:style>
  <w:style w:type="paragraph" w:customStyle="1" w:styleId="5">
    <w:name w:val="Стиль5"/>
    <w:basedOn w:val="2"/>
    <w:link w:val="5d"/>
    <w:qFormat/>
    <w:rsid w:val="00FD7467"/>
    <w:pPr>
      <w:numPr>
        <w:ilvl w:val="0"/>
        <w:numId w:val="168"/>
      </w:numPr>
      <w:tabs>
        <w:tab w:val="left" w:pos="1843"/>
      </w:tabs>
      <w:suppressAutoHyphens w:val="0"/>
      <w:spacing w:before="0" w:after="0"/>
    </w:pPr>
    <w:rPr>
      <w:rFonts w:cs="Times New Roman"/>
      <w:b w:val="0"/>
      <w:i w:val="0"/>
    </w:rPr>
  </w:style>
  <w:style w:type="character" w:customStyle="1" w:styleId="5d">
    <w:name w:val="Стиль5 Знак"/>
    <w:basedOn w:val="affc"/>
    <w:link w:val="5"/>
    <w:rsid w:val="00FD7467"/>
    <w:rPr>
      <w:bCs/>
      <w:iCs/>
      <w:sz w:val="28"/>
      <w:szCs w:val="28"/>
      <w:lang w:eastAsia="ar-SA"/>
    </w:rPr>
  </w:style>
  <w:style w:type="paragraph" w:customStyle="1" w:styleId="affa">
    <w:name w:val="Мой список"/>
    <w:basedOn w:val="affb"/>
    <w:rsid w:val="00FD7467"/>
    <w:pPr>
      <w:numPr>
        <w:numId w:val="169"/>
      </w:numPr>
      <w:suppressAutoHyphens w:val="0"/>
    </w:pPr>
    <w:rPr>
      <w:lang w:eastAsia="en-US"/>
    </w:rPr>
  </w:style>
  <w:style w:type="character" w:customStyle="1" w:styleId="4f9">
    <w:name w:val="Стиль4 Знак"/>
    <w:basedOn w:val="affff0"/>
    <w:rsid w:val="00FD7467"/>
    <w:rPr>
      <w:sz w:val="24"/>
      <w:szCs w:val="24"/>
    </w:rPr>
  </w:style>
  <w:style w:type="character" w:customStyle="1" w:styleId="3f8">
    <w:name w:val="Стиль3 Знак"/>
    <w:basedOn w:val="4f9"/>
    <w:link w:val="3f7"/>
    <w:rsid w:val="00FD7467"/>
    <w:rPr>
      <w:sz w:val="28"/>
      <w:szCs w:val="24"/>
    </w:rPr>
  </w:style>
  <w:style w:type="numbering" w:customStyle="1" w:styleId="3fff8">
    <w:name w:val="Нет списка3"/>
    <w:next w:val="affe"/>
    <w:uiPriority w:val="99"/>
    <w:semiHidden/>
    <w:unhideWhenUsed/>
    <w:rsid w:val="00FD7467"/>
  </w:style>
  <w:style w:type="paragraph" w:customStyle="1" w:styleId="Title-Major">
    <w:name w:val="Title-Major"/>
    <w:basedOn w:val="affb"/>
    <w:rsid w:val="00FD7467"/>
    <w:pPr>
      <w:suppressAutoHyphens w:val="0"/>
      <w:spacing w:after="120"/>
      <w:ind w:right="720"/>
    </w:pPr>
    <w:rPr>
      <w:rFonts w:ascii="Arial" w:eastAsiaTheme="minorHAnsi" w:hAnsi="Arial" w:cs="Arial"/>
      <w:smallCaps/>
      <w:sz w:val="48"/>
      <w:szCs w:val="48"/>
      <w:lang w:eastAsia="es-ES"/>
    </w:rPr>
  </w:style>
  <w:style w:type="paragraph" w:customStyle="1" w:styleId="6">
    <w:name w:val="Стиль6"/>
    <w:basedOn w:val="afffff4"/>
    <w:link w:val="68"/>
    <w:qFormat/>
    <w:rsid w:val="00FD7467"/>
    <w:pPr>
      <w:numPr>
        <w:ilvl w:val="2"/>
        <w:numId w:val="167"/>
      </w:numPr>
      <w:ind w:left="0" w:firstLine="709"/>
      <w:jc w:val="both"/>
    </w:pPr>
    <w:rPr>
      <w:rFonts w:eastAsia="Calibri"/>
      <w:sz w:val="28"/>
      <w:szCs w:val="28"/>
      <w:lang w:eastAsia="en-US"/>
    </w:rPr>
  </w:style>
  <w:style w:type="character" w:customStyle="1" w:styleId="68">
    <w:name w:val="Стиль6 Знак"/>
    <w:basedOn w:val="1ffe"/>
    <w:link w:val="6"/>
    <w:rsid w:val="00FD7467"/>
    <w:rPr>
      <w:rFonts w:eastAsia="Calibri"/>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qFormat="1"/>
    <w:lsdException w:name="Title" w:semiHidden="0" w:unhideWhenUsed="0" w:qFormat="1"/>
    <w:lsdException w:name="Default Paragraph Font" w:uiPriority="1"/>
    <w:lsdException w:name="Body Text" w:uiPriority="99"/>
    <w:lsdException w:name="Subtitle" w:semiHidden="0" w:unhideWhenUsed="0" w:qFormat="1"/>
    <w:lsdException w:name="Body Text Indent 2" w:uiPriority="99"/>
    <w:lsdException w:name="Body Text Indent 3"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b">
    <w:name w:val="Normal"/>
    <w:qFormat/>
    <w:rsid w:val="00F76448"/>
    <w:pPr>
      <w:suppressAutoHyphens/>
    </w:pPr>
    <w:rPr>
      <w:sz w:val="24"/>
      <w:szCs w:val="24"/>
      <w:lang w:eastAsia="ar-SA"/>
    </w:rPr>
  </w:style>
  <w:style w:type="paragraph" w:styleId="1">
    <w:name w:val="heading 1"/>
    <w:aliases w:val="Гоник_Заголовок 1,Heading 1 Char, Char Char,Char Char,H1,.,Название спецификации,h:1,h:1app,TF-Overskrift 1,H11,R1,Titre 0,Section,h1,L1,Глава,Заголов,Заголовок 1 Знак1,Заголовок 1 Знак Знак,app heading 1,ITT t1,II+,I,H12,H13,H14,H15,H16,H17"/>
    <w:basedOn w:val="affb"/>
    <w:next w:val="affb"/>
    <w:qFormat/>
    <w:rsid w:val="00F76448"/>
    <w:pPr>
      <w:keepNext/>
      <w:numPr>
        <w:numId w:val="6"/>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Gliederung2,Gliederung,Indented Heading,H21,H22,Indented Heading1,Indented Heading2,Indented Heading3,Indented Heading4,H23,H211,H221,Indented Heading5,Indented Heading6,Indented Heading7,H24,H212,H222,О№,contract,2"/>
    <w:basedOn w:val="affb"/>
    <w:next w:val="affb"/>
    <w:link w:val="2e"/>
    <w:qFormat/>
    <w:rsid w:val="00F76448"/>
    <w:pPr>
      <w:keepNext/>
      <w:numPr>
        <w:ilvl w:val="1"/>
        <w:numId w:val="6"/>
      </w:numPr>
      <w:spacing w:before="240" w:after="60"/>
      <w:outlineLvl w:val="1"/>
    </w:pPr>
    <w:rPr>
      <w:rFonts w:cs="Arial"/>
      <w:b/>
      <w:bCs/>
      <w:i/>
      <w:iCs/>
      <w:sz w:val="28"/>
      <w:szCs w:val="28"/>
    </w:rPr>
  </w:style>
  <w:style w:type="paragraph" w:styleId="3">
    <w:name w:val="heading 3"/>
    <w:aliases w:val="Гоник_Заголовок 3,H3,h3,3,h:3,h,31,ITT t3,PA Minor Section,TE Heading,Title3,list,l3,Level 3 Head,heading 3,H31,H32,H33,H34,H35,título 3,1.,TF-Overskrift 3,Titre3,alltoc,Table3,3heading,Heading 3 - old,orderpara2,l31,32,l32,33,l33,34,l34,35"/>
    <w:basedOn w:val="affb"/>
    <w:next w:val="affb"/>
    <w:qFormat/>
    <w:rsid w:val="00F76448"/>
    <w:pPr>
      <w:keepNext/>
      <w:numPr>
        <w:ilvl w:val="2"/>
        <w:numId w:val="6"/>
      </w:numPr>
      <w:spacing w:before="240" w:after="60"/>
      <w:outlineLvl w:val="2"/>
    </w:pPr>
    <w:rPr>
      <w:rFonts w:ascii="Arial" w:hAnsi="Arial"/>
      <w:b/>
      <w:bCs/>
      <w:sz w:val="26"/>
      <w:szCs w:val="26"/>
    </w:rPr>
  </w:style>
  <w:style w:type="paragraph" w:styleId="4">
    <w:name w:val="heading 4"/>
    <w:aliases w:val="H4,Заголовок 4 (Приложение),h:4,h4,ITT t4,PA Micro Section,TE Heading 4,4,heading 4 + Indent: Left 0.5 in,a.,I4,l4,heading&#10;4,Map Title,heading,heading4,Параграф,Sub-Minor,????????? 4 (??????????),heading 4,ТКП ТС Заголовок 4 го уровня"/>
    <w:basedOn w:val="affb"/>
    <w:next w:val="affb"/>
    <w:link w:val="410"/>
    <w:qFormat/>
    <w:rsid w:val="00F76448"/>
    <w:pPr>
      <w:keepNext/>
      <w:numPr>
        <w:ilvl w:val="3"/>
        <w:numId w:val="6"/>
      </w:numPr>
      <w:spacing w:before="240" w:after="60"/>
      <w:outlineLvl w:val="3"/>
    </w:pPr>
    <w:rPr>
      <w:b/>
      <w:bCs/>
      <w:sz w:val="28"/>
      <w:szCs w:val="28"/>
    </w:rPr>
  </w:style>
  <w:style w:type="paragraph" w:styleId="50">
    <w:name w:val="heading 5"/>
    <w:aliases w:val="H5,ITT t5,PA Pico Section,5,Roman list,h5,Roman list1,Roman list2,Roman list11,Roman list3,Roman list12,Roman list21,Roman list111,Gliederung5,heading 5,Заголовок oglavlenie,_Подпункт,Bold/Italics,HT"/>
    <w:basedOn w:val="affb"/>
    <w:next w:val="affb"/>
    <w:link w:val="51"/>
    <w:unhideWhenUsed/>
    <w:qFormat/>
    <w:rsid w:val="00FD7467"/>
    <w:pPr>
      <w:keepNext/>
      <w:keepLines/>
      <w:tabs>
        <w:tab w:val="num" w:pos="340"/>
      </w:tabs>
      <w:suppressAutoHyphens w:val="0"/>
      <w:spacing w:before="200"/>
      <w:outlineLvl w:val="4"/>
    </w:pPr>
    <w:rPr>
      <w:rFonts w:asciiTheme="majorHAnsi" w:eastAsiaTheme="majorEastAsia" w:hAnsiTheme="majorHAnsi" w:cstheme="majorBidi"/>
      <w:color w:val="243F60" w:themeColor="accent1" w:themeShade="7F"/>
      <w:sz w:val="28"/>
      <w:szCs w:val="28"/>
      <w:lang w:eastAsia="ru-RU"/>
    </w:rPr>
  </w:style>
  <w:style w:type="paragraph" w:styleId="61">
    <w:name w:val="heading 6"/>
    <w:aliases w:val="ITT t6,PA Appendix,6,heading 6,Bullet list,Bullet list1,Bullet list2,Bullet list11,Bullet list3,Bullet list12,Bullet list21,Bullet list111,Bullet lis,H6,__Подпункт,Текст подпункта,1.1.1 Название или текст пункта в подразделе,Переч.-,П. 5 циф"/>
    <w:basedOn w:val="affb"/>
    <w:next w:val="affb"/>
    <w:link w:val="62"/>
    <w:qFormat/>
    <w:rsid w:val="00FD7467"/>
    <w:pPr>
      <w:keepNext/>
      <w:tabs>
        <w:tab w:val="left" w:pos="676"/>
        <w:tab w:val="left" w:pos="1440"/>
      </w:tabs>
      <w:ind w:left="1440" w:hanging="1440"/>
      <w:jc w:val="both"/>
      <w:outlineLvl w:val="5"/>
    </w:pPr>
    <w:rPr>
      <w:color w:val="000000"/>
      <w:spacing w:val="-3"/>
      <w:sz w:val="28"/>
      <w:szCs w:val="20"/>
      <w:lang w:eastAsia="en-US"/>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Переч_а),Переч_"/>
    <w:basedOn w:val="affb"/>
    <w:next w:val="affb"/>
    <w:link w:val="70"/>
    <w:qFormat/>
    <w:rsid w:val="00FD7467"/>
    <w:pPr>
      <w:keepNext/>
      <w:tabs>
        <w:tab w:val="left" w:pos="9000"/>
      </w:tabs>
      <w:suppressAutoHyphens w:val="0"/>
      <w:outlineLvl w:val="6"/>
    </w:pPr>
    <w:rPr>
      <w:rFonts w:ascii="Tahoma" w:hAnsi="Tahoma"/>
      <w:b/>
      <w:sz w:val="22"/>
      <w:szCs w:val="20"/>
      <w:lang w:eastAsia="ru-RU"/>
    </w:rPr>
  </w:style>
  <w:style w:type="paragraph" w:styleId="8">
    <w:name w:val="heading 8"/>
    <w:aliases w:val="ITT t8,PA Appendix Minor,8,r,requirement,req2,Reference List,heading 8, action,action,action1,action2,action11,action3,action4,action5,action6,action7,action12,action21,action111,action31,action8,action13,action22,action112,action32"/>
    <w:basedOn w:val="affb"/>
    <w:next w:val="affb"/>
    <w:link w:val="80"/>
    <w:qFormat/>
    <w:rsid w:val="00FD7467"/>
    <w:pPr>
      <w:suppressAutoHyphens w:val="0"/>
      <w:spacing w:before="120"/>
      <w:ind w:left="782"/>
      <w:jc w:val="center"/>
      <w:outlineLvl w:val="7"/>
    </w:pPr>
    <w:rPr>
      <w:sz w:val="28"/>
      <w:lang w:eastAsia="ru-RU"/>
    </w:rPr>
  </w:style>
  <w:style w:type="paragraph" w:styleId="90">
    <w:name w:val="heading 9"/>
    <w:aliases w:val="ITT t9,9,rb,req bullet,req1,heading 9, progress,Titre 10,progress,App Heading,progress1,progress2,progress11,progress3,progress4,progress5,progress6,progress7,progress12,progress21,progress111,progress31,progress8,progress13,Messages"/>
    <w:basedOn w:val="affb"/>
    <w:next w:val="affb"/>
    <w:link w:val="91"/>
    <w:qFormat/>
    <w:rsid w:val="00FD7467"/>
    <w:pPr>
      <w:keepNext/>
      <w:widowControl w:val="0"/>
      <w:tabs>
        <w:tab w:val="num" w:pos="1584"/>
      </w:tabs>
      <w:suppressAutoHyphens w:val="0"/>
      <w:autoSpaceDE w:val="0"/>
      <w:autoSpaceDN w:val="0"/>
      <w:adjustRightInd w:val="0"/>
      <w:ind w:left="1584" w:hanging="144"/>
      <w:jc w:val="center"/>
      <w:outlineLvl w:val="8"/>
    </w:pPr>
    <w:rPr>
      <w:b/>
      <w:sz w:val="32"/>
      <w:szCs w:val="20"/>
      <w:lang w:eastAsia="en-US"/>
    </w:rPr>
  </w:style>
  <w:style w:type="character" w:default="1" w:styleId="affc">
    <w:name w:val="Default Paragraph Font"/>
    <w:uiPriority w:val="1"/>
    <w:semiHidden/>
    <w:unhideWhenUsed/>
  </w:style>
  <w:style w:type="table" w:default="1" w:styleId="affd">
    <w:name w:val="Normal Table"/>
    <w:uiPriority w:val="99"/>
    <w:semiHidden/>
    <w:unhideWhenUsed/>
    <w:tblPr>
      <w:tblInd w:w="0" w:type="dxa"/>
      <w:tblCellMar>
        <w:top w:w="0" w:type="dxa"/>
        <w:left w:w="108" w:type="dxa"/>
        <w:bottom w:w="0" w:type="dxa"/>
        <w:right w:w="108" w:type="dxa"/>
      </w:tblCellMar>
    </w:tblPr>
  </w:style>
  <w:style w:type="numbering" w:default="1" w:styleId="affe">
    <w:name w:val="No List"/>
    <w:uiPriority w:val="99"/>
    <w:semiHidden/>
    <w:unhideWhenUsed/>
  </w:style>
  <w:style w:type="character" w:customStyle="1" w:styleId="2e">
    <w:name w:val="Заголовок 2 Знак"/>
    <w:aliases w:val="Гоник_Заголовок 2 Знак,h2 Знак,H2 Знак,Gliederung2 Знак,Gliederung Знак,Indented Heading Знак,H21 Знак,H22 Знак,Indented Heading1 Знак,Indented Heading2 Знак,Indented Heading3 Знак,Indented Heading4 Знак,H23 Знак,H211 Знак,H221 Знак"/>
    <w:basedOn w:val="affc"/>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fa">
    <w:name w:val="Основной шрифт абзаца1"/>
    <w:rsid w:val="00F76448"/>
  </w:style>
  <w:style w:type="character" w:customStyle="1" w:styleId="1fb">
    <w:name w:val="Заголовок 1 Знак"/>
    <w:aliases w:val="H1 Знак1,. Знак1,Название спецификации Знак1,h:1 Знак1,h:1app Знак1,TF-Overskrift 1 Знак1,H11 Знак1,R1 Знак1,Titre 0 Знак1,Section Знак1,h1 Знак1,L1 Знак1,Глава Знак1,Заголов Знак1,Заголовок 1 Знак1 Знак1,Заголовок 1 Знак Знак Знак1"/>
    <w:rsid w:val="00F76448"/>
    <w:rPr>
      <w:rFonts w:eastAsia="MS Mincho" w:cs="Arial"/>
      <w:b/>
      <w:bCs/>
      <w:kern w:val="1"/>
      <w:sz w:val="32"/>
      <w:szCs w:val="32"/>
      <w:lang w:val="ru-RU" w:eastAsia="ar-SA" w:bidi="ar-SA"/>
    </w:rPr>
  </w:style>
  <w:style w:type="character" w:customStyle="1" w:styleId="210">
    <w:name w:val="Заголовок 2 Знак1"/>
    <w:rsid w:val="00F76448"/>
    <w:rPr>
      <w:rFonts w:cs="Arial"/>
      <w:b/>
      <w:bCs/>
      <w:i/>
      <w:iCs/>
      <w:sz w:val="28"/>
      <w:szCs w:val="28"/>
      <w:lang w:val="ru-RU" w:eastAsia="ar-SA" w:bidi="ar-SA"/>
    </w:rPr>
  </w:style>
  <w:style w:type="character" w:customStyle="1" w:styleId="Normal">
    <w:name w:val="Normal Знак"/>
    <w:rsid w:val="00F76448"/>
    <w:rPr>
      <w:sz w:val="28"/>
      <w:lang w:val="ru-RU" w:eastAsia="ar-SA" w:bidi="ar-SA"/>
    </w:rPr>
  </w:style>
  <w:style w:type="character" w:customStyle="1" w:styleId="afff">
    <w:name w:val="Основной текст Знак"/>
    <w:rsid w:val="00F76448"/>
    <w:rPr>
      <w:rFonts w:eastAsia="MS Mincho"/>
      <w:sz w:val="26"/>
      <w:szCs w:val="24"/>
      <w:lang w:val="ru-RU" w:eastAsia="ar-SA" w:bidi="ar-SA"/>
    </w:rPr>
  </w:style>
  <w:style w:type="character" w:customStyle="1" w:styleId="afff0">
    <w:name w:val="Основной текст с отступом Знак"/>
    <w:rsid w:val="00F76448"/>
    <w:rPr>
      <w:sz w:val="28"/>
      <w:lang w:val="ru-RU" w:eastAsia="ar-SA" w:bidi="ar-SA"/>
    </w:rPr>
  </w:style>
  <w:style w:type="character" w:styleId="afff1">
    <w:name w:val="page number"/>
    <w:basedOn w:val="1fa"/>
    <w:rsid w:val="00F76448"/>
  </w:style>
  <w:style w:type="character" w:customStyle="1" w:styleId="afff2">
    <w:name w:val="Нижний колонтитул Знак"/>
    <w:aliases w:val="Не удалять! Знак2,f Знак"/>
    <w:rsid w:val="00F76448"/>
    <w:rPr>
      <w:rFonts w:eastAsia="MS Mincho"/>
      <w:spacing w:val="-2"/>
      <w:sz w:val="24"/>
      <w:szCs w:val="24"/>
      <w:lang w:val="ru-RU" w:eastAsia="ar-SA" w:bidi="ar-SA"/>
    </w:rPr>
  </w:style>
  <w:style w:type="character" w:styleId="afff3">
    <w:name w:val="Hyperlink"/>
    <w:rsid w:val="00F76448"/>
    <w:rPr>
      <w:color w:val="0000FF"/>
      <w:u w:val="single"/>
    </w:rPr>
  </w:style>
  <w:style w:type="character" w:customStyle="1" w:styleId="afff4">
    <w:name w:val="Текст примечания Знак"/>
    <w:rsid w:val="00F76448"/>
    <w:rPr>
      <w:lang w:val="ru-RU" w:eastAsia="ar-SA" w:bidi="ar-SA"/>
    </w:rPr>
  </w:style>
  <w:style w:type="character" w:customStyle="1" w:styleId="afff5">
    <w:name w:val="Символ сноски"/>
    <w:rsid w:val="00F76448"/>
    <w:rPr>
      <w:vertAlign w:val="superscript"/>
    </w:rPr>
  </w:style>
  <w:style w:type="character" w:customStyle="1" w:styleId="afff6">
    <w:name w:val="Схема документа Знак"/>
    <w:link w:val="afff7"/>
    <w:rsid w:val="00F76448"/>
    <w:rPr>
      <w:rFonts w:ascii="Tahoma" w:hAnsi="Tahoma" w:cs="Tahoma"/>
      <w:shd w:val="clear" w:color="auto" w:fill="000080"/>
    </w:rPr>
  </w:style>
  <w:style w:type="character" w:customStyle="1" w:styleId="1fc">
    <w:name w:val="Знак примечания1"/>
    <w:rsid w:val="00F76448"/>
    <w:rPr>
      <w:sz w:val="16"/>
      <w:szCs w:val="16"/>
    </w:rPr>
  </w:style>
  <w:style w:type="character" w:customStyle="1" w:styleId="afff8">
    <w:name w:val="Тема примечания Знак"/>
    <w:rsid w:val="00F76448"/>
    <w:rPr>
      <w:b/>
      <w:bCs/>
      <w:lang w:val="ru-RU" w:eastAsia="ar-SA" w:bidi="ar-SA"/>
    </w:rPr>
  </w:style>
  <w:style w:type="character" w:customStyle="1" w:styleId="afff9">
    <w:name w:val="Текст выноски Знак"/>
    <w:rsid w:val="00F76448"/>
    <w:rPr>
      <w:rFonts w:ascii="Tahoma" w:hAnsi="Tahoma" w:cs="Tahoma"/>
      <w:sz w:val="16"/>
      <w:szCs w:val="16"/>
    </w:rPr>
  </w:style>
  <w:style w:type="character" w:customStyle="1" w:styleId="3e">
    <w:name w:val="Заголовок 3 Знак"/>
    <w:aliases w:val="H3 Знак2,3 Знак2,h:3 Знак2,h Знак2,31 Знак2,ITT t3 Знак2,PA Minor Section Знак2,TE Heading Знак2,Title3 Знак2,list Знак2,l3 Знак2,Level 3 Head Знак2,heading 3 Знак2,h3 Знак2,H31 Знак2,H32 Знак2,H33 Знак2,H34 Знак2,H35 Знак2,1. Знак1"/>
    <w:rsid w:val="00F76448"/>
    <w:rPr>
      <w:rFonts w:ascii="Arial" w:hAnsi="Arial" w:cs="Arial"/>
      <w:b/>
      <w:bCs/>
      <w:sz w:val="26"/>
      <w:szCs w:val="26"/>
    </w:rPr>
  </w:style>
  <w:style w:type="character" w:customStyle="1" w:styleId="3f">
    <w:name w:val="Основной текст 3 Знак"/>
    <w:link w:val="3f0"/>
    <w:rsid w:val="00F76448"/>
    <w:rPr>
      <w:sz w:val="16"/>
      <w:szCs w:val="16"/>
    </w:rPr>
  </w:style>
  <w:style w:type="paragraph" w:styleId="3f0">
    <w:name w:val="Body Text 3"/>
    <w:basedOn w:val="affb"/>
    <w:link w:val="3f"/>
    <w:rsid w:val="000954FB"/>
    <w:pPr>
      <w:suppressAutoHyphens w:val="0"/>
      <w:spacing w:after="120"/>
    </w:pPr>
    <w:rPr>
      <w:sz w:val="16"/>
      <w:szCs w:val="16"/>
    </w:rPr>
  </w:style>
  <w:style w:type="character" w:customStyle="1" w:styleId="afffa">
    <w:name w:val="Подзаголовок Знак"/>
    <w:rsid w:val="00F76448"/>
    <w:rPr>
      <w:b/>
      <w:bCs/>
      <w:sz w:val="24"/>
      <w:szCs w:val="24"/>
    </w:rPr>
  </w:style>
  <w:style w:type="character" w:customStyle="1" w:styleId="afffb">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f">
    <w:name w:val="Основной текст с отступом 2 Знак"/>
    <w:rsid w:val="00F76448"/>
    <w:rPr>
      <w:sz w:val="24"/>
      <w:szCs w:val="24"/>
    </w:rPr>
  </w:style>
  <w:style w:type="character" w:customStyle="1" w:styleId="afffc">
    <w:name w:val="Обычный отступ Знак"/>
    <w:rsid w:val="00F76448"/>
    <w:rPr>
      <w:rFonts w:ascii="Calibri" w:eastAsia="Calibri" w:hAnsi="Calibri" w:cs="Calibri"/>
      <w:sz w:val="24"/>
      <w:szCs w:val="24"/>
    </w:rPr>
  </w:style>
  <w:style w:type="character" w:styleId="afffd">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f1">
    <w:name w:val="Основной текст с отступом 3 Знак"/>
    <w:rsid w:val="00F76448"/>
    <w:rPr>
      <w:sz w:val="28"/>
      <w:szCs w:val="24"/>
    </w:rPr>
  </w:style>
  <w:style w:type="character" w:customStyle="1" w:styleId="1fd">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1">
    <w:name w:val="Знак Знак8"/>
    <w:rsid w:val="00F76448"/>
    <w:rPr>
      <w:sz w:val="16"/>
      <w:szCs w:val="16"/>
      <w:lang w:eastAsia="ar-SA" w:bidi="ar-SA"/>
    </w:rPr>
  </w:style>
  <w:style w:type="character" w:customStyle="1" w:styleId="150">
    <w:name w:val="Знак Знак15"/>
    <w:rsid w:val="00F76448"/>
    <w:rPr>
      <w:rFonts w:eastAsia="MS Mincho" w:cs="Arial"/>
      <w:b/>
      <w:bCs/>
      <w:kern w:val="1"/>
      <w:sz w:val="32"/>
      <w:szCs w:val="32"/>
      <w:lang w:val="ru-RU" w:eastAsia="ar-SA" w:bidi="ar-SA"/>
    </w:rPr>
  </w:style>
  <w:style w:type="character" w:customStyle="1" w:styleId="140">
    <w:name w:val="Знак Знак14"/>
    <w:rsid w:val="00F76448"/>
    <w:rPr>
      <w:rFonts w:ascii="Arial" w:hAnsi="Arial"/>
      <w:b/>
      <w:bCs/>
      <w:sz w:val="26"/>
      <w:szCs w:val="26"/>
      <w:lang w:eastAsia="ar-SA" w:bidi="ar-SA"/>
    </w:rPr>
  </w:style>
  <w:style w:type="character" w:customStyle="1" w:styleId="2f0">
    <w:name w:val="Знак Знак2"/>
    <w:rsid w:val="00F76448"/>
    <w:rPr>
      <w:rFonts w:ascii="Calibri" w:eastAsia="Calibri" w:hAnsi="Calibri"/>
      <w:sz w:val="24"/>
      <w:szCs w:val="24"/>
      <w:lang w:eastAsia="ar-SA" w:bidi="ar-SA"/>
    </w:rPr>
  </w:style>
  <w:style w:type="character" w:customStyle="1" w:styleId="92">
    <w:name w:val="Знак Знак9"/>
    <w:rsid w:val="00F76448"/>
    <w:rPr>
      <w:lang w:val="ru-RU" w:eastAsia="ar-SA" w:bidi="ar-SA"/>
    </w:rPr>
  </w:style>
  <w:style w:type="character" w:customStyle="1" w:styleId="131">
    <w:name w:val="Знак Знак13"/>
    <w:rsid w:val="00F76448"/>
    <w:rPr>
      <w:sz w:val="24"/>
      <w:szCs w:val="24"/>
      <w:lang w:eastAsia="ar-SA" w:bidi="ar-SA"/>
    </w:rPr>
  </w:style>
  <w:style w:type="character" w:customStyle="1" w:styleId="114">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1">
    <w:name w:val="Знак Знак7"/>
    <w:rsid w:val="00F76448"/>
    <w:rPr>
      <w:b/>
      <w:bCs/>
      <w:sz w:val="24"/>
      <w:szCs w:val="24"/>
      <w:lang w:eastAsia="ar-SA" w:bidi="ar-SA"/>
    </w:rPr>
  </w:style>
  <w:style w:type="character" w:customStyle="1" w:styleId="3f2">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3">
    <w:name w:val="Знак Знак6"/>
    <w:rsid w:val="00F76448"/>
    <w:rPr>
      <w:rFonts w:ascii="Tahoma" w:hAnsi="Tahoma" w:cs="Tahoma"/>
      <w:lang w:eastAsia="ar-SA" w:bidi="ar-SA"/>
    </w:rPr>
  </w:style>
  <w:style w:type="character" w:customStyle="1" w:styleId="52">
    <w:name w:val="Знак Знак5"/>
    <w:rsid w:val="00F76448"/>
    <w:rPr>
      <w:b/>
      <w:bCs/>
      <w:lang w:val="ru-RU" w:eastAsia="ar-SA" w:bidi="ar-SA"/>
    </w:rPr>
  </w:style>
  <w:style w:type="character" w:customStyle="1" w:styleId="44">
    <w:name w:val="Знак Знак4"/>
    <w:rsid w:val="00F76448"/>
    <w:rPr>
      <w:rFonts w:ascii="Tahoma" w:hAnsi="Tahoma" w:cs="Tahoma"/>
      <w:sz w:val="16"/>
      <w:szCs w:val="16"/>
      <w:lang w:eastAsia="ar-SA" w:bidi="ar-SA"/>
    </w:rPr>
  </w:style>
  <w:style w:type="character" w:customStyle="1" w:styleId="afffe">
    <w:name w:val="Текст Знак"/>
    <w:link w:val="affff"/>
    <w:rsid w:val="00F76448"/>
    <w:rPr>
      <w:rFonts w:eastAsia="MS Mincho"/>
      <w:spacing w:val="-2"/>
      <w:sz w:val="26"/>
    </w:rPr>
  </w:style>
  <w:style w:type="paragraph" w:styleId="affff">
    <w:name w:val="Plain Text"/>
    <w:basedOn w:val="affb"/>
    <w:link w:val="afffe"/>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fff0">
    <w:name w:val="Абзац списка Знак"/>
    <w:uiPriority w:val="34"/>
    <w:rsid w:val="00F76448"/>
    <w:rPr>
      <w:sz w:val="24"/>
      <w:szCs w:val="24"/>
    </w:rPr>
  </w:style>
  <w:style w:type="character" w:customStyle="1" w:styleId="45">
    <w:name w:val="Заголовок 4 Знак"/>
    <w:aliases w:val="ТКП ТС Заголовок 4 го уровня Знак,heading 4 Знак,Heading 4 Char Char Char Знак,Level 2 - a Знак,(подпункт) Знак,111 Знак,Заголовок 4/2 Знак,Подпункт Знак,1.1. Заголовок 4 Знак,Level 3 Знак,(Приложение) Знак,Текст пункта подраздела Знак"/>
    <w:rsid w:val="00F76448"/>
    <w:rPr>
      <w:b/>
      <w:bCs/>
      <w:sz w:val="28"/>
      <w:szCs w:val="28"/>
    </w:rPr>
  </w:style>
  <w:style w:type="character" w:customStyle="1" w:styleId="affff1">
    <w:name w:val="Текст концевой сноски Знак"/>
    <w:basedOn w:val="1fa"/>
    <w:rsid w:val="00F76448"/>
  </w:style>
  <w:style w:type="character" w:customStyle="1" w:styleId="affff2">
    <w:name w:val="Символы концевой сноски"/>
    <w:basedOn w:val="1fa"/>
    <w:rsid w:val="00F76448"/>
    <w:rPr>
      <w:vertAlign w:val="superscript"/>
    </w:rPr>
  </w:style>
  <w:style w:type="character" w:customStyle="1" w:styleId="affff3">
    <w:name w:val="Текст сноски Знак"/>
    <w:basedOn w:val="1fa"/>
    <w:rsid w:val="00F76448"/>
  </w:style>
  <w:style w:type="character" w:styleId="affff4">
    <w:name w:val="footnote reference"/>
    <w:rsid w:val="00F76448"/>
    <w:rPr>
      <w:vertAlign w:val="superscript"/>
    </w:rPr>
  </w:style>
  <w:style w:type="character" w:styleId="affff5">
    <w:name w:val="endnote reference"/>
    <w:rsid w:val="00F76448"/>
    <w:rPr>
      <w:vertAlign w:val="superscript"/>
    </w:rPr>
  </w:style>
  <w:style w:type="paragraph" w:customStyle="1" w:styleId="1fe">
    <w:name w:val="Заголовок1"/>
    <w:basedOn w:val="affb"/>
    <w:next w:val="affff6"/>
    <w:rsid w:val="00F76448"/>
    <w:pPr>
      <w:keepNext/>
      <w:spacing w:before="240" w:after="120"/>
    </w:pPr>
    <w:rPr>
      <w:rFonts w:ascii="Arial" w:eastAsia="SimSun" w:hAnsi="Arial" w:cs="Mangal"/>
      <w:sz w:val="28"/>
      <w:szCs w:val="28"/>
    </w:rPr>
  </w:style>
  <w:style w:type="paragraph" w:styleId="affff6">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ffb"/>
    <w:link w:val="1ff"/>
    <w:uiPriority w:val="99"/>
    <w:rsid w:val="00F76448"/>
    <w:pPr>
      <w:ind w:firstLine="709"/>
      <w:jc w:val="both"/>
    </w:pPr>
    <w:rPr>
      <w:rFonts w:eastAsia="MS Mincho"/>
      <w:sz w:val="26"/>
    </w:rPr>
  </w:style>
  <w:style w:type="character" w:customStyle="1" w:styleId="1ff">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ffc"/>
    <w:link w:val="affff6"/>
    <w:uiPriority w:val="99"/>
    <w:locked/>
    <w:rsid w:val="004314C8"/>
    <w:rPr>
      <w:rFonts w:eastAsia="MS Mincho"/>
      <w:sz w:val="26"/>
      <w:szCs w:val="24"/>
      <w:lang w:eastAsia="ar-SA"/>
    </w:rPr>
  </w:style>
  <w:style w:type="paragraph" w:styleId="affff7">
    <w:name w:val="List"/>
    <w:basedOn w:val="affff6"/>
    <w:rsid w:val="00F76448"/>
    <w:rPr>
      <w:rFonts w:cs="Mangal"/>
    </w:rPr>
  </w:style>
  <w:style w:type="paragraph" w:customStyle="1" w:styleId="1ff0">
    <w:name w:val="Название1"/>
    <w:basedOn w:val="affb"/>
    <w:rsid w:val="00F76448"/>
    <w:pPr>
      <w:suppressLineNumbers/>
      <w:spacing w:before="120" w:after="120"/>
    </w:pPr>
    <w:rPr>
      <w:rFonts w:cs="Mangal"/>
      <w:i/>
      <w:iCs/>
    </w:rPr>
  </w:style>
  <w:style w:type="paragraph" w:customStyle="1" w:styleId="1ff1">
    <w:name w:val="Указатель1"/>
    <w:basedOn w:val="affb"/>
    <w:rsid w:val="00F76448"/>
    <w:pPr>
      <w:suppressLineNumbers/>
    </w:pPr>
    <w:rPr>
      <w:rFonts w:cs="Mangal"/>
    </w:rPr>
  </w:style>
  <w:style w:type="paragraph" w:customStyle="1" w:styleId="1ff2">
    <w:name w:val="Обычный1"/>
    <w:link w:val="CharChar"/>
    <w:rsid w:val="00F76448"/>
    <w:pPr>
      <w:suppressAutoHyphens/>
      <w:ind w:firstLine="720"/>
      <w:jc w:val="both"/>
    </w:pPr>
    <w:rPr>
      <w:rFonts w:eastAsia="Arial"/>
      <w:sz w:val="28"/>
      <w:lang w:eastAsia="ar-SA"/>
    </w:rPr>
  </w:style>
  <w:style w:type="paragraph" w:customStyle="1" w:styleId="1ff3">
    <w:name w:val="Текст1"/>
    <w:basedOn w:val="1ff2"/>
    <w:rsid w:val="00F76448"/>
    <w:pPr>
      <w:ind w:firstLine="0"/>
      <w:jc w:val="left"/>
    </w:pPr>
    <w:rPr>
      <w:sz w:val="26"/>
    </w:rPr>
  </w:style>
  <w:style w:type="paragraph" w:customStyle="1" w:styleId="115">
    <w:name w:val="Заголовок 11"/>
    <w:basedOn w:val="1ff2"/>
    <w:next w:val="1ff2"/>
    <w:rsid w:val="00F76448"/>
    <w:pPr>
      <w:keepNext/>
      <w:spacing w:before="240" w:after="60"/>
      <w:ind w:firstLine="0"/>
      <w:jc w:val="center"/>
    </w:pPr>
    <w:rPr>
      <w:b/>
      <w:kern w:val="1"/>
    </w:rPr>
  </w:style>
  <w:style w:type="paragraph" w:styleId="affff8">
    <w:name w:val="header"/>
    <w:basedOn w:val="affb"/>
    <w:link w:val="1ff4"/>
    <w:uiPriority w:val="99"/>
    <w:rsid w:val="00F76448"/>
  </w:style>
  <w:style w:type="paragraph" w:styleId="affff9">
    <w:name w:val="Body Text Indent"/>
    <w:basedOn w:val="affb"/>
    <w:link w:val="2f1"/>
    <w:rsid w:val="00F76448"/>
    <w:pPr>
      <w:ind w:firstLine="720"/>
    </w:pPr>
    <w:rPr>
      <w:sz w:val="28"/>
      <w:szCs w:val="20"/>
    </w:rPr>
  </w:style>
  <w:style w:type="paragraph" w:customStyle="1" w:styleId="2f2">
    <w:name w:val="Маркированный список2"/>
    <w:basedOn w:val="affb"/>
    <w:rsid w:val="00F76448"/>
    <w:pPr>
      <w:autoSpaceDE w:val="0"/>
      <w:ind w:right="306"/>
      <w:jc w:val="both"/>
    </w:pPr>
    <w:rPr>
      <w:b/>
      <w:bCs/>
      <w:i/>
      <w:sz w:val="28"/>
      <w:szCs w:val="28"/>
    </w:rPr>
  </w:style>
  <w:style w:type="paragraph" w:styleId="affffa">
    <w:name w:val="footer"/>
    <w:aliases w:val="Не удалять!,f"/>
    <w:basedOn w:val="affb"/>
    <w:link w:val="1ff5"/>
    <w:rsid w:val="00F76448"/>
    <w:pPr>
      <w:widowControl w:val="0"/>
      <w:autoSpaceDE w:val="0"/>
      <w:spacing w:line="300" w:lineRule="auto"/>
      <w:ind w:left="72" w:firstLine="680"/>
      <w:jc w:val="both"/>
    </w:pPr>
    <w:rPr>
      <w:rFonts w:eastAsia="MS Mincho"/>
      <w:spacing w:val="-2"/>
    </w:rPr>
  </w:style>
  <w:style w:type="paragraph" w:customStyle="1" w:styleId="313">
    <w:name w:val="Основной текст с отступом 31"/>
    <w:basedOn w:val="affb"/>
    <w:rsid w:val="00F76448"/>
    <w:pPr>
      <w:spacing w:before="120"/>
      <w:ind w:left="284" w:firstLine="424"/>
    </w:pPr>
    <w:rPr>
      <w:sz w:val="28"/>
    </w:rPr>
  </w:style>
  <w:style w:type="paragraph" w:customStyle="1" w:styleId="46">
    <w:name w:val="заголовок 4"/>
    <w:basedOn w:val="affb"/>
    <w:next w:val="affb"/>
    <w:rsid w:val="00F76448"/>
    <w:pPr>
      <w:keepNext/>
      <w:jc w:val="center"/>
    </w:pPr>
    <w:rPr>
      <w:spacing w:val="-2"/>
      <w:szCs w:val="20"/>
    </w:rPr>
  </w:style>
  <w:style w:type="paragraph" w:customStyle="1" w:styleId="1ff6">
    <w:name w:val="заголовок 1"/>
    <w:basedOn w:val="affb"/>
    <w:next w:val="affb"/>
    <w:link w:val="1ff7"/>
    <w:rsid w:val="00F76448"/>
    <w:pPr>
      <w:keepNext/>
      <w:spacing w:before="240" w:after="60"/>
      <w:jc w:val="both"/>
    </w:pPr>
    <w:rPr>
      <w:rFonts w:ascii="Arial" w:hAnsi="Arial"/>
      <w:b/>
      <w:kern w:val="1"/>
      <w:sz w:val="28"/>
      <w:szCs w:val="20"/>
      <w:lang w:val="en-GB"/>
    </w:rPr>
  </w:style>
  <w:style w:type="paragraph" w:styleId="affffb">
    <w:name w:val="footnote text"/>
    <w:aliases w:val="Footnote Text Char Знак Знак,Footnote Text Char Знак,Footnote Text Char Знак Знак Знак Знак"/>
    <w:basedOn w:val="affb"/>
    <w:link w:val="1ff8"/>
    <w:rsid w:val="00F76448"/>
    <w:pPr>
      <w:widowControl w:val="0"/>
      <w:autoSpaceDE w:val="0"/>
    </w:pPr>
    <w:rPr>
      <w:sz w:val="20"/>
      <w:szCs w:val="20"/>
    </w:rPr>
  </w:style>
  <w:style w:type="paragraph" w:customStyle="1" w:styleId="affffc">
    <w:name w:val="Статья"/>
    <w:basedOn w:val="affff6"/>
    <w:next w:val="affb"/>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ff9">
    <w:name w:val="Текст примечания1"/>
    <w:basedOn w:val="affb"/>
    <w:rsid w:val="00F76448"/>
    <w:rPr>
      <w:sz w:val="20"/>
      <w:szCs w:val="20"/>
    </w:rPr>
  </w:style>
  <w:style w:type="paragraph" w:customStyle="1" w:styleId="314">
    <w:name w:val="Основной текст 31"/>
    <w:basedOn w:val="affb"/>
    <w:rsid w:val="00F76448"/>
    <w:pPr>
      <w:spacing w:after="120"/>
    </w:pPr>
    <w:rPr>
      <w:sz w:val="16"/>
      <w:szCs w:val="16"/>
    </w:rPr>
  </w:style>
  <w:style w:type="paragraph" w:customStyle="1" w:styleId="211">
    <w:name w:val="Основной текст 21"/>
    <w:basedOn w:val="affb"/>
    <w:rsid w:val="00F76448"/>
    <w:pPr>
      <w:spacing w:after="120" w:line="480" w:lineRule="auto"/>
    </w:pPr>
  </w:style>
  <w:style w:type="paragraph" w:styleId="affffd">
    <w:name w:val="Title"/>
    <w:basedOn w:val="affb"/>
    <w:next w:val="affffe"/>
    <w:link w:val="afffff"/>
    <w:qFormat/>
    <w:rsid w:val="00F76448"/>
    <w:pPr>
      <w:widowControl w:val="0"/>
      <w:autoSpaceDE w:val="0"/>
      <w:spacing w:before="240" w:after="60"/>
      <w:jc w:val="center"/>
    </w:pPr>
    <w:rPr>
      <w:rFonts w:ascii="Arial" w:hAnsi="Arial" w:cs="Arial"/>
      <w:b/>
      <w:bCs/>
      <w:kern w:val="1"/>
      <w:sz w:val="32"/>
      <w:szCs w:val="32"/>
    </w:rPr>
  </w:style>
  <w:style w:type="paragraph" w:styleId="affffe">
    <w:name w:val="Subtitle"/>
    <w:basedOn w:val="affb"/>
    <w:next w:val="affff6"/>
    <w:link w:val="1ffa"/>
    <w:qFormat/>
    <w:rsid w:val="00F76448"/>
    <w:rPr>
      <w:b/>
      <w:bCs/>
    </w:rPr>
  </w:style>
  <w:style w:type="paragraph" w:customStyle="1" w:styleId="Head71">
    <w:name w:val="Head 7.1"/>
    <w:basedOn w:val="affb"/>
    <w:rsid w:val="00F76448"/>
    <w:pPr>
      <w:widowControl w:val="0"/>
      <w:jc w:val="center"/>
    </w:pPr>
    <w:rPr>
      <w:rFonts w:ascii="CG Times" w:hAnsi="CG Times"/>
      <w:b/>
      <w:sz w:val="28"/>
      <w:szCs w:val="20"/>
      <w:lang w:val="en-US"/>
    </w:rPr>
  </w:style>
  <w:style w:type="paragraph" w:customStyle="1" w:styleId="3f3">
    <w:name w:val="Текст3"/>
    <w:basedOn w:val="affb"/>
    <w:rsid w:val="00F76448"/>
    <w:pPr>
      <w:ind w:firstLine="900"/>
      <w:jc w:val="both"/>
    </w:pPr>
    <w:rPr>
      <w:rFonts w:eastAsia="MS Mincho"/>
      <w:spacing w:val="-2"/>
      <w:sz w:val="26"/>
      <w:szCs w:val="20"/>
    </w:rPr>
  </w:style>
  <w:style w:type="paragraph" w:customStyle="1" w:styleId="afffff0">
    <w:name w:val="Нормальный"/>
    <w:rsid w:val="00F76448"/>
    <w:pPr>
      <w:suppressAutoHyphens/>
    </w:pPr>
    <w:rPr>
      <w:rFonts w:eastAsia="Arial"/>
      <w:lang w:eastAsia="ar-SA"/>
    </w:rPr>
  </w:style>
  <w:style w:type="paragraph" w:customStyle="1" w:styleId="afffff1">
    <w:name w:val="áû÷íûé"/>
    <w:rsid w:val="00F76448"/>
    <w:pPr>
      <w:suppressAutoHyphens/>
      <w:overflowPunct w:val="0"/>
      <w:autoSpaceDE w:val="0"/>
      <w:textAlignment w:val="baseline"/>
    </w:pPr>
    <w:rPr>
      <w:rFonts w:eastAsia="Arial"/>
      <w:lang w:eastAsia="ar-SA"/>
    </w:rPr>
  </w:style>
  <w:style w:type="paragraph" w:customStyle="1" w:styleId="1ffb">
    <w:name w:val="Схема документа1"/>
    <w:basedOn w:val="affb"/>
    <w:rsid w:val="00F76448"/>
    <w:pPr>
      <w:shd w:val="clear" w:color="auto" w:fill="000080"/>
    </w:pPr>
    <w:rPr>
      <w:rFonts w:ascii="Tahoma" w:hAnsi="Tahoma"/>
      <w:sz w:val="20"/>
      <w:szCs w:val="20"/>
    </w:rPr>
  </w:style>
  <w:style w:type="paragraph" w:styleId="afffff2">
    <w:name w:val="annotation subject"/>
    <w:basedOn w:val="1ff9"/>
    <w:next w:val="1ff9"/>
    <w:link w:val="1ffc"/>
    <w:rsid w:val="00F76448"/>
    <w:rPr>
      <w:b/>
      <w:bCs/>
    </w:rPr>
  </w:style>
  <w:style w:type="paragraph" w:styleId="afffff3">
    <w:name w:val="Balloon Text"/>
    <w:basedOn w:val="affb"/>
    <w:link w:val="1ffd"/>
    <w:rsid w:val="00F76448"/>
    <w:rPr>
      <w:rFonts w:ascii="Tahoma" w:hAnsi="Tahoma"/>
      <w:sz w:val="16"/>
      <w:szCs w:val="16"/>
    </w:rPr>
  </w:style>
  <w:style w:type="paragraph" w:customStyle="1" w:styleId="2f3">
    <w:name w:val="Обычный2"/>
    <w:rsid w:val="00F76448"/>
    <w:pPr>
      <w:suppressAutoHyphens/>
      <w:ind w:firstLine="720"/>
      <w:jc w:val="both"/>
    </w:pPr>
    <w:rPr>
      <w:rFonts w:eastAsia="Arial"/>
      <w:sz w:val="28"/>
      <w:lang w:eastAsia="ar-SA"/>
    </w:rPr>
  </w:style>
  <w:style w:type="paragraph" w:styleId="afffff4">
    <w:name w:val="List Paragraph"/>
    <w:basedOn w:val="affb"/>
    <w:link w:val="1ffe"/>
    <w:uiPriority w:val="34"/>
    <w:qFormat/>
    <w:rsid w:val="00F76448"/>
    <w:pPr>
      <w:ind w:left="720"/>
    </w:pPr>
  </w:style>
  <w:style w:type="paragraph" w:customStyle="1" w:styleId="1fff">
    <w:name w:val="Маркированный список1"/>
    <w:link w:val="1fff0"/>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f4">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f3"/>
    <w:next w:val="2f3"/>
    <w:rsid w:val="00F76448"/>
    <w:pPr>
      <w:keepNext/>
      <w:spacing w:before="240" w:after="60"/>
      <w:ind w:firstLine="0"/>
      <w:jc w:val="center"/>
    </w:pPr>
    <w:rPr>
      <w:b/>
      <w:kern w:val="1"/>
    </w:rPr>
  </w:style>
  <w:style w:type="paragraph" w:customStyle="1" w:styleId="3f4">
    <w:name w:val="Обычный3"/>
    <w:rsid w:val="00F76448"/>
    <w:pPr>
      <w:suppressAutoHyphens/>
      <w:ind w:firstLine="720"/>
      <w:jc w:val="both"/>
    </w:pPr>
    <w:rPr>
      <w:rFonts w:eastAsia="Arial"/>
      <w:sz w:val="28"/>
      <w:lang w:eastAsia="ar-SA"/>
    </w:rPr>
  </w:style>
  <w:style w:type="paragraph" w:customStyle="1" w:styleId="212">
    <w:name w:val="Основной текст с отступом 21"/>
    <w:basedOn w:val="affb"/>
    <w:rsid w:val="00F76448"/>
    <w:pPr>
      <w:spacing w:after="120" w:line="480" w:lineRule="auto"/>
      <w:ind w:left="283"/>
    </w:pPr>
  </w:style>
  <w:style w:type="paragraph" w:customStyle="1" w:styleId="afffff5">
    <w:name w:val="Таблица шапка"/>
    <w:basedOn w:val="affb"/>
    <w:link w:val="afffff6"/>
    <w:rsid w:val="00F76448"/>
    <w:pPr>
      <w:keepNext/>
      <w:spacing w:before="40" w:after="40"/>
      <w:ind w:left="57" w:right="57"/>
    </w:pPr>
    <w:rPr>
      <w:sz w:val="22"/>
      <w:szCs w:val="20"/>
    </w:rPr>
  </w:style>
  <w:style w:type="paragraph" w:customStyle="1" w:styleId="afffff7">
    <w:name w:val="Таблица текст"/>
    <w:basedOn w:val="affb"/>
    <w:link w:val="afffff8"/>
    <w:rsid w:val="00F76448"/>
    <w:pPr>
      <w:spacing w:before="40" w:after="40"/>
      <w:ind w:left="57" w:right="57"/>
    </w:pPr>
    <w:rPr>
      <w:szCs w:val="20"/>
    </w:rPr>
  </w:style>
  <w:style w:type="paragraph" w:customStyle="1" w:styleId="1fff1">
    <w:name w:val="Название объекта1"/>
    <w:basedOn w:val="affb"/>
    <w:next w:val="affb"/>
    <w:rsid w:val="00F76448"/>
    <w:pPr>
      <w:ind w:left="-1797"/>
      <w:jc w:val="right"/>
    </w:pPr>
    <w:rPr>
      <w:szCs w:val="20"/>
    </w:rPr>
  </w:style>
  <w:style w:type="paragraph" w:customStyle="1" w:styleId="1fff2">
    <w:name w:val="Обычный отступ1"/>
    <w:basedOn w:val="affb"/>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fff9">
    <w:name w:val="No Spacing"/>
    <w:qFormat/>
    <w:rsid w:val="00F76448"/>
    <w:pPr>
      <w:suppressAutoHyphens/>
    </w:pPr>
    <w:rPr>
      <w:rFonts w:ascii="Calibri" w:eastAsia="Calibri" w:hAnsi="Calibri"/>
      <w:sz w:val="22"/>
      <w:szCs w:val="22"/>
      <w:lang w:eastAsia="ar-SA"/>
    </w:rPr>
  </w:style>
  <w:style w:type="paragraph" w:customStyle="1" w:styleId="xl63">
    <w:name w:val="xl63"/>
    <w:basedOn w:val="affb"/>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ffb"/>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ffb"/>
    <w:rsid w:val="00F76448"/>
    <w:pPr>
      <w:spacing w:before="280" w:after="280"/>
      <w:jc w:val="center"/>
      <w:textAlignment w:val="center"/>
    </w:pPr>
    <w:rPr>
      <w:rFonts w:ascii="Arial" w:hAnsi="Arial" w:cs="Arial"/>
      <w:sz w:val="16"/>
      <w:szCs w:val="16"/>
    </w:rPr>
  </w:style>
  <w:style w:type="paragraph" w:customStyle="1" w:styleId="xl66">
    <w:name w:val="xl66"/>
    <w:basedOn w:val="affb"/>
    <w:rsid w:val="00F76448"/>
    <w:pPr>
      <w:spacing w:before="280" w:after="280"/>
    </w:pPr>
    <w:rPr>
      <w:rFonts w:ascii="Arial" w:hAnsi="Arial" w:cs="Arial"/>
      <w:sz w:val="16"/>
      <w:szCs w:val="16"/>
    </w:rPr>
  </w:style>
  <w:style w:type="paragraph" w:customStyle="1" w:styleId="xl67">
    <w:name w:val="xl67"/>
    <w:basedOn w:val="affb"/>
    <w:rsid w:val="00F76448"/>
    <w:pPr>
      <w:spacing w:before="280" w:after="280"/>
      <w:jc w:val="right"/>
      <w:textAlignment w:val="center"/>
    </w:pPr>
    <w:rPr>
      <w:rFonts w:ascii="Arial" w:hAnsi="Arial" w:cs="Arial"/>
      <w:sz w:val="16"/>
      <w:szCs w:val="16"/>
    </w:rPr>
  </w:style>
  <w:style w:type="paragraph" w:customStyle="1" w:styleId="xl68">
    <w:name w:val="xl68"/>
    <w:basedOn w:val="affb"/>
    <w:rsid w:val="00F76448"/>
    <w:pPr>
      <w:spacing w:before="280" w:after="280"/>
      <w:textAlignment w:val="center"/>
    </w:pPr>
    <w:rPr>
      <w:rFonts w:ascii="Arial" w:hAnsi="Arial" w:cs="Arial"/>
      <w:sz w:val="16"/>
      <w:szCs w:val="16"/>
    </w:rPr>
  </w:style>
  <w:style w:type="paragraph" w:customStyle="1" w:styleId="xl69">
    <w:name w:val="xl69"/>
    <w:basedOn w:val="affb"/>
    <w:rsid w:val="00F76448"/>
    <w:pPr>
      <w:spacing w:before="280" w:after="280"/>
      <w:textAlignment w:val="center"/>
    </w:pPr>
    <w:rPr>
      <w:rFonts w:ascii="Arial" w:hAnsi="Arial" w:cs="Arial"/>
      <w:sz w:val="16"/>
      <w:szCs w:val="16"/>
    </w:rPr>
  </w:style>
  <w:style w:type="paragraph" w:customStyle="1" w:styleId="xl70">
    <w:name w:val="xl70"/>
    <w:basedOn w:val="affb"/>
    <w:rsid w:val="00F76448"/>
    <w:pPr>
      <w:spacing w:before="280" w:after="280"/>
      <w:jc w:val="right"/>
    </w:pPr>
    <w:rPr>
      <w:rFonts w:ascii="Arial" w:hAnsi="Arial" w:cs="Arial"/>
      <w:sz w:val="16"/>
      <w:szCs w:val="16"/>
    </w:rPr>
  </w:style>
  <w:style w:type="paragraph" w:customStyle="1" w:styleId="xl71">
    <w:name w:val="xl71"/>
    <w:basedOn w:val="affb"/>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ffb"/>
    <w:rsid w:val="00F76448"/>
    <w:pPr>
      <w:spacing w:before="280" w:after="280"/>
    </w:pPr>
  </w:style>
  <w:style w:type="paragraph" w:customStyle="1" w:styleId="xl73">
    <w:name w:val="xl73"/>
    <w:basedOn w:val="affb"/>
    <w:rsid w:val="00F76448"/>
    <w:pPr>
      <w:shd w:val="clear" w:color="auto" w:fill="FFFFFF"/>
      <w:spacing w:before="280" w:after="280"/>
      <w:textAlignment w:val="center"/>
    </w:pPr>
    <w:rPr>
      <w:sz w:val="16"/>
      <w:szCs w:val="16"/>
    </w:rPr>
  </w:style>
  <w:style w:type="paragraph" w:customStyle="1" w:styleId="xl74">
    <w:name w:val="xl74"/>
    <w:basedOn w:val="affb"/>
    <w:rsid w:val="00F76448"/>
    <w:pPr>
      <w:shd w:val="clear" w:color="auto" w:fill="FFFFFF"/>
      <w:spacing w:before="280" w:after="280"/>
      <w:jc w:val="center"/>
      <w:textAlignment w:val="center"/>
    </w:pPr>
    <w:rPr>
      <w:sz w:val="16"/>
      <w:szCs w:val="16"/>
    </w:rPr>
  </w:style>
  <w:style w:type="paragraph" w:customStyle="1" w:styleId="xl75">
    <w:name w:val="xl75"/>
    <w:basedOn w:val="affb"/>
    <w:rsid w:val="00F76448"/>
    <w:pPr>
      <w:shd w:val="clear" w:color="auto" w:fill="FFFFFF"/>
      <w:spacing w:before="280" w:after="280"/>
      <w:jc w:val="center"/>
      <w:textAlignment w:val="center"/>
    </w:pPr>
    <w:rPr>
      <w:sz w:val="16"/>
      <w:szCs w:val="16"/>
    </w:rPr>
  </w:style>
  <w:style w:type="paragraph" w:customStyle="1" w:styleId="xl76">
    <w:name w:val="xl76"/>
    <w:basedOn w:val="affb"/>
    <w:rsid w:val="00F76448"/>
    <w:pPr>
      <w:shd w:val="clear" w:color="auto" w:fill="FFFFFF"/>
      <w:spacing w:before="280" w:after="280"/>
      <w:jc w:val="center"/>
      <w:textAlignment w:val="center"/>
    </w:pPr>
    <w:rPr>
      <w:sz w:val="16"/>
      <w:szCs w:val="16"/>
    </w:rPr>
  </w:style>
  <w:style w:type="paragraph" w:customStyle="1" w:styleId="xl77">
    <w:name w:val="xl77"/>
    <w:basedOn w:val="affb"/>
    <w:rsid w:val="00F76448"/>
    <w:pPr>
      <w:spacing w:before="280" w:after="280"/>
      <w:jc w:val="right"/>
    </w:pPr>
    <w:rPr>
      <w:rFonts w:ascii="Arial" w:hAnsi="Arial" w:cs="Arial"/>
      <w:sz w:val="16"/>
      <w:szCs w:val="16"/>
    </w:rPr>
  </w:style>
  <w:style w:type="paragraph" w:customStyle="1" w:styleId="xl78">
    <w:name w:val="xl78"/>
    <w:basedOn w:val="affb"/>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ff3">
    <w:name w:val="1"/>
    <w:rsid w:val="00F76448"/>
    <w:pPr>
      <w:suppressAutoHyphens/>
    </w:pPr>
    <w:rPr>
      <w:rFonts w:eastAsia="Arial"/>
      <w:sz w:val="24"/>
      <w:lang w:eastAsia="ar-SA"/>
    </w:rPr>
  </w:style>
  <w:style w:type="paragraph" w:customStyle="1" w:styleId="1fff4">
    <w:name w:val="Абзац списка1"/>
    <w:basedOn w:val="affb"/>
    <w:qFormat/>
    <w:rsid w:val="00F76448"/>
    <w:pPr>
      <w:ind w:left="720"/>
    </w:pPr>
    <w:rPr>
      <w:rFonts w:eastAsia="Calibri"/>
    </w:rPr>
  </w:style>
  <w:style w:type="paragraph" w:customStyle="1" w:styleId="1fff5">
    <w:name w:val="Без интервала1"/>
    <w:rsid w:val="00F76448"/>
    <w:pPr>
      <w:suppressAutoHyphens/>
    </w:pPr>
    <w:rPr>
      <w:rFonts w:ascii="Calibri" w:eastAsia="Arial" w:hAnsi="Calibri"/>
      <w:sz w:val="22"/>
      <w:szCs w:val="22"/>
      <w:lang w:eastAsia="ar-SA"/>
    </w:rPr>
  </w:style>
  <w:style w:type="paragraph" w:styleId="afffffa">
    <w:name w:val="Normal (Web)"/>
    <w:basedOn w:val="affb"/>
    <w:rsid w:val="00F76448"/>
    <w:pPr>
      <w:spacing w:before="280" w:after="280"/>
    </w:pPr>
  </w:style>
  <w:style w:type="paragraph" w:customStyle="1" w:styleId="xl25">
    <w:name w:val="xl25"/>
    <w:basedOn w:val="affb"/>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3">
    <w:name w:val="Список 21"/>
    <w:basedOn w:val="affb"/>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fffb">
    <w:name w:val="endnote text"/>
    <w:basedOn w:val="affb"/>
    <w:link w:val="1fff6"/>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fffc">
    <w:name w:val="Содержимое врезки"/>
    <w:basedOn w:val="affff6"/>
    <w:rsid w:val="00F76448"/>
  </w:style>
  <w:style w:type="paragraph" w:customStyle="1" w:styleId="afffffd">
    <w:name w:val="Содержимое таблицы"/>
    <w:basedOn w:val="affb"/>
    <w:rsid w:val="00F76448"/>
    <w:pPr>
      <w:suppressLineNumbers/>
    </w:pPr>
  </w:style>
  <w:style w:type="paragraph" w:customStyle="1" w:styleId="afffffe">
    <w:name w:val="Заголовок таблицы"/>
    <w:basedOn w:val="afffffd"/>
    <w:rsid w:val="00F76448"/>
    <w:pPr>
      <w:jc w:val="center"/>
    </w:pPr>
    <w:rPr>
      <w:b/>
      <w:bCs/>
    </w:rPr>
  </w:style>
  <w:style w:type="character" w:styleId="affffff">
    <w:name w:val="annotation reference"/>
    <w:basedOn w:val="affc"/>
    <w:unhideWhenUsed/>
    <w:rsid w:val="009C211A"/>
    <w:rPr>
      <w:sz w:val="16"/>
      <w:szCs w:val="16"/>
    </w:rPr>
  </w:style>
  <w:style w:type="paragraph" w:styleId="affffff0">
    <w:name w:val="annotation text"/>
    <w:basedOn w:val="affb"/>
    <w:link w:val="1fff7"/>
    <w:unhideWhenUsed/>
    <w:rsid w:val="006C5245"/>
    <w:rPr>
      <w:sz w:val="20"/>
      <w:szCs w:val="20"/>
    </w:rPr>
  </w:style>
  <w:style w:type="character" w:customStyle="1" w:styleId="1fff7">
    <w:name w:val="Текст примечания Знак1"/>
    <w:basedOn w:val="affc"/>
    <w:link w:val="affffff0"/>
    <w:rsid w:val="009C211A"/>
    <w:rPr>
      <w:lang w:eastAsia="ar-SA"/>
    </w:rPr>
  </w:style>
  <w:style w:type="table" w:styleId="affffff1">
    <w:name w:val="Table Grid"/>
    <w:aliases w:val="OTR,Сетка таблицы GR"/>
    <w:basedOn w:val="affd"/>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Bullet"/>
    <w:aliases w:val="UL,Маркированный список 1,НОВ_Маркированный список,List Bullet 1,List Bullet Char + Bold,List Bullet Char2 Char,List Bullet Char Char Char,List Bullet Char1 Char Char Char1,List Bullet Char Char Char Char Char1,List Bullet Char"/>
    <w:basedOn w:val="affb"/>
    <w:link w:val="affffff2"/>
    <w:autoRedefine/>
    <w:rsid w:val="00B152B6"/>
    <w:pPr>
      <w:numPr>
        <w:ilvl w:val="2"/>
        <w:numId w:val="9"/>
      </w:numPr>
      <w:tabs>
        <w:tab w:val="left" w:pos="-567"/>
        <w:tab w:val="left" w:pos="-426"/>
      </w:tabs>
      <w:autoSpaceDE w:val="0"/>
      <w:autoSpaceDN w:val="0"/>
      <w:adjustRightInd w:val="0"/>
      <w:jc w:val="both"/>
    </w:pPr>
    <w:rPr>
      <w:b/>
      <w:bCs/>
      <w:i/>
      <w:sz w:val="28"/>
      <w:szCs w:val="28"/>
      <w:lang w:eastAsia="ru-RU"/>
    </w:rPr>
  </w:style>
  <w:style w:type="character" w:customStyle="1" w:styleId="315">
    <w:name w:val="Основной текст 3 Знак1"/>
    <w:basedOn w:val="affc"/>
    <w:uiPriority w:val="99"/>
    <w:semiHidden/>
    <w:rsid w:val="000954FB"/>
    <w:rPr>
      <w:sz w:val="16"/>
      <w:szCs w:val="16"/>
      <w:lang w:eastAsia="ar-SA"/>
    </w:rPr>
  </w:style>
  <w:style w:type="paragraph" w:styleId="3f5">
    <w:name w:val="Body Text Indent 3"/>
    <w:basedOn w:val="affb"/>
    <w:link w:val="316"/>
    <w:uiPriority w:val="99"/>
    <w:unhideWhenUsed/>
    <w:rsid w:val="00926992"/>
    <w:pPr>
      <w:spacing w:after="120"/>
      <w:ind w:left="283"/>
    </w:pPr>
    <w:rPr>
      <w:sz w:val="16"/>
      <w:szCs w:val="16"/>
    </w:rPr>
  </w:style>
  <w:style w:type="character" w:customStyle="1" w:styleId="316">
    <w:name w:val="Основной текст с отступом 3 Знак1"/>
    <w:basedOn w:val="affc"/>
    <w:link w:val="3f5"/>
    <w:uiPriority w:val="99"/>
    <w:rsid w:val="00926992"/>
    <w:rPr>
      <w:sz w:val="16"/>
      <w:szCs w:val="16"/>
      <w:lang w:eastAsia="ar-SA"/>
    </w:rPr>
  </w:style>
  <w:style w:type="paragraph" w:customStyle="1" w:styleId="-3">
    <w:name w:val="Пункт-3"/>
    <w:basedOn w:val="affb"/>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ffc"/>
    <w:rsid w:val="00AF3B91"/>
  </w:style>
  <w:style w:type="character" w:customStyle="1" w:styleId="hps">
    <w:name w:val="hps"/>
    <w:basedOn w:val="affc"/>
    <w:rsid w:val="00AF3B91"/>
  </w:style>
  <w:style w:type="character" w:customStyle="1" w:styleId="1fff8">
    <w:name w:val="Текст Знак1"/>
    <w:basedOn w:val="affc"/>
    <w:uiPriority w:val="99"/>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fff3">
    <w:name w:val="Revision"/>
    <w:hidden/>
    <w:semiHidden/>
    <w:rsid w:val="00B0441A"/>
    <w:rPr>
      <w:sz w:val="24"/>
      <w:szCs w:val="24"/>
      <w:lang w:eastAsia="ar-SA"/>
    </w:rPr>
  </w:style>
  <w:style w:type="character" w:customStyle="1" w:styleId="1ff5">
    <w:name w:val="Нижний колонтитул Знак1"/>
    <w:aliases w:val="Не удалять! Знак3,f Знак1"/>
    <w:basedOn w:val="affc"/>
    <w:link w:val="affffa"/>
    <w:uiPriority w:val="99"/>
    <w:rsid w:val="00A257A2"/>
    <w:rPr>
      <w:rFonts w:eastAsia="MS Mincho"/>
      <w:spacing w:val="-2"/>
      <w:sz w:val="24"/>
      <w:szCs w:val="24"/>
      <w:lang w:eastAsia="ar-SA"/>
    </w:rPr>
  </w:style>
  <w:style w:type="character" w:customStyle="1" w:styleId="translation-chunk">
    <w:name w:val="translation-chunk"/>
    <w:basedOn w:val="affc"/>
    <w:rsid w:val="00A257A2"/>
  </w:style>
  <w:style w:type="character" w:customStyle="1" w:styleId="CharChar">
    <w:name w:val="Обычный Char Char"/>
    <w:link w:val="1ff2"/>
    <w:locked/>
    <w:rsid w:val="0009129F"/>
    <w:rPr>
      <w:rFonts w:eastAsia="Arial"/>
      <w:sz w:val="28"/>
      <w:lang w:eastAsia="ar-SA"/>
    </w:rPr>
  </w:style>
  <w:style w:type="character" w:customStyle="1" w:styleId="51">
    <w:name w:val="Заголовок 5 Знак"/>
    <w:aliases w:val="H5 Знак2,ITT t5 Знак2,PA Pico Section Знак2,5 Знак2,Roman list Знак2,h5 Знак2,Roman list1 Знак2,Roman list2 Знак2,Roman list11 Знак2,Roman list3 Знак2,Roman list12 Знак2,Roman list21 Знак2,Roman list111 Знак2,Gliederung5 Знак2,HT Знак"/>
    <w:basedOn w:val="affc"/>
    <w:link w:val="50"/>
    <w:rsid w:val="00FD7467"/>
    <w:rPr>
      <w:rFonts w:asciiTheme="majorHAnsi" w:eastAsiaTheme="majorEastAsia" w:hAnsiTheme="majorHAnsi" w:cstheme="majorBidi"/>
      <w:color w:val="243F60" w:themeColor="accent1" w:themeShade="7F"/>
      <w:sz w:val="28"/>
      <w:szCs w:val="28"/>
    </w:rPr>
  </w:style>
  <w:style w:type="character" w:customStyle="1" w:styleId="62">
    <w:name w:val="Заголовок 6 Знак"/>
    <w:aliases w:val="ITT t6 Знак2,PA Appendix Знак2,6 Знак2,heading 6 Знак2,Bullet list Знак2,Bullet list1 Знак2,Bullet list2 Знак2,Bullet list11 Знак2,Bullet list3 Знак2,Bullet list12 Знак2,Bullet list21 Знак2,Bullet list111 Знак2,Bullet lis Знак2,H6 Знак1"/>
    <w:basedOn w:val="affc"/>
    <w:link w:val="61"/>
    <w:rsid w:val="00FD7467"/>
    <w:rPr>
      <w:color w:val="000000"/>
      <w:spacing w:val="-3"/>
      <w:sz w:val="28"/>
      <w:lang w:eastAsia="en-US"/>
    </w:rPr>
  </w:style>
  <w:style w:type="character" w:customStyle="1" w:styleId="70">
    <w:name w:val="Заголовок 7 Знак"/>
    <w:aliases w:val="ITT t7 Знак2,PA Appendix Major Знак2,7 Знак2,req3 Знак2,heading 7 Знак2,letter list Знак2,lettered list Знак2,letter list1 Знак2,lettered list1 Знак2,letter list2 Знак2,lettered list2 Знак2,letter list11 Знак2,lettered list11 Знак2"/>
    <w:basedOn w:val="affc"/>
    <w:link w:val="7"/>
    <w:rsid w:val="00FD7467"/>
    <w:rPr>
      <w:rFonts w:ascii="Tahoma" w:hAnsi="Tahoma"/>
      <w:b/>
      <w:sz w:val="22"/>
    </w:rPr>
  </w:style>
  <w:style w:type="character" w:customStyle="1" w:styleId="80">
    <w:name w:val="Заголовок 8 Знак"/>
    <w:aliases w:val="ITT t8 Знак2,PA Appendix Minor Знак2,8 Знак2,r Знак2,requirement Знак2,req2 Знак2,Reference List Знак2,heading 8 Знак2, action Знак2,action Знак2,action1 Знак2,action2 Знак2,action11 Знак2,action3 Знак2,action4 Знак2,action5 Знак2"/>
    <w:basedOn w:val="affc"/>
    <w:link w:val="8"/>
    <w:rsid w:val="00FD7467"/>
    <w:rPr>
      <w:sz w:val="28"/>
      <w:szCs w:val="24"/>
    </w:rPr>
  </w:style>
  <w:style w:type="character" w:customStyle="1" w:styleId="91">
    <w:name w:val="Заголовок 9 Знак"/>
    <w:aliases w:val="ITT t9 Знак2,9 Знак2,rb Знак2,req bullet Знак2,req1 Знак2,heading 9 Знак2, progress Знак2,Titre 10 Знак2,progress Знак2,App Heading Знак2,progress1 Знак2,progress2 Знак2,progress11 Знак2,progress3 Знак2,progress4 Знак2,progress5 Знак2"/>
    <w:basedOn w:val="affc"/>
    <w:link w:val="90"/>
    <w:rsid w:val="00FD7467"/>
    <w:rPr>
      <w:b/>
      <w:sz w:val="32"/>
      <w:lang w:eastAsia="en-US"/>
    </w:rPr>
  </w:style>
  <w:style w:type="paragraph" w:customStyle="1" w:styleId="2f5">
    <w:name w:val="Уровень 2. Нумерованный список"/>
    <w:basedOn w:val="affff6"/>
    <w:link w:val="2f6"/>
    <w:uiPriority w:val="99"/>
    <w:rsid w:val="00FD7467"/>
    <w:pPr>
      <w:tabs>
        <w:tab w:val="num" w:pos="709"/>
      </w:tabs>
      <w:suppressAutoHyphens w:val="0"/>
      <w:spacing w:after="120"/>
      <w:ind w:left="142" w:firstLine="0"/>
    </w:pPr>
    <w:rPr>
      <w:rFonts w:eastAsia="Times New Roman"/>
      <w:sz w:val="24"/>
      <w:szCs w:val="20"/>
      <w:lang w:eastAsia="en-US"/>
    </w:rPr>
  </w:style>
  <w:style w:type="character" w:customStyle="1" w:styleId="2f6">
    <w:name w:val="Уровень 2. Нумерованный список Знак"/>
    <w:link w:val="2f5"/>
    <w:uiPriority w:val="99"/>
    <w:locked/>
    <w:rsid w:val="00FD7467"/>
    <w:rPr>
      <w:sz w:val="24"/>
      <w:lang w:eastAsia="en-US"/>
    </w:rPr>
  </w:style>
  <w:style w:type="paragraph" w:customStyle="1" w:styleId="3f6">
    <w:name w:val="Уровень 3. Нумерованный список"/>
    <w:basedOn w:val="affb"/>
    <w:rsid w:val="00FD7467"/>
    <w:pPr>
      <w:numPr>
        <w:ilvl w:val="2"/>
      </w:numPr>
      <w:tabs>
        <w:tab w:val="num" w:pos="720"/>
      </w:tabs>
      <w:suppressAutoHyphens w:val="0"/>
      <w:spacing w:after="120"/>
      <w:ind w:left="142"/>
      <w:jc w:val="both"/>
    </w:pPr>
    <w:rPr>
      <w:szCs w:val="20"/>
      <w:lang w:eastAsia="en-US"/>
    </w:rPr>
  </w:style>
  <w:style w:type="paragraph" w:styleId="affffff4">
    <w:name w:val="Body Text First Indent"/>
    <w:basedOn w:val="affff6"/>
    <w:link w:val="affffff5"/>
    <w:unhideWhenUsed/>
    <w:rsid w:val="00FD7467"/>
    <w:pPr>
      <w:ind w:firstLine="360"/>
      <w:jc w:val="left"/>
    </w:pPr>
    <w:rPr>
      <w:rFonts w:eastAsia="Times New Roman"/>
      <w:sz w:val="24"/>
    </w:rPr>
  </w:style>
  <w:style w:type="character" w:customStyle="1" w:styleId="affffff5">
    <w:name w:val="Красная строка Знак"/>
    <w:basedOn w:val="1ff"/>
    <w:link w:val="affffff4"/>
    <w:rsid w:val="00FD7467"/>
    <w:rPr>
      <w:rFonts w:eastAsia="MS Mincho"/>
      <w:sz w:val="24"/>
      <w:szCs w:val="24"/>
      <w:lang w:eastAsia="ar-SA"/>
    </w:rPr>
  </w:style>
  <w:style w:type="paragraph" w:customStyle="1" w:styleId="affffff6">
    <w:name w:val="Обычный правый"/>
    <w:basedOn w:val="affb"/>
    <w:uiPriority w:val="99"/>
    <w:rsid w:val="00FD7467"/>
    <w:pPr>
      <w:tabs>
        <w:tab w:val="right" w:pos="2970"/>
      </w:tabs>
      <w:suppressAutoHyphens w:val="0"/>
      <w:spacing w:before="120" w:after="120"/>
      <w:jc w:val="right"/>
    </w:pPr>
    <w:rPr>
      <w:lang w:eastAsia="en-US"/>
    </w:rPr>
  </w:style>
  <w:style w:type="character" w:customStyle="1" w:styleId="afffff">
    <w:name w:val="Название Знак"/>
    <w:link w:val="affffd"/>
    <w:locked/>
    <w:rsid w:val="00FD7467"/>
    <w:rPr>
      <w:rFonts w:ascii="Arial" w:hAnsi="Arial" w:cs="Arial"/>
      <w:b/>
      <w:bCs/>
      <w:kern w:val="1"/>
      <w:sz w:val="32"/>
      <w:szCs w:val="32"/>
      <w:lang w:eastAsia="ar-SA"/>
    </w:rPr>
  </w:style>
  <w:style w:type="character" w:customStyle="1" w:styleId="QuoteChar">
    <w:name w:val="Quote Char"/>
    <w:link w:val="Quote1"/>
    <w:locked/>
    <w:rsid w:val="00FD7467"/>
    <w:rPr>
      <w:i/>
      <w:iCs/>
      <w:color w:val="000000"/>
      <w:sz w:val="24"/>
      <w:szCs w:val="24"/>
      <w:lang w:eastAsia="en-US"/>
    </w:rPr>
  </w:style>
  <w:style w:type="paragraph" w:customStyle="1" w:styleId="Quote1">
    <w:name w:val="Quote1"/>
    <w:basedOn w:val="affb"/>
    <w:next w:val="affb"/>
    <w:link w:val="QuoteChar"/>
    <w:rsid w:val="00FD7467"/>
    <w:pPr>
      <w:suppressAutoHyphens w:val="0"/>
    </w:pPr>
    <w:rPr>
      <w:i/>
      <w:iCs/>
      <w:color w:val="000000"/>
      <w:lang w:eastAsia="en-US"/>
    </w:rPr>
  </w:style>
  <w:style w:type="character" w:styleId="affffff7">
    <w:name w:val="Emphasis"/>
    <w:uiPriority w:val="20"/>
    <w:qFormat/>
    <w:rsid w:val="00FD7467"/>
    <w:rPr>
      <w:i/>
      <w:iCs/>
    </w:rPr>
  </w:style>
  <w:style w:type="character" w:customStyle="1" w:styleId="FontStyle17">
    <w:name w:val="Font Style17"/>
    <w:basedOn w:val="affc"/>
    <w:rsid w:val="00FD7467"/>
    <w:rPr>
      <w:rFonts w:ascii="Times New Roman" w:hAnsi="Times New Roman" w:cs="Times New Roman"/>
      <w:sz w:val="22"/>
      <w:szCs w:val="22"/>
    </w:rPr>
  </w:style>
  <w:style w:type="paragraph" w:customStyle="1" w:styleId="Style7">
    <w:name w:val="Style7"/>
    <w:basedOn w:val="affb"/>
    <w:uiPriority w:val="99"/>
    <w:rsid w:val="00FD7467"/>
    <w:pPr>
      <w:widowControl w:val="0"/>
      <w:suppressAutoHyphens w:val="0"/>
      <w:autoSpaceDE w:val="0"/>
      <w:autoSpaceDN w:val="0"/>
      <w:adjustRightInd w:val="0"/>
      <w:spacing w:line="281" w:lineRule="exact"/>
    </w:pPr>
    <w:rPr>
      <w:rFonts w:eastAsiaTheme="minorEastAsia"/>
      <w:lang w:eastAsia="ru-RU"/>
    </w:rPr>
  </w:style>
  <w:style w:type="character" w:customStyle="1" w:styleId="FontStyle16">
    <w:name w:val="Font Style16"/>
    <w:basedOn w:val="affc"/>
    <w:uiPriority w:val="99"/>
    <w:rsid w:val="00FD7467"/>
    <w:rPr>
      <w:rFonts w:ascii="Times New Roman" w:hAnsi="Times New Roman" w:cs="Times New Roman"/>
      <w:smallCaps/>
      <w:sz w:val="22"/>
      <w:szCs w:val="22"/>
    </w:rPr>
  </w:style>
  <w:style w:type="paragraph" w:customStyle="1" w:styleId="9">
    <w:name w:val="Стиль9"/>
    <w:basedOn w:val="afffff4"/>
    <w:link w:val="93"/>
    <w:qFormat/>
    <w:rsid w:val="00FD7467"/>
    <w:pPr>
      <w:keepNext/>
      <w:numPr>
        <w:ilvl w:val="2"/>
        <w:numId w:val="19"/>
      </w:numPr>
      <w:tabs>
        <w:tab w:val="left" w:pos="1560"/>
      </w:tabs>
      <w:ind w:left="0" w:firstLine="709"/>
      <w:jc w:val="both"/>
      <w:outlineLvl w:val="1"/>
    </w:pPr>
    <w:rPr>
      <w:rFonts w:eastAsia="MS Mincho"/>
      <w:sz w:val="28"/>
      <w:szCs w:val="28"/>
    </w:rPr>
  </w:style>
  <w:style w:type="character" w:customStyle="1" w:styleId="93">
    <w:name w:val="Стиль9 Знак"/>
    <w:basedOn w:val="affc"/>
    <w:link w:val="9"/>
    <w:rsid w:val="00FD7467"/>
    <w:rPr>
      <w:rFonts w:eastAsia="MS Mincho"/>
      <w:sz w:val="28"/>
      <w:szCs w:val="28"/>
      <w:lang w:eastAsia="ar-SA"/>
    </w:rPr>
  </w:style>
  <w:style w:type="character" w:styleId="affffff8">
    <w:name w:val="Strong"/>
    <w:uiPriority w:val="22"/>
    <w:qFormat/>
    <w:rsid w:val="00FD7467"/>
    <w:rPr>
      <w:b/>
      <w:bCs/>
    </w:rPr>
  </w:style>
  <w:style w:type="character" w:customStyle="1" w:styleId="1ff8">
    <w:name w:val="Текст сноски Знак1"/>
    <w:aliases w:val="Footnote Text Char Знак Знак Знак,Footnote Text Char Знак Знак1,Footnote Text Char Знак Знак Знак Знак Знак"/>
    <w:basedOn w:val="affc"/>
    <w:link w:val="affffb"/>
    <w:rsid w:val="00FD7467"/>
    <w:rPr>
      <w:lang w:eastAsia="ar-SA"/>
    </w:rPr>
  </w:style>
  <w:style w:type="character" w:customStyle="1" w:styleId="1ffe">
    <w:name w:val="Абзац списка Знак1"/>
    <w:basedOn w:val="affc"/>
    <w:link w:val="afffff4"/>
    <w:uiPriority w:val="34"/>
    <w:rsid w:val="00FD7467"/>
    <w:rPr>
      <w:sz w:val="24"/>
      <w:szCs w:val="24"/>
      <w:lang w:eastAsia="ar-SA"/>
    </w:rPr>
  </w:style>
  <w:style w:type="character" w:customStyle="1" w:styleId="1ff4">
    <w:name w:val="Верхний колонтитул Знак1"/>
    <w:basedOn w:val="affc"/>
    <w:link w:val="affff8"/>
    <w:uiPriority w:val="99"/>
    <w:rsid w:val="00FD7467"/>
    <w:rPr>
      <w:sz w:val="24"/>
      <w:szCs w:val="24"/>
      <w:lang w:eastAsia="ar-SA"/>
    </w:rPr>
  </w:style>
  <w:style w:type="character" w:customStyle="1" w:styleId="1fff9">
    <w:name w:val="Основной текст с отступом Знак1"/>
    <w:basedOn w:val="affc"/>
    <w:rsid w:val="00FD7467"/>
    <w:rPr>
      <w:sz w:val="28"/>
      <w:lang w:eastAsia="ar-SA"/>
    </w:rPr>
  </w:style>
  <w:style w:type="character" w:customStyle="1" w:styleId="1ffa">
    <w:name w:val="Подзаголовок Знак1"/>
    <w:basedOn w:val="affc"/>
    <w:link w:val="affffe"/>
    <w:rsid w:val="00FD7467"/>
    <w:rPr>
      <w:b/>
      <w:bCs/>
      <w:sz w:val="24"/>
      <w:szCs w:val="24"/>
      <w:lang w:eastAsia="ar-SA"/>
    </w:rPr>
  </w:style>
  <w:style w:type="character" w:customStyle="1" w:styleId="1ffc">
    <w:name w:val="Тема примечания Знак1"/>
    <w:basedOn w:val="1fff7"/>
    <w:link w:val="afffff2"/>
    <w:rsid w:val="00FD7467"/>
    <w:rPr>
      <w:b/>
      <w:bCs/>
      <w:lang w:eastAsia="ar-SA"/>
    </w:rPr>
  </w:style>
  <w:style w:type="character" w:customStyle="1" w:styleId="1ffd">
    <w:name w:val="Текст выноски Знак1"/>
    <w:basedOn w:val="affc"/>
    <w:link w:val="afffff3"/>
    <w:rsid w:val="00FD7467"/>
    <w:rPr>
      <w:rFonts w:ascii="Tahoma" w:hAnsi="Tahoma"/>
      <w:sz w:val="16"/>
      <w:szCs w:val="16"/>
      <w:lang w:eastAsia="ar-SA"/>
    </w:rPr>
  </w:style>
  <w:style w:type="character" w:customStyle="1" w:styleId="1fff6">
    <w:name w:val="Текст концевой сноски Знак1"/>
    <w:basedOn w:val="affc"/>
    <w:link w:val="afffffb"/>
    <w:rsid w:val="00FD7467"/>
    <w:rPr>
      <w:lang w:eastAsia="ar-SA"/>
    </w:rPr>
  </w:style>
  <w:style w:type="character" w:customStyle="1" w:styleId="2f7">
    <w:name w:val="Основной текст 2 Знак"/>
    <w:basedOn w:val="affc"/>
    <w:link w:val="2f8"/>
    <w:rsid w:val="00FD7467"/>
    <w:rPr>
      <w:sz w:val="24"/>
      <w:szCs w:val="24"/>
      <w:lang w:eastAsia="ar-SA"/>
    </w:rPr>
  </w:style>
  <w:style w:type="paragraph" w:styleId="2f8">
    <w:name w:val="Body Text 2"/>
    <w:basedOn w:val="affb"/>
    <w:link w:val="2f7"/>
    <w:unhideWhenUsed/>
    <w:rsid w:val="00FD7467"/>
    <w:pPr>
      <w:spacing w:after="120" w:line="480" w:lineRule="auto"/>
    </w:pPr>
  </w:style>
  <w:style w:type="character" w:customStyle="1" w:styleId="214">
    <w:name w:val="Основной текст 2 Знак1"/>
    <w:basedOn w:val="affc"/>
    <w:uiPriority w:val="99"/>
    <w:semiHidden/>
    <w:rsid w:val="00FD7467"/>
    <w:rPr>
      <w:sz w:val="24"/>
      <w:szCs w:val="24"/>
      <w:lang w:eastAsia="ar-SA"/>
    </w:rPr>
  </w:style>
  <w:style w:type="paragraph" w:customStyle="1" w:styleId="affffff9">
    <w:name w:val="Простой"/>
    <w:basedOn w:val="affb"/>
    <w:rsid w:val="00FD7467"/>
    <w:pPr>
      <w:suppressAutoHyphens w:val="0"/>
      <w:spacing w:after="240"/>
    </w:pPr>
    <w:rPr>
      <w:rFonts w:ascii="Arial" w:hAnsi="Arial"/>
      <w:b/>
      <w:color w:val="000000"/>
      <w:spacing w:val="-5"/>
      <w:sz w:val="20"/>
      <w:szCs w:val="20"/>
      <w:lang w:eastAsia="en-US"/>
    </w:rPr>
  </w:style>
  <w:style w:type="paragraph" w:customStyle="1" w:styleId="1fffa">
    <w:name w:val="Стиль1"/>
    <w:basedOn w:val="2"/>
    <w:link w:val="1fffb"/>
    <w:qFormat/>
    <w:rsid w:val="00FD7467"/>
    <w:pPr>
      <w:numPr>
        <w:ilvl w:val="0"/>
        <w:numId w:val="0"/>
      </w:numPr>
      <w:tabs>
        <w:tab w:val="num" w:pos="1260"/>
      </w:tabs>
      <w:spacing w:before="0" w:after="0"/>
      <w:ind w:left="1260" w:hanging="720"/>
      <w:jc w:val="both"/>
    </w:pPr>
    <w:rPr>
      <w:rFonts w:eastAsia="MS Mincho"/>
      <w:i w:val="0"/>
    </w:rPr>
  </w:style>
  <w:style w:type="character" w:customStyle="1" w:styleId="1fffb">
    <w:name w:val="Стиль1 Знак"/>
    <w:basedOn w:val="2e"/>
    <w:link w:val="1fffa"/>
    <w:rsid w:val="00FD7467"/>
    <w:rPr>
      <w:rFonts w:eastAsia="MS Mincho" w:cs="Arial"/>
      <w:b/>
      <w:bCs/>
      <w:i w:val="0"/>
      <w:iCs/>
      <w:sz w:val="28"/>
      <w:szCs w:val="28"/>
      <w:lang w:eastAsia="ar-SA"/>
    </w:rPr>
  </w:style>
  <w:style w:type="paragraph" w:customStyle="1" w:styleId="affffffa">
    <w:name w:val="Обычный текст"/>
    <w:basedOn w:val="affb"/>
    <w:link w:val="affffffb"/>
    <w:qFormat/>
    <w:rsid w:val="00FD7467"/>
    <w:pPr>
      <w:suppressAutoHyphens w:val="0"/>
      <w:spacing w:before="120"/>
      <w:ind w:firstLine="697"/>
      <w:jc w:val="both"/>
    </w:pPr>
    <w:rPr>
      <w:sz w:val="28"/>
      <w:szCs w:val="28"/>
      <w:lang w:val="x-none" w:eastAsia="x-none"/>
    </w:rPr>
  </w:style>
  <w:style w:type="character" w:customStyle="1" w:styleId="affffffb">
    <w:name w:val="Обычный текст Знак"/>
    <w:link w:val="affffffa"/>
    <w:locked/>
    <w:rsid w:val="00FD7467"/>
    <w:rPr>
      <w:sz w:val="28"/>
      <w:szCs w:val="28"/>
      <w:lang w:val="x-none" w:eastAsia="x-none"/>
    </w:rPr>
  </w:style>
  <w:style w:type="paragraph" w:customStyle="1" w:styleId="affffffc">
    <w:name w:val="фриизз"/>
    <w:basedOn w:val="affb"/>
    <w:link w:val="affffffd"/>
    <w:uiPriority w:val="99"/>
    <w:rsid w:val="00FD7467"/>
    <w:pPr>
      <w:tabs>
        <w:tab w:val="num" w:pos="340"/>
      </w:tabs>
      <w:suppressAutoHyphens w:val="0"/>
      <w:autoSpaceDE w:val="0"/>
      <w:autoSpaceDN w:val="0"/>
      <w:spacing w:before="120" w:after="120"/>
      <w:jc w:val="both"/>
    </w:pPr>
    <w:rPr>
      <w:rFonts w:ascii="GaramondC" w:hAnsi="GaramondC"/>
      <w:sz w:val="20"/>
      <w:szCs w:val="20"/>
      <w:lang w:eastAsia="ru-RU"/>
    </w:rPr>
  </w:style>
  <w:style w:type="character" w:customStyle="1" w:styleId="affffffd">
    <w:name w:val="фриизз Знак"/>
    <w:link w:val="affffffc"/>
    <w:uiPriority w:val="99"/>
    <w:locked/>
    <w:rsid w:val="00FD7467"/>
    <w:rPr>
      <w:rFonts w:ascii="GaramondC" w:hAnsi="GaramondC"/>
    </w:rPr>
  </w:style>
  <w:style w:type="paragraph" w:customStyle="1" w:styleId="ConsCell">
    <w:name w:val="ConsCell"/>
    <w:link w:val="ConsCell0"/>
    <w:rsid w:val="00FD7467"/>
    <w:pPr>
      <w:widowControl w:val="0"/>
    </w:pPr>
    <w:rPr>
      <w:rFonts w:ascii="Arial" w:hAnsi="Arial"/>
      <w:sz w:val="22"/>
      <w:szCs w:val="22"/>
    </w:rPr>
  </w:style>
  <w:style w:type="character" w:customStyle="1" w:styleId="ConsCell0">
    <w:name w:val="ConsCell Знак"/>
    <w:link w:val="ConsCell"/>
    <w:locked/>
    <w:rsid w:val="00FD7467"/>
    <w:rPr>
      <w:rFonts w:ascii="Arial" w:hAnsi="Arial"/>
      <w:sz w:val="22"/>
      <w:szCs w:val="22"/>
    </w:rPr>
  </w:style>
  <w:style w:type="paragraph" w:customStyle="1" w:styleId="1fffc">
    <w:name w:val="Основной текст1"/>
    <w:rsid w:val="00FD7467"/>
    <w:pPr>
      <w:spacing w:after="120" w:line="240" w:lineRule="exact"/>
    </w:pPr>
    <w:rPr>
      <w:rFonts w:ascii="Futura Bk" w:hAnsi="Futura Bk"/>
      <w:snapToGrid w:val="0"/>
      <w:lang w:val="en-US"/>
    </w:rPr>
  </w:style>
  <w:style w:type="paragraph" w:customStyle="1" w:styleId="subhead">
    <w:name w:val="subhead"/>
    <w:autoRedefine/>
    <w:rsid w:val="00FD7467"/>
    <w:pPr>
      <w:tabs>
        <w:tab w:val="left" w:pos="2880"/>
        <w:tab w:val="left" w:pos="4867"/>
        <w:tab w:val="left" w:pos="6840"/>
        <w:tab w:val="left" w:pos="8827"/>
      </w:tabs>
      <w:spacing w:after="120" w:line="320" w:lineRule="exact"/>
    </w:pPr>
    <w:rPr>
      <w:b/>
      <w:bCs/>
      <w:snapToGrid w:val="0"/>
    </w:rPr>
  </w:style>
  <w:style w:type="paragraph" w:customStyle="1" w:styleId="tabletext0">
    <w:name w:val="table text"/>
    <w:rsid w:val="00FD7467"/>
    <w:pPr>
      <w:spacing w:after="120" w:line="200" w:lineRule="exact"/>
    </w:pPr>
    <w:rPr>
      <w:rFonts w:ascii="Futura Hv" w:hAnsi="Futura Hv"/>
      <w:snapToGrid w:val="0"/>
      <w:sz w:val="16"/>
      <w:lang w:val="en-US"/>
    </w:rPr>
  </w:style>
  <w:style w:type="character" w:customStyle="1" w:styleId="215">
    <w:name w:val="Основной текст с отступом 2 Знак1"/>
    <w:basedOn w:val="affc"/>
    <w:link w:val="2f9"/>
    <w:uiPriority w:val="99"/>
    <w:rsid w:val="00FD7467"/>
    <w:rPr>
      <w:sz w:val="24"/>
      <w:szCs w:val="24"/>
      <w:lang w:eastAsia="ar-SA"/>
    </w:rPr>
  </w:style>
  <w:style w:type="paragraph" w:styleId="2f9">
    <w:name w:val="Body Text Indent 2"/>
    <w:basedOn w:val="affb"/>
    <w:link w:val="215"/>
    <w:uiPriority w:val="99"/>
    <w:unhideWhenUsed/>
    <w:rsid w:val="00FD7467"/>
    <w:pPr>
      <w:tabs>
        <w:tab w:val="num" w:pos="340"/>
      </w:tabs>
      <w:suppressAutoHyphens w:val="0"/>
      <w:spacing w:before="60" w:after="120" w:line="480" w:lineRule="auto"/>
      <w:ind w:left="283"/>
    </w:pPr>
  </w:style>
  <w:style w:type="character" w:customStyle="1" w:styleId="221">
    <w:name w:val="Основной текст с отступом 2 Знак2"/>
    <w:basedOn w:val="affc"/>
    <w:uiPriority w:val="99"/>
    <w:semiHidden/>
    <w:rsid w:val="00FD7467"/>
    <w:rPr>
      <w:sz w:val="24"/>
      <w:szCs w:val="24"/>
      <w:lang w:eastAsia="ar-SA"/>
    </w:rPr>
  </w:style>
  <w:style w:type="paragraph" w:customStyle="1" w:styleId="affffffe">
    <w:name w:val="???????"/>
    <w:rsid w:val="00FD7467"/>
    <w:pPr>
      <w:ind w:firstLine="709"/>
    </w:pPr>
    <w:rPr>
      <w:sz w:val="24"/>
      <w:lang w:eastAsia="en-US"/>
    </w:rPr>
  </w:style>
  <w:style w:type="character" w:customStyle="1" w:styleId="reference-text">
    <w:name w:val="reference-text"/>
    <w:basedOn w:val="affc"/>
    <w:rsid w:val="00FD7467"/>
  </w:style>
  <w:style w:type="paragraph" w:customStyle="1" w:styleId="afffffff">
    <w:name w:val="Обычный центр"/>
    <w:basedOn w:val="affb"/>
    <w:uiPriority w:val="99"/>
    <w:rsid w:val="00FD7467"/>
    <w:pPr>
      <w:tabs>
        <w:tab w:val="num" w:pos="340"/>
      </w:tabs>
      <w:suppressAutoHyphens w:val="0"/>
      <w:spacing w:before="120" w:after="60"/>
      <w:jc w:val="center"/>
    </w:pPr>
    <w:rPr>
      <w:sz w:val="28"/>
      <w:szCs w:val="28"/>
      <w:lang w:eastAsia="en-US"/>
    </w:rPr>
  </w:style>
  <w:style w:type="paragraph" w:customStyle="1" w:styleId="Preformat">
    <w:name w:val="Preformat"/>
    <w:uiPriority w:val="99"/>
    <w:rsid w:val="00FD7467"/>
    <w:pPr>
      <w:widowControl w:val="0"/>
      <w:autoSpaceDE w:val="0"/>
      <w:autoSpaceDN w:val="0"/>
      <w:spacing w:before="240"/>
    </w:pPr>
    <w:rPr>
      <w:rFonts w:ascii="Courier New" w:hAnsi="Courier New" w:cs="Courier New"/>
    </w:rPr>
  </w:style>
  <w:style w:type="paragraph" w:customStyle="1" w:styleId="StyleProposal">
    <w:name w:val="Style Proposal"/>
    <w:basedOn w:val="affb"/>
    <w:uiPriority w:val="99"/>
    <w:rsid w:val="00FD7467"/>
    <w:pPr>
      <w:tabs>
        <w:tab w:val="num" w:pos="340"/>
      </w:tabs>
      <w:suppressAutoHyphens w:val="0"/>
      <w:spacing w:before="60" w:after="120"/>
      <w:jc w:val="both"/>
    </w:pPr>
    <w:rPr>
      <w:rFonts w:ascii="Arial" w:hAnsi="Arial" w:cs="Arial"/>
      <w:sz w:val="20"/>
      <w:szCs w:val="20"/>
      <w:lang w:val="en-US" w:eastAsia="en-US"/>
    </w:rPr>
  </w:style>
  <w:style w:type="paragraph" w:customStyle="1" w:styleId="afffffff0">
    <w:name w:val="Таблица заголовок"/>
    <w:basedOn w:val="affb"/>
    <w:rsid w:val="00FD7467"/>
    <w:pPr>
      <w:tabs>
        <w:tab w:val="num" w:pos="340"/>
      </w:tabs>
      <w:suppressAutoHyphens w:val="0"/>
      <w:spacing w:before="120" w:after="120"/>
      <w:jc w:val="center"/>
    </w:pPr>
    <w:rPr>
      <w:rFonts w:ascii="Arial" w:hAnsi="Arial"/>
      <w:b/>
      <w:sz w:val="28"/>
      <w:szCs w:val="20"/>
      <w:lang w:eastAsia="ru-RU"/>
    </w:rPr>
  </w:style>
  <w:style w:type="paragraph" w:customStyle="1" w:styleId="afffffff1">
    <w:name w:val="Таблица"/>
    <w:basedOn w:val="affb"/>
    <w:link w:val="afffffff2"/>
    <w:rsid w:val="00FD7467"/>
    <w:pPr>
      <w:tabs>
        <w:tab w:val="num" w:pos="340"/>
      </w:tabs>
      <w:suppressAutoHyphens w:val="0"/>
      <w:spacing w:before="60" w:after="120"/>
    </w:pPr>
    <w:rPr>
      <w:rFonts w:ascii="Cambria" w:hAnsi="Cambria"/>
      <w:sz w:val="28"/>
      <w:szCs w:val="28"/>
      <w:lang w:eastAsia="ru-RU"/>
    </w:rPr>
  </w:style>
  <w:style w:type="character" w:customStyle="1" w:styleId="afffffff2">
    <w:name w:val="Таблица Знак"/>
    <w:link w:val="afffffff1"/>
    <w:locked/>
    <w:rsid w:val="00FD7467"/>
    <w:rPr>
      <w:rFonts w:ascii="Cambria" w:hAnsi="Cambria"/>
      <w:sz w:val="28"/>
      <w:szCs w:val="28"/>
    </w:rPr>
  </w:style>
  <w:style w:type="paragraph" w:customStyle="1" w:styleId="Bullet">
    <w:name w:val="Bullet"/>
    <w:basedOn w:val="affff6"/>
    <w:rsid w:val="00FD7467"/>
    <w:pPr>
      <w:keepLines/>
      <w:numPr>
        <w:numId w:val="20"/>
      </w:numPr>
      <w:tabs>
        <w:tab w:val="clear" w:pos="2520"/>
        <w:tab w:val="num" w:pos="360"/>
        <w:tab w:val="left" w:pos="1440"/>
        <w:tab w:val="left" w:pos="1800"/>
        <w:tab w:val="left" w:pos="4320"/>
      </w:tabs>
      <w:suppressAutoHyphens w:val="0"/>
      <w:spacing w:before="120" w:after="120"/>
      <w:ind w:left="0" w:firstLine="0"/>
      <w:jc w:val="left"/>
    </w:pPr>
    <w:rPr>
      <w:rFonts w:ascii="Arial" w:eastAsia="Times New Roman" w:hAnsi="Arial"/>
      <w:sz w:val="20"/>
      <w:szCs w:val="20"/>
      <w:lang w:val="en-US" w:eastAsia="es-ES"/>
    </w:rPr>
  </w:style>
  <w:style w:type="paragraph" w:customStyle="1" w:styleId="1c">
    <w:name w:val="Маркир_1"/>
    <w:basedOn w:val="affb"/>
    <w:link w:val="1fffd"/>
    <w:rsid w:val="00FD7467"/>
    <w:pPr>
      <w:numPr>
        <w:numId w:val="21"/>
      </w:numPr>
      <w:suppressAutoHyphens w:val="0"/>
    </w:pPr>
    <w:rPr>
      <w:rFonts w:ascii="Cambria" w:hAnsi="Cambria"/>
      <w:sz w:val="28"/>
      <w:lang w:val="x-none" w:eastAsia="x-none"/>
    </w:rPr>
  </w:style>
  <w:style w:type="character" w:customStyle="1" w:styleId="1fffd">
    <w:name w:val="Маркир_1 Знак"/>
    <w:link w:val="1c"/>
    <w:rsid w:val="00FD7467"/>
    <w:rPr>
      <w:rFonts w:ascii="Cambria" w:hAnsi="Cambria"/>
      <w:sz w:val="28"/>
      <w:szCs w:val="24"/>
      <w:lang w:val="x-none" w:eastAsia="x-none"/>
    </w:rPr>
  </w:style>
  <w:style w:type="paragraph" w:customStyle="1" w:styleId="5New">
    <w:name w:val="Стиль 5 New"/>
    <w:basedOn w:val="50"/>
    <w:qFormat/>
    <w:rsid w:val="00FD7467"/>
    <w:pPr>
      <w:keepLines w:val="0"/>
      <w:numPr>
        <w:ilvl w:val="2"/>
        <w:numId w:val="22"/>
      </w:numPr>
      <w:tabs>
        <w:tab w:val="num" w:pos="0"/>
        <w:tab w:val="num" w:pos="360"/>
      </w:tabs>
      <w:spacing w:before="120" w:after="120"/>
      <w:ind w:left="0" w:firstLine="0"/>
    </w:pPr>
    <w:rPr>
      <w:rFonts w:ascii="Times New Roman" w:eastAsia="Calibri" w:hAnsi="Times New Roman" w:cs="Times New Roman"/>
      <w:b/>
      <w:bCs/>
      <w:color w:val="auto"/>
      <w:szCs w:val="32"/>
    </w:rPr>
  </w:style>
  <w:style w:type="paragraph" w:customStyle="1" w:styleId="h311">
    <w:name w:val="h3.1.1"/>
    <w:basedOn w:val="affb"/>
    <w:link w:val="h3110"/>
    <w:qFormat/>
    <w:rsid w:val="00FD7467"/>
    <w:pPr>
      <w:tabs>
        <w:tab w:val="left" w:pos="1134"/>
      </w:tabs>
      <w:suppressAutoHyphens w:val="0"/>
      <w:spacing w:before="240" w:line="276" w:lineRule="auto"/>
      <w:ind w:firstLine="426"/>
      <w:jc w:val="both"/>
      <w:outlineLvl w:val="2"/>
    </w:pPr>
    <w:rPr>
      <w:rFonts w:ascii="Cambria" w:hAnsi="Cambria"/>
      <w:sz w:val="28"/>
      <w:szCs w:val="28"/>
      <w:lang w:eastAsia="en-US"/>
    </w:rPr>
  </w:style>
  <w:style w:type="character" w:customStyle="1" w:styleId="h3110">
    <w:name w:val="h3.1.1 Знак"/>
    <w:basedOn w:val="affc"/>
    <w:link w:val="h311"/>
    <w:rsid w:val="00FD7467"/>
    <w:rPr>
      <w:rFonts w:ascii="Cambria" w:hAnsi="Cambria"/>
      <w:sz w:val="28"/>
      <w:szCs w:val="28"/>
      <w:lang w:eastAsia="en-US"/>
    </w:rPr>
  </w:style>
  <w:style w:type="paragraph" w:customStyle="1" w:styleId="TableText1">
    <w:name w:val="Table Text"/>
    <w:basedOn w:val="affb"/>
    <w:link w:val="TableText2"/>
    <w:rsid w:val="00FD7467"/>
    <w:pPr>
      <w:keepLines/>
      <w:suppressAutoHyphens w:val="0"/>
    </w:pPr>
    <w:rPr>
      <w:rFonts w:ascii="Arial" w:hAnsi="Arial"/>
      <w:sz w:val="16"/>
      <w:szCs w:val="20"/>
      <w:lang w:val="en-US" w:eastAsia="es-ES"/>
    </w:rPr>
  </w:style>
  <w:style w:type="paragraph" w:customStyle="1" w:styleId="TableHeading">
    <w:name w:val="Table Heading"/>
    <w:basedOn w:val="TableText1"/>
    <w:rsid w:val="00FD7467"/>
    <w:pPr>
      <w:spacing w:before="120" w:after="120"/>
    </w:pPr>
    <w:rPr>
      <w:b/>
    </w:rPr>
  </w:style>
  <w:style w:type="character" w:customStyle="1" w:styleId="TableText2">
    <w:name w:val="Table Text Знак"/>
    <w:basedOn w:val="affc"/>
    <w:link w:val="TableText1"/>
    <w:locked/>
    <w:rsid w:val="00FD7467"/>
    <w:rPr>
      <w:rFonts w:ascii="Arial" w:hAnsi="Arial"/>
      <w:sz w:val="16"/>
      <w:lang w:val="en-US" w:eastAsia="es-ES"/>
    </w:rPr>
  </w:style>
  <w:style w:type="character" w:customStyle="1" w:styleId="410">
    <w:name w:val="Заголовок 4 Знак1"/>
    <w:aliases w:val="H4 Знак2,Заголовок 4 (Приложение) Знак2,h:4 Знак2,h4 Знак2,ITT t4 Знак2,PA Micro Section Знак2,TE Heading 4 Знак2,4 Знак2,heading 4 + Indent: Left 0.5 in Знак2,a. Знак2,I4 Знак2,l4 Знак2,heading&#10;4 Знак1,Map Title Знак1,heading Знак1"/>
    <w:link w:val="4"/>
    <w:locked/>
    <w:rsid w:val="00FD7467"/>
    <w:rPr>
      <w:b/>
      <w:bCs/>
      <w:sz w:val="28"/>
      <w:szCs w:val="28"/>
      <w:lang w:eastAsia="ar-SA"/>
    </w:rPr>
  </w:style>
  <w:style w:type="paragraph" w:customStyle="1" w:styleId="3f7">
    <w:name w:val="Стиль3"/>
    <w:basedOn w:val="affb"/>
    <w:link w:val="3f8"/>
    <w:qFormat/>
    <w:rsid w:val="00FD7467"/>
    <w:pPr>
      <w:widowControl w:val="0"/>
      <w:tabs>
        <w:tab w:val="num" w:pos="1307"/>
      </w:tabs>
      <w:suppressAutoHyphens w:val="0"/>
      <w:adjustRightInd w:val="0"/>
      <w:ind w:left="1080"/>
      <w:jc w:val="both"/>
      <w:textAlignment w:val="baseline"/>
    </w:pPr>
    <w:rPr>
      <w:sz w:val="28"/>
      <w:lang w:eastAsia="ru-RU"/>
    </w:rPr>
  </w:style>
  <w:style w:type="paragraph" w:customStyle="1" w:styleId="BodyTextIndent21">
    <w:name w:val="Body Text Indent 21"/>
    <w:basedOn w:val="affb"/>
    <w:rsid w:val="00FD7467"/>
    <w:pPr>
      <w:widowControl w:val="0"/>
      <w:suppressAutoHyphens w:val="0"/>
      <w:spacing w:line="360" w:lineRule="auto"/>
      <w:ind w:firstLine="709"/>
      <w:jc w:val="both"/>
    </w:pPr>
    <w:rPr>
      <w:sz w:val="28"/>
      <w:szCs w:val="20"/>
      <w:lang w:eastAsia="ru-RU"/>
    </w:rPr>
  </w:style>
  <w:style w:type="paragraph" w:styleId="1fffe">
    <w:name w:val="toc 1"/>
    <w:basedOn w:val="affb"/>
    <w:next w:val="affb"/>
    <w:autoRedefine/>
    <w:uiPriority w:val="39"/>
    <w:rsid w:val="00FD7467"/>
    <w:pPr>
      <w:suppressAutoHyphens w:val="0"/>
      <w:spacing w:before="120" w:after="120"/>
    </w:pPr>
    <w:rPr>
      <w:b/>
      <w:bCs/>
      <w:caps/>
      <w:sz w:val="20"/>
      <w:szCs w:val="20"/>
      <w:lang w:eastAsia="ru-RU"/>
    </w:rPr>
  </w:style>
  <w:style w:type="paragraph" w:styleId="2fa">
    <w:name w:val="toc 2"/>
    <w:basedOn w:val="affb"/>
    <w:next w:val="affb"/>
    <w:autoRedefine/>
    <w:uiPriority w:val="39"/>
    <w:rsid w:val="00FD7467"/>
    <w:pPr>
      <w:suppressAutoHyphens w:val="0"/>
      <w:ind w:left="240"/>
    </w:pPr>
    <w:rPr>
      <w:smallCaps/>
      <w:sz w:val="20"/>
      <w:szCs w:val="20"/>
      <w:lang w:eastAsia="ru-RU"/>
    </w:rPr>
  </w:style>
  <w:style w:type="character" w:customStyle="1" w:styleId="affffff2">
    <w:name w:val="Маркированный список Знак"/>
    <w:aliases w:val="UL Знак,Маркированный список 1 Знак,НОВ_Маркированный список Знак,List Bullet 1 Знак,List Bullet Char + Bold Знак,List Bullet Char2 Char Знак,List Bullet Char Char Char Знак,List Bullet Char1 Char Char Char1 Знак"/>
    <w:link w:val="a4"/>
    <w:locked/>
    <w:rsid w:val="00FD7467"/>
    <w:rPr>
      <w:b/>
      <w:bCs/>
      <w:i/>
      <w:sz w:val="28"/>
      <w:szCs w:val="28"/>
    </w:rPr>
  </w:style>
  <w:style w:type="paragraph" w:customStyle="1" w:styleId="141">
    <w:name w:val="Заголовок контракта_14"/>
    <w:basedOn w:val="affb"/>
    <w:rsid w:val="00FD7467"/>
    <w:pPr>
      <w:suppressAutoHyphens w:val="0"/>
      <w:spacing w:before="120" w:after="240"/>
    </w:pPr>
    <w:rPr>
      <w:b/>
      <w:sz w:val="28"/>
      <w:lang w:eastAsia="ru-RU"/>
    </w:rPr>
  </w:style>
  <w:style w:type="paragraph" w:customStyle="1" w:styleId="2fb">
    <w:name w:val="Абзац списка2"/>
    <w:basedOn w:val="affb"/>
    <w:link w:val="ListParagraphChar"/>
    <w:rsid w:val="00FD7467"/>
    <w:pPr>
      <w:tabs>
        <w:tab w:val="num" w:pos="1077"/>
      </w:tabs>
      <w:suppressAutoHyphens w:val="0"/>
      <w:ind w:left="1077" w:hanging="357"/>
      <w:contextualSpacing/>
      <w:jc w:val="both"/>
    </w:pPr>
    <w:rPr>
      <w:rFonts w:ascii="Cambria" w:eastAsia="MS Mincho" w:hAnsi="Cambria"/>
      <w:sz w:val="28"/>
      <w:szCs w:val="28"/>
      <w:lang w:eastAsia="ru-RU"/>
    </w:rPr>
  </w:style>
  <w:style w:type="character" w:customStyle="1" w:styleId="ListParagraphChar">
    <w:name w:val="List Paragraph Char"/>
    <w:link w:val="2fb"/>
    <w:locked/>
    <w:rsid w:val="00FD7467"/>
    <w:rPr>
      <w:rFonts w:ascii="Cambria" w:eastAsia="MS Mincho" w:hAnsi="Cambria"/>
      <w:sz w:val="28"/>
      <w:szCs w:val="28"/>
    </w:rPr>
  </w:style>
  <w:style w:type="paragraph" w:styleId="afffffff3">
    <w:name w:val="Normal Indent"/>
    <w:basedOn w:val="affb"/>
    <w:rsid w:val="00FD7467"/>
    <w:pPr>
      <w:suppressAutoHyphens w:val="0"/>
      <w:ind w:left="720"/>
    </w:pPr>
    <w:rPr>
      <w:sz w:val="28"/>
      <w:lang w:val="en-US" w:eastAsia="en-US"/>
    </w:rPr>
  </w:style>
  <w:style w:type="paragraph" w:styleId="2fc">
    <w:name w:val="List Bullet 2"/>
    <w:aliases w:val="Indent 2"/>
    <w:basedOn w:val="affb"/>
    <w:rsid w:val="00FD7467"/>
    <w:pPr>
      <w:suppressAutoHyphens w:val="0"/>
    </w:pPr>
    <w:rPr>
      <w:rFonts w:eastAsia="MS Mincho"/>
      <w:sz w:val="28"/>
      <w:lang w:eastAsia="ja-JP"/>
    </w:rPr>
  </w:style>
  <w:style w:type="paragraph" w:customStyle="1" w:styleId="1ffff">
    <w:name w:val="Рецензия1"/>
    <w:hidden/>
    <w:semiHidden/>
    <w:rsid w:val="00FD7467"/>
  </w:style>
  <w:style w:type="paragraph" w:customStyle="1" w:styleId="24">
    <w:name w:val="Абзац списка 2"/>
    <w:basedOn w:val="2fb"/>
    <w:rsid w:val="00FD7467"/>
    <w:pPr>
      <w:numPr>
        <w:numId w:val="23"/>
      </w:numPr>
      <w:tabs>
        <w:tab w:val="clear" w:pos="624"/>
        <w:tab w:val="num" w:pos="574"/>
        <w:tab w:val="num" w:pos="705"/>
        <w:tab w:val="num" w:pos="1077"/>
        <w:tab w:val="left" w:pos="1418"/>
      </w:tabs>
      <w:ind w:left="1440" w:hanging="432"/>
    </w:pPr>
  </w:style>
  <w:style w:type="paragraph" w:styleId="afffffff4">
    <w:name w:val="caption"/>
    <w:aliases w:val="Рисунок название стить,Название объекта Знак,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
    <w:basedOn w:val="affb"/>
    <w:next w:val="affb"/>
    <w:link w:val="1ffff0"/>
    <w:qFormat/>
    <w:rsid w:val="00FD7467"/>
    <w:pPr>
      <w:suppressAutoHyphens w:val="0"/>
    </w:pPr>
    <w:rPr>
      <w:rFonts w:ascii="Cambria" w:hAnsi="Cambria"/>
      <w:bCs/>
      <w:sz w:val="28"/>
      <w:szCs w:val="20"/>
      <w:lang w:eastAsia="ru-RU"/>
    </w:rPr>
  </w:style>
  <w:style w:type="paragraph" w:customStyle="1" w:styleId="afffffff5">
    <w:name w:val="Стандарт_Текст таблицы"/>
    <w:link w:val="afffffff6"/>
    <w:rsid w:val="00FD7467"/>
    <w:pPr>
      <w:widowControl w:val="0"/>
      <w:jc w:val="both"/>
    </w:pPr>
    <w:rPr>
      <w:sz w:val="24"/>
      <w:lang w:eastAsia="en-US"/>
    </w:rPr>
  </w:style>
  <w:style w:type="character" w:customStyle="1" w:styleId="afffffff6">
    <w:name w:val="Стандарт_Текст таблицы Знак"/>
    <w:link w:val="afffffff5"/>
    <w:locked/>
    <w:rsid w:val="00FD7467"/>
    <w:rPr>
      <w:sz w:val="24"/>
      <w:lang w:eastAsia="en-US"/>
    </w:rPr>
  </w:style>
  <w:style w:type="paragraph" w:customStyle="1" w:styleId="afffffff7">
    <w:name w:val="Стандарт_Шапка таблицы"/>
    <w:basedOn w:val="affb"/>
    <w:link w:val="afffffff8"/>
    <w:rsid w:val="00FD7467"/>
    <w:pPr>
      <w:keepNext/>
      <w:keepLines/>
      <w:spacing w:before="60" w:after="60"/>
    </w:pPr>
    <w:rPr>
      <w:rFonts w:ascii="Arial" w:hAnsi="Arial"/>
      <w:b/>
      <w:sz w:val="22"/>
      <w:szCs w:val="20"/>
      <w:lang w:val="x-none" w:eastAsia="en-US"/>
    </w:rPr>
  </w:style>
  <w:style w:type="character" w:customStyle="1" w:styleId="afffffff8">
    <w:name w:val="Стандарт_Шапка таблицы Знак"/>
    <w:link w:val="afffffff7"/>
    <w:locked/>
    <w:rsid w:val="00FD7467"/>
    <w:rPr>
      <w:rFonts w:ascii="Arial" w:hAnsi="Arial"/>
      <w:b/>
      <w:sz w:val="22"/>
      <w:lang w:val="x-none" w:eastAsia="en-US"/>
    </w:rPr>
  </w:style>
  <w:style w:type="paragraph" w:customStyle="1" w:styleId="2-">
    <w:name w:val="Заголовок 2 - Прил."/>
    <w:basedOn w:val="affb"/>
    <w:next w:val="affb"/>
    <w:rsid w:val="00FD7467"/>
    <w:pPr>
      <w:keepNext/>
      <w:widowControl w:val="0"/>
      <w:suppressAutoHyphens w:val="0"/>
      <w:autoSpaceDE w:val="0"/>
      <w:autoSpaceDN w:val="0"/>
      <w:adjustRightInd w:val="0"/>
      <w:spacing w:before="240" w:after="120"/>
      <w:jc w:val="both"/>
      <w:outlineLvl w:val="2"/>
    </w:pPr>
    <w:rPr>
      <w:b/>
      <w:bCs/>
      <w:sz w:val="28"/>
      <w:szCs w:val="28"/>
      <w:lang w:eastAsia="zh-TW"/>
    </w:rPr>
  </w:style>
  <w:style w:type="paragraph" w:styleId="afff7">
    <w:name w:val="Document Map"/>
    <w:basedOn w:val="affb"/>
    <w:link w:val="afff6"/>
    <w:semiHidden/>
    <w:rsid w:val="00FD7467"/>
    <w:pPr>
      <w:suppressAutoHyphens w:val="0"/>
    </w:pPr>
    <w:rPr>
      <w:rFonts w:ascii="Tahoma" w:hAnsi="Tahoma" w:cs="Tahoma"/>
      <w:sz w:val="20"/>
      <w:szCs w:val="20"/>
      <w:lang w:eastAsia="ru-RU"/>
    </w:rPr>
  </w:style>
  <w:style w:type="character" w:customStyle="1" w:styleId="1ffff1">
    <w:name w:val="Схема документа Знак1"/>
    <w:basedOn w:val="affc"/>
    <w:uiPriority w:val="99"/>
    <w:semiHidden/>
    <w:rsid w:val="00FD7467"/>
    <w:rPr>
      <w:rFonts w:ascii="Segoe UI" w:hAnsi="Segoe UI" w:cs="Segoe UI"/>
      <w:sz w:val="16"/>
      <w:szCs w:val="16"/>
      <w:lang w:eastAsia="ar-SA"/>
    </w:rPr>
  </w:style>
  <w:style w:type="character" w:customStyle="1" w:styleId="afffffff9">
    <w:name w:val="Стиль"/>
    <w:rsid w:val="00FD7467"/>
    <w:rPr>
      <w:sz w:val="20"/>
      <w:vertAlign w:val="superscript"/>
    </w:rPr>
  </w:style>
  <w:style w:type="paragraph" w:customStyle="1" w:styleId="2fd">
    <w:name w:val="Стиль2"/>
    <w:basedOn w:val="2fe"/>
    <w:rsid w:val="00FD7467"/>
    <w:pPr>
      <w:keepNext/>
      <w:keepLines/>
      <w:widowControl w:val="0"/>
      <w:suppressLineNumbers/>
      <w:tabs>
        <w:tab w:val="clear" w:pos="1260"/>
        <w:tab w:val="num" w:pos="1836"/>
      </w:tabs>
      <w:suppressAutoHyphens/>
      <w:spacing w:after="60"/>
      <w:ind w:left="1836" w:hanging="576"/>
      <w:contextualSpacing w:val="0"/>
      <w:jc w:val="both"/>
    </w:pPr>
    <w:rPr>
      <w:b/>
      <w:sz w:val="24"/>
      <w:szCs w:val="20"/>
    </w:rPr>
  </w:style>
  <w:style w:type="character" w:customStyle="1" w:styleId="grame">
    <w:name w:val="grame"/>
    <w:basedOn w:val="affc"/>
    <w:rsid w:val="00FD7467"/>
    <w:rPr>
      <w:rFonts w:cs="Times New Roman"/>
    </w:rPr>
  </w:style>
  <w:style w:type="paragraph" w:customStyle="1" w:styleId="StyleBodyTextJustifiedBefore5ptAfter5ptKernat10">
    <w:name w:val="Style Body Text + Justified Before:  5 pt After:  5 pt Kern at 1..."/>
    <w:basedOn w:val="affff6"/>
    <w:rsid w:val="00FD7467"/>
    <w:pPr>
      <w:numPr>
        <w:numId w:val="25"/>
      </w:numPr>
      <w:tabs>
        <w:tab w:val="clear" w:pos="705"/>
        <w:tab w:val="num" w:pos="624"/>
      </w:tabs>
      <w:suppressAutoHyphens w:val="0"/>
      <w:spacing w:before="100" w:after="100"/>
      <w:ind w:left="624" w:hanging="624"/>
    </w:pPr>
    <w:rPr>
      <w:rFonts w:eastAsia="Times New Roman"/>
      <w:kern w:val="28"/>
      <w:sz w:val="24"/>
      <w:szCs w:val="20"/>
      <w:lang w:eastAsia="ru-RU"/>
    </w:rPr>
  </w:style>
  <w:style w:type="paragraph" w:customStyle="1" w:styleId="stylebodytextjustifiedbefore5ptafter5pt">
    <w:name w:val="stylebodytextjustifiedbefore5ptafter5pt"/>
    <w:basedOn w:val="affb"/>
    <w:rsid w:val="00FD7467"/>
    <w:pPr>
      <w:tabs>
        <w:tab w:val="num" w:pos="624"/>
      </w:tabs>
      <w:spacing w:before="100" w:after="100"/>
      <w:ind w:left="624" w:hanging="624"/>
      <w:jc w:val="both"/>
    </w:pPr>
  </w:style>
  <w:style w:type="paragraph" w:styleId="2fe">
    <w:name w:val="List Number 2"/>
    <w:basedOn w:val="affb"/>
    <w:rsid w:val="00FD7467"/>
    <w:pPr>
      <w:tabs>
        <w:tab w:val="num" w:pos="1260"/>
      </w:tabs>
      <w:suppressAutoHyphens w:val="0"/>
      <w:ind w:left="1260" w:hanging="360"/>
      <w:contextualSpacing/>
    </w:pPr>
    <w:rPr>
      <w:sz w:val="28"/>
      <w:lang w:eastAsia="ru-RU"/>
    </w:rPr>
  </w:style>
  <w:style w:type="paragraph" w:customStyle="1" w:styleId="11">
    <w:name w:val="Маркир. 1"/>
    <w:basedOn w:val="affb"/>
    <w:link w:val="1ffff2"/>
    <w:rsid w:val="00FD7467"/>
    <w:pPr>
      <w:numPr>
        <w:numId w:val="26"/>
      </w:numPr>
      <w:tabs>
        <w:tab w:val="left" w:pos="170"/>
      </w:tabs>
      <w:suppressAutoHyphens w:val="0"/>
      <w:spacing w:before="120" w:after="120"/>
      <w:ind w:right="57"/>
      <w:contextualSpacing/>
      <w:jc w:val="both"/>
    </w:pPr>
    <w:rPr>
      <w:rFonts w:ascii="Cambria" w:hAnsi="Cambria"/>
      <w:sz w:val="28"/>
      <w:szCs w:val="20"/>
      <w:lang w:eastAsia="ru-RU"/>
    </w:rPr>
  </w:style>
  <w:style w:type="character" w:customStyle="1" w:styleId="1ffff2">
    <w:name w:val="Маркир. 1 Знак"/>
    <w:link w:val="11"/>
    <w:locked/>
    <w:rsid w:val="00FD7467"/>
    <w:rPr>
      <w:rFonts w:ascii="Cambria" w:hAnsi="Cambria"/>
      <w:sz w:val="28"/>
    </w:rPr>
  </w:style>
  <w:style w:type="paragraph" w:customStyle="1" w:styleId="TableCellL">
    <w:name w:val="Table Cell L"/>
    <w:basedOn w:val="affb"/>
    <w:rsid w:val="00FD7467"/>
    <w:pPr>
      <w:numPr>
        <w:numId w:val="27"/>
      </w:numPr>
      <w:tabs>
        <w:tab w:val="clear" w:pos="360"/>
      </w:tabs>
      <w:suppressAutoHyphens w:val="0"/>
      <w:ind w:left="0" w:firstLine="0"/>
    </w:pPr>
    <w:rPr>
      <w:szCs w:val="20"/>
      <w:lang w:eastAsia="en-US"/>
    </w:rPr>
  </w:style>
  <w:style w:type="character" w:customStyle="1" w:styleId="H1">
    <w:name w:val="H1 Знак"/>
    <w:aliases w:val=". Знак,Название спецификации Знак,h:1 Знак,h:1app Знак,TF-Overskrift 1 Знак,H11 Знак,R1 Знак,Titre 0 Знак,Section Знак,h1 Знак,L1 Знак,Глава Знак,Заголов Знак,Заголовок 1 Знак1 Знак,Заголовок 1 Знак Знак Знак,app heading 1 Знак,ITT t1 Знак"/>
    <w:rsid w:val="00FD7467"/>
    <w:rPr>
      <w:b/>
      <w:sz w:val="22"/>
      <w:lang w:val="en-US" w:eastAsia="en-US" w:bidi="ar-SA"/>
    </w:rPr>
  </w:style>
  <w:style w:type="paragraph" w:customStyle="1" w:styleId="1CharChar">
    <w:name w:val="1 Знак Char Знак Char Знак"/>
    <w:basedOn w:val="affb"/>
    <w:rsid w:val="00FD7467"/>
    <w:pPr>
      <w:suppressAutoHyphens w:val="0"/>
      <w:spacing w:after="160" w:line="240" w:lineRule="exact"/>
    </w:pPr>
    <w:rPr>
      <w:rFonts w:eastAsia="Calibri"/>
      <w:sz w:val="20"/>
      <w:szCs w:val="20"/>
      <w:lang w:eastAsia="zh-CN"/>
    </w:rPr>
  </w:style>
  <w:style w:type="character" w:customStyle="1" w:styleId="bodytext2">
    <w:name w:val="body text Знак2"/>
    <w:aliases w:val="Заг1 Знак2,contents Знак2,Corps de texte Знак2,bt Знак2,body tesx Знак2,t Знак2,RFQ Text Знак2,RFQ Знак2,body text1 Знак2,body text2 Знак2,bt1 Знак2,body text3 Знак2,bt2 Знак2,body text4 Знак2,bt3 Знак2,body text5 Знак2,bt4 Знак2"/>
    <w:rsid w:val="00FD7467"/>
    <w:rPr>
      <w:sz w:val="24"/>
      <w:szCs w:val="24"/>
      <w:lang w:val="ru-RU" w:eastAsia="ru-RU" w:bidi="ar-SA"/>
    </w:rPr>
  </w:style>
  <w:style w:type="character" w:customStyle="1" w:styleId="afffffffa">
    <w:name w:val="Основной шрифт"/>
    <w:semiHidden/>
    <w:rsid w:val="00FD7467"/>
  </w:style>
  <w:style w:type="paragraph" w:customStyle="1" w:styleId="afffffffb">
    <w:name w:val="Словарная статья"/>
    <w:basedOn w:val="affb"/>
    <w:next w:val="affb"/>
    <w:rsid w:val="00FD7467"/>
    <w:pPr>
      <w:suppressAutoHyphens w:val="0"/>
      <w:autoSpaceDE w:val="0"/>
      <w:autoSpaceDN w:val="0"/>
      <w:adjustRightInd w:val="0"/>
      <w:ind w:right="118"/>
      <w:jc w:val="both"/>
    </w:pPr>
    <w:rPr>
      <w:rFonts w:ascii="Arial" w:hAnsi="Arial"/>
      <w:sz w:val="20"/>
      <w:szCs w:val="20"/>
      <w:lang w:eastAsia="ru-RU"/>
    </w:rPr>
  </w:style>
  <w:style w:type="paragraph" w:customStyle="1" w:styleId="afffffffc">
    <w:name w:val="Перечисление"/>
    <w:rsid w:val="00FD7467"/>
    <w:pPr>
      <w:keepNext/>
      <w:tabs>
        <w:tab w:val="num" w:pos="432"/>
      </w:tabs>
      <w:spacing w:before="60" w:after="60"/>
      <w:ind w:left="432" w:hanging="432"/>
      <w:jc w:val="both"/>
    </w:pPr>
    <w:rPr>
      <w:sz w:val="26"/>
    </w:rPr>
  </w:style>
  <w:style w:type="paragraph" w:customStyle="1" w:styleId="PlainText2">
    <w:name w:val="Plain Text2"/>
    <w:basedOn w:val="affb"/>
    <w:rsid w:val="00FD7467"/>
    <w:pPr>
      <w:suppressAutoHyphens w:val="0"/>
    </w:pPr>
    <w:rPr>
      <w:rFonts w:ascii="Courier New" w:hAnsi="Courier New"/>
      <w:sz w:val="20"/>
      <w:szCs w:val="20"/>
      <w:lang w:eastAsia="ru-RU"/>
    </w:rPr>
  </w:style>
  <w:style w:type="table" w:styleId="afffffffd">
    <w:name w:val="Table Theme"/>
    <w:basedOn w:val="affd"/>
    <w:rsid w:val="00FD74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содержание2-11"/>
    <w:basedOn w:val="affb"/>
    <w:rsid w:val="00FD7467"/>
    <w:pPr>
      <w:suppressAutoHyphens w:val="0"/>
      <w:spacing w:after="60"/>
      <w:jc w:val="both"/>
    </w:pPr>
    <w:rPr>
      <w:lang w:eastAsia="ru-RU"/>
    </w:rPr>
  </w:style>
  <w:style w:type="paragraph" w:customStyle="1" w:styleId="Head92">
    <w:name w:val="Head 9.2"/>
    <w:basedOn w:val="affb"/>
    <w:next w:val="affb"/>
    <w:autoRedefine/>
    <w:rsid w:val="00FD7467"/>
    <w:pPr>
      <w:suppressAutoHyphens w:val="0"/>
      <w:jc w:val="center"/>
    </w:pPr>
    <w:rPr>
      <w:b/>
      <w:bCs/>
      <w:sz w:val="28"/>
      <w:lang w:eastAsia="ru-RU"/>
    </w:rPr>
  </w:style>
  <w:style w:type="paragraph" w:customStyle="1" w:styleId="Head91">
    <w:name w:val="Head 9.1"/>
    <w:basedOn w:val="affb"/>
    <w:next w:val="affb"/>
    <w:autoRedefine/>
    <w:rsid w:val="00FD7467"/>
    <w:pPr>
      <w:keepNext/>
      <w:spacing w:before="240" w:after="60"/>
    </w:pPr>
    <w:rPr>
      <w:b/>
      <w:sz w:val="28"/>
      <w:lang w:eastAsia="en-US"/>
    </w:rPr>
  </w:style>
  <w:style w:type="paragraph" w:customStyle="1" w:styleId="PlainText1">
    <w:name w:val="Plain Text1"/>
    <w:basedOn w:val="affb"/>
    <w:rsid w:val="00FD7467"/>
    <w:pPr>
      <w:suppressAutoHyphens w:val="0"/>
    </w:pPr>
    <w:rPr>
      <w:rFonts w:ascii="Courier New" w:hAnsi="Courier New"/>
      <w:sz w:val="20"/>
      <w:szCs w:val="20"/>
      <w:lang w:eastAsia="ru-RU"/>
    </w:rPr>
  </w:style>
  <w:style w:type="paragraph" w:styleId="3f9">
    <w:name w:val="List Number 3"/>
    <w:basedOn w:val="affb"/>
    <w:rsid w:val="00FD7467"/>
    <w:pPr>
      <w:tabs>
        <w:tab w:val="num" w:pos="926"/>
      </w:tabs>
      <w:suppressAutoHyphens w:val="0"/>
      <w:ind w:left="926" w:hanging="360"/>
    </w:pPr>
    <w:rPr>
      <w:lang w:val="en-US" w:eastAsia="en-US"/>
    </w:rPr>
  </w:style>
  <w:style w:type="paragraph" w:customStyle="1" w:styleId="47">
    <w:name w:val="Заг 4.КД_"/>
    <w:next w:val="affb"/>
    <w:autoRedefine/>
    <w:rsid w:val="00FD7467"/>
    <w:pPr>
      <w:tabs>
        <w:tab w:val="num" w:pos="900"/>
        <w:tab w:val="num" w:pos="2148"/>
      </w:tabs>
      <w:spacing w:before="120"/>
    </w:pPr>
    <w:rPr>
      <w:b/>
      <w:sz w:val="28"/>
      <w:szCs w:val="28"/>
      <w:lang w:eastAsia="en-US"/>
    </w:rPr>
  </w:style>
  <w:style w:type="paragraph" w:customStyle="1" w:styleId="303">
    <w:name w:val="Заг 3.КД_03"/>
    <w:next w:val="affb"/>
    <w:link w:val="3030"/>
    <w:autoRedefine/>
    <w:rsid w:val="00FD7467"/>
    <w:pPr>
      <w:tabs>
        <w:tab w:val="num" w:pos="540"/>
        <w:tab w:val="num" w:pos="1440"/>
      </w:tabs>
      <w:spacing w:before="120"/>
    </w:pPr>
    <w:rPr>
      <w:rFonts w:ascii="Cambria" w:hAnsi="Cambria"/>
      <w:b/>
      <w:sz w:val="28"/>
      <w:szCs w:val="28"/>
      <w:lang w:eastAsia="en-US"/>
    </w:rPr>
  </w:style>
  <w:style w:type="paragraph" w:customStyle="1" w:styleId="1ffff3">
    <w:name w:val="Заголовок 1.КД"/>
    <w:basedOn w:val="1"/>
    <w:link w:val="1ffff4"/>
    <w:autoRedefine/>
    <w:rsid w:val="00FD7467"/>
    <w:pPr>
      <w:widowControl w:val="0"/>
      <w:numPr>
        <w:numId w:val="0"/>
      </w:numPr>
      <w:suppressAutoHyphens w:val="0"/>
      <w:autoSpaceDE w:val="0"/>
      <w:autoSpaceDN w:val="0"/>
      <w:adjustRightInd w:val="0"/>
      <w:spacing w:before="0" w:after="0" w:line="360" w:lineRule="auto"/>
      <w:jc w:val="center"/>
    </w:pPr>
    <w:rPr>
      <w:rFonts w:ascii="Cambria" w:eastAsia="Times New Roman" w:hAnsi="Cambria" w:cs="Times New Roman"/>
      <w:bCs w:val="0"/>
      <w:kern w:val="0"/>
      <w:sz w:val="28"/>
      <w:szCs w:val="28"/>
      <w:lang w:eastAsia="en-US"/>
    </w:rPr>
  </w:style>
  <w:style w:type="character" w:customStyle="1" w:styleId="1ffff4">
    <w:name w:val="Заголовок 1.КД Знак"/>
    <w:link w:val="1ffff3"/>
    <w:rsid w:val="00FD7467"/>
    <w:rPr>
      <w:rFonts w:ascii="Cambria" w:hAnsi="Cambria"/>
      <w:b/>
      <w:sz w:val="28"/>
      <w:szCs w:val="28"/>
      <w:lang w:eastAsia="en-US"/>
    </w:rPr>
  </w:style>
  <w:style w:type="paragraph" w:customStyle="1" w:styleId="Iniiaiieoaeno2">
    <w:name w:val="Iniiaiie oaeno 2"/>
    <w:basedOn w:val="affb"/>
    <w:rsid w:val="00FD7467"/>
    <w:pPr>
      <w:suppressAutoHyphens w:val="0"/>
      <w:spacing w:line="360" w:lineRule="auto"/>
      <w:jc w:val="both"/>
    </w:pPr>
    <w:rPr>
      <w:rFonts w:ascii="Arial" w:hAnsi="Arial"/>
      <w:szCs w:val="20"/>
      <w:lang w:eastAsia="ru-RU"/>
    </w:rPr>
  </w:style>
  <w:style w:type="paragraph" w:customStyle="1" w:styleId="ReportText">
    <w:name w:val="Report Text"/>
    <w:basedOn w:val="affb"/>
    <w:rsid w:val="00FD7467"/>
    <w:pPr>
      <w:suppressAutoHyphens w:val="0"/>
      <w:spacing w:before="138"/>
      <w:ind w:left="1080"/>
    </w:pPr>
    <w:rPr>
      <w:rFonts w:ascii="Arial" w:hAnsi="Arial"/>
      <w:sz w:val="20"/>
      <w:szCs w:val="20"/>
      <w:lang w:val="en-GB" w:eastAsia="ru-RU"/>
    </w:rPr>
  </w:style>
  <w:style w:type="paragraph" w:customStyle="1" w:styleId="font5">
    <w:name w:val="font5"/>
    <w:basedOn w:val="affb"/>
    <w:rsid w:val="00FD7467"/>
    <w:pPr>
      <w:suppressAutoHyphens w:val="0"/>
      <w:spacing w:before="100" w:beforeAutospacing="1" w:after="100" w:afterAutospacing="1"/>
    </w:pPr>
    <w:rPr>
      <w:color w:val="000000"/>
      <w:lang w:eastAsia="ru-RU"/>
    </w:rPr>
  </w:style>
  <w:style w:type="paragraph" w:customStyle="1" w:styleId="font6">
    <w:name w:val="font6"/>
    <w:basedOn w:val="affb"/>
    <w:rsid w:val="00FD7467"/>
    <w:pPr>
      <w:suppressAutoHyphens w:val="0"/>
      <w:spacing w:before="100" w:beforeAutospacing="1" w:after="100" w:afterAutospacing="1"/>
    </w:pPr>
    <w:rPr>
      <w:color w:val="000000"/>
      <w:sz w:val="22"/>
      <w:szCs w:val="22"/>
      <w:lang w:eastAsia="ru-RU"/>
    </w:rPr>
  </w:style>
  <w:style w:type="paragraph" w:customStyle="1" w:styleId="font7">
    <w:name w:val="font7"/>
    <w:basedOn w:val="affb"/>
    <w:rsid w:val="00FD7467"/>
    <w:pPr>
      <w:suppressAutoHyphens w:val="0"/>
      <w:spacing w:before="100" w:beforeAutospacing="1" w:after="100" w:afterAutospacing="1"/>
    </w:pPr>
    <w:rPr>
      <w:sz w:val="22"/>
      <w:szCs w:val="22"/>
      <w:lang w:eastAsia="ru-RU"/>
    </w:rPr>
  </w:style>
  <w:style w:type="paragraph" w:customStyle="1" w:styleId="font8">
    <w:name w:val="font8"/>
    <w:basedOn w:val="affb"/>
    <w:rsid w:val="00FD7467"/>
    <w:pPr>
      <w:suppressAutoHyphens w:val="0"/>
      <w:spacing w:before="100" w:beforeAutospacing="1" w:after="100" w:afterAutospacing="1"/>
    </w:pPr>
    <w:rPr>
      <w:sz w:val="22"/>
      <w:szCs w:val="22"/>
      <w:lang w:eastAsia="ru-RU"/>
    </w:rPr>
  </w:style>
  <w:style w:type="paragraph" w:customStyle="1" w:styleId="font9">
    <w:name w:val="font9"/>
    <w:basedOn w:val="affb"/>
    <w:rsid w:val="00FD7467"/>
    <w:pPr>
      <w:suppressAutoHyphens w:val="0"/>
      <w:spacing w:before="100" w:beforeAutospacing="1" w:after="100" w:afterAutospacing="1"/>
    </w:pPr>
    <w:rPr>
      <w:color w:val="000000"/>
      <w:sz w:val="14"/>
      <w:szCs w:val="14"/>
      <w:lang w:eastAsia="ru-RU"/>
    </w:rPr>
  </w:style>
  <w:style w:type="paragraph" w:customStyle="1" w:styleId="xl79">
    <w:name w:val="xl79"/>
    <w:basedOn w:val="affb"/>
    <w:rsid w:val="00FD7467"/>
    <w:pPr>
      <w:pBdr>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80">
    <w:name w:val="xl80"/>
    <w:basedOn w:val="affb"/>
    <w:rsid w:val="00FD7467"/>
    <w:pPr>
      <w:pBdr>
        <w:top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81">
    <w:name w:val="xl81"/>
    <w:basedOn w:val="affb"/>
    <w:rsid w:val="00FD7467"/>
    <w:pPr>
      <w:pBdr>
        <w:right w:val="single" w:sz="8" w:space="0" w:color="auto"/>
      </w:pBdr>
      <w:suppressAutoHyphens w:val="0"/>
      <w:spacing w:before="100" w:beforeAutospacing="1" w:after="100" w:afterAutospacing="1"/>
      <w:textAlignment w:val="top"/>
    </w:pPr>
    <w:rPr>
      <w:lang w:eastAsia="ru-RU"/>
    </w:rPr>
  </w:style>
  <w:style w:type="paragraph" w:customStyle="1" w:styleId="xl82">
    <w:name w:val="xl82"/>
    <w:basedOn w:val="affb"/>
    <w:rsid w:val="00FD7467"/>
    <w:pPr>
      <w:pBdr>
        <w:bottom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83">
    <w:name w:val="xl83"/>
    <w:basedOn w:val="affb"/>
    <w:rsid w:val="00FD7467"/>
    <w:pPr>
      <w:pBdr>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4">
    <w:name w:val="xl84"/>
    <w:basedOn w:val="affb"/>
    <w:rsid w:val="00FD7467"/>
    <w:pPr>
      <w:pBdr>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85">
    <w:name w:val="xl85"/>
    <w:basedOn w:val="affb"/>
    <w:rsid w:val="00FD7467"/>
    <w:pPr>
      <w:pBdr>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86">
    <w:name w:val="xl86"/>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7">
    <w:name w:val="xl87"/>
    <w:basedOn w:val="affb"/>
    <w:rsid w:val="00FD7467"/>
    <w:pPr>
      <w:pBdr>
        <w:left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8">
    <w:name w:val="xl88"/>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89">
    <w:name w:val="xl89"/>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i/>
      <w:iCs/>
      <w:lang w:eastAsia="ru-RU"/>
    </w:rPr>
  </w:style>
  <w:style w:type="paragraph" w:customStyle="1" w:styleId="xl90">
    <w:name w:val="xl90"/>
    <w:basedOn w:val="affb"/>
    <w:rsid w:val="00FD7467"/>
    <w:pPr>
      <w:pBdr>
        <w:top w:val="single" w:sz="8" w:space="0" w:color="auto"/>
        <w:bottom w:val="single" w:sz="8" w:space="0" w:color="auto"/>
      </w:pBdr>
      <w:suppressAutoHyphens w:val="0"/>
      <w:spacing w:before="100" w:beforeAutospacing="1" w:after="100" w:afterAutospacing="1"/>
    </w:pPr>
    <w:rPr>
      <w:i/>
      <w:iCs/>
      <w:lang w:eastAsia="ru-RU"/>
    </w:rPr>
  </w:style>
  <w:style w:type="paragraph" w:customStyle="1" w:styleId="xl91">
    <w:name w:val="xl91"/>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92">
    <w:name w:val="xl92"/>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b/>
      <w:bCs/>
      <w:lang w:eastAsia="ru-RU"/>
    </w:rPr>
  </w:style>
  <w:style w:type="paragraph" w:customStyle="1" w:styleId="xl93">
    <w:name w:val="xl93"/>
    <w:basedOn w:val="affb"/>
    <w:rsid w:val="00FD7467"/>
    <w:pPr>
      <w:pBdr>
        <w:top w:val="single" w:sz="8" w:space="0" w:color="auto"/>
        <w:bottom w:val="single" w:sz="8" w:space="0" w:color="auto"/>
      </w:pBdr>
      <w:suppressAutoHyphens w:val="0"/>
      <w:spacing w:before="100" w:beforeAutospacing="1" w:after="100" w:afterAutospacing="1"/>
    </w:pPr>
    <w:rPr>
      <w:b/>
      <w:bCs/>
      <w:lang w:eastAsia="ru-RU"/>
    </w:rPr>
  </w:style>
  <w:style w:type="paragraph" w:customStyle="1" w:styleId="xl94">
    <w:name w:val="xl94"/>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i/>
      <w:iCs/>
      <w:lang w:eastAsia="ru-RU"/>
    </w:rPr>
  </w:style>
  <w:style w:type="paragraph" w:customStyle="1" w:styleId="xl95">
    <w:name w:val="xl95"/>
    <w:basedOn w:val="affb"/>
    <w:rsid w:val="00FD7467"/>
    <w:pPr>
      <w:pBdr>
        <w:top w:val="single" w:sz="8" w:space="0" w:color="auto"/>
        <w:bottom w:val="single" w:sz="8" w:space="0" w:color="auto"/>
      </w:pBdr>
      <w:suppressAutoHyphens w:val="0"/>
      <w:spacing w:before="100" w:beforeAutospacing="1" w:after="100" w:afterAutospacing="1"/>
    </w:pPr>
    <w:rPr>
      <w:i/>
      <w:iCs/>
      <w:lang w:eastAsia="ru-RU"/>
    </w:rPr>
  </w:style>
  <w:style w:type="paragraph" w:customStyle="1" w:styleId="xl96">
    <w:name w:val="xl96"/>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i/>
      <w:iCs/>
      <w:lang w:eastAsia="ru-RU"/>
    </w:rPr>
  </w:style>
  <w:style w:type="paragraph" w:customStyle="1" w:styleId="xl97">
    <w:name w:val="xl97"/>
    <w:basedOn w:val="affb"/>
    <w:rsid w:val="00FD7467"/>
    <w:pPr>
      <w:pBdr>
        <w:top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98">
    <w:name w:val="xl98"/>
    <w:basedOn w:val="affb"/>
    <w:rsid w:val="00FD7467"/>
    <w:pPr>
      <w:pBdr>
        <w:right w:val="single" w:sz="8" w:space="0" w:color="auto"/>
      </w:pBdr>
      <w:suppressAutoHyphens w:val="0"/>
      <w:spacing w:before="100" w:beforeAutospacing="1" w:after="100" w:afterAutospacing="1"/>
      <w:jc w:val="center"/>
    </w:pPr>
    <w:rPr>
      <w:b/>
      <w:bCs/>
      <w:lang w:eastAsia="ru-RU"/>
    </w:rPr>
  </w:style>
  <w:style w:type="paragraph" w:customStyle="1" w:styleId="xl99">
    <w:name w:val="xl99"/>
    <w:basedOn w:val="affb"/>
    <w:rsid w:val="00FD7467"/>
    <w:pPr>
      <w:pBdr>
        <w:bottom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00">
    <w:name w:val="xl100"/>
    <w:basedOn w:val="affb"/>
    <w:rsid w:val="00FD7467"/>
    <w:pPr>
      <w:suppressAutoHyphens w:val="0"/>
      <w:spacing w:before="100" w:beforeAutospacing="1" w:after="100" w:afterAutospacing="1"/>
      <w:textAlignment w:val="top"/>
    </w:pPr>
    <w:rPr>
      <w:i/>
      <w:iCs/>
      <w:lang w:eastAsia="ru-RU"/>
    </w:rPr>
  </w:style>
  <w:style w:type="paragraph" w:customStyle="1" w:styleId="xl101">
    <w:name w:val="xl101"/>
    <w:basedOn w:val="affb"/>
    <w:rsid w:val="00FD7467"/>
    <w:pPr>
      <w:pBdr>
        <w:top w:val="single" w:sz="8" w:space="0" w:color="auto"/>
        <w:left w:val="single" w:sz="8" w:space="0" w:color="auto"/>
      </w:pBdr>
      <w:suppressAutoHyphens w:val="0"/>
      <w:spacing w:before="100" w:beforeAutospacing="1" w:after="100" w:afterAutospacing="1"/>
      <w:textAlignment w:val="top"/>
    </w:pPr>
    <w:rPr>
      <w:i/>
      <w:iCs/>
      <w:lang w:eastAsia="ru-RU"/>
    </w:rPr>
  </w:style>
  <w:style w:type="paragraph" w:customStyle="1" w:styleId="xl102">
    <w:name w:val="xl102"/>
    <w:basedOn w:val="affb"/>
    <w:rsid w:val="00FD7467"/>
    <w:pPr>
      <w:pBdr>
        <w:top w:val="single" w:sz="8" w:space="0" w:color="auto"/>
      </w:pBdr>
      <w:suppressAutoHyphens w:val="0"/>
      <w:spacing w:before="100" w:beforeAutospacing="1" w:after="100" w:afterAutospacing="1"/>
      <w:textAlignment w:val="top"/>
    </w:pPr>
    <w:rPr>
      <w:i/>
      <w:iCs/>
      <w:lang w:eastAsia="ru-RU"/>
    </w:rPr>
  </w:style>
  <w:style w:type="paragraph" w:customStyle="1" w:styleId="xl103">
    <w:name w:val="xl103"/>
    <w:basedOn w:val="affb"/>
    <w:rsid w:val="00FD7467"/>
    <w:pPr>
      <w:pBdr>
        <w:top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04">
    <w:name w:val="xl104"/>
    <w:basedOn w:val="affb"/>
    <w:rsid w:val="00FD7467"/>
    <w:pPr>
      <w:pBdr>
        <w:left w:val="single" w:sz="8" w:space="0" w:color="auto"/>
      </w:pBdr>
      <w:suppressAutoHyphens w:val="0"/>
      <w:spacing w:before="100" w:beforeAutospacing="1" w:after="100" w:afterAutospacing="1"/>
      <w:textAlignment w:val="top"/>
    </w:pPr>
    <w:rPr>
      <w:i/>
      <w:iCs/>
      <w:lang w:eastAsia="ru-RU"/>
    </w:rPr>
  </w:style>
  <w:style w:type="paragraph" w:customStyle="1" w:styleId="xl105">
    <w:name w:val="xl105"/>
    <w:basedOn w:val="affb"/>
    <w:rsid w:val="00FD7467"/>
    <w:pPr>
      <w:pBdr>
        <w:right w:val="single" w:sz="8" w:space="0" w:color="auto"/>
      </w:pBdr>
      <w:suppressAutoHyphens w:val="0"/>
      <w:spacing w:before="100" w:beforeAutospacing="1" w:after="100" w:afterAutospacing="1"/>
      <w:textAlignment w:val="top"/>
    </w:pPr>
    <w:rPr>
      <w:i/>
      <w:iCs/>
      <w:lang w:eastAsia="ru-RU"/>
    </w:rPr>
  </w:style>
  <w:style w:type="paragraph" w:customStyle="1" w:styleId="xl106">
    <w:name w:val="xl106"/>
    <w:basedOn w:val="affb"/>
    <w:rsid w:val="00FD7467"/>
    <w:pPr>
      <w:pBdr>
        <w:left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07">
    <w:name w:val="xl107"/>
    <w:basedOn w:val="affb"/>
    <w:rsid w:val="00FD7467"/>
    <w:pPr>
      <w:pBdr>
        <w:bottom w:val="single" w:sz="8" w:space="0" w:color="auto"/>
      </w:pBdr>
      <w:suppressAutoHyphens w:val="0"/>
      <w:spacing w:before="100" w:beforeAutospacing="1" w:after="100" w:afterAutospacing="1"/>
      <w:textAlignment w:val="top"/>
    </w:pPr>
    <w:rPr>
      <w:i/>
      <w:iCs/>
      <w:lang w:eastAsia="ru-RU"/>
    </w:rPr>
  </w:style>
  <w:style w:type="paragraph" w:customStyle="1" w:styleId="xl108">
    <w:name w:val="xl108"/>
    <w:basedOn w:val="affb"/>
    <w:rsid w:val="00FD7467"/>
    <w:pPr>
      <w:pBdr>
        <w:bottom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09">
    <w:name w:val="xl109"/>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10">
    <w:name w:val="xl11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textAlignment w:val="top"/>
    </w:pPr>
    <w:rPr>
      <w:lang w:eastAsia="ru-RU"/>
    </w:rPr>
  </w:style>
  <w:style w:type="paragraph" w:customStyle="1" w:styleId="xl111">
    <w:name w:val="xl111"/>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2">
    <w:name w:val="xl112"/>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textAlignment w:val="top"/>
    </w:pPr>
    <w:rPr>
      <w:b/>
      <w:bCs/>
      <w:lang w:eastAsia="ru-RU"/>
    </w:rPr>
  </w:style>
  <w:style w:type="paragraph" w:customStyle="1" w:styleId="xl113">
    <w:name w:val="xl113"/>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4">
    <w:name w:val="xl114"/>
    <w:basedOn w:val="affb"/>
    <w:rsid w:val="00FD7467"/>
    <w:pPr>
      <w:pBdr>
        <w:left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5">
    <w:name w:val="xl115"/>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116">
    <w:name w:val="xl116"/>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textAlignment w:val="top"/>
    </w:pPr>
    <w:rPr>
      <w:b/>
      <w:bCs/>
      <w:lang w:eastAsia="ru-RU"/>
    </w:rPr>
  </w:style>
  <w:style w:type="paragraph" w:customStyle="1" w:styleId="xl117">
    <w:name w:val="xl117"/>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8">
    <w:name w:val="xl118"/>
    <w:basedOn w:val="affb"/>
    <w:rsid w:val="00FD7467"/>
    <w:pPr>
      <w:pBdr>
        <w:left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19">
    <w:name w:val="xl119"/>
    <w:basedOn w:val="affb"/>
    <w:rsid w:val="00FD7467"/>
    <w:pPr>
      <w:suppressAutoHyphens w:val="0"/>
      <w:spacing w:before="100" w:beforeAutospacing="1" w:after="100" w:afterAutospacing="1"/>
      <w:jc w:val="center"/>
    </w:pPr>
    <w:rPr>
      <w:lang w:eastAsia="ru-RU"/>
    </w:rPr>
  </w:style>
  <w:style w:type="paragraph" w:customStyle="1" w:styleId="xl120">
    <w:name w:val="xl12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21">
    <w:name w:val="xl121"/>
    <w:basedOn w:val="affb"/>
    <w:rsid w:val="00FD7467"/>
    <w:pPr>
      <w:pBdr>
        <w:left w:val="single" w:sz="8" w:space="0" w:color="auto"/>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22">
    <w:name w:val="xl122"/>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pPr>
    <w:rPr>
      <w:b/>
      <w:bCs/>
      <w:lang w:eastAsia="ru-RU"/>
    </w:rPr>
  </w:style>
  <w:style w:type="paragraph" w:customStyle="1" w:styleId="xl123">
    <w:name w:val="xl123"/>
    <w:basedOn w:val="affb"/>
    <w:rsid w:val="00FD7467"/>
    <w:pPr>
      <w:pBdr>
        <w:top w:val="single" w:sz="8" w:space="0" w:color="auto"/>
        <w:left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24">
    <w:name w:val="xl124"/>
    <w:basedOn w:val="affb"/>
    <w:rsid w:val="00FD7467"/>
    <w:pPr>
      <w:pBdr>
        <w:top w:val="single" w:sz="8" w:space="0" w:color="auto"/>
        <w:bottom w:val="single" w:sz="8" w:space="0" w:color="auto"/>
      </w:pBdr>
      <w:suppressAutoHyphens w:val="0"/>
      <w:spacing w:before="100" w:beforeAutospacing="1" w:after="100" w:afterAutospacing="1"/>
      <w:textAlignment w:val="top"/>
    </w:pPr>
    <w:rPr>
      <w:i/>
      <w:iCs/>
      <w:lang w:eastAsia="ru-RU"/>
    </w:rPr>
  </w:style>
  <w:style w:type="paragraph" w:customStyle="1" w:styleId="xl125">
    <w:name w:val="xl125"/>
    <w:basedOn w:val="affb"/>
    <w:rsid w:val="00FD7467"/>
    <w:pPr>
      <w:pBdr>
        <w:top w:val="single" w:sz="8" w:space="0" w:color="auto"/>
        <w:bottom w:val="single" w:sz="8" w:space="0" w:color="auto"/>
        <w:right w:val="single" w:sz="8" w:space="0" w:color="auto"/>
      </w:pBdr>
      <w:suppressAutoHyphens w:val="0"/>
      <w:spacing w:before="100" w:beforeAutospacing="1" w:after="100" w:afterAutospacing="1"/>
      <w:textAlignment w:val="top"/>
    </w:pPr>
    <w:rPr>
      <w:i/>
      <w:iCs/>
      <w:lang w:eastAsia="ru-RU"/>
    </w:rPr>
  </w:style>
  <w:style w:type="paragraph" w:customStyle="1" w:styleId="xl126">
    <w:name w:val="xl126"/>
    <w:basedOn w:val="affb"/>
    <w:rsid w:val="00FD7467"/>
    <w:pPr>
      <w:pBdr>
        <w:bottom w:val="single" w:sz="8" w:space="0" w:color="auto"/>
        <w:right w:val="single" w:sz="8" w:space="0" w:color="auto"/>
      </w:pBdr>
      <w:suppressAutoHyphens w:val="0"/>
      <w:spacing w:before="100" w:beforeAutospacing="1" w:after="100" w:afterAutospacing="1"/>
      <w:jc w:val="center"/>
    </w:pPr>
    <w:rPr>
      <w:i/>
      <w:iCs/>
      <w:lang w:eastAsia="ru-RU"/>
    </w:rPr>
  </w:style>
  <w:style w:type="paragraph" w:customStyle="1" w:styleId="xl127">
    <w:name w:val="xl127"/>
    <w:basedOn w:val="affb"/>
    <w:rsid w:val="00FD7467"/>
    <w:pPr>
      <w:pBdr>
        <w:bottom w:val="single" w:sz="8" w:space="0" w:color="auto"/>
        <w:right w:val="single" w:sz="8" w:space="0" w:color="auto"/>
      </w:pBdr>
      <w:suppressAutoHyphens w:val="0"/>
      <w:spacing w:before="100" w:beforeAutospacing="1" w:after="100" w:afterAutospacing="1"/>
      <w:jc w:val="center"/>
      <w:textAlignment w:val="top"/>
    </w:pPr>
    <w:rPr>
      <w:i/>
      <w:iCs/>
      <w:lang w:eastAsia="ru-RU"/>
    </w:rPr>
  </w:style>
  <w:style w:type="paragraph" w:customStyle="1" w:styleId="xl128">
    <w:name w:val="xl128"/>
    <w:basedOn w:val="affb"/>
    <w:rsid w:val="00FD7467"/>
    <w:pPr>
      <w:pBdr>
        <w:top w:val="single" w:sz="8" w:space="0" w:color="auto"/>
        <w:left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29">
    <w:name w:val="xl129"/>
    <w:basedOn w:val="affb"/>
    <w:rsid w:val="00FD7467"/>
    <w:pPr>
      <w:pBdr>
        <w:left w:val="single" w:sz="8" w:space="0" w:color="auto"/>
        <w:right w:val="single" w:sz="8" w:space="0" w:color="auto"/>
      </w:pBdr>
      <w:suppressAutoHyphens w:val="0"/>
      <w:spacing w:before="100" w:beforeAutospacing="1" w:after="100" w:afterAutospacing="1"/>
      <w:jc w:val="center"/>
    </w:pPr>
    <w:rPr>
      <w:b/>
      <w:bCs/>
      <w:lang w:eastAsia="ru-RU"/>
    </w:rPr>
  </w:style>
  <w:style w:type="paragraph" w:customStyle="1" w:styleId="xl130">
    <w:name w:val="xl130"/>
    <w:basedOn w:val="affb"/>
    <w:rsid w:val="00FD7467"/>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pPr>
    <w:rPr>
      <w:lang w:eastAsia="ru-RU"/>
    </w:rPr>
  </w:style>
  <w:style w:type="character" w:customStyle="1" w:styleId="zakonspanusual2">
    <w:name w:val="zakon_spanusual2"/>
    <w:rsid w:val="00FD7467"/>
    <w:rPr>
      <w:rFonts w:ascii="Arial" w:hAnsi="Arial" w:cs="Arial" w:hint="default"/>
      <w:color w:val="000000"/>
      <w:sz w:val="18"/>
      <w:szCs w:val="18"/>
    </w:rPr>
  </w:style>
  <w:style w:type="paragraph" w:customStyle="1" w:styleId="1ffff5">
    <w:name w:val="СТИЛЬ 1"/>
    <w:rsid w:val="00FD7467"/>
    <w:pPr>
      <w:tabs>
        <w:tab w:val="num" w:pos="624"/>
      </w:tabs>
      <w:spacing w:before="240" w:after="120"/>
      <w:ind w:left="624" w:hanging="624"/>
      <w:jc w:val="both"/>
    </w:pPr>
    <w:rPr>
      <w:b/>
      <w:sz w:val="28"/>
      <w:szCs w:val="24"/>
    </w:rPr>
  </w:style>
  <w:style w:type="paragraph" w:customStyle="1" w:styleId="2ff">
    <w:name w:val="СТИЛЬ 2"/>
    <w:basedOn w:val="1ffff5"/>
    <w:rsid w:val="00FD7467"/>
    <w:pPr>
      <w:tabs>
        <w:tab w:val="clear" w:pos="624"/>
        <w:tab w:val="num" w:pos="720"/>
      </w:tabs>
      <w:ind w:left="720" w:hanging="720"/>
    </w:pPr>
    <w:rPr>
      <w:b w:val="0"/>
      <w:szCs w:val="28"/>
    </w:rPr>
  </w:style>
  <w:style w:type="paragraph" w:customStyle="1" w:styleId="3fa">
    <w:name w:val="СТИЛЬ 3"/>
    <w:basedOn w:val="affb"/>
    <w:rsid w:val="00FD7467"/>
    <w:pPr>
      <w:tabs>
        <w:tab w:val="num" w:pos="720"/>
      </w:tabs>
      <w:suppressAutoHyphens w:val="0"/>
      <w:spacing w:before="120" w:after="120"/>
      <w:ind w:left="720" w:hanging="720"/>
      <w:jc w:val="both"/>
    </w:pPr>
    <w:rPr>
      <w:sz w:val="28"/>
      <w:lang w:eastAsia="ru-RU"/>
    </w:rPr>
  </w:style>
  <w:style w:type="character" w:customStyle="1" w:styleId="afffffffe">
    <w:name w:val="Знак Знак"/>
    <w:rsid w:val="00FD7467"/>
    <w:rPr>
      <w:sz w:val="24"/>
      <w:szCs w:val="24"/>
      <w:lang w:val="ru-RU" w:eastAsia="ru-RU" w:bidi="ar-SA"/>
    </w:rPr>
  </w:style>
  <w:style w:type="character" w:customStyle="1" w:styleId="pagetext1">
    <w:name w:val="pagetext1"/>
    <w:rsid w:val="00FD7467"/>
    <w:rPr>
      <w:strike w:val="0"/>
      <w:dstrike w:val="0"/>
      <w:color w:val="000000"/>
      <w:u w:val="none"/>
      <w:effect w:val="none"/>
    </w:rPr>
  </w:style>
  <w:style w:type="paragraph" w:styleId="3fb">
    <w:name w:val="toc 3"/>
    <w:basedOn w:val="affb"/>
    <w:next w:val="affb"/>
    <w:autoRedefine/>
    <w:semiHidden/>
    <w:rsid w:val="00FD7467"/>
    <w:pPr>
      <w:suppressAutoHyphens w:val="0"/>
      <w:ind w:left="480"/>
    </w:pPr>
    <w:rPr>
      <w:i/>
      <w:iCs/>
      <w:sz w:val="20"/>
      <w:szCs w:val="20"/>
      <w:lang w:eastAsia="ru-RU"/>
    </w:rPr>
  </w:style>
  <w:style w:type="paragraph" w:styleId="48">
    <w:name w:val="toc 4"/>
    <w:basedOn w:val="affb"/>
    <w:next w:val="affb"/>
    <w:autoRedefine/>
    <w:semiHidden/>
    <w:rsid w:val="00FD7467"/>
    <w:pPr>
      <w:suppressAutoHyphens w:val="0"/>
      <w:ind w:left="720"/>
    </w:pPr>
    <w:rPr>
      <w:sz w:val="18"/>
      <w:szCs w:val="18"/>
      <w:lang w:eastAsia="ru-RU"/>
    </w:rPr>
  </w:style>
  <w:style w:type="paragraph" w:styleId="53">
    <w:name w:val="toc 5"/>
    <w:basedOn w:val="affb"/>
    <w:next w:val="affb"/>
    <w:autoRedefine/>
    <w:semiHidden/>
    <w:rsid w:val="00FD7467"/>
    <w:pPr>
      <w:suppressAutoHyphens w:val="0"/>
      <w:ind w:left="960"/>
    </w:pPr>
    <w:rPr>
      <w:sz w:val="18"/>
      <w:szCs w:val="18"/>
      <w:lang w:eastAsia="ru-RU"/>
    </w:rPr>
  </w:style>
  <w:style w:type="paragraph" w:styleId="64">
    <w:name w:val="toc 6"/>
    <w:basedOn w:val="affb"/>
    <w:next w:val="affb"/>
    <w:autoRedefine/>
    <w:semiHidden/>
    <w:rsid w:val="00FD7467"/>
    <w:pPr>
      <w:suppressAutoHyphens w:val="0"/>
      <w:ind w:left="1200"/>
    </w:pPr>
    <w:rPr>
      <w:sz w:val="18"/>
      <w:szCs w:val="18"/>
      <w:lang w:eastAsia="ru-RU"/>
    </w:rPr>
  </w:style>
  <w:style w:type="paragraph" w:styleId="72">
    <w:name w:val="toc 7"/>
    <w:basedOn w:val="affb"/>
    <w:next w:val="affb"/>
    <w:autoRedefine/>
    <w:semiHidden/>
    <w:rsid w:val="00FD7467"/>
    <w:pPr>
      <w:suppressAutoHyphens w:val="0"/>
      <w:ind w:left="1440"/>
    </w:pPr>
    <w:rPr>
      <w:sz w:val="18"/>
      <w:szCs w:val="18"/>
      <w:lang w:eastAsia="ru-RU"/>
    </w:rPr>
  </w:style>
  <w:style w:type="paragraph" w:styleId="82">
    <w:name w:val="toc 8"/>
    <w:basedOn w:val="affb"/>
    <w:next w:val="affb"/>
    <w:autoRedefine/>
    <w:semiHidden/>
    <w:rsid w:val="00FD7467"/>
    <w:pPr>
      <w:suppressAutoHyphens w:val="0"/>
      <w:ind w:left="1680"/>
    </w:pPr>
    <w:rPr>
      <w:sz w:val="18"/>
      <w:szCs w:val="18"/>
      <w:lang w:eastAsia="ru-RU"/>
    </w:rPr>
  </w:style>
  <w:style w:type="paragraph" w:styleId="94">
    <w:name w:val="toc 9"/>
    <w:basedOn w:val="affb"/>
    <w:next w:val="affb"/>
    <w:autoRedefine/>
    <w:semiHidden/>
    <w:rsid w:val="00FD7467"/>
    <w:pPr>
      <w:suppressAutoHyphens w:val="0"/>
      <w:ind w:left="1920"/>
    </w:pPr>
    <w:rPr>
      <w:sz w:val="18"/>
      <w:szCs w:val="18"/>
      <w:lang w:eastAsia="ru-RU"/>
    </w:rPr>
  </w:style>
  <w:style w:type="character" w:customStyle="1" w:styleId="apple-style-span">
    <w:name w:val="apple-style-span"/>
    <w:basedOn w:val="affc"/>
    <w:rsid w:val="00FD7467"/>
  </w:style>
  <w:style w:type="paragraph" w:customStyle="1" w:styleId="49">
    <w:name w:val="Абзац списка4"/>
    <w:basedOn w:val="affb"/>
    <w:qFormat/>
    <w:rsid w:val="00FD7467"/>
    <w:pPr>
      <w:suppressAutoHyphens w:val="0"/>
      <w:ind w:left="720"/>
      <w:contextualSpacing/>
    </w:pPr>
    <w:rPr>
      <w:lang w:eastAsia="ru-RU"/>
    </w:rPr>
  </w:style>
  <w:style w:type="paragraph" w:customStyle="1" w:styleId="StyleBodyTextJustifiedBefore5ptAfter5pt0">
    <w:name w:val="Style Body Text + Justified Before:  5 pt After:  5 pt"/>
    <w:basedOn w:val="affff6"/>
    <w:rsid w:val="00FD7467"/>
    <w:pPr>
      <w:tabs>
        <w:tab w:val="num" w:pos="360"/>
      </w:tabs>
      <w:suppressAutoHyphens w:val="0"/>
      <w:spacing w:before="100" w:after="100"/>
      <w:ind w:firstLine="0"/>
    </w:pPr>
    <w:rPr>
      <w:rFonts w:eastAsia="Times New Roman"/>
      <w:sz w:val="24"/>
      <w:szCs w:val="20"/>
      <w:lang w:eastAsia="ru-RU"/>
    </w:rPr>
  </w:style>
  <w:style w:type="paragraph" w:customStyle="1" w:styleId="Head63">
    <w:name w:val="Head 6.3"/>
    <w:basedOn w:val="3"/>
    <w:next w:val="affb"/>
    <w:rsid w:val="00FD7467"/>
    <w:pPr>
      <w:keepNext w:val="0"/>
      <w:widowControl w:val="0"/>
      <w:numPr>
        <w:ilvl w:val="0"/>
        <w:numId w:val="0"/>
      </w:numPr>
      <w:tabs>
        <w:tab w:val="num" w:pos="720"/>
      </w:tabs>
      <w:spacing w:before="120"/>
      <w:ind w:left="720" w:hanging="360"/>
      <w:jc w:val="center"/>
      <w:outlineLvl w:val="9"/>
    </w:pPr>
    <w:rPr>
      <w:rFonts w:ascii="Times New Roman Bold" w:hAnsi="Times New Roman Bold"/>
      <w:b w:val="0"/>
      <w:bCs w:val="0"/>
      <w:sz w:val="28"/>
      <w:szCs w:val="28"/>
      <w:lang w:val="x-none" w:eastAsia="x-none" w:bidi="he-IL"/>
    </w:rPr>
  </w:style>
  <w:style w:type="paragraph" w:customStyle="1" w:styleId="Head74CharCharCharCharChar0">
    <w:name w:val="Head 7.4 Char Char Char Char Char"/>
    <w:basedOn w:val="affb"/>
    <w:next w:val="affb"/>
    <w:rsid w:val="00FD7467"/>
    <w:pPr>
      <w:keepNext/>
      <w:keepLines/>
      <w:tabs>
        <w:tab w:val="num" w:pos="864"/>
      </w:tabs>
      <w:spacing w:after="120"/>
      <w:ind w:left="864" w:hanging="864"/>
      <w:jc w:val="both"/>
      <w:outlineLvl w:val="2"/>
    </w:pPr>
    <w:rPr>
      <w:b/>
      <w:sz w:val="22"/>
      <w:szCs w:val="22"/>
      <w:lang w:eastAsia="en-US"/>
    </w:rPr>
  </w:style>
  <w:style w:type="paragraph" w:customStyle="1" w:styleId="Head73">
    <w:name w:val="Head 7.3"/>
    <w:basedOn w:val="affb"/>
    <w:next w:val="affb"/>
    <w:rsid w:val="00FD7467"/>
    <w:pPr>
      <w:keepNext/>
      <w:keepLines/>
      <w:tabs>
        <w:tab w:val="num" w:pos="720"/>
      </w:tabs>
      <w:spacing w:after="120"/>
      <w:ind w:left="720" w:hanging="720"/>
      <w:jc w:val="both"/>
      <w:outlineLvl w:val="2"/>
    </w:pPr>
    <w:rPr>
      <w:rFonts w:ascii="Times New Roman Bold" w:hAnsi="Times New Roman Bold"/>
      <w:b/>
      <w:sz w:val="22"/>
      <w:szCs w:val="22"/>
      <w:lang w:eastAsia="en-US"/>
    </w:rPr>
  </w:style>
  <w:style w:type="character" w:customStyle="1" w:styleId="content">
    <w:name w:val="content"/>
    <w:rsid w:val="00FD7467"/>
    <w:rPr>
      <w:rFonts w:cs="Times New Roman"/>
    </w:rPr>
  </w:style>
  <w:style w:type="paragraph" w:customStyle="1" w:styleId="Head72">
    <w:name w:val="Head 7.2"/>
    <w:basedOn w:val="affb"/>
    <w:rsid w:val="00FD7467"/>
    <w:pPr>
      <w:keepNext/>
      <w:keepLines/>
      <w:tabs>
        <w:tab w:val="num" w:pos="705"/>
      </w:tabs>
      <w:spacing w:after="120"/>
      <w:ind w:left="705" w:hanging="705"/>
      <w:outlineLvl w:val="0"/>
    </w:pPr>
    <w:rPr>
      <w:rFonts w:ascii="Times New Roman Bold" w:hAnsi="Times New Roman Bold"/>
      <w:b/>
      <w:szCs w:val="20"/>
      <w:lang w:eastAsia="en-US"/>
    </w:rPr>
  </w:style>
  <w:style w:type="paragraph" w:customStyle="1" w:styleId="stylebodytextjustifiedbefore5ptafter5ptkernat1">
    <w:name w:val="stylebodytextjustifiedbefore5ptafter5ptkernat1"/>
    <w:basedOn w:val="affb"/>
    <w:rsid w:val="00FD7467"/>
    <w:pPr>
      <w:numPr>
        <w:numId w:val="28"/>
      </w:numPr>
      <w:suppressAutoHyphens w:val="0"/>
      <w:spacing w:before="100" w:after="100"/>
      <w:jc w:val="both"/>
    </w:pPr>
    <w:rPr>
      <w:lang w:eastAsia="ru-RU"/>
    </w:rPr>
  </w:style>
  <w:style w:type="paragraph" w:customStyle="1" w:styleId="affffffff">
    <w:name w:val="a"/>
    <w:basedOn w:val="affb"/>
    <w:rsid w:val="00FD7467"/>
    <w:pPr>
      <w:suppressAutoHyphens w:val="0"/>
      <w:spacing w:before="100" w:beforeAutospacing="1" w:after="100" w:afterAutospacing="1"/>
    </w:pPr>
    <w:rPr>
      <w:lang w:eastAsia="ru-RU"/>
    </w:rPr>
  </w:style>
  <w:style w:type="character" w:customStyle="1" w:styleId="postbody1">
    <w:name w:val="postbody1"/>
    <w:rsid w:val="00FD7467"/>
  </w:style>
  <w:style w:type="paragraph" w:customStyle="1" w:styleId="affffffff0">
    <w:name w:val="Обычный Текст"/>
    <w:basedOn w:val="affb"/>
    <w:link w:val="affffffff1"/>
    <w:rsid w:val="00FD7467"/>
    <w:pPr>
      <w:suppressAutoHyphens w:val="0"/>
      <w:ind w:firstLine="709"/>
    </w:pPr>
    <w:rPr>
      <w:rFonts w:ascii="Cambria" w:hAnsi="Cambria"/>
      <w:sz w:val="28"/>
      <w:lang w:eastAsia="ru-RU"/>
    </w:rPr>
  </w:style>
  <w:style w:type="character" w:customStyle="1" w:styleId="affffffff1">
    <w:name w:val="Обычный Текст Знак"/>
    <w:link w:val="affffffff0"/>
    <w:rsid w:val="00FD7467"/>
    <w:rPr>
      <w:rFonts w:ascii="Cambria" w:hAnsi="Cambria"/>
      <w:sz w:val="28"/>
      <w:szCs w:val="24"/>
    </w:rPr>
  </w:style>
  <w:style w:type="character" w:customStyle="1" w:styleId="bodytext20">
    <w:name w:val="body text Знак Знак2"/>
    <w:rsid w:val="00FD7467"/>
    <w:rPr>
      <w:sz w:val="24"/>
      <w:szCs w:val="24"/>
      <w:lang w:val="ru-RU" w:eastAsia="ru-RU" w:bidi="ar-SA"/>
    </w:rPr>
  </w:style>
  <w:style w:type="character" w:customStyle="1" w:styleId="3030">
    <w:name w:val="Заг 3.КД_03 Знак"/>
    <w:link w:val="303"/>
    <w:rsid w:val="00FD7467"/>
    <w:rPr>
      <w:rFonts w:ascii="Cambria" w:hAnsi="Cambria"/>
      <w:b/>
      <w:sz w:val="28"/>
      <w:szCs w:val="28"/>
      <w:lang w:eastAsia="en-US"/>
    </w:rPr>
  </w:style>
  <w:style w:type="paragraph" w:customStyle="1" w:styleId="2ff0">
    <w:name w:val="Заголовок 2.КД"/>
    <w:basedOn w:val="1ffff3"/>
    <w:next w:val="affb"/>
    <w:link w:val="2ff1"/>
    <w:autoRedefine/>
    <w:rsid w:val="00FD7467"/>
    <w:pPr>
      <w:tabs>
        <w:tab w:val="left" w:pos="540"/>
      </w:tabs>
      <w:spacing w:before="240" w:after="240" w:line="240" w:lineRule="auto"/>
      <w:ind w:firstLine="567"/>
      <w:outlineLvl w:val="1"/>
    </w:pPr>
    <w:rPr>
      <w:bCs/>
      <w:kern w:val="28"/>
    </w:rPr>
  </w:style>
  <w:style w:type="character" w:customStyle="1" w:styleId="2ff1">
    <w:name w:val="Заголовок 2.КД Знак"/>
    <w:link w:val="2ff0"/>
    <w:rsid w:val="00FD7467"/>
    <w:rPr>
      <w:rFonts w:ascii="Cambria" w:hAnsi="Cambria"/>
      <w:b/>
      <w:bCs/>
      <w:kern w:val="28"/>
      <w:sz w:val="28"/>
      <w:szCs w:val="28"/>
      <w:lang w:eastAsia="en-US"/>
    </w:rPr>
  </w:style>
  <w:style w:type="paragraph" w:customStyle="1" w:styleId="302">
    <w:name w:val="Заголовок 3.КД_02"/>
    <w:basedOn w:val="affb"/>
    <w:link w:val="3020"/>
    <w:rsid w:val="00FD7467"/>
    <w:pPr>
      <w:keepNext/>
      <w:widowControl w:val="0"/>
      <w:tabs>
        <w:tab w:val="num" w:pos="1209"/>
      </w:tabs>
      <w:suppressAutoHyphens w:val="0"/>
      <w:autoSpaceDE w:val="0"/>
      <w:autoSpaceDN w:val="0"/>
      <w:adjustRightInd w:val="0"/>
      <w:spacing w:before="240" w:after="240"/>
      <w:jc w:val="center"/>
      <w:outlineLvl w:val="0"/>
    </w:pPr>
    <w:rPr>
      <w:rFonts w:ascii="Cambria" w:hAnsi="Cambria"/>
      <w:b/>
      <w:bCs/>
      <w:kern w:val="28"/>
      <w:sz w:val="28"/>
      <w:szCs w:val="28"/>
      <w:lang w:eastAsia="en-US"/>
    </w:rPr>
  </w:style>
  <w:style w:type="character" w:customStyle="1" w:styleId="3020">
    <w:name w:val="Заголовок 3.КД_02 Знак Знак"/>
    <w:link w:val="302"/>
    <w:rsid w:val="00FD7467"/>
    <w:rPr>
      <w:rFonts w:ascii="Cambria" w:hAnsi="Cambria"/>
      <w:b/>
      <w:bCs/>
      <w:kern w:val="28"/>
      <w:sz w:val="28"/>
      <w:szCs w:val="28"/>
      <w:lang w:eastAsia="en-US"/>
    </w:rPr>
  </w:style>
  <w:style w:type="paragraph" w:customStyle="1" w:styleId="OTRNormal">
    <w:name w:val="OTR_Normal"/>
    <w:basedOn w:val="affb"/>
    <w:link w:val="OTRNormal0"/>
    <w:rsid w:val="00FD7467"/>
    <w:pPr>
      <w:suppressAutoHyphens w:val="0"/>
      <w:spacing w:before="60" w:after="120"/>
      <w:ind w:firstLine="284"/>
      <w:jc w:val="both"/>
    </w:pPr>
    <w:rPr>
      <w:rFonts w:ascii="Cambria" w:hAnsi="Cambria"/>
      <w:szCs w:val="20"/>
      <w:lang w:eastAsia="ru-RU"/>
    </w:rPr>
  </w:style>
  <w:style w:type="character" w:customStyle="1" w:styleId="OTRNormal0">
    <w:name w:val="OTR_Normal Знак"/>
    <w:link w:val="OTRNormal"/>
    <w:rsid w:val="00FD7467"/>
    <w:rPr>
      <w:rFonts w:ascii="Cambria" w:hAnsi="Cambria"/>
      <w:sz w:val="24"/>
    </w:rPr>
  </w:style>
  <w:style w:type="paragraph" w:styleId="affffffff2">
    <w:name w:val="List Number"/>
    <w:aliases w:val="Нумерованный,Уровень 1"/>
    <w:basedOn w:val="affb"/>
    <w:link w:val="affffffff3"/>
    <w:rsid w:val="00FD7467"/>
    <w:pPr>
      <w:tabs>
        <w:tab w:val="num" w:pos="540"/>
      </w:tabs>
      <w:suppressAutoHyphens w:val="0"/>
      <w:ind w:left="540" w:hanging="360"/>
    </w:pPr>
    <w:rPr>
      <w:rFonts w:ascii="Cambria" w:hAnsi="Cambria"/>
      <w:lang w:eastAsia="ru-RU"/>
    </w:rPr>
  </w:style>
  <w:style w:type="paragraph" w:customStyle="1" w:styleId="TableListNumber">
    <w:name w:val="Table List Number"/>
    <w:basedOn w:val="TableCellL"/>
    <w:rsid w:val="00FD7467"/>
    <w:pPr>
      <w:numPr>
        <w:numId w:val="0"/>
      </w:numPr>
      <w:tabs>
        <w:tab w:val="num" w:pos="420"/>
      </w:tabs>
      <w:ind w:left="420" w:hanging="420"/>
    </w:pPr>
  </w:style>
  <w:style w:type="paragraph" w:customStyle="1" w:styleId="Picture">
    <w:name w:val="Picture"/>
    <w:basedOn w:val="affff6"/>
    <w:next w:val="affff6"/>
    <w:rsid w:val="00FD7467"/>
    <w:pPr>
      <w:numPr>
        <w:numId w:val="29"/>
      </w:numPr>
      <w:tabs>
        <w:tab w:val="clear" w:pos="360"/>
      </w:tabs>
      <w:suppressAutoHyphens w:val="0"/>
      <w:spacing w:before="360" w:after="120"/>
      <w:ind w:left="0" w:firstLine="0"/>
      <w:jc w:val="center"/>
    </w:pPr>
    <w:rPr>
      <w:rFonts w:eastAsia="Times New Roman"/>
      <w:sz w:val="24"/>
      <w:szCs w:val="20"/>
      <w:lang w:eastAsia="en-US"/>
    </w:rPr>
  </w:style>
  <w:style w:type="paragraph" w:customStyle="1" w:styleId="TableListBullet">
    <w:name w:val="Table List Bullet"/>
    <w:basedOn w:val="TableCellL"/>
    <w:rsid w:val="00FD7467"/>
    <w:pPr>
      <w:numPr>
        <w:numId w:val="30"/>
      </w:numPr>
      <w:tabs>
        <w:tab w:val="clear" w:pos="717"/>
        <w:tab w:val="num" w:pos="360"/>
      </w:tabs>
      <w:ind w:left="357"/>
    </w:pPr>
  </w:style>
  <w:style w:type="paragraph" w:customStyle="1" w:styleId="TableListBullet2">
    <w:name w:val="Table List Bullet (2)"/>
    <w:basedOn w:val="TableCellL"/>
    <w:rsid w:val="00FD7467"/>
    <w:pPr>
      <w:numPr>
        <w:numId w:val="0"/>
      </w:numPr>
      <w:tabs>
        <w:tab w:val="num" w:pos="717"/>
      </w:tabs>
      <w:ind w:left="714" w:hanging="357"/>
    </w:pPr>
  </w:style>
  <w:style w:type="paragraph" w:styleId="affffffff4">
    <w:name w:val="Date"/>
    <w:basedOn w:val="affb"/>
    <w:next w:val="affb"/>
    <w:link w:val="affffffff5"/>
    <w:rsid w:val="00FD7467"/>
    <w:pPr>
      <w:suppressAutoHyphens w:val="0"/>
      <w:spacing w:after="60"/>
      <w:jc w:val="both"/>
    </w:pPr>
    <w:rPr>
      <w:szCs w:val="20"/>
      <w:lang w:eastAsia="ru-RU"/>
    </w:rPr>
  </w:style>
  <w:style w:type="character" w:customStyle="1" w:styleId="affffffff5">
    <w:name w:val="Дата Знак"/>
    <w:basedOn w:val="affc"/>
    <w:link w:val="affffffff4"/>
    <w:rsid w:val="00FD7467"/>
    <w:rPr>
      <w:sz w:val="24"/>
    </w:rPr>
  </w:style>
  <w:style w:type="paragraph" w:customStyle="1" w:styleId="TableHeading10">
    <w:name w:val="Table Heading 10"/>
    <w:basedOn w:val="affb"/>
    <w:rsid w:val="00FD7467"/>
    <w:pPr>
      <w:keepNext/>
      <w:keepLines/>
      <w:suppressAutoHyphens w:val="0"/>
      <w:spacing w:before="120" w:after="120"/>
      <w:jc w:val="center"/>
    </w:pPr>
    <w:rPr>
      <w:rFonts w:ascii="Arial" w:hAnsi="Arial"/>
      <w:b/>
      <w:i/>
      <w:sz w:val="20"/>
      <w:szCs w:val="20"/>
      <w:lang w:eastAsia="en-US"/>
    </w:rPr>
  </w:style>
  <w:style w:type="paragraph" w:customStyle="1" w:styleId="OTRHeading5">
    <w:name w:val="OTR_Heading_5"/>
    <w:rsid w:val="00FD7467"/>
    <w:pPr>
      <w:tabs>
        <w:tab w:val="num" w:pos="2700"/>
      </w:tabs>
      <w:ind w:left="2412" w:hanging="792"/>
      <w:outlineLvl w:val="4"/>
    </w:pPr>
    <w:rPr>
      <w:sz w:val="24"/>
    </w:rPr>
  </w:style>
  <w:style w:type="paragraph" w:customStyle="1" w:styleId="OTRHeading1">
    <w:name w:val="OTR_Heading_1"/>
    <w:next w:val="affb"/>
    <w:rsid w:val="00FD7467"/>
    <w:pPr>
      <w:keepNext/>
      <w:pageBreakBefore/>
      <w:tabs>
        <w:tab w:val="num" w:pos="1080"/>
      </w:tabs>
      <w:spacing w:before="240" w:after="120"/>
      <w:ind w:left="1080" w:hanging="360"/>
      <w:jc w:val="both"/>
      <w:outlineLvl w:val="0"/>
    </w:pPr>
    <w:rPr>
      <w:rFonts w:ascii="Arial" w:hAnsi="Arial"/>
      <w:b/>
      <w:kern w:val="32"/>
      <w:sz w:val="32"/>
      <w:szCs w:val="32"/>
    </w:rPr>
  </w:style>
  <w:style w:type="paragraph" w:customStyle="1" w:styleId="OTRHeading4">
    <w:name w:val="OTR_Heading_4"/>
    <w:link w:val="OTRHeading40"/>
    <w:rsid w:val="00FD7467"/>
    <w:pPr>
      <w:tabs>
        <w:tab w:val="num" w:pos="864"/>
      </w:tabs>
      <w:spacing w:before="240" w:after="120"/>
      <w:ind w:left="864" w:hanging="144"/>
      <w:contextualSpacing/>
      <w:outlineLvl w:val="3"/>
    </w:pPr>
    <w:rPr>
      <w:rFonts w:ascii="Cambria" w:hAnsi="Cambria"/>
      <w:b/>
      <w:sz w:val="24"/>
      <w:szCs w:val="24"/>
    </w:rPr>
  </w:style>
  <w:style w:type="paragraph" w:customStyle="1" w:styleId="OTRHeading6">
    <w:name w:val="OTR_Heading_6"/>
    <w:rsid w:val="00FD7467"/>
    <w:pPr>
      <w:tabs>
        <w:tab w:val="num" w:pos="3420"/>
      </w:tabs>
      <w:spacing w:before="120" w:after="120"/>
      <w:ind w:left="2916" w:hanging="936"/>
      <w:contextualSpacing/>
      <w:outlineLvl w:val="5"/>
    </w:pPr>
    <w:rPr>
      <w:sz w:val="24"/>
    </w:rPr>
  </w:style>
  <w:style w:type="paragraph" w:customStyle="1" w:styleId="OTRHeading7">
    <w:name w:val="OTR_Heading_7"/>
    <w:rsid w:val="00FD7467"/>
    <w:pPr>
      <w:tabs>
        <w:tab w:val="num" w:pos="3780"/>
      </w:tabs>
      <w:spacing w:before="120" w:after="120"/>
      <w:ind w:left="3420" w:hanging="1080"/>
      <w:contextualSpacing/>
      <w:outlineLvl w:val="6"/>
    </w:pPr>
    <w:rPr>
      <w:sz w:val="24"/>
    </w:rPr>
  </w:style>
  <w:style w:type="paragraph" w:customStyle="1" w:styleId="OTRHeading8">
    <w:name w:val="OTR_Heading_8"/>
    <w:rsid w:val="00FD7467"/>
    <w:pPr>
      <w:tabs>
        <w:tab w:val="num" w:pos="4500"/>
      </w:tabs>
      <w:spacing w:before="120" w:after="120"/>
      <w:ind w:left="3924" w:hanging="1224"/>
      <w:outlineLvl w:val="7"/>
    </w:pPr>
    <w:rPr>
      <w:sz w:val="24"/>
    </w:rPr>
  </w:style>
  <w:style w:type="paragraph" w:customStyle="1" w:styleId="OTRHeading9">
    <w:name w:val="OTR_Heading_9"/>
    <w:rsid w:val="00FD7467"/>
    <w:pPr>
      <w:tabs>
        <w:tab w:val="num" w:pos="5220"/>
      </w:tabs>
      <w:spacing w:before="120" w:after="120"/>
      <w:ind w:left="4500" w:hanging="1440"/>
      <w:contextualSpacing/>
      <w:outlineLvl w:val="8"/>
    </w:pPr>
    <w:rPr>
      <w:sz w:val="24"/>
    </w:rPr>
  </w:style>
  <w:style w:type="paragraph" w:customStyle="1" w:styleId="OTRHeading3">
    <w:name w:val="OTR_Heading_3"/>
    <w:next w:val="affb"/>
    <w:link w:val="OTRHeading30"/>
    <w:rsid w:val="00FD7467"/>
    <w:pPr>
      <w:keepNext/>
      <w:tabs>
        <w:tab w:val="num" w:pos="1620"/>
      </w:tabs>
      <w:spacing w:before="240" w:after="120"/>
      <w:ind w:left="1404" w:hanging="504"/>
      <w:jc w:val="both"/>
      <w:outlineLvl w:val="2"/>
    </w:pPr>
    <w:rPr>
      <w:rFonts w:ascii="Arial" w:hAnsi="Arial" w:cs="Arial"/>
      <w:b/>
      <w:bCs/>
      <w:sz w:val="26"/>
      <w:szCs w:val="26"/>
    </w:rPr>
  </w:style>
  <w:style w:type="paragraph" w:customStyle="1" w:styleId="OTRreq4-1">
    <w:name w:val="OTR_req_4-1"/>
    <w:basedOn w:val="affb"/>
    <w:rsid w:val="00FD7467"/>
    <w:pPr>
      <w:tabs>
        <w:tab w:val="num" w:pos="1130"/>
      </w:tabs>
      <w:suppressAutoHyphens w:val="0"/>
      <w:spacing w:before="120" w:after="120"/>
      <w:ind w:left="1130" w:hanging="864"/>
      <w:contextualSpacing/>
      <w:jc w:val="both"/>
    </w:pPr>
    <w:rPr>
      <w:szCs w:val="20"/>
      <w:lang w:eastAsia="ru-RU"/>
    </w:rPr>
  </w:style>
  <w:style w:type="paragraph" w:customStyle="1" w:styleId="OTRreq2">
    <w:name w:val="OTR_req2"/>
    <w:basedOn w:val="affb"/>
    <w:rsid w:val="00FD7467"/>
    <w:pPr>
      <w:keepNext/>
      <w:numPr>
        <w:ilvl w:val="4"/>
        <w:numId w:val="31"/>
      </w:numPr>
      <w:tabs>
        <w:tab w:val="clear" w:pos="1144"/>
        <w:tab w:val="left" w:pos="737"/>
        <w:tab w:val="left" w:pos="765"/>
        <w:tab w:val="num" w:pos="1022"/>
      </w:tabs>
      <w:suppressAutoHyphens w:val="0"/>
      <w:spacing w:before="120" w:after="120"/>
      <w:ind w:left="1022" w:hanging="576"/>
      <w:contextualSpacing/>
      <w:jc w:val="both"/>
    </w:pPr>
    <w:rPr>
      <w:rFonts w:ascii="Arial" w:hAnsi="Arial" w:cs="Arial"/>
      <w:b/>
      <w:bCs/>
      <w:iCs/>
      <w:szCs w:val="28"/>
      <w:lang w:eastAsia="ru-RU"/>
    </w:rPr>
  </w:style>
  <w:style w:type="paragraph" w:customStyle="1" w:styleId="BodySingle">
    <w:name w:val="Body Single"/>
    <w:basedOn w:val="affb"/>
    <w:rsid w:val="00FD7467"/>
    <w:pPr>
      <w:numPr>
        <w:numId w:val="31"/>
      </w:numPr>
      <w:tabs>
        <w:tab w:val="clear" w:pos="698"/>
        <w:tab w:val="left" w:pos="720"/>
        <w:tab w:val="left" w:pos="1440"/>
        <w:tab w:val="left" w:pos="2304"/>
      </w:tabs>
      <w:suppressAutoHyphens w:val="0"/>
      <w:spacing w:before="120" w:after="120"/>
      <w:ind w:left="0" w:firstLine="720"/>
      <w:jc w:val="both"/>
    </w:pPr>
    <w:rPr>
      <w:sz w:val="28"/>
      <w:lang w:val="en-GB" w:eastAsia="en-US"/>
    </w:rPr>
  </w:style>
  <w:style w:type="paragraph" w:customStyle="1" w:styleId="affffffff6">
    <w:name w:val="СТИЛЬ"/>
    <w:rsid w:val="00FD7467"/>
    <w:pPr>
      <w:tabs>
        <w:tab w:val="num" w:pos="1287"/>
      </w:tabs>
      <w:spacing w:before="240" w:after="120"/>
      <w:ind w:left="1287" w:hanging="567"/>
      <w:jc w:val="both"/>
    </w:pPr>
    <w:rPr>
      <w:b/>
      <w:sz w:val="28"/>
      <w:szCs w:val="28"/>
    </w:rPr>
  </w:style>
  <w:style w:type="paragraph" w:customStyle="1" w:styleId="1f0">
    <w:name w:val="СТИЛЬ1"/>
    <w:rsid w:val="00FD7467"/>
    <w:pPr>
      <w:numPr>
        <w:numId w:val="32"/>
      </w:numPr>
      <w:tabs>
        <w:tab w:val="clear" w:pos="1287"/>
        <w:tab w:val="num" w:pos="1296"/>
      </w:tabs>
      <w:spacing w:before="240" w:after="120"/>
      <w:ind w:left="1296" w:hanging="576"/>
      <w:jc w:val="both"/>
    </w:pPr>
    <w:rPr>
      <w:b/>
      <w:sz w:val="28"/>
      <w:szCs w:val="28"/>
    </w:rPr>
  </w:style>
  <w:style w:type="paragraph" w:customStyle="1" w:styleId="3fc">
    <w:name w:val="СТИЛЬ3"/>
    <w:rsid w:val="00FD7467"/>
    <w:pPr>
      <w:tabs>
        <w:tab w:val="num" w:pos="1440"/>
      </w:tabs>
      <w:spacing w:before="240" w:after="120"/>
      <w:ind w:left="1440" w:hanging="720"/>
      <w:jc w:val="both"/>
    </w:pPr>
    <w:rPr>
      <w:b/>
      <w:sz w:val="28"/>
      <w:szCs w:val="28"/>
    </w:rPr>
  </w:style>
  <w:style w:type="paragraph" w:customStyle="1" w:styleId="CharChar1">
    <w:name w:val="Char Char1"/>
    <w:basedOn w:val="affb"/>
    <w:rsid w:val="00FD7467"/>
    <w:pPr>
      <w:suppressAutoHyphens w:val="0"/>
      <w:spacing w:after="160" w:line="240" w:lineRule="exact"/>
    </w:pPr>
    <w:rPr>
      <w:rFonts w:eastAsia="Calibri"/>
      <w:sz w:val="20"/>
      <w:szCs w:val="20"/>
      <w:lang w:eastAsia="zh-CN"/>
    </w:rPr>
  </w:style>
  <w:style w:type="paragraph" w:customStyle="1" w:styleId="tablecelll0">
    <w:name w:val="tablecelll"/>
    <w:basedOn w:val="affb"/>
    <w:rsid w:val="00FD7467"/>
    <w:pPr>
      <w:suppressAutoHyphens w:val="0"/>
    </w:pPr>
    <w:rPr>
      <w:lang w:eastAsia="ru-RU"/>
    </w:rPr>
  </w:style>
  <w:style w:type="character" w:customStyle="1" w:styleId="zakonspanusual11">
    <w:name w:val="zakon_spanusual11"/>
    <w:rsid w:val="00FD7467"/>
    <w:rPr>
      <w:rFonts w:ascii="Courier New" w:hAnsi="Courier New" w:cs="Arial Unicode MS" w:hint="default"/>
      <w:color w:val="000000"/>
      <w:sz w:val="18"/>
      <w:szCs w:val="18"/>
    </w:rPr>
  </w:style>
  <w:style w:type="table" w:customStyle="1" w:styleId="OTRTable">
    <w:name w:val="OTR_Table"/>
    <w:basedOn w:val="affd"/>
    <w:rsid w:val="00FD7467"/>
    <w:pPr>
      <w:spacing w:before="60" w:after="60"/>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cPr>
        <w:shd w:val="clear" w:color="auto" w:fill="E6E6E6"/>
      </w:tcPr>
    </w:tblStylePr>
  </w:style>
  <w:style w:type="paragraph" w:customStyle="1" w:styleId="affffffff7">
    <w:name w:val="Обыч_кр_выр"/>
    <w:basedOn w:val="affb"/>
    <w:rsid w:val="00FD7467"/>
    <w:pPr>
      <w:suppressAutoHyphens w:val="0"/>
      <w:ind w:firstLine="720"/>
      <w:jc w:val="both"/>
    </w:pPr>
    <w:rPr>
      <w:lang w:eastAsia="ru-RU"/>
    </w:rPr>
  </w:style>
  <w:style w:type="paragraph" w:customStyle="1" w:styleId="OTRListNum">
    <w:name w:val="OTR_List_Num"/>
    <w:basedOn w:val="affb"/>
    <w:rsid w:val="00FD7467"/>
    <w:pPr>
      <w:suppressAutoHyphens w:val="0"/>
      <w:spacing w:before="60" w:after="60"/>
      <w:jc w:val="both"/>
    </w:pPr>
    <w:rPr>
      <w:szCs w:val="20"/>
      <w:lang w:eastAsia="ru-RU"/>
    </w:rPr>
  </w:style>
  <w:style w:type="paragraph" w:styleId="affffffff8">
    <w:name w:val="Note Heading"/>
    <w:basedOn w:val="affb"/>
    <w:next w:val="affb"/>
    <w:link w:val="affffffff9"/>
    <w:rsid w:val="00FD7467"/>
    <w:pPr>
      <w:suppressAutoHyphens w:val="0"/>
    </w:pPr>
    <w:rPr>
      <w:lang w:eastAsia="ru-RU"/>
    </w:rPr>
  </w:style>
  <w:style w:type="character" w:customStyle="1" w:styleId="affffffff9">
    <w:name w:val="Заголовок записки Знак"/>
    <w:basedOn w:val="affc"/>
    <w:link w:val="affffffff8"/>
    <w:rsid w:val="00FD7467"/>
    <w:rPr>
      <w:sz w:val="24"/>
      <w:szCs w:val="24"/>
    </w:rPr>
  </w:style>
  <w:style w:type="table" w:styleId="1ffff6">
    <w:name w:val="Table Grid 1"/>
    <w:basedOn w:val="affd"/>
    <w:rsid w:val="00FD746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ffffa">
    <w:name w:val="Гипертекстовая ссылка"/>
    <w:rsid w:val="00FD7467"/>
    <w:rPr>
      <w:color w:val="008000"/>
      <w:sz w:val="22"/>
      <w:szCs w:val="22"/>
      <w:u w:val="single"/>
    </w:rPr>
  </w:style>
  <w:style w:type="paragraph" w:styleId="3fd">
    <w:name w:val="List Bullet 3"/>
    <w:basedOn w:val="affb"/>
    <w:autoRedefine/>
    <w:rsid w:val="00FD7467"/>
    <w:pPr>
      <w:tabs>
        <w:tab w:val="num" w:pos="420"/>
      </w:tabs>
      <w:suppressAutoHyphens w:val="0"/>
      <w:ind w:left="420" w:hanging="420"/>
    </w:pPr>
    <w:rPr>
      <w:szCs w:val="20"/>
      <w:lang w:val="en-US" w:eastAsia="en-US"/>
    </w:rPr>
  </w:style>
  <w:style w:type="paragraph" w:styleId="4a">
    <w:name w:val="List Bullet 4"/>
    <w:aliases w:val="Обычный маркированный,мой маркированный список"/>
    <w:basedOn w:val="affb"/>
    <w:autoRedefine/>
    <w:rsid w:val="00FD7467"/>
    <w:pPr>
      <w:tabs>
        <w:tab w:val="num" w:pos="420"/>
      </w:tabs>
      <w:suppressAutoHyphens w:val="0"/>
      <w:ind w:left="420" w:hanging="420"/>
    </w:pPr>
    <w:rPr>
      <w:szCs w:val="20"/>
      <w:lang w:val="en-US" w:eastAsia="en-US"/>
    </w:rPr>
  </w:style>
  <w:style w:type="paragraph" w:styleId="54">
    <w:name w:val="List Bullet 5"/>
    <w:basedOn w:val="affb"/>
    <w:autoRedefine/>
    <w:rsid w:val="00FD7467"/>
    <w:pPr>
      <w:tabs>
        <w:tab w:val="num" w:pos="624"/>
      </w:tabs>
      <w:suppressAutoHyphens w:val="0"/>
      <w:ind w:left="624" w:hanging="624"/>
    </w:pPr>
    <w:rPr>
      <w:szCs w:val="20"/>
      <w:lang w:val="en-US" w:eastAsia="en-US"/>
    </w:rPr>
  </w:style>
  <w:style w:type="paragraph" w:styleId="4b">
    <w:name w:val="List Number 4"/>
    <w:basedOn w:val="affb"/>
    <w:rsid w:val="00FD7467"/>
    <w:pPr>
      <w:tabs>
        <w:tab w:val="num" w:pos="420"/>
      </w:tabs>
      <w:suppressAutoHyphens w:val="0"/>
      <w:ind w:left="420" w:hanging="420"/>
    </w:pPr>
    <w:rPr>
      <w:szCs w:val="20"/>
      <w:lang w:val="en-US" w:eastAsia="en-US"/>
    </w:rPr>
  </w:style>
  <w:style w:type="paragraph" w:styleId="55">
    <w:name w:val="List Number 5"/>
    <w:basedOn w:val="affb"/>
    <w:rsid w:val="00FD7467"/>
    <w:pPr>
      <w:tabs>
        <w:tab w:val="num" w:pos="768"/>
      </w:tabs>
      <w:suppressAutoHyphens w:val="0"/>
      <w:ind w:left="768" w:hanging="768"/>
    </w:pPr>
    <w:rPr>
      <w:szCs w:val="20"/>
      <w:lang w:val="en-US" w:eastAsia="en-US"/>
    </w:rPr>
  </w:style>
  <w:style w:type="paragraph" w:customStyle="1" w:styleId="Bulletin">
    <w:name w:val="Bulletin"/>
    <w:basedOn w:val="affb"/>
    <w:rsid w:val="00FD7467"/>
    <w:pPr>
      <w:tabs>
        <w:tab w:val="num" w:pos="768"/>
      </w:tabs>
      <w:suppressAutoHyphens w:val="0"/>
      <w:ind w:left="768" w:hanging="768"/>
    </w:pPr>
    <w:rPr>
      <w:szCs w:val="20"/>
      <w:lang w:val="en-US" w:eastAsia="en-US"/>
    </w:rPr>
  </w:style>
  <w:style w:type="paragraph" w:customStyle="1" w:styleId="affffffffb">
    <w:name w:val="Основной текст маркированный"/>
    <w:basedOn w:val="affb"/>
    <w:rsid w:val="00FD7467"/>
    <w:pPr>
      <w:tabs>
        <w:tab w:val="num" w:pos="564"/>
      </w:tabs>
      <w:suppressAutoHyphens w:val="0"/>
      <w:ind w:left="564" w:hanging="564"/>
      <w:jc w:val="both"/>
    </w:pPr>
    <w:rPr>
      <w:rFonts w:ascii="Arial" w:hAnsi="Arial"/>
      <w:sz w:val="22"/>
      <w:szCs w:val="20"/>
      <w:lang w:eastAsia="en-US"/>
    </w:rPr>
  </w:style>
  <w:style w:type="paragraph" w:customStyle="1" w:styleId="3fe">
    <w:name w:val="заголовок 3"/>
    <w:basedOn w:val="affb"/>
    <w:next w:val="affb"/>
    <w:link w:val="3ff"/>
    <w:rsid w:val="00FD7467"/>
    <w:pPr>
      <w:tabs>
        <w:tab w:val="num" w:pos="1800"/>
      </w:tabs>
      <w:suppressAutoHyphens w:val="0"/>
      <w:spacing w:before="120" w:line="360" w:lineRule="auto"/>
      <w:ind w:left="708" w:hanging="708"/>
      <w:jc w:val="both"/>
      <w:outlineLvl w:val="2"/>
    </w:pPr>
    <w:rPr>
      <w:rFonts w:ascii="Cambria" w:hAnsi="Cambria"/>
      <w:szCs w:val="20"/>
      <w:lang w:eastAsia="en-US"/>
    </w:rPr>
  </w:style>
  <w:style w:type="paragraph" w:customStyle="1" w:styleId="4c">
    <w:name w:val="Заголовок 4+"/>
    <w:basedOn w:val="affb"/>
    <w:rsid w:val="00FD7467"/>
    <w:pPr>
      <w:tabs>
        <w:tab w:val="num" w:pos="1080"/>
      </w:tabs>
      <w:suppressAutoHyphens w:val="0"/>
      <w:spacing w:before="120" w:after="120"/>
      <w:ind w:left="1080" w:hanging="1080"/>
    </w:pPr>
    <w:rPr>
      <w:rFonts w:ascii="Arial" w:hAnsi="Arial" w:cs="Arial"/>
      <w:b/>
      <w:sz w:val="20"/>
      <w:szCs w:val="20"/>
      <w:lang w:eastAsia="ru-RU"/>
    </w:rPr>
  </w:style>
  <w:style w:type="paragraph" w:customStyle="1" w:styleId="ListAlternative">
    <w:name w:val="List Alternative"/>
    <w:basedOn w:val="affb"/>
    <w:rsid w:val="00FD7467"/>
    <w:pPr>
      <w:tabs>
        <w:tab w:val="num" w:pos="564"/>
      </w:tabs>
      <w:suppressAutoHyphens w:val="0"/>
      <w:spacing w:before="40" w:after="40"/>
      <w:ind w:left="754" w:hanging="357"/>
      <w:jc w:val="both"/>
    </w:pPr>
    <w:rPr>
      <w:rFonts w:ascii="Arial" w:hAnsi="Arial"/>
      <w:szCs w:val="20"/>
      <w:lang w:eastAsia="en-US"/>
    </w:rPr>
  </w:style>
  <w:style w:type="paragraph" w:customStyle="1" w:styleId="36">
    <w:name w:val="Заголовок 3.КД"/>
    <w:basedOn w:val="2ff0"/>
    <w:next w:val="affb"/>
    <w:link w:val="3ff0"/>
    <w:autoRedefine/>
    <w:rsid w:val="00FD7467"/>
    <w:pPr>
      <w:numPr>
        <w:numId w:val="35"/>
      </w:numPr>
      <w:tabs>
        <w:tab w:val="clear" w:pos="900"/>
        <w:tab w:val="num" w:pos="360"/>
        <w:tab w:val="num" w:pos="1209"/>
      </w:tabs>
      <w:ind w:left="0" w:firstLine="567"/>
      <w:outlineLvl w:val="0"/>
    </w:pPr>
    <w:rPr>
      <w:bCs w:val="0"/>
    </w:rPr>
  </w:style>
  <w:style w:type="paragraph" w:customStyle="1" w:styleId="41">
    <w:name w:val="Заголовок 4.КД"/>
    <w:basedOn w:val="36"/>
    <w:next w:val="affb"/>
    <w:link w:val="4d"/>
    <w:autoRedefine/>
    <w:rsid w:val="00FD7467"/>
    <w:pPr>
      <w:numPr>
        <w:ilvl w:val="1"/>
      </w:numPr>
      <w:tabs>
        <w:tab w:val="clear" w:pos="1021"/>
        <w:tab w:val="clear" w:pos="1209"/>
        <w:tab w:val="num" w:pos="646"/>
        <w:tab w:val="num" w:pos="720"/>
        <w:tab w:val="num" w:pos="1080"/>
        <w:tab w:val="num" w:pos="1429"/>
        <w:tab w:val="num" w:pos="1980"/>
      </w:tabs>
      <w:ind w:left="0" w:firstLine="720"/>
      <w:jc w:val="both"/>
    </w:pPr>
    <w:rPr>
      <w:rFonts w:ascii="Times New Roman Полужирный" w:hAnsi="Times New Roman Полужирный"/>
    </w:rPr>
  </w:style>
  <w:style w:type="paragraph" w:customStyle="1" w:styleId="2v2">
    <w:name w:val="Заголовок 2.КД v2"/>
    <w:basedOn w:val="2ff0"/>
    <w:rsid w:val="00FD7467"/>
    <w:pPr>
      <w:spacing w:before="0" w:after="0"/>
      <w:jc w:val="right"/>
    </w:pPr>
  </w:style>
  <w:style w:type="numbering" w:styleId="111111">
    <w:name w:val="Outline List 2"/>
    <w:basedOn w:val="affe"/>
    <w:rsid w:val="00FD7467"/>
    <w:pPr>
      <w:numPr>
        <w:numId w:val="34"/>
      </w:numPr>
    </w:pPr>
  </w:style>
  <w:style w:type="character" w:customStyle="1" w:styleId="3ff0">
    <w:name w:val="Заголовок 3.КД Знак Знак"/>
    <w:basedOn w:val="2ff1"/>
    <w:link w:val="36"/>
    <w:rsid w:val="00FD7467"/>
    <w:rPr>
      <w:rFonts w:ascii="Cambria" w:hAnsi="Cambria"/>
      <w:b/>
      <w:bCs w:val="0"/>
      <w:kern w:val="28"/>
      <w:sz w:val="28"/>
      <w:szCs w:val="28"/>
      <w:lang w:eastAsia="en-US"/>
    </w:rPr>
  </w:style>
  <w:style w:type="paragraph" w:customStyle="1" w:styleId="102">
    <w:name w:val="Заголовок 1_02"/>
    <w:basedOn w:val="1ffff3"/>
    <w:rsid w:val="00FD7467"/>
    <w:pPr>
      <w:tabs>
        <w:tab w:val="left" w:pos="540"/>
      </w:tabs>
      <w:spacing w:before="240" w:line="240" w:lineRule="auto"/>
      <w:ind w:left="5580"/>
      <w:jc w:val="left"/>
    </w:pPr>
    <w:rPr>
      <w:bCs/>
    </w:rPr>
  </w:style>
  <w:style w:type="paragraph" w:customStyle="1" w:styleId="2ff2">
    <w:name w:val="заголовок 2"/>
    <w:basedOn w:val="affb"/>
    <w:next w:val="affff6"/>
    <w:link w:val="2ff3"/>
    <w:rsid w:val="00FD7467"/>
    <w:pPr>
      <w:keepNext/>
      <w:keepLines/>
      <w:suppressAutoHyphens w:val="0"/>
      <w:spacing w:before="240" w:after="120"/>
      <w:jc w:val="both"/>
    </w:pPr>
    <w:rPr>
      <w:rFonts w:ascii="Cambria" w:hAnsi="Cambria"/>
      <w:b/>
      <w:sz w:val="28"/>
      <w:szCs w:val="20"/>
      <w:lang w:eastAsia="en-US"/>
    </w:rPr>
  </w:style>
  <w:style w:type="paragraph" w:styleId="affffffffc">
    <w:name w:val="toa heading"/>
    <w:basedOn w:val="affb"/>
    <w:next w:val="affb"/>
    <w:semiHidden/>
    <w:rsid w:val="00FD7467"/>
    <w:pPr>
      <w:suppressAutoHyphens w:val="0"/>
      <w:spacing w:before="120"/>
    </w:pPr>
    <w:rPr>
      <w:rFonts w:ascii="Arial" w:hAnsi="Arial"/>
      <w:b/>
      <w:szCs w:val="20"/>
      <w:lang w:val="en-US" w:eastAsia="en-US"/>
    </w:rPr>
  </w:style>
  <w:style w:type="paragraph" w:styleId="56">
    <w:name w:val="index 5"/>
    <w:basedOn w:val="affb"/>
    <w:next w:val="affb"/>
    <w:autoRedefine/>
    <w:semiHidden/>
    <w:rsid w:val="00FD7467"/>
    <w:pPr>
      <w:suppressAutoHyphens w:val="0"/>
    </w:pPr>
    <w:rPr>
      <w:noProof/>
      <w:sz w:val="28"/>
      <w:szCs w:val="20"/>
      <w:lang w:eastAsia="en-US"/>
    </w:rPr>
  </w:style>
  <w:style w:type="paragraph" w:customStyle="1" w:styleId="xl24">
    <w:name w:val="xl24"/>
    <w:basedOn w:val="affb"/>
    <w:rsid w:val="00FD7467"/>
    <w:pPr>
      <w:suppressAutoHyphens w:val="0"/>
      <w:spacing w:before="100" w:after="100"/>
      <w:jc w:val="center"/>
      <w:textAlignment w:val="center"/>
    </w:pPr>
    <w:rPr>
      <w:szCs w:val="20"/>
      <w:lang w:eastAsia="ru-RU"/>
    </w:rPr>
  </w:style>
  <w:style w:type="paragraph" w:customStyle="1" w:styleId="Normal2">
    <w:name w:val="Normal2"/>
    <w:rsid w:val="00FD7467"/>
    <w:pPr>
      <w:widowControl w:val="0"/>
      <w:spacing w:line="300" w:lineRule="auto"/>
      <w:ind w:firstLine="720"/>
      <w:jc w:val="both"/>
    </w:pPr>
    <w:rPr>
      <w:snapToGrid w:val="0"/>
      <w:sz w:val="24"/>
    </w:rPr>
  </w:style>
  <w:style w:type="paragraph" w:customStyle="1" w:styleId="OTRTitleDocCode">
    <w:name w:val="OTR_Title_DocCode"/>
    <w:basedOn w:val="affb"/>
    <w:semiHidden/>
    <w:rsid w:val="00FD7467"/>
    <w:pPr>
      <w:suppressAutoHyphens w:val="0"/>
      <w:spacing w:before="120" w:after="240"/>
      <w:jc w:val="center"/>
    </w:pPr>
    <w:rPr>
      <w:b/>
      <w:bCs/>
      <w:sz w:val="20"/>
      <w:szCs w:val="20"/>
      <w:lang w:eastAsia="ru-RU"/>
    </w:rPr>
  </w:style>
  <w:style w:type="paragraph" w:customStyle="1" w:styleId="PseudoH1NoNum">
    <w:name w:val="Pseudo H1 No Num"/>
    <w:basedOn w:val="affb"/>
    <w:next w:val="affff6"/>
    <w:rsid w:val="00FD7467"/>
    <w:pPr>
      <w:keepNext/>
      <w:pageBreakBefore/>
      <w:suppressAutoHyphens w:val="0"/>
      <w:spacing w:after="120"/>
      <w:jc w:val="center"/>
      <w:outlineLvl w:val="0"/>
    </w:pPr>
    <w:rPr>
      <w:rFonts w:ascii="Arial" w:hAnsi="Arial"/>
      <w:b/>
      <w:caps/>
      <w:kern w:val="28"/>
      <w:sz w:val="32"/>
      <w:szCs w:val="20"/>
      <w:lang w:eastAsia="en-US"/>
    </w:rPr>
  </w:style>
  <w:style w:type="character" w:customStyle="1" w:styleId="3031">
    <w:name w:val="Заг 3.КД_03 Знак Знак"/>
    <w:rsid w:val="00FD7467"/>
    <w:rPr>
      <w:b/>
      <w:sz w:val="28"/>
      <w:szCs w:val="28"/>
      <w:lang w:val="ru-RU" w:eastAsia="en-US" w:bidi="ar-SA"/>
    </w:rPr>
  </w:style>
  <w:style w:type="paragraph" w:customStyle="1" w:styleId="otrnormal1">
    <w:name w:val="otr_normal"/>
    <w:rsid w:val="00FD7467"/>
    <w:pPr>
      <w:suppressAutoHyphens/>
      <w:spacing w:before="180" w:after="180" w:line="240" w:lineRule="atLeast"/>
      <w:ind w:left="1134"/>
      <w:jc w:val="both"/>
    </w:pPr>
    <w:rPr>
      <w:rFonts w:ascii="Arial" w:hAnsi="Arial"/>
      <w:szCs w:val="22"/>
      <w:lang w:eastAsia="en-US"/>
    </w:rPr>
  </w:style>
  <w:style w:type="paragraph" w:customStyle="1" w:styleId="otrlistmark1">
    <w:name w:val="otr_list_mark1"/>
    <w:basedOn w:val="affb"/>
    <w:rsid w:val="00FD7467"/>
    <w:pPr>
      <w:numPr>
        <w:numId w:val="36"/>
      </w:numPr>
      <w:tabs>
        <w:tab w:val="left" w:pos="397"/>
      </w:tabs>
      <w:spacing w:before="180" w:after="180" w:line="240" w:lineRule="atLeast"/>
      <w:jc w:val="both"/>
    </w:pPr>
    <w:rPr>
      <w:rFonts w:ascii="Arial" w:hAnsi="Arial"/>
      <w:sz w:val="20"/>
      <w:szCs w:val="22"/>
      <w:lang w:eastAsia="en-US"/>
    </w:rPr>
  </w:style>
  <w:style w:type="paragraph" w:customStyle="1" w:styleId="otrlistnum1">
    <w:name w:val="otr_list_num1"/>
    <w:rsid w:val="00FD7467"/>
    <w:pPr>
      <w:numPr>
        <w:numId w:val="37"/>
      </w:numPr>
      <w:suppressAutoHyphens/>
      <w:spacing w:before="120" w:after="120" w:line="288" w:lineRule="auto"/>
      <w:jc w:val="both"/>
    </w:pPr>
    <w:rPr>
      <w:rFonts w:ascii="Arial" w:hAnsi="Arial"/>
      <w:szCs w:val="22"/>
      <w:lang w:eastAsia="en-US"/>
    </w:rPr>
  </w:style>
  <w:style w:type="paragraph" w:customStyle="1" w:styleId="OTRListMark0">
    <w:name w:val="OTR_List_Mark"/>
    <w:basedOn w:val="affb"/>
    <w:link w:val="OTRListMark2"/>
    <w:rsid w:val="00FD7467"/>
    <w:pPr>
      <w:tabs>
        <w:tab w:val="num" w:pos="1183"/>
      </w:tabs>
      <w:suppressAutoHyphens w:val="0"/>
      <w:spacing w:before="60" w:after="60"/>
      <w:ind w:left="1183" w:hanging="283"/>
      <w:jc w:val="both"/>
    </w:pPr>
    <w:rPr>
      <w:rFonts w:ascii="Cambria" w:hAnsi="Cambria"/>
      <w:szCs w:val="20"/>
      <w:lang w:eastAsia="ru-RU"/>
    </w:rPr>
  </w:style>
  <w:style w:type="character" w:customStyle="1" w:styleId="OTRListMark2">
    <w:name w:val="OTR_List_Mark Знак"/>
    <w:link w:val="OTRListMark0"/>
    <w:rsid w:val="00FD7467"/>
    <w:rPr>
      <w:rFonts w:ascii="Cambria" w:hAnsi="Cambria"/>
      <w:sz w:val="24"/>
    </w:rPr>
  </w:style>
  <w:style w:type="paragraph" w:customStyle="1" w:styleId="otrlistmark">
    <w:name w:val="_otr_list_mark"/>
    <w:link w:val="otrlistmark3"/>
    <w:rsid w:val="00FD7467"/>
    <w:pPr>
      <w:numPr>
        <w:numId w:val="38"/>
      </w:numPr>
    </w:pPr>
    <w:rPr>
      <w:rFonts w:ascii="Cambria" w:hAnsi="Cambria"/>
      <w:snapToGrid w:val="0"/>
      <w:sz w:val="24"/>
    </w:rPr>
  </w:style>
  <w:style w:type="character" w:customStyle="1" w:styleId="otrlistmark3">
    <w:name w:val="_otr_list_mark Знак Знак"/>
    <w:link w:val="otrlistmark"/>
    <w:rsid w:val="00FD7467"/>
    <w:rPr>
      <w:rFonts w:ascii="Cambria" w:hAnsi="Cambria"/>
      <w:snapToGrid w:val="0"/>
      <w:sz w:val="24"/>
    </w:rPr>
  </w:style>
  <w:style w:type="paragraph" w:customStyle="1" w:styleId="OTRTableListNum">
    <w:name w:val="OTR_Table_List_Num"/>
    <w:basedOn w:val="affb"/>
    <w:rsid w:val="00FD7467"/>
    <w:pPr>
      <w:numPr>
        <w:numId w:val="49"/>
      </w:numPr>
      <w:suppressAutoHyphens w:val="0"/>
      <w:spacing w:before="60" w:after="60"/>
    </w:pPr>
    <w:rPr>
      <w:szCs w:val="20"/>
      <w:lang w:eastAsia="ru-RU"/>
    </w:rPr>
  </w:style>
  <w:style w:type="paragraph" w:customStyle="1" w:styleId="otrtablenormal">
    <w:name w:val="otr_table_normal"/>
    <w:rsid w:val="00FD7467"/>
    <w:pPr>
      <w:suppressAutoHyphens/>
      <w:spacing w:before="120" w:after="120"/>
      <w:contextualSpacing/>
    </w:pPr>
    <w:rPr>
      <w:rFonts w:ascii="Arial" w:hAnsi="Arial"/>
      <w:szCs w:val="22"/>
    </w:rPr>
  </w:style>
  <w:style w:type="paragraph" w:customStyle="1" w:styleId="otrtablemark">
    <w:name w:val="otr_table_mark"/>
    <w:rsid w:val="00FD7467"/>
    <w:pPr>
      <w:numPr>
        <w:numId w:val="39"/>
      </w:numPr>
      <w:suppressAutoHyphens/>
      <w:spacing w:before="120" w:after="120"/>
    </w:pPr>
    <w:rPr>
      <w:rFonts w:ascii="Arial" w:hAnsi="Arial"/>
      <w:szCs w:val="22"/>
    </w:rPr>
  </w:style>
  <w:style w:type="paragraph" w:customStyle="1" w:styleId="CharCharCharChar">
    <w:name w:val="Char Char Char Char"/>
    <w:basedOn w:val="affb"/>
    <w:next w:val="affb"/>
    <w:semiHidden/>
    <w:rsid w:val="00FD7467"/>
    <w:pPr>
      <w:suppressAutoHyphens w:val="0"/>
      <w:spacing w:after="160" w:line="240" w:lineRule="exact"/>
    </w:pPr>
    <w:rPr>
      <w:rFonts w:ascii="Arial" w:hAnsi="Arial" w:cs="Arial"/>
      <w:sz w:val="20"/>
      <w:szCs w:val="20"/>
      <w:lang w:val="en-US" w:eastAsia="en-US"/>
    </w:rPr>
  </w:style>
  <w:style w:type="character" w:customStyle="1" w:styleId="affffffffd">
    <w:name w:val="Название отдела"/>
    <w:rsid w:val="00FD7467"/>
    <w:rPr>
      <w:rFonts w:ascii="Arial" w:hAnsi="Arial" w:cs="Arial"/>
      <w:b/>
      <w:bCs/>
      <w:sz w:val="22"/>
      <w:szCs w:val="22"/>
    </w:rPr>
  </w:style>
  <w:style w:type="paragraph" w:customStyle="1" w:styleId="affffffffe">
    <w:name w:val="Знак Знак Знак Знак Знак Знак Знак Знак Знак Знак"/>
    <w:basedOn w:val="affb"/>
    <w:rsid w:val="00FD7467"/>
    <w:pPr>
      <w:suppressAutoHyphens w:val="0"/>
      <w:spacing w:after="160" w:line="240" w:lineRule="exact"/>
    </w:pPr>
    <w:rPr>
      <w:rFonts w:ascii="Verdana" w:hAnsi="Verdana"/>
      <w:lang w:val="en-US" w:eastAsia="en-US"/>
    </w:rPr>
  </w:style>
  <w:style w:type="paragraph" w:styleId="2ff4">
    <w:name w:val="envelope return"/>
    <w:basedOn w:val="affb"/>
    <w:rsid w:val="00FD7467"/>
    <w:pPr>
      <w:suppressAutoHyphens w:val="0"/>
    </w:pPr>
    <w:rPr>
      <w:rFonts w:ascii="Arial" w:hAnsi="Arial"/>
      <w:sz w:val="20"/>
      <w:szCs w:val="20"/>
      <w:lang w:eastAsia="ru-RU"/>
    </w:rPr>
  </w:style>
  <w:style w:type="paragraph" w:customStyle="1" w:styleId="57">
    <w:name w:val="заголовок 5"/>
    <w:basedOn w:val="affb"/>
    <w:next w:val="affb"/>
    <w:rsid w:val="00FD7467"/>
    <w:pPr>
      <w:keepNext/>
      <w:suppressAutoHyphens w:val="0"/>
      <w:outlineLvl w:val="4"/>
    </w:pPr>
    <w:rPr>
      <w:b/>
      <w:bCs/>
      <w:sz w:val="32"/>
      <w:szCs w:val="32"/>
      <w:lang w:eastAsia="ru-RU"/>
    </w:rPr>
  </w:style>
  <w:style w:type="paragraph" w:customStyle="1" w:styleId="BodyText23">
    <w:name w:val="Body Text 23"/>
    <w:basedOn w:val="affb"/>
    <w:rsid w:val="00FD7467"/>
    <w:pPr>
      <w:suppressAutoHyphens w:val="0"/>
      <w:ind w:firstLine="709"/>
      <w:jc w:val="both"/>
    </w:pPr>
    <w:rPr>
      <w:sz w:val="28"/>
      <w:szCs w:val="20"/>
      <w:lang w:eastAsia="ru-RU"/>
    </w:rPr>
  </w:style>
  <w:style w:type="paragraph" w:customStyle="1" w:styleId="2ff5">
    <w:name w:val="Знак Знак2 Знак"/>
    <w:basedOn w:val="affb"/>
    <w:rsid w:val="00FD7467"/>
    <w:pPr>
      <w:suppressAutoHyphens w:val="0"/>
      <w:spacing w:before="100" w:beforeAutospacing="1" w:after="100" w:afterAutospacing="1"/>
    </w:pPr>
    <w:rPr>
      <w:rFonts w:ascii="Tahoma" w:hAnsi="Tahoma" w:cs="Tahoma"/>
      <w:sz w:val="20"/>
      <w:szCs w:val="20"/>
      <w:lang w:val="en-US" w:eastAsia="en-US"/>
    </w:rPr>
  </w:style>
  <w:style w:type="paragraph" w:customStyle="1" w:styleId="OTRTableHead">
    <w:name w:val="OTR_Table_Head"/>
    <w:basedOn w:val="affb"/>
    <w:link w:val="OTRTableHead0"/>
    <w:rsid w:val="00FD7467"/>
    <w:pPr>
      <w:keepNext/>
      <w:suppressAutoHyphens w:val="0"/>
      <w:spacing w:before="60" w:after="60"/>
      <w:jc w:val="center"/>
    </w:pPr>
    <w:rPr>
      <w:rFonts w:ascii="Cambria" w:hAnsi="Cambria"/>
      <w:b/>
      <w:szCs w:val="20"/>
      <w:lang w:eastAsia="ru-RU"/>
    </w:rPr>
  </w:style>
  <w:style w:type="paragraph" w:customStyle="1" w:styleId="afffffffff">
    <w:name w:val="ТребТекст"/>
    <w:basedOn w:val="affb"/>
    <w:link w:val="afffffffff0"/>
    <w:rsid w:val="00FD7467"/>
    <w:pPr>
      <w:suppressAutoHyphens w:val="0"/>
      <w:autoSpaceDE w:val="0"/>
      <w:autoSpaceDN w:val="0"/>
      <w:adjustRightInd w:val="0"/>
      <w:spacing w:before="120"/>
      <w:ind w:left="709"/>
      <w:jc w:val="both"/>
    </w:pPr>
    <w:rPr>
      <w:rFonts w:ascii="Verdana" w:hAnsi="Verdana"/>
      <w:iCs/>
      <w:sz w:val="18"/>
      <w:szCs w:val="22"/>
      <w:lang w:eastAsia="ru-RU"/>
    </w:rPr>
  </w:style>
  <w:style w:type="character" w:customStyle="1" w:styleId="afffffffff0">
    <w:name w:val="ТребТекст Знак"/>
    <w:link w:val="afffffffff"/>
    <w:locked/>
    <w:rsid w:val="00FD7467"/>
    <w:rPr>
      <w:rFonts w:ascii="Verdana" w:hAnsi="Verdana"/>
      <w:iCs/>
      <w:sz w:val="18"/>
      <w:szCs w:val="22"/>
    </w:rPr>
  </w:style>
  <w:style w:type="paragraph" w:customStyle="1" w:styleId="ab">
    <w:name w:val="ТребСпис"/>
    <w:basedOn w:val="afffffffff"/>
    <w:link w:val="afffffffff1"/>
    <w:rsid w:val="00FD7467"/>
    <w:pPr>
      <w:numPr>
        <w:numId w:val="40"/>
      </w:numPr>
      <w:tabs>
        <w:tab w:val="left" w:pos="1531"/>
      </w:tabs>
    </w:pPr>
    <w:rPr>
      <w:lang w:val="x-none" w:eastAsia="en-US"/>
    </w:rPr>
  </w:style>
  <w:style w:type="character" w:customStyle="1" w:styleId="afffffffff1">
    <w:name w:val="ТребСпис Знак"/>
    <w:link w:val="ab"/>
    <w:rsid w:val="00FD7467"/>
    <w:rPr>
      <w:rFonts w:ascii="Verdana" w:hAnsi="Verdana"/>
      <w:iCs/>
      <w:sz w:val="18"/>
      <w:szCs w:val="22"/>
      <w:lang w:val="x-none" w:eastAsia="en-US"/>
    </w:rPr>
  </w:style>
  <w:style w:type="paragraph" w:customStyle="1" w:styleId="Tabletext">
    <w:name w:val="Tabletext"/>
    <w:basedOn w:val="affb"/>
    <w:rsid w:val="00FD7467"/>
    <w:pPr>
      <w:keepLines/>
      <w:widowControl w:val="0"/>
      <w:numPr>
        <w:ilvl w:val="1"/>
        <w:numId w:val="40"/>
      </w:numPr>
      <w:suppressAutoHyphens w:val="0"/>
      <w:spacing w:after="120" w:line="240" w:lineRule="atLeast"/>
    </w:pPr>
    <w:rPr>
      <w:rFonts w:ascii="Verdana" w:hAnsi="Verdana"/>
      <w:sz w:val="18"/>
      <w:szCs w:val="20"/>
      <w:lang w:val="en-US" w:eastAsia="en-US"/>
    </w:rPr>
  </w:style>
  <w:style w:type="paragraph" w:customStyle="1" w:styleId="2ff6">
    <w:name w:val="Рецензия2"/>
    <w:hidden/>
    <w:semiHidden/>
    <w:rsid w:val="00FD7467"/>
    <w:rPr>
      <w:sz w:val="24"/>
      <w:szCs w:val="24"/>
    </w:rPr>
  </w:style>
  <w:style w:type="paragraph" w:customStyle="1" w:styleId="afffffffff2">
    <w:name w:val="ДокТалицаШапка"/>
    <w:basedOn w:val="affb"/>
    <w:next w:val="affb"/>
    <w:rsid w:val="00FD7467"/>
    <w:pPr>
      <w:keepNext/>
      <w:widowControl w:val="0"/>
      <w:suppressAutoHyphens w:val="0"/>
      <w:spacing w:before="60" w:after="60"/>
      <w:jc w:val="center"/>
    </w:pPr>
    <w:rPr>
      <w:b/>
      <w:szCs w:val="20"/>
      <w:lang w:eastAsia="ru-RU"/>
    </w:rPr>
  </w:style>
  <w:style w:type="paragraph" w:customStyle="1" w:styleId="1ffff7">
    <w:name w:val="Раздел1"/>
    <w:basedOn w:val="affb"/>
    <w:rsid w:val="00FD7467"/>
    <w:pPr>
      <w:suppressAutoHyphens w:val="0"/>
      <w:spacing w:before="120" w:after="120"/>
      <w:jc w:val="center"/>
    </w:pPr>
    <w:rPr>
      <w:b/>
      <w:bCs/>
      <w:color w:val="000000"/>
      <w:sz w:val="28"/>
      <w:lang w:eastAsia="ru-RU"/>
    </w:rPr>
  </w:style>
  <w:style w:type="paragraph" w:customStyle="1" w:styleId="1-1">
    <w:name w:val="Раздел1-1"/>
    <w:basedOn w:val="affb"/>
    <w:rsid w:val="00FD7467"/>
    <w:pPr>
      <w:suppressAutoHyphens w:val="0"/>
      <w:spacing w:before="60" w:after="60"/>
    </w:pPr>
    <w:rPr>
      <w:b/>
      <w:szCs w:val="20"/>
      <w:lang w:eastAsia="ru-RU"/>
    </w:rPr>
  </w:style>
  <w:style w:type="paragraph" w:customStyle="1" w:styleId="1-1-1">
    <w:name w:val="Раздел1-1-1"/>
    <w:basedOn w:val="affb"/>
    <w:rsid w:val="00FD7467"/>
    <w:pPr>
      <w:suppressAutoHyphens w:val="0"/>
      <w:spacing w:before="60" w:after="60"/>
    </w:pPr>
    <w:rPr>
      <w:szCs w:val="20"/>
      <w:lang w:eastAsia="ru-RU"/>
    </w:rPr>
  </w:style>
  <w:style w:type="paragraph" w:customStyle="1" w:styleId="1-1-10">
    <w:name w:val="Стиль Раздел1-1-1 + По центру"/>
    <w:basedOn w:val="1-1-1"/>
    <w:rsid w:val="00FD7467"/>
    <w:pPr>
      <w:jc w:val="center"/>
    </w:pPr>
  </w:style>
  <w:style w:type="paragraph" w:customStyle="1" w:styleId="afffffffff3">
    <w:name w:val="ДокТекст"/>
    <w:basedOn w:val="affb"/>
    <w:rsid w:val="00FD7467"/>
    <w:pPr>
      <w:suppressAutoHyphens w:val="0"/>
      <w:autoSpaceDE w:val="0"/>
      <w:autoSpaceDN w:val="0"/>
      <w:adjustRightInd w:val="0"/>
      <w:spacing w:before="120" w:after="120"/>
      <w:ind w:firstLine="720"/>
      <w:jc w:val="both"/>
    </w:pPr>
    <w:rPr>
      <w:iCs/>
      <w:szCs w:val="22"/>
      <w:lang w:eastAsia="ru-RU"/>
    </w:rPr>
  </w:style>
  <w:style w:type="paragraph" w:customStyle="1" w:styleId="2ff7">
    <w:name w:val="Название2"/>
    <w:basedOn w:val="affffd"/>
    <w:rsid w:val="00FD7467"/>
    <w:pPr>
      <w:keepNext/>
      <w:widowControl/>
      <w:suppressAutoHyphens w:val="0"/>
      <w:autoSpaceDE/>
      <w:spacing w:after="240" w:line="340" w:lineRule="exact"/>
      <w:jc w:val="left"/>
    </w:pPr>
    <w:rPr>
      <w:rFonts w:ascii="Times New Roman" w:hAnsi="Times New Roman" w:cs="Times New Roman"/>
      <w:kern w:val="28"/>
      <w:szCs w:val="20"/>
      <w:lang w:eastAsia="en-US"/>
    </w:rPr>
  </w:style>
  <w:style w:type="paragraph" w:customStyle="1" w:styleId="afffffffff4">
    <w:name w:val="ПрецедентТабл"/>
    <w:basedOn w:val="afffffffff3"/>
    <w:rsid w:val="00FD7467"/>
    <w:pPr>
      <w:spacing w:before="60" w:after="60"/>
      <w:ind w:left="2835" w:right="851"/>
    </w:pPr>
    <w:rPr>
      <w:rFonts w:cs="Tahoma"/>
      <w:bCs/>
    </w:rPr>
  </w:style>
  <w:style w:type="paragraph" w:customStyle="1" w:styleId="afffffffff5">
    <w:name w:val="ПрецедентЗаголовок"/>
    <w:basedOn w:val="afffffffff4"/>
    <w:next w:val="afffffffff4"/>
    <w:rsid w:val="00FD7467"/>
    <w:pPr>
      <w:keepNext/>
      <w:spacing w:before="120" w:after="0"/>
      <w:ind w:left="0"/>
    </w:pPr>
    <w:rPr>
      <w:b/>
      <w:bCs w:val="0"/>
    </w:rPr>
  </w:style>
  <w:style w:type="paragraph" w:customStyle="1" w:styleId="afffffffff6">
    <w:name w:val="СценарийАльт"/>
    <w:basedOn w:val="affb"/>
    <w:rsid w:val="00FD7467"/>
    <w:pPr>
      <w:tabs>
        <w:tab w:val="left" w:pos="1482"/>
      </w:tabs>
      <w:suppressAutoHyphens w:val="0"/>
      <w:autoSpaceDE w:val="0"/>
      <w:autoSpaceDN w:val="0"/>
      <w:adjustRightInd w:val="0"/>
      <w:spacing w:before="120" w:after="60"/>
      <w:ind w:left="1588" w:right="851" w:hanging="454"/>
      <w:jc w:val="both"/>
    </w:pPr>
    <w:rPr>
      <w:rFonts w:ascii="Verdana" w:hAnsi="Verdana" w:cs="Tahoma"/>
      <w:iCs/>
      <w:sz w:val="18"/>
      <w:szCs w:val="22"/>
      <w:lang w:eastAsia="ru-RU"/>
    </w:rPr>
  </w:style>
  <w:style w:type="paragraph" w:customStyle="1" w:styleId="afffffffff7">
    <w:name w:val="СценарийАльтЗаголовок"/>
    <w:basedOn w:val="affb"/>
    <w:rsid w:val="00FD7467"/>
    <w:pPr>
      <w:tabs>
        <w:tab w:val="left" w:pos="1482"/>
      </w:tabs>
      <w:suppressAutoHyphens w:val="0"/>
      <w:autoSpaceDE w:val="0"/>
      <w:autoSpaceDN w:val="0"/>
      <w:adjustRightInd w:val="0"/>
      <w:spacing w:before="120" w:after="60"/>
      <w:ind w:left="1588" w:right="851" w:hanging="454"/>
      <w:jc w:val="both"/>
    </w:pPr>
    <w:rPr>
      <w:rFonts w:ascii="Verdana" w:hAnsi="Verdana" w:cs="Tahoma"/>
      <w:i/>
      <w:sz w:val="18"/>
      <w:szCs w:val="22"/>
      <w:u w:val="single"/>
      <w:lang w:eastAsia="ru-RU"/>
    </w:rPr>
  </w:style>
  <w:style w:type="paragraph" w:customStyle="1" w:styleId="af6">
    <w:name w:val="СценарийНью"/>
    <w:basedOn w:val="afffffffff4"/>
    <w:rsid w:val="00FD7467"/>
    <w:pPr>
      <w:numPr>
        <w:numId w:val="41"/>
      </w:numPr>
      <w:tabs>
        <w:tab w:val="left" w:pos="1482"/>
      </w:tabs>
      <w:spacing w:before="120"/>
    </w:pPr>
    <w:rPr>
      <w:bCs w:val="0"/>
    </w:rPr>
  </w:style>
  <w:style w:type="paragraph" w:customStyle="1" w:styleId="afffffffff8">
    <w:name w:val="ТребМеню"/>
    <w:basedOn w:val="afffffffff3"/>
    <w:rsid w:val="00FD7467"/>
    <w:rPr>
      <w:b/>
    </w:rPr>
  </w:style>
  <w:style w:type="paragraph" w:customStyle="1" w:styleId="aff4">
    <w:name w:val="ТребНумСпис"/>
    <w:rsid w:val="00FD7467"/>
    <w:pPr>
      <w:numPr>
        <w:numId w:val="42"/>
      </w:numPr>
      <w:spacing w:before="120"/>
    </w:pPr>
    <w:rPr>
      <w:rFonts w:ascii="Verdana" w:hAnsi="Verdana"/>
      <w:iCs/>
      <w:sz w:val="18"/>
      <w:szCs w:val="22"/>
      <w:lang w:eastAsia="en-US"/>
    </w:rPr>
  </w:style>
  <w:style w:type="paragraph" w:customStyle="1" w:styleId="afffffffff9">
    <w:name w:val="ТребСсылка"/>
    <w:basedOn w:val="afffffffff3"/>
    <w:rsid w:val="00FD7467"/>
    <w:rPr>
      <w:i/>
      <w:color w:val="333399"/>
    </w:rPr>
  </w:style>
  <w:style w:type="paragraph" w:customStyle="1" w:styleId="afffffffffa">
    <w:name w:val="ТребТекстКонст"/>
    <w:basedOn w:val="afffffffff3"/>
    <w:rsid w:val="00FD7467"/>
    <w:rPr>
      <w:color w:val="993366"/>
    </w:rPr>
  </w:style>
  <w:style w:type="paragraph" w:customStyle="1" w:styleId="1ffff8">
    <w:name w:val="Стиль Раздел1 + По левому краю"/>
    <w:basedOn w:val="1ffff7"/>
    <w:rsid w:val="00FD7467"/>
    <w:pPr>
      <w:jc w:val="left"/>
    </w:pPr>
    <w:rPr>
      <w:szCs w:val="20"/>
    </w:rPr>
  </w:style>
  <w:style w:type="paragraph" w:customStyle="1" w:styleId="afffffffffb">
    <w:name w:val="Таблица ячейка"/>
    <w:basedOn w:val="affff6"/>
    <w:rsid w:val="00FD7467"/>
    <w:pPr>
      <w:suppressAutoHyphens w:val="0"/>
      <w:spacing w:before="120" w:after="120"/>
      <w:ind w:firstLine="0"/>
      <w:jc w:val="left"/>
    </w:pPr>
    <w:rPr>
      <w:rFonts w:eastAsia="Times New Roman"/>
      <w:sz w:val="22"/>
      <w:szCs w:val="20"/>
      <w:lang w:eastAsia="ru-RU"/>
    </w:rPr>
  </w:style>
  <w:style w:type="character" w:customStyle="1" w:styleId="H3">
    <w:name w:val="H3 Знак"/>
    <w:aliases w:val="3 Знак,h:3 Знак,h Знак,31 Знак,ITT t3 Знак,PA Minor Section Знак,TE Heading Знак,Title3 Знак,list Знак,l3 Знак,Level 3 Head Знак,heading 3 Знак,h3 Знак,H31 Знак,H32 Знак,H33 Знак,H34 Знак,H35 Знак,título 3 Знак,subhead Знак,1. Знак,Titre3 Знак"/>
    <w:rsid w:val="00FD7467"/>
    <w:rPr>
      <w:b/>
      <w:sz w:val="28"/>
      <w:szCs w:val="28"/>
      <w:lang w:val="x-none" w:eastAsia="x-none"/>
    </w:rPr>
  </w:style>
  <w:style w:type="paragraph" w:customStyle="1" w:styleId="af5">
    <w:name w:val="Обычный_марк"/>
    <w:basedOn w:val="affb"/>
    <w:link w:val="afffffffffc"/>
    <w:qFormat/>
    <w:rsid w:val="00FD7467"/>
    <w:pPr>
      <w:numPr>
        <w:numId w:val="43"/>
      </w:numPr>
      <w:tabs>
        <w:tab w:val="left" w:pos="284"/>
        <w:tab w:val="left" w:pos="1134"/>
      </w:tabs>
      <w:suppressAutoHyphens w:val="0"/>
      <w:ind w:left="0" w:firstLine="709"/>
      <w:jc w:val="both"/>
    </w:pPr>
    <w:rPr>
      <w:rFonts w:ascii="Cambria" w:hAnsi="Cambria"/>
      <w:sz w:val="28"/>
      <w:lang w:val="x-none" w:eastAsia="x-none"/>
    </w:rPr>
  </w:style>
  <w:style w:type="paragraph" w:customStyle="1" w:styleId="2b">
    <w:name w:val="Обычный_марк2"/>
    <w:basedOn w:val="affff6"/>
    <w:link w:val="2ff8"/>
    <w:qFormat/>
    <w:rsid w:val="00FD7467"/>
    <w:pPr>
      <w:numPr>
        <w:numId w:val="44"/>
      </w:numPr>
      <w:tabs>
        <w:tab w:val="left" w:pos="1560"/>
      </w:tabs>
      <w:suppressAutoHyphens w:val="0"/>
      <w:ind w:left="0" w:firstLine="1134"/>
      <w:jc w:val="left"/>
    </w:pPr>
    <w:rPr>
      <w:rFonts w:ascii="Cambria" w:eastAsia="Times New Roman" w:hAnsi="Cambria"/>
      <w:sz w:val="28"/>
      <w:szCs w:val="28"/>
      <w:lang w:val="x-none" w:eastAsia="x-none"/>
    </w:rPr>
  </w:style>
  <w:style w:type="character" w:customStyle="1" w:styleId="afffffffffc">
    <w:name w:val="Обычный_марк Знак"/>
    <w:link w:val="af5"/>
    <w:rsid w:val="00FD7467"/>
    <w:rPr>
      <w:rFonts w:ascii="Cambria" w:hAnsi="Cambria"/>
      <w:sz w:val="28"/>
      <w:szCs w:val="24"/>
      <w:lang w:val="x-none" w:eastAsia="x-none"/>
    </w:rPr>
  </w:style>
  <w:style w:type="character" w:customStyle="1" w:styleId="2ff8">
    <w:name w:val="Обычный_марк2 Знак"/>
    <w:link w:val="2b"/>
    <w:rsid w:val="00FD7467"/>
    <w:rPr>
      <w:rFonts w:ascii="Cambria" w:hAnsi="Cambria"/>
      <w:sz w:val="28"/>
      <w:szCs w:val="28"/>
      <w:lang w:val="x-none" w:eastAsia="x-none"/>
    </w:rPr>
  </w:style>
  <w:style w:type="paragraph" w:customStyle="1" w:styleId="afa">
    <w:name w:val="маркированный"/>
    <w:aliases w:val="Symbol (Symbol),Слева:  0,63 см,Выступ:  0"/>
    <w:basedOn w:val="affb"/>
    <w:rsid w:val="00FD7467"/>
    <w:pPr>
      <w:numPr>
        <w:numId w:val="45"/>
      </w:numPr>
      <w:suppressAutoHyphens w:val="0"/>
      <w:jc w:val="both"/>
    </w:pPr>
    <w:rPr>
      <w:sz w:val="28"/>
      <w:szCs w:val="28"/>
      <w:lang w:eastAsia="ru-RU"/>
    </w:rPr>
  </w:style>
  <w:style w:type="character" w:customStyle="1" w:styleId="pagetext">
    <w:name w:val="page_text"/>
    <w:basedOn w:val="affc"/>
    <w:rsid w:val="00FD7467"/>
  </w:style>
  <w:style w:type="paragraph" w:customStyle="1" w:styleId="msolistparagraph0">
    <w:name w:val="msolistparagraph"/>
    <w:basedOn w:val="affb"/>
    <w:rsid w:val="00FD7467"/>
    <w:pPr>
      <w:suppressAutoHyphens w:val="0"/>
      <w:ind w:left="720"/>
    </w:pPr>
    <w:rPr>
      <w:lang w:eastAsia="ru-RU"/>
    </w:rPr>
  </w:style>
  <w:style w:type="paragraph" w:customStyle="1" w:styleId="afffffffffd">
    <w:name w:val="Текст документа"/>
    <w:basedOn w:val="affb"/>
    <w:rsid w:val="00FD7467"/>
    <w:pPr>
      <w:suppressAutoHyphens w:val="0"/>
      <w:spacing w:before="120" w:after="120" w:line="264" w:lineRule="auto"/>
      <w:ind w:left="720"/>
      <w:jc w:val="both"/>
    </w:pPr>
    <w:rPr>
      <w:rFonts w:ascii="Arial" w:hAnsi="Arial"/>
      <w:sz w:val="20"/>
      <w:szCs w:val="20"/>
      <w:lang w:eastAsia="ru-RU"/>
    </w:rPr>
  </w:style>
  <w:style w:type="paragraph" w:customStyle="1" w:styleId="afffffffffe">
    <w:name w:val="Стиль Маркированный список"/>
    <w:basedOn w:val="a4"/>
    <w:rsid w:val="00FD7467"/>
    <w:pPr>
      <w:numPr>
        <w:ilvl w:val="0"/>
        <w:numId w:val="0"/>
      </w:numPr>
      <w:tabs>
        <w:tab w:val="clear" w:pos="-567"/>
        <w:tab w:val="clear" w:pos="-426"/>
        <w:tab w:val="left" w:pos="567"/>
        <w:tab w:val="num" w:pos="1381"/>
      </w:tabs>
      <w:suppressAutoHyphens w:val="0"/>
      <w:autoSpaceDE/>
      <w:autoSpaceDN/>
      <w:adjustRightInd/>
      <w:spacing w:before="60" w:after="60" w:line="288" w:lineRule="auto"/>
      <w:ind w:left="360" w:firstLine="709"/>
    </w:pPr>
    <w:rPr>
      <w:rFonts w:ascii="Arial" w:hAnsi="Arial"/>
      <w:b w:val="0"/>
      <w:bCs w:val="0"/>
      <w:i w:val="0"/>
      <w:sz w:val="20"/>
      <w:szCs w:val="24"/>
    </w:rPr>
  </w:style>
  <w:style w:type="paragraph" w:customStyle="1" w:styleId="Table">
    <w:name w:val="Table"/>
    <w:basedOn w:val="affb"/>
    <w:rsid w:val="00FD7467"/>
    <w:pPr>
      <w:tabs>
        <w:tab w:val="left" w:pos="6345"/>
        <w:tab w:val="left" w:pos="8755"/>
      </w:tabs>
      <w:suppressAutoHyphens w:val="0"/>
      <w:jc w:val="center"/>
    </w:pPr>
    <w:rPr>
      <w:rFonts w:ascii="Arial" w:hAnsi="Arial"/>
      <w:sz w:val="20"/>
      <w:szCs w:val="20"/>
      <w:lang w:eastAsia="ru-RU"/>
    </w:rPr>
  </w:style>
  <w:style w:type="paragraph" w:customStyle="1" w:styleId="3b">
    <w:name w:val="Заголовок_3_"/>
    <w:basedOn w:val="affb"/>
    <w:next w:val="affb"/>
    <w:autoRedefine/>
    <w:rsid w:val="00FD7467"/>
    <w:pPr>
      <w:numPr>
        <w:numId w:val="46"/>
      </w:numPr>
      <w:suppressAutoHyphens w:val="0"/>
      <w:spacing w:line="360" w:lineRule="auto"/>
      <w:jc w:val="both"/>
    </w:pPr>
    <w:rPr>
      <w:snapToGrid w:val="0"/>
      <w:sz w:val="28"/>
      <w:szCs w:val="28"/>
      <w:lang w:val="en-GB" w:eastAsia="en-US"/>
    </w:rPr>
  </w:style>
  <w:style w:type="character" w:customStyle="1" w:styleId="FootnoteTextChar3">
    <w:name w:val="Footnote Text Char Знак Знак Знак3"/>
    <w:aliases w:val="Footnote Text Char Знак Знак4,Footnote Text Char Знак Знак Знак Знак Знак Знак3"/>
    <w:semiHidden/>
    <w:locked/>
    <w:rsid w:val="00FD7467"/>
    <w:rPr>
      <w:sz w:val="24"/>
      <w:lang w:val="ru-RU" w:eastAsia="en-US" w:bidi="ar-SA"/>
    </w:rPr>
  </w:style>
  <w:style w:type="character" w:customStyle="1" w:styleId="H4">
    <w:name w:val="H4 Знак"/>
    <w:aliases w:val="Заголовок 4 (Приложение) Знак,h:4 Знак,h4 Знак,ITT t4 Знак,PA Micro Section Знак,TE Heading 4 Знак,4 Знак,heading 4 + Indent: Left 0.5 in Знак,a. Знак,I4 Знак,l4 Знак,heading&#10;4 Знак,Map Title Знак,heading Знак,heading4 Знак,Параграф Знак1"/>
    <w:locked/>
    <w:rsid w:val="00FD7467"/>
    <w:rPr>
      <w:bCs/>
      <w:snapToGrid w:val="0"/>
      <w:sz w:val="28"/>
      <w:szCs w:val="24"/>
      <w:lang w:bidi="ar-SA"/>
    </w:rPr>
  </w:style>
  <w:style w:type="character" w:customStyle="1" w:styleId="H5">
    <w:name w:val="H5 Знак"/>
    <w:aliases w:val="ITT t5 Знак,PA Pico Section Знак,5 Знак,Roman list Знак,h5 Знак,Roman list1 Знак,Roman list2 Знак,Roman list11 Знак,Roman list3 Знак,Roman list12 Знак,Roman list21 Знак,Roman list111 Знак,Gliederung5 Знак,heading 5 Знак,Заголовок oglavlenie Знак"/>
    <w:locked/>
    <w:rsid w:val="00FD7467"/>
    <w:rPr>
      <w:b/>
      <w:sz w:val="24"/>
      <w:lang w:val="en-US" w:eastAsia="en-US" w:bidi="ar-SA"/>
    </w:rPr>
  </w:style>
  <w:style w:type="character" w:customStyle="1" w:styleId="ITTt6">
    <w:name w:val="ITT t6 Знак"/>
    <w:aliases w:val="PA Appendix Знак,6 Знак,heading 6 Знак,Bullet list Знак,Bullet list1 Знак,Bullet list2 Знак,Bullet list11 Знак,Bullet list3 Знак,Bullet list12 Знак,Bullet list21 Знак,Bullet list111 Знак,Bullet lis Знак,H6 Знак,__Подпункт Знак,Переч.- Знак"/>
    <w:locked/>
    <w:rsid w:val="00FD7467"/>
    <w:rPr>
      <w:color w:val="000000"/>
      <w:spacing w:val="-3"/>
      <w:sz w:val="28"/>
      <w:lang w:eastAsia="en-US" w:bidi="ar-SA"/>
    </w:rPr>
  </w:style>
  <w:style w:type="character" w:customStyle="1" w:styleId="ITTt7">
    <w:name w:val="ITT t7 Знак"/>
    <w:aliases w:val="PA Appendix Major Знак,7 Знак,req3 Знак,heading 7 Знак,letter list Знак,lettered list Знак,letter list1 Знак,lettered list1 Знак,letter list2 Знак,lettered list2 Знак,letter list11 Знак,lettered list11 Знак,letter list3 Знак,Переч_а) Знак"/>
    <w:locked/>
    <w:rsid w:val="00FD7467"/>
    <w:rPr>
      <w:sz w:val="32"/>
      <w:lang w:eastAsia="en-US" w:bidi="ar-SA"/>
    </w:rPr>
  </w:style>
  <w:style w:type="character" w:customStyle="1" w:styleId="ITTt8">
    <w:name w:val="ITT t8 Знак"/>
    <w:aliases w:val="PA Appendix Minor Знак,8 Знак,r Знак,requirement Знак,req2 Знак,Reference List Знак,heading 8 Знак, action Знак,action Знак,action1 Знак,action2 Знак,action11 Знак,action3 Знак,action4 Знак,action5 Знак,action6 Знак,action7 Знак,action8 Знак"/>
    <w:locked/>
    <w:rsid w:val="00FD7467"/>
    <w:rPr>
      <w:sz w:val="28"/>
      <w:lang w:eastAsia="en-US" w:bidi="ar-SA"/>
    </w:rPr>
  </w:style>
  <w:style w:type="character" w:customStyle="1" w:styleId="ITTt9">
    <w:name w:val="ITT t9 Знак"/>
    <w:aliases w:val="9 Знак,rb Знак,req bullet Знак,req1 Знак,heading 9 Знак, progress Знак,Titre 10 Знак,progress Знак,App Heading Знак,progress1 Знак,progress2 Знак,progress11 Знак,progress3 Знак,progress4 Знак,progress5 Знак,progress6 Знак,progress7 Знак"/>
    <w:locked/>
    <w:rsid w:val="00FD7467"/>
    <w:rPr>
      <w:b/>
      <w:sz w:val="32"/>
      <w:lang w:eastAsia="en-US" w:bidi="ar-SA"/>
    </w:rPr>
  </w:style>
  <w:style w:type="character" w:customStyle="1" w:styleId="1ffff9">
    <w:name w:val="Не удалять! Знак1"/>
    <w:aliases w:val="f Знак Знак1"/>
    <w:locked/>
    <w:rsid w:val="00FD7467"/>
    <w:rPr>
      <w:sz w:val="24"/>
      <w:szCs w:val="24"/>
      <w:lang w:val="ru-RU" w:eastAsia="ru-RU" w:bidi="ar-SA"/>
    </w:rPr>
  </w:style>
  <w:style w:type="paragraph" w:customStyle="1" w:styleId="Head2">
    <w:name w:val="Head 2"/>
    <w:basedOn w:val="2"/>
    <w:rsid w:val="00FD7467"/>
    <w:pPr>
      <w:keepLines/>
      <w:numPr>
        <w:ilvl w:val="0"/>
        <w:numId w:val="0"/>
      </w:numPr>
      <w:tabs>
        <w:tab w:val="left" w:pos="1800"/>
        <w:tab w:val="left" w:pos="2160"/>
        <w:tab w:val="left" w:pos="2520"/>
      </w:tabs>
      <w:suppressAutoHyphens w:val="0"/>
      <w:overflowPunct w:val="0"/>
      <w:autoSpaceDE w:val="0"/>
      <w:autoSpaceDN w:val="0"/>
      <w:adjustRightInd w:val="0"/>
      <w:spacing w:before="120" w:after="120"/>
      <w:textAlignment w:val="baseline"/>
      <w:outlineLvl w:val="9"/>
    </w:pPr>
    <w:rPr>
      <w:rFonts w:ascii="Book Antiqua" w:hAnsi="Book Antiqua" w:cs="Book Antiqua"/>
      <w:i w:val="0"/>
      <w:iCs w:val="0"/>
      <w:lang w:val="en-US" w:eastAsia="ru-RU"/>
    </w:rPr>
  </w:style>
  <w:style w:type="paragraph" w:customStyle="1" w:styleId="TableCell10L">
    <w:name w:val="Table Cell 10 L"/>
    <w:basedOn w:val="affb"/>
    <w:rsid w:val="00FD7467"/>
    <w:pPr>
      <w:suppressAutoHyphens w:val="0"/>
    </w:pPr>
    <w:rPr>
      <w:sz w:val="20"/>
      <w:szCs w:val="20"/>
      <w:lang w:eastAsia="ru-RU"/>
    </w:rPr>
  </w:style>
  <w:style w:type="paragraph" w:customStyle="1" w:styleId="Title-Small">
    <w:name w:val="Title-Small"/>
    <w:basedOn w:val="affffd"/>
    <w:rsid w:val="00FD7467"/>
    <w:pPr>
      <w:widowControl/>
      <w:suppressAutoHyphens w:val="0"/>
      <w:autoSpaceDE/>
    </w:pPr>
    <w:rPr>
      <w:smallCaps/>
      <w:kern w:val="28"/>
      <w:lang w:eastAsia="ru-RU"/>
    </w:rPr>
  </w:style>
  <w:style w:type="paragraph" w:customStyle="1" w:styleId="ASFKListnum2">
    <w:name w:val="_ASFK_List_num2"/>
    <w:basedOn w:val="ASFKListnum1"/>
    <w:rsid w:val="00FD7467"/>
    <w:pPr>
      <w:numPr>
        <w:ilvl w:val="0"/>
        <w:numId w:val="0"/>
      </w:numPr>
      <w:tabs>
        <w:tab w:val="num" w:pos="643"/>
        <w:tab w:val="num" w:pos="1209"/>
        <w:tab w:val="num" w:pos="1440"/>
        <w:tab w:val="num" w:pos="1492"/>
      </w:tabs>
      <w:ind w:left="1440" w:hanging="360"/>
    </w:pPr>
  </w:style>
  <w:style w:type="paragraph" w:customStyle="1" w:styleId="ASFKListnum1">
    <w:name w:val="_ASFK_List_num1"/>
    <w:rsid w:val="00FD7467"/>
    <w:pPr>
      <w:numPr>
        <w:ilvl w:val="1"/>
        <w:numId w:val="47"/>
      </w:numPr>
      <w:tabs>
        <w:tab w:val="clear" w:pos="1588"/>
        <w:tab w:val="num" w:pos="1021"/>
      </w:tabs>
      <w:spacing w:before="120" w:after="120"/>
      <w:ind w:left="1021" w:hanging="454"/>
    </w:pPr>
    <w:rPr>
      <w:sz w:val="24"/>
      <w:szCs w:val="24"/>
    </w:rPr>
  </w:style>
  <w:style w:type="paragraph" w:customStyle="1" w:styleId="2ff9">
    <w:name w:val="Заг_2_Приложение"/>
    <w:basedOn w:val="affffffffff"/>
    <w:rsid w:val="00FD7467"/>
    <w:pPr>
      <w:pageBreakBefore w:val="0"/>
      <w:tabs>
        <w:tab w:val="clear" w:pos="0"/>
      </w:tabs>
      <w:ind w:left="0" w:firstLine="0"/>
      <w:jc w:val="left"/>
    </w:pPr>
    <w:rPr>
      <w:sz w:val="28"/>
      <w:szCs w:val="28"/>
    </w:rPr>
  </w:style>
  <w:style w:type="paragraph" w:customStyle="1" w:styleId="affffffffff">
    <w:name w:val="Заг_Приложение"/>
    <w:basedOn w:val="1"/>
    <w:next w:val="ASFKNormal"/>
    <w:rsid w:val="00FD7467"/>
    <w:pPr>
      <w:pageBreakBefore/>
      <w:numPr>
        <w:numId w:val="0"/>
      </w:numPr>
      <w:tabs>
        <w:tab w:val="num" w:pos="0"/>
        <w:tab w:val="num" w:pos="1428"/>
      </w:tabs>
      <w:spacing w:after="480"/>
      <w:ind w:left="1428" w:hanging="360"/>
      <w:jc w:val="center"/>
    </w:pPr>
    <w:rPr>
      <w:rFonts w:eastAsia="Times New Roman" w:cs="Times New Roman"/>
      <w:caps/>
      <w:kern w:val="0"/>
      <w:lang w:eastAsia="ru-RU"/>
    </w:rPr>
  </w:style>
  <w:style w:type="paragraph" w:customStyle="1" w:styleId="ASFKNormal">
    <w:name w:val="_ASFK_Normal"/>
    <w:rsid w:val="00FD7467"/>
    <w:pPr>
      <w:spacing w:before="120" w:after="120"/>
      <w:ind w:firstLine="567"/>
      <w:jc w:val="both"/>
    </w:pPr>
    <w:rPr>
      <w:sz w:val="24"/>
      <w:szCs w:val="24"/>
    </w:rPr>
  </w:style>
  <w:style w:type="paragraph" w:customStyle="1" w:styleId="ASFKListmark1">
    <w:name w:val="_ASFK_List_mark1"/>
    <w:rsid w:val="00FD7467"/>
    <w:pPr>
      <w:tabs>
        <w:tab w:val="num" w:pos="360"/>
        <w:tab w:val="num" w:pos="851"/>
      </w:tabs>
      <w:ind w:left="851" w:hanging="284"/>
    </w:pPr>
    <w:rPr>
      <w:sz w:val="24"/>
      <w:szCs w:val="24"/>
    </w:rPr>
  </w:style>
  <w:style w:type="paragraph" w:customStyle="1" w:styleId="ASFKListmark2">
    <w:name w:val="_ASFK_List_mark2"/>
    <w:rsid w:val="00FD7467"/>
    <w:pPr>
      <w:tabs>
        <w:tab w:val="num" w:pos="1134"/>
        <w:tab w:val="num" w:pos="1287"/>
      </w:tabs>
      <w:ind w:left="1134" w:hanging="283"/>
    </w:pPr>
    <w:rPr>
      <w:sz w:val="24"/>
      <w:szCs w:val="24"/>
    </w:rPr>
  </w:style>
  <w:style w:type="paragraph" w:customStyle="1" w:styleId="ASFKTableListMark">
    <w:name w:val="_ASFK_Table_List_Mark"/>
    <w:rsid w:val="00FD7467"/>
    <w:pPr>
      <w:tabs>
        <w:tab w:val="num" w:pos="340"/>
        <w:tab w:val="num" w:pos="1320"/>
      </w:tabs>
      <w:ind w:left="340" w:hanging="198"/>
    </w:pPr>
    <w:rPr>
      <w:sz w:val="22"/>
      <w:szCs w:val="22"/>
    </w:rPr>
  </w:style>
  <w:style w:type="paragraph" w:customStyle="1" w:styleId="ASFKFigName">
    <w:name w:val="_ASFK_Fig_Name"/>
    <w:basedOn w:val="ASFKFigure"/>
    <w:next w:val="ASFKNormal"/>
    <w:rsid w:val="00FD7467"/>
    <w:pPr>
      <w:keepNext w:val="0"/>
      <w:tabs>
        <w:tab w:val="num" w:pos="0"/>
        <w:tab w:val="num" w:pos="1800"/>
      </w:tabs>
      <w:ind w:left="1800" w:hanging="360"/>
    </w:pPr>
    <w:rPr>
      <w:b/>
      <w:bCs/>
    </w:rPr>
  </w:style>
  <w:style w:type="paragraph" w:customStyle="1" w:styleId="ASFKFigure">
    <w:name w:val="_ASFK_Figure"/>
    <w:next w:val="ASFKFigName"/>
    <w:rsid w:val="00FD7467"/>
    <w:pPr>
      <w:keepNext/>
      <w:spacing w:before="120" w:after="120"/>
      <w:jc w:val="center"/>
    </w:pPr>
    <w:rPr>
      <w:sz w:val="24"/>
      <w:szCs w:val="24"/>
    </w:rPr>
  </w:style>
  <w:style w:type="paragraph" w:customStyle="1" w:styleId="OTRHeading2">
    <w:name w:val="OTR_Heading_2"/>
    <w:next w:val="affb"/>
    <w:rsid w:val="00FD7467"/>
    <w:pPr>
      <w:keepNext/>
      <w:tabs>
        <w:tab w:val="num" w:pos="1022"/>
        <w:tab w:val="num" w:pos="1848"/>
      </w:tabs>
      <w:spacing w:before="240" w:after="120"/>
      <w:ind w:left="1022" w:hanging="576"/>
      <w:jc w:val="both"/>
      <w:outlineLvl w:val="1"/>
    </w:pPr>
    <w:rPr>
      <w:rFonts w:ascii="Arial" w:hAnsi="Arial" w:cs="Arial"/>
      <w:b/>
      <w:bCs/>
      <w:sz w:val="28"/>
      <w:szCs w:val="28"/>
    </w:rPr>
  </w:style>
  <w:style w:type="paragraph" w:customStyle="1" w:styleId="affffffffff0">
    <w:name w:val="Список маркированный"/>
    <w:basedOn w:val="affb"/>
    <w:semiHidden/>
    <w:locked/>
    <w:rsid w:val="00FD7467"/>
    <w:pPr>
      <w:tabs>
        <w:tab w:val="left" w:pos="1080"/>
        <w:tab w:val="num" w:pos="1152"/>
      </w:tabs>
      <w:suppressAutoHyphens w:val="0"/>
      <w:ind w:left="1152" w:hanging="432"/>
      <w:jc w:val="both"/>
    </w:pPr>
    <w:rPr>
      <w:lang w:eastAsia="ru-RU"/>
    </w:rPr>
  </w:style>
  <w:style w:type="paragraph" w:customStyle="1" w:styleId="ASFKNameTable">
    <w:name w:val="_ASFK_Name_Table"/>
    <w:rsid w:val="00FD7467"/>
    <w:pPr>
      <w:keepNext/>
      <w:tabs>
        <w:tab w:val="num" w:pos="567"/>
        <w:tab w:val="num" w:pos="720"/>
      </w:tabs>
      <w:spacing w:before="240" w:after="120"/>
      <w:ind w:left="360" w:firstLine="567"/>
    </w:pPr>
    <w:rPr>
      <w:b/>
      <w:bCs/>
      <w:sz w:val="24"/>
      <w:szCs w:val="24"/>
    </w:rPr>
  </w:style>
  <w:style w:type="paragraph" w:customStyle="1" w:styleId="Normal20">
    <w:name w:val="Normal20"/>
    <w:autoRedefine/>
    <w:semiHidden/>
    <w:rsid w:val="00FD7467"/>
    <w:pPr>
      <w:tabs>
        <w:tab w:val="num" w:pos="360"/>
        <w:tab w:val="num" w:pos="567"/>
      </w:tabs>
      <w:spacing w:line="360" w:lineRule="auto"/>
      <w:ind w:left="567" w:hanging="357"/>
      <w:jc w:val="center"/>
    </w:pPr>
    <w:rPr>
      <w:b/>
      <w:bCs/>
      <w:sz w:val="28"/>
      <w:szCs w:val="28"/>
    </w:rPr>
  </w:style>
  <w:style w:type="paragraph" w:customStyle="1" w:styleId="ASFKTableListNum">
    <w:name w:val="_ASFK_Table_List_Num"/>
    <w:basedOn w:val="affb"/>
    <w:rsid w:val="00FD7467"/>
    <w:pPr>
      <w:tabs>
        <w:tab w:val="num" w:pos="0"/>
      </w:tabs>
      <w:suppressAutoHyphens w:val="0"/>
      <w:spacing w:before="60" w:after="60"/>
      <w:ind w:left="284" w:hanging="284"/>
    </w:pPr>
    <w:rPr>
      <w:sz w:val="22"/>
      <w:szCs w:val="22"/>
      <w:lang w:eastAsia="ru-RU"/>
    </w:rPr>
  </w:style>
  <w:style w:type="paragraph" w:customStyle="1" w:styleId="ASFKTableNum">
    <w:name w:val="_ASFK_Table_Num"/>
    <w:basedOn w:val="affb"/>
    <w:rsid w:val="00FD7467"/>
    <w:pPr>
      <w:tabs>
        <w:tab w:val="num" w:pos="360"/>
      </w:tabs>
      <w:suppressAutoHyphens w:val="0"/>
      <w:spacing w:before="60" w:after="60"/>
    </w:pPr>
    <w:rPr>
      <w:sz w:val="22"/>
      <w:szCs w:val="22"/>
      <w:lang w:eastAsia="ru-RU"/>
    </w:rPr>
  </w:style>
  <w:style w:type="paragraph" w:customStyle="1" w:styleId="affffffffff1">
    <w:name w:val="Абзац жирный+курсив"/>
    <w:basedOn w:val="affb"/>
    <w:semiHidden/>
    <w:rsid w:val="00FD7467"/>
    <w:pPr>
      <w:widowControl w:val="0"/>
      <w:tabs>
        <w:tab w:val="num" w:pos="717"/>
      </w:tabs>
      <w:suppressAutoHyphens w:val="0"/>
      <w:autoSpaceDE w:val="0"/>
      <w:autoSpaceDN w:val="0"/>
      <w:adjustRightInd w:val="0"/>
      <w:spacing w:line="360" w:lineRule="atLeast"/>
      <w:ind w:left="714" w:hanging="357"/>
      <w:jc w:val="both"/>
      <w:textAlignment w:val="baseline"/>
    </w:pPr>
    <w:rPr>
      <w:lang w:eastAsia="ru-RU"/>
    </w:rPr>
  </w:style>
  <w:style w:type="paragraph" w:customStyle="1" w:styleId="affffffffff2">
    <w:name w:val="Название рисунка"/>
    <w:basedOn w:val="affb"/>
    <w:next w:val="affb"/>
    <w:autoRedefine/>
    <w:semiHidden/>
    <w:rsid w:val="00FD7467"/>
    <w:pPr>
      <w:tabs>
        <w:tab w:val="num" w:pos="360"/>
      </w:tabs>
      <w:suppressAutoHyphens w:val="0"/>
      <w:spacing w:before="120" w:after="120"/>
      <w:ind w:left="360" w:hanging="360"/>
      <w:jc w:val="center"/>
    </w:pPr>
    <w:rPr>
      <w:b/>
      <w:bCs/>
      <w:lang w:val="en-US" w:eastAsia="en-US"/>
    </w:rPr>
  </w:style>
  <w:style w:type="paragraph" w:customStyle="1" w:styleId="290">
    <w:name w:val="Приложение29"/>
    <w:basedOn w:val="affb"/>
    <w:next w:val="affb"/>
    <w:semiHidden/>
    <w:rsid w:val="00FD7467"/>
    <w:pPr>
      <w:pageBreakBefore/>
      <w:widowControl w:val="0"/>
      <w:pBdr>
        <w:bottom w:val="thinThickSmallGap" w:sz="18" w:space="1" w:color="auto"/>
      </w:pBdr>
      <w:shd w:val="pct12" w:color="auto" w:fill="FFFFFF"/>
      <w:tabs>
        <w:tab w:val="num" w:pos="698"/>
        <w:tab w:val="left" w:pos="1418"/>
      </w:tabs>
      <w:suppressAutoHyphens w:val="0"/>
      <w:ind w:left="698" w:hanging="432"/>
      <w:jc w:val="both"/>
    </w:pPr>
    <w:rPr>
      <w:b/>
      <w:bCs/>
      <w:sz w:val="28"/>
      <w:szCs w:val="28"/>
      <w:lang w:val="en-US" w:eastAsia="en-US"/>
    </w:rPr>
  </w:style>
  <w:style w:type="paragraph" w:customStyle="1" w:styleId="2ffa">
    <w:name w:val="Стиль Заголовок 2"/>
    <w:basedOn w:val="2"/>
    <w:semiHidden/>
    <w:rsid w:val="00FD7467"/>
    <w:pPr>
      <w:keepLines/>
      <w:numPr>
        <w:ilvl w:val="0"/>
        <w:numId w:val="0"/>
      </w:numPr>
      <w:tabs>
        <w:tab w:val="num" w:pos="540"/>
        <w:tab w:val="num" w:pos="567"/>
        <w:tab w:val="left" w:pos="907"/>
        <w:tab w:val="num" w:pos="1800"/>
      </w:tabs>
      <w:spacing w:after="480"/>
      <w:ind w:left="540" w:hanging="360"/>
    </w:pPr>
    <w:rPr>
      <w:rFonts w:cs="Times New Roman"/>
      <w:lang w:val="en-US" w:eastAsia="en-US"/>
    </w:rPr>
  </w:style>
  <w:style w:type="paragraph" w:customStyle="1" w:styleId="2ffb">
    <w:name w:val="Стиль Стиль Заголовок 2 + полужирный"/>
    <w:basedOn w:val="2ffa"/>
    <w:semiHidden/>
    <w:rsid w:val="00FD7467"/>
    <w:pPr>
      <w:tabs>
        <w:tab w:val="clear" w:pos="540"/>
        <w:tab w:val="clear" w:pos="907"/>
      </w:tabs>
      <w:ind w:left="0" w:firstLine="0"/>
    </w:pPr>
    <w:rPr>
      <w:b w:val="0"/>
      <w:bCs w:val="0"/>
    </w:rPr>
  </w:style>
  <w:style w:type="paragraph" w:customStyle="1" w:styleId="ASFKListmark3">
    <w:name w:val="_ASFK_List_mark3"/>
    <w:basedOn w:val="affb"/>
    <w:rsid w:val="00FD7467"/>
    <w:pPr>
      <w:tabs>
        <w:tab w:val="num" w:pos="900"/>
        <w:tab w:val="num" w:pos="1418"/>
      </w:tabs>
      <w:suppressAutoHyphens w:val="0"/>
      <w:ind w:left="1418" w:hanging="284"/>
    </w:pPr>
    <w:rPr>
      <w:lang w:eastAsia="ru-RU"/>
    </w:rPr>
  </w:style>
  <w:style w:type="paragraph" w:customStyle="1" w:styleId="ASFKTableHead">
    <w:name w:val="_ASFK_Table_Head"/>
    <w:basedOn w:val="ASFKTablenorm"/>
    <w:rsid w:val="00FD7467"/>
    <w:pPr>
      <w:keepNext/>
      <w:jc w:val="center"/>
    </w:pPr>
    <w:rPr>
      <w:b/>
      <w:bCs/>
    </w:rPr>
  </w:style>
  <w:style w:type="paragraph" w:customStyle="1" w:styleId="ASFKTablenorm">
    <w:name w:val="_ASFK_Table_norm"/>
    <w:rsid w:val="00FD7467"/>
    <w:pPr>
      <w:spacing w:before="60" w:after="60"/>
    </w:pPr>
    <w:rPr>
      <w:sz w:val="22"/>
      <w:szCs w:val="22"/>
    </w:rPr>
  </w:style>
  <w:style w:type="paragraph" w:customStyle="1" w:styleId="affffffffff3">
    <w:name w:val="Ñåðûé õåäåð"/>
    <w:basedOn w:val="affb"/>
    <w:rsid w:val="00FD7467"/>
    <w:pPr>
      <w:keepNext/>
      <w:suppressAutoHyphens w:val="0"/>
      <w:spacing w:before="60" w:after="60"/>
      <w:jc w:val="center"/>
    </w:pPr>
    <w:rPr>
      <w:i/>
      <w:iCs/>
      <w:lang w:eastAsia="en-US"/>
    </w:rPr>
  </w:style>
  <w:style w:type="paragraph" w:customStyle="1" w:styleId="OTRNameTable">
    <w:name w:val="OTR_Name_Table"/>
    <w:basedOn w:val="affb"/>
    <w:link w:val="OTRNameTable0"/>
    <w:rsid w:val="00FD7467"/>
    <w:pPr>
      <w:keepNext/>
      <w:numPr>
        <w:numId w:val="48"/>
      </w:numPr>
      <w:suppressAutoHyphens w:val="0"/>
      <w:spacing w:before="120"/>
      <w:jc w:val="both"/>
    </w:pPr>
    <w:rPr>
      <w:rFonts w:ascii="Cambria" w:hAnsi="Cambria"/>
      <w:b/>
      <w:szCs w:val="20"/>
      <w:lang w:val="x-none" w:eastAsia="x-none"/>
    </w:rPr>
  </w:style>
  <w:style w:type="character" w:customStyle="1" w:styleId="OTRNameTable0">
    <w:name w:val="OTR_Name_Table Знак"/>
    <w:link w:val="OTRNameTable"/>
    <w:rsid w:val="00FD7467"/>
    <w:rPr>
      <w:rFonts w:ascii="Cambria" w:hAnsi="Cambria"/>
      <w:b/>
      <w:sz w:val="24"/>
      <w:lang w:val="x-none" w:eastAsia="x-none"/>
    </w:rPr>
  </w:style>
  <w:style w:type="character" w:customStyle="1" w:styleId="OTRSymItalic">
    <w:name w:val="OTR_Sym_Italic"/>
    <w:rsid w:val="00FD7467"/>
    <w:rPr>
      <w:i/>
    </w:rPr>
  </w:style>
  <w:style w:type="paragraph" w:customStyle="1" w:styleId="1ffffa">
    <w:name w:val="Знак1 Знак Знак Знак Знак Знак Знак Знак Знак Знак Знак Знак Знак"/>
    <w:basedOn w:val="affb"/>
    <w:next w:val="affb"/>
    <w:semiHidden/>
    <w:rsid w:val="00FD7467"/>
    <w:pPr>
      <w:suppressAutoHyphens w:val="0"/>
      <w:spacing w:after="160" w:line="240" w:lineRule="exact"/>
    </w:pPr>
    <w:rPr>
      <w:rFonts w:ascii="Arial" w:hAnsi="Arial" w:cs="Arial"/>
      <w:sz w:val="20"/>
      <w:szCs w:val="20"/>
      <w:lang w:val="en-US" w:eastAsia="en-US"/>
    </w:rPr>
  </w:style>
  <w:style w:type="paragraph" w:customStyle="1" w:styleId="xl26">
    <w:name w:val="xl26"/>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 w:val="22"/>
      <w:szCs w:val="22"/>
      <w:lang w:eastAsia="ru-RU"/>
    </w:rPr>
  </w:style>
  <w:style w:type="paragraph" w:customStyle="1" w:styleId="xl27">
    <w:name w:val="xl27"/>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28">
    <w:name w:val="xl28"/>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ru-RU"/>
    </w:rPr>
  </w:style>
  <w:style w:type="paragraph" w:customStyle="1" w:styleId="xl29">
    <w:name w:val="xl29"/>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0">
    <w:name w:val="xl30"/>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1">
    <w:name w:val="xl31"/>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2">
    <w:name w:val="xl32"/>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33">
    <w:name w:val="xl33"/>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 w:val="22"/>
      <w:szCs w:val="22"/>
      <w:lang w:eastAsia="ru-RU"/>
    </w:rPr>
  </w:style>
  <w:style w:type="paragraph" w:customStyle="1" w:styleId="xl34">
    <w:name w:val="xl34"/>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35">
    <w:name w:val="xl35"/>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36">
    <w:name w:val="xl36"/>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lang w:eastAsia="ru-RU"/>
    </w:rPr>
  </w:style>
  <w:style w:type="paragraph" w:customStyle="1" w:styleId="xl37">
    <w:name w:val="xl37"/>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b/>
      <w:bCs/>
      <w:sz w:val="18"/>
      <w:szCs w:val="18"/>
      <w:lang w:eastAsia="ru-RU"/>
    </w:rPr>
  </w:style>
  <w:style w:type="paragraph" w:customStyle="1" w:styleId="xl38">
    <w:name w:val="xl38"/>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39">
    <w:name w:val="xl39"/>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0">
    <w:name w:val="xl40"/>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1">
    <w:name w:val="xl41"/>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right"/>
      <w:textAlignment w:val="top"/>
    </w:pPr>
    <w:rPr>
      <w:rFonts w:ascii="Arial" w:hAnsi="Arial" w:cs="Arial"/>
      <w:b/>
      <w:bCs/>
      <w:sz w:val="18"/>
      <w:szCs w:val="18"/>
      <w:lang w:eastAsia="ru-RU"/>
    </w:rPr>
  </w:style>
  <w:style w:type="paragraph" w:customStyle="1" w:styleId="xl42">
    <w:name w:val="xl42"/>
    <w:basedOn w:val="affb"/>
    <w:rsid w:val="00FD7467"/>
    <w:pPr>
      <w:pBdr>
        <w:top w:val="single" w:sz="4" w:space="0" w:color="auto"/>
        <w:left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43">
    <w:name w:val="xl43"/>
    <w:basedOn w:val="affb"/>
    <w:rsid w:val="00FD7467"/>
    <w:pPr>
      <w:pBdr>
        <w:left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44">
    <w:name w:val="xl44"/>
    <w:basedOn w:val="affb"/>
    <w:rsid w:val="00FD7467"/>
    <w:pPr>
      <w:pBdr>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45">
    <w:name w:val="xl45"/>
    <w:basedOn w:val="affb"/>
    <w:rsid w:val="00FD7467"/>
    <w:pPr>
      <w:pBdr>
        <w:top w:val="single" w:sz="4" w:space="0" w:color="auto"/>
        <w:left w:val="single" w:sz="4" w:space="0" w:color="auto"/>
        <w:bottom w:val="single" w:sz="4" w:space="0" w:color="auto"/>
        <w:right w:val="single" w:sz="4" w:space="0" w:color="auto"/>
      </w:pBdr>
      <w:shd w:val="clear" w:color="auto" w:fill="FF0000"/>
      <w:suppressAutoHyphens w:val="0"/>
      <w:spacing w:before="100" w:beforeAutospacing="1" w:after="100" w:afterAutospacing="1"/>
      <w:jc w:val="center"/>
    </w:pPr>
    <w:rPr>
      <w:sz w:val="22"/>
      <w:szCs w:val="22"/>
      <w:lang w:eastAsia="ru-RU"/>
    </w:rPr>
  </w:style>
  <w:style w:type="paragraph" w:customStyle="1" w:styleId="OTRTablenorm">
    <w:name w:val="_OTR_Table_norm"/>
    <w:rsid w:val="00FD7467"/>
    <w:pPr>
      <w:spacing w:before="60" w:after="60"/>
      <w:contextualSpacing/>
    </w:pPr>
    <w:rPr>
      <w:sz w:val="24"/>
    </w:rPr>
  </w:style>
  <w:style w:type="character" w:customStyle="1" w:styleId="OTRSymBold">
    <w:name w:val="_OTR_Sym_Bold"/>
    <w:rsid w:val="00FD7467"/>
    <w:rPr>
      <w:b/>
    </w:rPr>
  </w:style>
  <w:style w:type="paragraph" w:customStyle="1" w:styleId="head920">
    <w:name w:val="head92"/>
    <w:basedOn w:val="affb"/>
    <w:rsid w:val="00FD7467"/>
    <w:pPr>
      <w:suppressAutoHyphens w:val="0"/>
      <w:jc w:val="both"/>
    </w:pPr>
    <w:rPr>
      <w:sz w:val="28"/>
      <w:szCs w:val="28"/>
      <w:lang w:eastAsia="ru-RU"/>
    </w:rPr>
  </w:style>
  <w:style w:type="paragraph" w:customStyle="1" w:styleId="xl46">
    <w:name w:val="xl46"/>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0000FF"/>
      <w:lang w:eastAsia="ru-RU"/>
    </w:rPr>
  </w:style>
  <w:style w:type="paragraph" w:customStyle="1" w:styleId="xl47">
    <w:name w:val="xl47"/>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0000FF"/>
      <w:lang w:eastAsia="ru-RU"/>
    </w:rPr>
  </w:style>
  <w:style w:type="paragraph" w:customStyle="1" w:styleId="xl48">
    <w:name w:val="xl48"/>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49">
    <w:name w:val="xl49"/>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50">
    <w:name w:val="xl50"/>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lang w:eastAsia="ru-RU"/>
    </w:rPr>
  </w:style>
  <w:style w:type="paragraph" w:customStyle="1" w:styleId="xl51">
    <w:name w:val="xl51"/>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color w:val="FF00FF"/>
      <w:sz w:val="16"/>
      <w:szCs w:val="16"/>
      <w:lang w:eastAsia="ru-RU"/>
    </w:rPr>
  </w:style>
  <w:style w:type="paragraph" w:customStyle="1" w:styleId="xl52">
    <w:name w:val="xl52"/>
    <w:basedOn w:val="affb"/>
    <w:rsid w:val="00FD7467"/>
    <w:pPr>
      <w:pBdr>
        <w:bottom w:val="single" w:sz="8" w:space="0" w:color="auto"/>
        <w:right w:val="single" w:sz="8" w:space="0" w:color="auto"/>
      </w:pBdr>
      <w:suppressAutoHyphens w:val="0"/>
      <w:spacing w:before="100" w:beforeAutospacing="1" w:after="100" w:afterAutospacing="1"/>
      <w:jc w:val="center"/>
      <w:textAlignment w:val="center"/>
    </w:pPr>
    <w:rPr>
      <w:sz w:val="16"/>
      <w:szCs w:val="16"/>
      <w:lang w:eastAsia="ru-RU"/>
    </w:rPr>
  </w:style>
  <w:style w:type="paragraph" w:customStyle="1" w:styleId="xl53">
    <w:name w:val="xl53"/>
    <w:basedOn w:val="affb"/>
    <w:rsid w:val="00FD7467"/>
    <w:pPr>
      <w:pBdr>
        <w:top w:val="single" w:sz="8" w:space="0" w:color="auto"/>
        <w:left w:val="single" w:sz="8" w:space="0" w:color="auto"/>
        <w:bottom w:val="single" w:sz="8" w:space="0" w:color="auto"/>
      </w:pBdr>
      <w:suppressAutoHyphens w:val="0"/>
      <w:spacing w:before="100" w:beforeAutospacing="1" w:after="100" w:afterAutospacing="1"/>
      <w:textAlignment w:val="top"/>
    </w:pPr>
    <w:rPr>
      <w:lang w:eastAsia="ru-RU"/>
    </w:rPr>
  </w:style>
  <w:style w:type="paragraph" w:customStyle="1" w:styleId="xl54">
    <w:name w:val="xl54"/>
    <w:basedOn w:val="affb"/>
    <w:rsid w:val="00FD7467"/>
    <w:pPr>
      <w:pBdr>
        <w:top w:val="single" w:sz="8" w:space="0" w:color="auto"/>
        <w:bottom w:val="single" w:sz="8" w:space="0" w:color="auto"/>
      </w:pBdr>
      <w:suppressAutoHyphens w:val="0"/>
      <w:spacing w:before="100" w:beforeAutospacing="1" w:after="100" w:afterAutospacing="1"/>
      <w:textAlignment w:val="top"/>
    </w:pPr>
    <w:rPr>
      <w:lang w:eastAsia="ru-RU"/>
    </w:rPr>
  </w:style>
  <w:style w:type="paragraph" w:customStyle="1" w:styleId="xl55">
    <w:name w:val="xl55"/>
    <w:basedOn w:val="affb"/>
    <w:rsid w:val="00FD7467"/>
    <w:pPr>
      <w:pBdr>
        <w:top w:val="single" w:sz="8" w:space="0" w:color="auto"/>
        <w:bottom w:val="single" w:sz="8" w:space="0" w:color="auto"/>
        <w:right w:val="single" w:sz="8" w:space="0" w:color="auto"/>
      </w:pBdr>
      <w:suppressAutoHyphens w:val="0"/>
      <w:spacing w:before="100" w:beforeAutospacing="1" w:after="100" w:afterAutospacing="1"/>
      <w:textAlignment w:val="top"/>
    </w:pPr>
    <w:rPr>
      <w:lang w:eastAsia="ru-RU"/>
    </w:rPr>
  </w:style>
  <w:style w:type="paragraph" w:customStyle="1" w:styleId="xl56">
    <w:name w:val="xl56"/>
    <w:basedOn w:val="affb"/>
    <w:rsid w:val="00FD7467"/>
    <w:pPr>
      <w:suppressAutoHyphens w:val="0"/>
      <w:spacing w:before="100" w:beforeAutospacing="1" w:after="100" w:afterAutospacing="1"/>
    </w:pPr>
    <w:rPr>
      <w:color w:val="0000FF"/>
      <w:u w:val="single"/>
      <w:lang w:eastAsia="ru-RU"/>
    </w:rPr>
  </w:style>
  <w:style w:type="paragraph" w:customStyle="1" w:styleId="xl57">
    <w:name w:val="xl57"/>
    <w:basedOn w:val="affb"/>
    <w:rsid w:val="00FD7467"/>
    <w:pPr>
      <w:suppressAutoHyphens w:val="0"/>
      <w:spacing w:before="100" w:beforeAutospacing="1" w:after="100" w:afterAutospacing="1"/>
    </w:pPr>
    <w:rPr>
      <w:lang w:eastAsia="ru-RU"/>
    </w:rPr>
  </w:style>
  <w:style w:type="paragraph" w:customStyle="1" w:styleId="xl58">
    <w:name w:val="xl58"/>
    <w:basedOn w:val="affb"/>
    <w:rsid w:val="00FD7467"/>
    <w:pPr>
      <w:pBdr>
        <w:top w:val="single" w:sz="8" w:space="0" w:color="auto"/>
        <w:bottom w:val="single" w:sz="8" w:space="0" w:color="auto"/>
      </w:pBdr>
      <w:suppressAutoHyphens w:val="0"/>
      <w:spacing w:before="100" w:beforeAutospacing="1" w:after="100" w:afterAutospacing="1"/>
      <w:jc w:val="center"/>
    </w:pPr>
    <w:rPr>
      <w:lang w:eastAsia="ru-RU"/>
    </w:rPr>
  </w:style>
  <w:style w:type="paragraph" w:customStyle="1" w:styleId="xl59">
    <w:name w:val="xl59"/>
    <w:basedOn w:val="affb"/>
    <w:rsid w:val="00FD7467"/>
    <w:pPr>
      <w:pBdr>
        <w:top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paragraph" w:customStyle="1" w:styleId="xl60">
    <w:name w:val="xl60"/>
    <w:basedOn w:val="affb"/>
    <w:rsid w:val="00FD7467"/>
    <w:pPr>
      <w:pBdr>
        <w:top w:val="single" w:sz="8" w:space="0" w:color="auto"/>
        <w:left w:val="single" w:sz="8" w:space="0" w:color="auto"/>
        <w:bottom w:val="single" w:sz="8" w:space="0" w:color="auto"/>
      </w:pBdr>
      <w:suppressAutoHyphens w:val="0"/>
      <w:spacing w:before="100" w:beforeAutospacing="1" w:after="100" w:afterAutospacing="1"/>
    </w:pPr>
    <w:rPr>
      <w:color w:val="0000FF"/>
      <w:u w:val="single"/>
      <w:lang w:eastAsia="ru-RU"/>
    </w:rPr>
  </w:style>
  <w:style w:type="paragraph" w:customStyle="1" w:styleId="xl61">
    <w:name w:val="xl61"/>
    <w:basedOn w:val="affb"/>
    <w:rsid w:val="00FD7467"/>
    <w:pPr>
      <w:pBdr>
        <w:top w:val="single" w:sz="8" w:space="0" w:color="auto"/>
        <w:bottom w:val="single" w:sz="8" w:space="0" w:color="auto"/>
      </w:pBdr>
      <w:suppressAutoHyphens w:val="0"/>
      <w:spacing w:before="100" w:beforeAutospacing="1" w:after="100" w:afterAutospacing="1"/>
    </w:pPr>
    <w:rPr>
      <w:color w:val="0000FF"/>
      <w:u w:val="single"/>
      <w:lang w:eastAsia="ru-RU"/>
    </w:rPr>
  </w:style>
  <w:style w:type="paragraph" w:customStyle="1" w:styleId="xl62">
    <w:name w:val="xl62"/>
    <w:basedOn w:val="affb"/>
    <w:rsid w:val="00FD7467"/>
    <w:pPr>
      <w:pBdr>
        <w:top w:val="single" w:sz="8" w:space="0" w:color="auto"/>
        <w:bottom w:val="single" w:sz="8" w:space="0" w:color="auto"/>
        <w:right w:val="single" w:sz="8" w:space="0" w:color="auto"/>
      </w:pBdr>
      <w:suppressAutoHyphens w:val="0"/>
      <w:spacing w:before="100" w:beforeAutospacing="1" w:after="100" w:afterAutospacing="1"/>
    </w:pPr>
    <w:rPr>
      <w:color w:val="0000FF"/>
      <w:u w:val="single"/>
      <w:lang w:eastAsia="ru-RU"/>
    </w:rPr>
  </w:style>
  <w:style w:type="paragraph" w:customStyle="1" w:styleId="affffffffff4">
    <w:name w:val="Норм. текст"/>
    <w:basedOn w:val="affb"/>
    <w:link w:val="affffffffff5"/>
    <w:rsid w:val="00FD7467"/>
    <w:pPr>
      <w:tabs>
        <w:tab w:val="left" w:pos="1418"/>
      </w:tabs>
      <w:suppressAutoHyphens w:val="0"/>
      <w:spacing w:before="120"/>
      <w:ind w:firstLine="902"/>
      <w:contextualSpacing/>
      <w:jc w:val="both"/>
    </w:pPr>
    <w:rPr>
      <w:rFonts w:ascii="Cambria" w:hAnsi="Cambria"/>
      <w:sz w:val="28"/>
      <w:szCs w:val="20"/>
      <w:lang w:eastAsia="en-US"/>
    </w:rPr>
  </w:style>
  <w:style w:type="character" w:customStyle="1" w:styleId="affffffffff5">
    <w:name w:val="Норм. текст Знак"/>
    <w:link w:val="affffffffff4"/>
    <w:rsid w:val="00FD7467"/>
    <w:rPr>
      <w:rFonts w:ascii="Cambria" w:hAnsi="Cambria"/>
      <w:sz w:val="28"/>
      <w:lang w:eastAsia="en-US"/>
    </w:rPr>
  </w:style>
  <w:style w:type="paragraph" w:customStyle="1" w:styleId="affffffffff6">
    <w:name w:val="Текст в табл. мал."/>
    <w:basedOn w:val="affb"/>
    <w:rsid w:val="00FD7467"/>
    <w:pPr>
      <w:keepLines/>
      <w:suppressAutoHyphens w:val="0"/>
      <w:spacing w:before="60" w:after="60"/>
      <w:ind w:right="113"/>
    </w:pPr>
    <w:rPr>
      <w:noProof/>
      <w:szCs w:val="20"/>
      <w:lang w:eastAsia="en-US"/>
    </w:rPr>
  </w:style>
  <w:style w:type="character" w:customStyle="1" w:styleId="affffffffff7">
    <w:name w:val="Параграф Знак"/>
    <w:aliases w:val="Заголовок 4 (Приложение) Знак1,Sub-Minor Знак1,????????? 4 (??????????) Знак Знак1,H4 Знак1,h:4 Знак1,h4 Знак1,ITT t4 Знак1,PA Micro Section Знак1,TE Heading 4 Знак1,4 Знак1,heading 4 + Indent: Left 0.5 in Знак1,a. Знак1,I4 Знак1,l4 Знак1"/>
    <w:rsid w:val="00FD7467"/>
    <w:rPr>
      <w:bCs/>
      <w:sz w:val="28"/>
      <w:szCs w:val="28"/>
      <w:lang w:val="ru-RU" w:bidi="ar-SA"/>
    </w:rPr>
  </w:style>
  <w:style w:type="paragraph" w:customStyle="1" w:styleId="affffffffff8">
    <w:name w:val="Реквизиты"/>
    <w:basedOn w:val="affffffffff4"/>
    <w:rsid w:val="00FD7467"/>
    <w:pPr>
      <w:keepNext/>
      <w:widowControl w:val="0"/>
      <w:ind w:firstLine="0"/>
      <w:jc w:val="left"/>
    </w:pPr>
  </w:style>
  <w:style w:type="paragraph" w:customStyle="1" w:styleId="affffffffff9">
    <w:name w:val="Заголовки"/>
    <w:basedOn w:val="affffffffff4"/>
    <w:link w:val="affffffffffa"/>
    <w:rsid w:val="00FD7467"/>
    <w:pPr>
      <w:tabs>
        <w:tab w:val="clear" w:pos="1418"/>
      </w:tabs>
      <w:ind w:firstLine="0"/>
      <w:jc w:val="center"/>
    </w:pPr>
  </w:style>
  <w:style w:type="character" w:customStyle="1" w:styleId="affffffffffa">
    <w:name w:val="Заголовки Знак"/>
    <w:basedOn w:val="affffffffff5"/>
    <w:link w:val="affffffffff9"/>
    <w:rsid w:val="00FD7467"/>
    <w:rPr>
      <w:rFonts w:ascii="Cambria" w:hAnsi="Cambria"/>
      <w:sz w:val="28"/>
      <w:lang w:eastAsia="en-US"/>
    </w:rPr>
  </w:style>
  <w:style w:type="paragraph" w:customStyle="1" w:styleId="affffffffffb">
    <w:name w:val="Текст в таблице"/>
    <w:basedOn w:val="affffffffff4"/>
    <w:link w:val="affffffffffc"/>
    <w:rsid w:val="00FD7467"/>
    <w:pPr>
      <w:ind w:firstLine="0"/>
      <w:jc w:val="left"/>
    </w:pPr>
  </w:style>
  <w:style w:type="paragraph" w:customStyle="1" w:styleId="affffffffffd">
    <w:name w:val="Нормальный список"/>
    <w:basedOn w:val="affb"/>
    <w:link w:val="affffffffffe"/>
    <w:rsid w:val="00FD7467"/>
    <w:pPr>
      <w:widowControl w:val="0"/>
      <w:suppressAutoHyphens w:val="0"/>
      <w:jc w:val="both"/>
    </w:pPr>
    <w:rPr>
      <w:rFonts w:ascii="Cambria" w:hAnsi="Cambria"/>
      <w:sz w:val="28"/>
      <w:szCs w:val="28"/>
      <w:lang w:eastAsia="ru-RU"/>
    </w:rPr>
  </w:style>
  <w:style w:type="character" w:customStyle="1" w:styleId="affffffffffe">
    <w:name w:val="Нормальный список Знак"/>
    <w:link w:val="affffffffffd"/>
    <w:rsid w:val="00FD7467"/>
    <w:rPr>
      <w:rFonts w:ascii="Cambria" w:hAnsi="Cambria"/>
      <w:sz w:val="28"/>
      <w:szCs w:val="28"/>
    </w:rPr>
  </w:style>
  <w:style w:type="paragraph" w:customStyle="1" w:styleId="afffffffffff">
    <w:name w:val="Заголовок приложений"/>
    <w:basedOn w:val="1"/>
    <w:next w:val="affffffffff4"/>
    <w:rsid w:val="00FD7467"/>
    <w:pPr>
      <w:keepNext w:val="0"/>
      <w:widowControl w:val="0"/>
      <w:numPr>
        <w:numId w:val="0"/>
      </w:numPr>
      <w:tabs>
        <w:tab w:val="num" w:pos="3339"/>
      </w:tabs>
      <w:suppressAutoHyphens w:val="0"/>
      <w:spacing w:before="360" w:after="0"/>
      <w:ind w:left="1539"/>
      <w:contextualSpacing/>
      <w:jc w:val="both"/>
    </w:pPr>
    <w:rPr>
      <w:rFonts w:eastAsia="Times New Roman" w:cs="Times New Roman"/>
      <w:bCs w:val="0"/>
      <w:kern w:val="28"/>
      <w:sz w:val="28"/>
      <w:szCs w:val="20"/>
      <w:lang w:eastAsia="en-US"/>
    </w:rPr>
  </w:style>
  <w:style w:type="paragraph" w:customStyle="1" w:styleId="afffffffffff0">
    <w:name w:val="Нум список"/>
    <w:basedOn w:val="affffffffff4"/>
    <w:next w:val="affffffffff4"/>
    <w:rsid w:val="00FD7467"/>
    <w:pPr>
      <w:tabs>
        <w:tab w:val="clear" w:pos="1418"/>
      </w:tabs>
      <w:ind w:firstLine="900"/>
    </w:pPr>
  </w:style>
  <w:style w:type="paragraph" w:customStyle="1" w:styleId="2ffc">
    <w:name w:val="Нум. список 2"/>
    <w:basedOn w:val="afffffffffff0"/>
    <w:rsid w:val="00FD7467"/>
    <w:pPr>
      <w:tabs>
        <w:tab w:val="num" w:pos="172"/>
        <w:tab w:val="left" w:pos="1440"/>
      </w:tabs>
      <w:ind w:left="172" w:firstLine="707"/>
    </w:pPr>
  </w:style>
  <w:style w:type="paragraph" w:customStyle="1" w:styleId="TableCell">
    <w:name w:val="Table Cell"/>
    <w:basedOn w:val="affb"/>
    <w:semiHidden/>
    <w:rsid w:val="00FD7467"/>
    <w:pPr>
      <w:tabs>
        <w:tab w:val="num" w:pos="360"/>
        <w:tab w:val="right" w:leader="dot" w:pos="8820"/>
      </w:tabs>
      <w:suppressAutoHyphens w:val="0"/>
      <w:spacing w:after="1"/>
      <w:ind w:left="6" w:firstLine="6"/>
    </w:pPr>
    <w:rPr>
      <w:lang w:eastAsia="ru-RU"/>
    </w:rPr>
  </w:style>
  <w:style w:type="paragraph" w:customStyle="1" w:styleId="afffffffffff1">
    <w:name w:val="Заголовки + полужирный"/>
    <w:basedOn w:val="affffffffff9"/>
    <w:rsid w:val="00FD7467"/>
    <w:rPr>
      <w:b/>
      <w:bCs/>
    </w:rPr>
  </w:style>
  <w:style w:type="character" w:customStyle="1" w:styleId="afffffffffff2">
    <w:name w:val="_Текст+абзац Знак"/>
    <w:link w:val="afffffffffff3"/>
    <w:rsid w:val="00FD7467"/>
    <w:rPr>
      <w:rFonts w:ascii="Arial" w:hAnsi="Arial"/>
      <w:spacing w:val="-2"/>
      <w:sz w:val="22"/>
    </w:rPr>
  </w:style>
  <w:style w:type="paragraph" w:customStyle="1" w:styleId="afffffffffff3">
    <w:name w:val="_Текст+абзац"/>
    <w:aliases w:val="_Текст_Перечисление + Слева:  0,06 см"/>
    <w:link w:val="afffffffffff2"/>
    <w:rsid w:val="00FD7467"/>
    <w:pPr>
      <w:spacing w:before="120"/>
      <w:ind w:firstLine="595"/>
      <w:jc w:val="both"/>
    </w:pPr>
    <w:rPr>
      <w:rFonts w:ascii="Arial" w:hAnsi="Arial"/>
      <w:spacing w:val="-2"/>
      <w:sz w:val="22"/>
    </w:rPr>
  </w:style>
  <w:style w:type="paragraph" w:customStyle="1" w:styleId="1ffffb">
    <w:name w:val="Стиль Заголовок 1 + По центру"/>
    <w:basedOn w:val="1"/>
    <w:rsid w:val="00FD7467"/>
    <w:pPr>
      <w:keepNext w:val="0"/>
      <w:widowControl w:val="0"/>
      <w:numPr>
        <w:numId w:val="0"/>
      </w:numPr>
      <w:tabs>
        <w:tab w:val="num" w:pos="1340"/>
      </w:tabs>
      <w:suppressAutoHyphens w:val="0"/>
      <w:spacing w:before="360" w:after="0"/>
      <w:ind w:left="1340" w:hanging="432"/>
      <w:contextualSpacing/>
      <w:jc w:val="center"/>
    </w:pPr>
    <w:rPr>
      <w:rFonts w:eastAsia="Times New Roman" w:cs="Times New Roman"/>
      <w:b w:val="0"/>
      <w:bCs w:val="0"/>
      <w:kern w:val="28"/>
      <w:sz w:val="28"/>
      <w:szCs w:val="20"/>
      <w:lang w:eastAsia="en-US"/>
    </w:rPr>
  </w:style>
  <w:style w:type="paragraph" w:customStyle="1" w:styleId="afffffffffff4">
    <w:name w:val="Список маленький"/>
    <w:basedOn w:val="affffffffffd"/>
    <w:rsid w:val="00FD7467"/>
    <w:pPr>
      <w:tabs>
        <w:tab w:val="num" w:pos="559"/>
      </w:tabs>
      <w:ind w:firstLine="42"/>
    </w:pPr>
    <w:rPr>
      <w:sz w:val="24"/>
    </w:rPr>
  </w:style>
  <w:style w:type="paragraph" w:customStyle="1" w:styleId="1IBS">
    <w:name w:val="Стиль Нумерованный заголовок 1 IBS + все прописные"/>
    <w:basedOn w:val="affb"/>
    <w:rsid w:val="00FD7467"/>
    <w:pPr>
      <w:keepNext/>
      <w:keepLines/>
      <w:tabs>
        <w:tab w:val="left" w:pos="567"/>
        <w:tab w:val="left" w:pos="880"/>
        <w:tab w:val="num" w:pos="1776"/>
      </w:tabs>
      <w:spacing w:before="220" w:line="480" w:lineRule="atLeast"/>
      <w:ind w:left="1416"/>
      <w:outlineLvl w:val="0"/>
    </w:pPr>
    <w:rPr>
      <w:rFonts w:ascii="Arial" w:hAnsi="Arial"/>
      <w:b/>
      <w:bCs/>
      <w:caps/>
      <w:kern w:val="28"/>
      <w:sz w:val="28"/>
      <w:szCs w:val="28"/>
      <w:lang w:eastAsia="ru-RU"/>
    </w:rPr>
  </w:style>
  <w:style w:type="paragraph" w:customStyle="1" w:styleId="FTAS1">
    <w:name w:val="FTAS_Заголовок1"/>
    <w:basedOn w:val="2"/>
    <w:next w:val="FTAS2"/>
    <w:rsid w:val="00FD7467"/>
    <w:pPr>
      <w:keepLines/>
      <w:pageBreakBefore/>
      <w:numPr>
        <w:ilvl w:val="0"/>
        <w:numId w:val="0"/>
      </w:numPr>
      <w:pBdr>
        <w:top w:val="single" w:sz="48" w:space="4" w:color="auto"/>
      </w:pBdr>
      <w:tabs>
        <w:tab w:val="num" w:pos="720"/>
      </w:tabs>
      <w:suppressAutoHyphens w:val="0"/>
      <w:spacing w:before="120" w:after="0"/>
      <w:ind w:left="576" w:hanging="576"/>
    </w:pPr>
    <w:rPr>
      <w:rFonts w:cs="Times New Roman"/>
      <w:bCs w:val="0"/>
      <w:i w:val="0"/>
      <w:iCs w:val="0"/>
      <w:szCs w:val="20"/>
      <w:lang w:eastAsia="ru-RU"/>
    </w:rPr>
  </w:style>
  <w:style w:type="paragraph" w:customStyle="1" w:styleId="FTAS2">
    <w:name w:val="FTAS_Заголовок2"/>
    <w:basedOn w:val="3"/>
    <w:next w:val="affb"/>
    <w:rsid w:val="00FD7467"/>
    <w:pPr>
      <w:keepLines/>
      <w:numPr>
        <w:ilvl w:val="0"/>
        <w:numId w:val="0"/>
      </w:numPr>
      <w:pBdr>
        <w:top w:val="single" w:sz="36" w:space="1" w:color="auto"/>
      </w:pBdr>
      <w:tabs>
        <w:tab w:val="num" w:pos="420"/>
        <w:tab w:val="left" w:pos="471"/>
        <w:tab w:val="num" w:pos="1080"/>
      </w:tabs>
      <w:suppressAutoHyphens w:val="0"/>
      <w:spacing w:before="120"/>
      <w:ind w:left="471" w:right="7303" w:hanging="471"/>
      <w:jc w:val="center"/>
    </w:pPr>
    <w:rPr>
      <w:rFonts w:ascii="Times New Roman" w:hAnsi="Times New Roman"/>
      <w:b w:val="0"/>
      <w:sz w:val="28"/>
      <w:szCs w:val="28"/>
      <w:lang w:eastAsia="ru-RU"/>
    </w:rPr>
  </w:style>
  <w:style w:type="paragraph" w:customStyle="1" w:styleId="FTAS0">
    <w:name w:val="FTAS_Текст"/>
    <w:basedOn w:val="affff6"/>
    <w:rsid w:val="00FD7467"/>
    <w:pPr>
      <w:suppressAutoHyphens w:val="0"/>
      <w:spacing w:before="120" w:after="120"/>
      <w:ind w:left="2520" w:firstLine="0"/>
      <w:jc w:val="left"/>
    </w:pPr>
    <w:rPr>
      <w:rFonts w:eastAsia="Times New Roman"/>
      <w:sz w:val="20"/>
      <w:szCs w:val="20"/>
      <w:lang w:eastAsia="ru-RU"/>
    </w:rPr>
  </w:style>
  <w:style w:type="paragraph" w:customStyle="1" w:styleId="FTAS">
    <w:name w:val="FTAS_Перечень_*"/>
    <w:basedOn w:val="affb"/>
    <w:rsid w:val="00FD7467"/>
    <w:pPr>
      <w:keepLines/>
      <w:numPr>
        <w:numId w:val="50"/>
      </w:numPr>
      <w:suppressAutoHyphens w:val="0"/>
      <w:spacing w:before="60" w:after="60"/>
      <w:ind w:left="3237" w:hanging="357"/>
    </w:pPr>
    <w:rPr>
      <w:sz w:val="20"/>
      <w:szCs w:val="20"/>
      <w:lang w:eastAsia="ja-JP"/>
    </w:rPr>
  </w:style>
  <w:style w:type="paragraph" w:customStyle="1" w:styleId="FTAS3">
    <w:name w:val="FTAS_Таблица"/>
    <w:basedOn w:val="affb"/>
    <w:rsid w:val="00FD7467"/>
    <w:pPr>
      <w:suppressAutoHyphens w:val="0"/>
    </w:pPr>
    <w:rPr>
      <w:sz w:val="20"/>
      <w:szCs w:val="20"/>
      <w:lang w:eastAsia="ru-RU"/>
    </w:rPr>
  </w:style>
  <w:style w:type="paragraph" w:customStyle="1" w:styleId="FTAS4">
    <w:name w:val="FTAS_Таблица название"/>
    <w:basedOn w:val="affb"/>
    <w:next w:val="affb"/>
    <w:rsid w:val="00FD7467"/>
    <w:pPr>
      <w:suppressAutoHyphens w:val="0"/>
      <w:spacing w:before="240" w:after="120"/>
      <w:ind w:left="2518"/>
    </w:pPr>
    <w:rPr>
      <w:b/>
      <w:sz w:val="20"/>
      <w:szCs w:val="20"/>
      <w:lang w:eastAsia="ru-RU"/>
    </w:rPr>
  </w:style>
  <w:style w:type="character" w:customStyle="1" w:styleId="t1">
    <w:name w:val="t1"/>
    <w:rsid w:val="00FD7467"/>
    <w:rPr>
      <w:color w:val="990000"/>
    </w:rPr>
  </w:style>
  <w:style w:type="character" w:customStyle="1" w:styleId="HighlightedVariable">
    <w:name w:val="Highlighted Variable"/>
    <w:rsid w:val="00FD7467"/>
    <w:rPr>
      <w:rFonts w:ascii="Book Antiqua" w:hAnsi="Book Antiqua"/>
      <w:color w:val="0000FF"/>
    </w:rPr>
  </w:style>
  <w:style w:type="character" w:customStyle="1" w:styleId="m1">
    <w:name w:val="m1"/>
    <w:rsid w:val="00FD7467"/>
    <w:rPr>
      <w:color w:val="0000FF"/>
    </w:rPr>
  </w:style>
  <w:style w:type="character" w:customStyle="1" w:styleId="tx1">
    <w:name w:val="tx1"/>
    <w:rsid w:val="00FD7467"/>
    <w:rPr>
      <w:b/>
      <w:bCs/>
    </w:rPr>
  </w:style>
  <w:style w:type="paragraph" w:customStyle="1" w:styleId="TableCellC">
    <w:name w:val="Table Cell C"/>
    <w:basedOn w:val="TableCellL"/>
    <w:rsid w:val="00FD7467"/>
    <w:pPr>
      <w:numPr>
        <w:numId w:val="0"/>
      </w:numPr>
      <w:jc w:val="center"/>
    </w:pPr>
    <w:rPr>
      <w:sz w:val="22"/>
      <w:szCs w:val="24"/>
      <w:lang w:eastAsia="ru-RU"/>
    </w:rPr>
  </w:style>
  <w:style w:type="paragraph" w:customStyle="1" w:styleId="1ffffc">
    <w:name w:val="Маркированный1"/>
    <w:basedOn w:val="a4"/>
    <w:qFormat/>
    <w:rsid w:val="00FD7467"/>
    <w:pPr>
      <w:numPr>
        <w:ilvl w:val="0"/>
        <w:numId w:val="0"/>
      </w:numPr>
      <w:tabs>
        <w:tab w:val="clear" w:pos="-567"/>
        <w:tab w:val="clear" w:pos="-426"/>
        <w:tab w:val="left" w:pos="567"/>
        <w:tab w:val="num" w:pos="1032"/>
      </w:tabs>
      <w:suppressAutoHyphens w:val="0"/>
      <w:autoSpaceDE/>
      <w:autoSpaceDN/>
      <w:adjustRightInd/>
      <w:spacing w:line="288" w:lineRule="auto"/>
      <w:ind w:left="11" w:firstLine="709"/>
    </w:pPr>
    <w:rPr>
      <w:rFonts w:ascii="Cambria" w:hAnsi="Cambria"/>
      <w:b w:val="0"/>
      <w:bCs w:val="0"/>
      <w:i w:val="0"/>
      <w:sz w:val="24"/>
      <w:szCs w:val="24"/>
    </w:rPr>
  </w:style>
  <w:style w:type="paragraph" w:customStyle="1" w:styleId="2ffd">
    <w:name w:val="Нормальный список 2"/>
    <w:basedOn w:val="affffffffffd"/>
    <w:rsid w:val="00FD7467"/>
  </w:style>
  <w:style w:type="paragraph" w:customStyle="1" w:styleId="afffffffffff5">
    <w:name w:val="Основной абзац списка_ФК"/>
    <w:basedOn w:val="1fff4"/>
    <w:link w:val="afffffffffff6"/>
    <w:rsid w:val="00FD7467"/>
    <w:pPr>
      <w:suppressAutoHyphens w:val="0"/>
      <w:spacing w:after="120" w:line="276" w:lineRule="auto"/>
      <w:ind w:left="0" w:firstLine="709"/>
      <w:jc w:val="both"/>
    </w:pPr>
    <w:rPr>
      <w:rFonts w:ascii="Cambria" w:eastAsia="Times New Roman" w:hAnsi="Cambria"/>
      <w:sz w:val="28"/>
      <w:szCs w:val="28"/>
      <w:lang w:val="x-none" w:eastAsia="x-none"/>
    </w:rPr>
  </w:style>
  <w:style w:type="character" w:customStyle="1" w:styleId="afffffffffff6">
    <w:name w:val="Основной абзац списка_ФК Знак"/>
    <w:link w:val="afffffffffff5"/>
    <w:locked/>
    <w:rsid w:val="00FD7467"/>
    <w:rPr>
      <w:rFonts w:ascii="Cambria" w:hAnsi="Cambria"/>
      <w:sz w:val="28"/>
      <w:szCs w:val="28"/>
      <w:lang w:val="x-none" w:eastAsia="x-none"/>
    </w:rPr>
  </w:style>
  <w:style w:type="paragraph" w:customStyle="1" w:styleId="StyleCaption">
    <w:name w:val="Style Caption"/>
    <w:aliases w:val="Рисунок название стить + Line spacing:  Multiple 115..."/>
    <w:basedOn w:val="afffffff4"/>
    <w:rsid w:val="00FD7467"/>
    <w:pPr>
      <w:spacing w:line="276" w:lineRule="auto"/>
      <w:jc w:val="center"/>
    </w:pPr>
  </w:style>
  <w:style w:type="character" w:customStyle="1" w:styleId="CommentTextChar">
    <w:name w:val="Comment Text Char"/>
    <w:locked/>
    <w:rsid w:val="00FD7467"/>
    <w:rPr>
      <w:rFonts w:ascii="Times New Roman" w:hAnsi="Times New Roman" w:cs="Times New Roman"/>
      <w:sz w:val="20"/>
      <w:szCs w:val="20"/>
      <w:lang w:eastAsia="ru-RU"/>
    </w:rPr>
  </w:style>
  <w:style w:type="paragraph" w:customStyle="1" w:styleId="a10">
    <w:name w:val="a1"/>
    <w:basedOn w:val="affb"/>
    <w:rsid w:val="00FD7467"/>
    <w:pPr>
      <w:suppressAutoHyphens w:val="0"/>
      <w:ind w:firstLine="709"/>
    </w:pPr>
    <w:rPr>
      <w:sz w:val="28"/>
      <w:szCs w:val="28"/>
      <w:lang w:eastAsia="ru-RU"/>
    </w:rPr>
  </w:style>
  <w:style w:type="paragraph" w:customStyle="1" w:styleId="a30">
    <w:name w:val="a3"/>
    <w:basedOn w:val="affb"/>
    <w:rsid w:val="00FD7467"/>
    <w:pPr>
      <w:suppressAutoHyphens w:val="0"/>
      <w:jc w:val="center"/>
    </w:pPr>
    <w:rPr>
      <w:rFonts w:ascii="Arial" w:hAnsi="Arial" w:cs="Arial"/>
      <w:b/>
      <w:bCs/>
      <w:sz w:val="20"/>
      <w:szCs w:val="20"/>
      <w:lang w:eastAsia="ru-RU"/>
    </w:rPr>
  </w:style>
  <w:style w:type="character" w:customStyle="1" w:styleId="33H3Minor">
    <w:name w:val="Заголовок 3;Подраздел;3;H3;Minor Знак Знак"/>
    <w:rsid w:val="00FD7467"/>
    <w:rPr>
      <w:rFonts w:cs="Arial"/>
      <w:sz w:val="28"/>
      <w:szCs w:val="24"/>
      <w:lang w:val="ru-RU" w:eastAsia="en-US" w:bidi="ar-SA"/>
    </w:rPr>
  </w:style>
  <w:style w:type="character" w:customStyle="1" w:styleId="44Sub-Minor4">
    <w:name w:val="Заголовок 4;Параграф;Заголовок 4 (Приложение);Sub-Minor;????????? 4 (??????????) Знак Знак"/>
    <w:rsid w:val="00FD7467"/>
    <w:rPr>
      <w:bCs/>
      <w:sz w:val="28"/>
      <w:szCs w:val="28"/>
      <w:lang w:val="ru-RU" w:eastAsia="en-US" w:bidi="ar-SA"/>
    </w:rPr>
  </w:style>
  <w:style w:type="paragraph" w:customStyle="1" w:styleId="BlockQuotationFirst">
    <w:name w:val="Block Quotation First"/>
    <w:basedOn w:val="affb"/>
    <w:next w:val="affb"/>
    <w:rsid w:val="00FD7467"/>
    <w:pPr>
      <w:shd w:val="pct20" w:color="auto" w:fill="auto"/>
      <w:suppressAutoHyphens w:val="0"/>
      <w:spacing w:before="120" w:after="120" w:line="220" w:lineRule="atLeast"/>
      <w:ind w:left="1366" w:right="238"/>
      <w:jc w:val="both"/>
    </w:pPr>
    <w:rPr>
      <w:rFonts w:ascii="Chicago" w:hAnsi="Chicago"/>
      <w:b/>
      <w:spacing w:val="-5"/>
      <w:sz w:val="20"/>
      <w:szCs w:val="20"/>
      <w:lang w:eastAsia="ru-RU"/>
    </w:rPr>
  </w:style>
  <w:style w:type="paragraph" w:customStyle="1" w:styleId="BlockQuotationLast">
    <w:name w:val="Block Quotation Last"/>
    <w:basedOn w:val="affb"/>
    <w:next w:val="affb"/>
    <w:rsid w:val="00FD7467"/>
    <w:pPr>
      <w:shd w:val="pct5" w:color="auto" w:fill="auto"/>
      <w:suppressAutoHyphens w:val="0"/>
      <w:spacing w:before="120" w:after="120" w:line="220" w:lineRule="atLeast"/>
      <w:ind w:left="1366" w:right="238"/>
      <w:jc w:val="both"/>
    </w:pPr>
    <w:rPr>
      <w:rFonts w:ascii="Chicago" w:hAnsi="Chicago"/>
      <w:spacing w:val="-5"/>
      <w:sz w:val="20"/>
      <w:szCs w:val="20"/>
      <w:lang w:eastAsia="ru-RU"/>
    </w:rPr>
  </w:style>
  <w:style w:type="paragraph" w:customStyle="1" w:styleId="CoverTitle">
    <w:name w:val="Cover Title"/>
    <w:basedOn w:val="affffff9"/>
    <w:next w:val="affb"/>
    <w:rsid w:val="00FD7467"/>
    <w:pPr>
      <w:keepNext/>
      <w:keepLines/>
      <w:pBdr>
        <w:top w:val="single" w:sz="48" w:space="31" w:color="auto"/>
      </w:pBdr>
      <w:tabs>
        <w:tab w:val="left" w:pos="0"/>
      </w:tabs>
      <w:spacing w:before="240" w:after="500" w:line="640" w:lineRule="exact"/>
      <w:ind w:right="11" w:hanging="11"/>
    </w:pPr>
    <w:rPr>
      <w:color w:val="auto"/>
      <w:kern w:val="28"/>
      <w:sz w:val="64"/>
      <w:lang w:eastAsia="ru-RU"/>
    </w:rPr>
  </w:style>
  <w:style w:type="paragraph" w:customStyle="1" w:styleId="CoverSubtitle">
    <w:name w:val="Cover Subtitle"/>
    <w:basedOn w:val="CoverTitle"/>
    <w:next w:val="affb"/>
    <w:rsid w:val="00FD7467"/>
    <w:pPr>
      <w:pBdr>
        <w:top w:val="single" w:sz="6" w:space="24" w:color="auto"/>
      </w:pBdr>
      <w:spacing w:before="0" w:after="0" w:line="480" w:lineRule="atLeast"/>
      <w:ind w:right="0" w:firstLine="0"/>
    </w:pPr>
    <w:rPr>
      <w:sz w:val="48"/>
    </w:rPr>
  </w:style>
  <w:style w:type="character" w:customStyle="1" w:styleId="DFN">
    <w:name w:val="DFN"/>
    <w:rsid w:val="00FD7467"/>
    <w:rPr>
      <w:b/>
    </w:rPr>
  </w:style>
  <w:style w:type="character" w:customStyle="1" w:styleId="FileName">
    <w:name w:val="FileName"/>
    <w:rsid w:val="00FD7467"/>
    <w:rPr>
      <w:caps/>
    </w:rPr>
  </w:style>
  <w:style w:type="paragraph" w:customStyle="1" w:styleId="TableTitle">
    <w:name w:val="TableTitle"/>
    <w:basedOn w:val="affb"/>
    <w:rsid w:val="00FD7467"/>
    <w:pPr>
      <w:keepNext/>
      <w:keepLines/>
      <w:shd w:val="pct20" w:color="auto" w:fill="auto"/>
      <w:suppressAutoHyphens w:val="0"/>
      <w:spacing w:before="120" w:line="240" w:lineRule="atLeast"/>
      <w:ind w:left="-113" w:right="-113"/>
      <w:jc w:val="center"/>
    </w:pPr>
    <w:rPr>
      <w:rFonts w:ascii="Arial" w:hAnsi="Arial"/>
      <w:b/>
      <w:spacing w:val="-5"/>
      <w:sz w:val="20"/>
      <w:szCs w:val="20"/>
      <w:lang w:eastAsia="ru-RU"/>
    </w:rPr>
  </w:style>
  <w:style w:type="paragraph" w:styleId="afffffffffff7">
    <w:name w:val="table of authorities"/>
    <w:basedOn w:val="affb"/>
    <w:next w:val="affb"/>
    <w:semiHidden/>
    <w:rsid w:val="00FD7467"/>
    <w:pPr>
      <w:suppressAutoHyphens w:val="0"/>
      <w:spacing w:before="120" w:after="120" w:line="240" w:lineRule="atLeast"/>
      <w:ind w:left="200" w:hanging="200"/>
      <w:jc w:val="both"/>
    </w:pPr>
    <w:rPr>
      <w:rFonts w:ascii="Arial" w:hAnsi="Arial"/>
      <w:spacing w:val="-5"/>
      <w:sz w:val="20"/>
      <w:szCs w:val="20"/>
      <w:lang w:eastAsia="ru-RU"/>
    </w:rPr>
  </w:style>
  <w:style w:type="paragraph" w:styleId="afffffffffff8">
    <w:name w:val="List Continue"/>
    <w:basedOn w:val="affff7"/>
    <w:rsid w:val="00FD7467"/>
    <w:pPr>
      <w:tabs>
        <w:tab w:val="left" w:pos="3345"/>
      </w:tabs>
      <w:suppressAutoHyphens w:val="0"/>
      <w:spacing w:before="120" w:after="120" w:line="240" w:lineRule="atLeast"/>
      <w:ind w:left="1435" w:firstLine="0"/>
    </w:pPr>
    <w:rPr>
      <w:rFonts w:ascii="Arial" w:eastAsia="Times New Roman" w:hAnsi="Arial" w:cs="Times New Roman"/>
      <w:spacing w:val="-5"/>
      <w:sz w:val="20"/>
      <w:szCs w:val="20"/>
      <w:lang w:eastAsia="ru-RU"/>
    </w:rPr>
  </w:style>
  <w:style w:type="paragraph" w:styleId="2ffe">
    <w:name w:val="List Continue 2"/>
    <w:basedOn w:val="afffffffffff8"/>
    <w:rsid w:val="00FD7467"/>
    <w:pPr>
      <w:ind w:left="2160"/>
    </w:pPr>
  </w:style>
  <w:style w:type="paragraph" w:styleId="3ff1">
    <w:name w:val="List Continue 3"/>
    <w:basedOn w:val="afffffffffff8"/>
    <w:rsid w:val="00FD7467"/>
    <w:pPr>
      <w:ind w:left="2520"/>
    </w:pPr>
  </w:style>
  <w:style w:type="paragraph" w:styleId="4e">
    <w:name w:val="List Continue 4"/>
    <w:basedOn w:val="afffffffffff8"/>
    <w:rsid w:val="00FD7467"/>
    <w:pPr>
      <w:ind w:left="2880"/>
    </w:pPr>
  </w:style>
  <w:style w:type="paragraph" w:styleId="58">
    <w:name w:val="List Continue 5"/>
    <w:basedOn w:val="afffffffffff8"/>
    <w:rsid w:val="00FD7467"/>
    <w:pPr>
      <w:ind w:left="3240"/>
    </w:pPr>
  </w:style>
  <w:style w:type="paragraph" w:styleId="2fff">
    <w:name w:val="List 2"/>
    <w:basedOn w:val="affff7"/>
    <w:rsid w:val="00FD7467"/>
    <w:pPr>
      <w:tabs>
        <w:tab w:val="left" w:pos="3345"/>
      </w:tabs>
      <w:suppressAutoHyphens w:val="0"/>
      <w:spacing w:before="120" w:after="120" w:line="240" w:lineRule="atLeast"/>
      <w:ind w:left="1800" w:hanging="360"/>
    </w:pPr>
    <w:rPr>
      <w:rFonts w:ascii="Arial" w:eastAsia="Times New Roman" w:hAnsi="Arial" w:cs="Times New Roman"/>
      <w:spacing w:val="-5"/>
      <w:sz w:val="20"/>
      <w:szCs w:val="20"/>
      <w:lang w:eastAsia="ru-RU"/>
    </w:rPr>
  </w:style>
  <w:style w:type="paragraph" w:styleId="3ff2">
    <w:name w:val="List 3"/>
    <w:basedOn w:val="affff7"/>
    <w:rsid w:val="00FD7467"/>
    <w:pPr>
      <w:tabs>
        <w:tab w:val="left" w:pos="3345"/>
      </w:tabs>
      <w:suppressAutoHyphens w:val="0"/>
      <w:spacing w:before="120" w:after="120" w:line="240" w:lineRule="atLeast"/>
      <w:ind w:left="2160" w:hanging="360"/>
    </w:pPr>
    <w:rPr>
      <w:rFonts w:ascii="Arial" w:eastAsia="Times New Roman" w:hAnsi="Arial" w:cs="Times New Roman"/>
      <w:spacing w:val="-5"/>
      <w:sz w:val="20"/>
      <w:szCs w:val="20"/>
      <w:lang w:eastAsia="ru-RU"/>
    </w:rPr>
  </w:style>
  <w:style w:type="paragraph" w:styleId="4f">
    <w:name w:val="List 4"/>
    <w:basedOn w:val="affff7"/>
    <w:rsid w:val="00FD7467"/>
    <w:pPr>
      <w:tabs>
        <w:tab w:val="left" w:pos="3345"/>
      </w:tabs>
      <w:suppressAutoHyphens w:val="0"/>
      <w:spacing w:before="120" w:after="120" w:line="240" w:lineRule="atLeast"/>
      <w:ind w:left="2520" w:hanging="360"/>
    </w:pPr>
    <w:rPr>
      <w:rFonts w:ascii="Arial" w:eastAsia="Times New Roman" w:hAnsi="Arial" w:cs="Times New Roman"/>
      <w:spacing w:val="-5"/>
      <w:sz w:val="20"/>
      <w:szCs w:val="20"/>
      <w:lang w:eastAsia="ru-RU"/>
    </w:rPr>
  </w:style>
  <w:style w:type="paragraph" w:styleId="59">
    <w:name w:val="List 5"/>
    <w:basedOn w:val="affff7"/>
    <w:rsid w:val="00FD7467"/>
    <w:pPr>
      <w:tabs>
        <w:tab w:val="left" w:pos="3345"/>
      </w:tabs>
      <w:suppressAutoHyphens w:val="0"/>
      <w:spacing w:before="120" w:after="120" w:line="240" w:lineRule="atLeast"/>
      <w:ind w:left="2880" w:hanging="360"/>
    </w:pPr>
    <w:rPr>
      <w:rFonts w:ascii="Arial" w:eastAsia="Times New Roman" w:hAnsi="Arial" w:cs="Times New Roman"/>
      <w:spacing w:val="-5"/>
      <w:sz w:val="20"/>
      <w:szCs w:val="20"/>
      <w:lang w:eastAsia="ru-RU"/>
    </w:rPr>
  </w:style>
  <w:style w:type="paragraph" w:customStyle="1" w:styleId="FootnoteBase">
    <w:name w:val="Footnote Base"/>
    <w:basedOn w:val="affb"/>
    <w:rsid w:val="00FD7467"/>
    <w:pPr>
      <w:keepLines/>
      <w:suppressAutoHyphens w:val="0"/>
      <w:spacing w:before="120" w:after="120" w:line="200" w:lineRule="atLeast"/>
      <w:ind w:left="1080"/>
      <w:jc w:val="both"/>
    </w:pPr>
    <w:rPr>
      <w:rFonts w:ascii="Arial" w:hAnsi="Arial"/>
      <w:spacing w:val="-5"/>
      <w:sz w:val="16"/>
      <w:szCs w:val="20"/>
      <w:lang w:eastAsia="ru-RU"/>
    </w:rPr>
  </w:style>
  <w:style w:type="paragraph" w:styleId="1ffffd">
    <w:name w:val="index 1"/>
    <w:basedOn w:val="affb"/>
    <w:autoRedefine/>
    <w:semiHidden/>
    <w:rsid w:val="00FD7467"/>
    <w:pPr>
      <w:suppressAutoHyphens w:val="0"/>
      <w:spacing w:before="120" w:after="120" w:line="240" w:lineRule="atLeast"/>
      <w:ind w:left="360" w:hanging="360"/>
      <w:jc w:val="both"/>
    </w:pPr>
    <w:rPr>
      <w:rFonts w:ascii="Arial" w:hAnsi="Arial"/>
      <w:spacing w:val="-5"/>
      <w:sz w:val="18"/>
      <w:szCs w:val="20"/>
      <w:lang w:eastAsia="ru-RU"/>
    </w:rPr>
  </w:style>
  <w:style w:type="paragraph" w:styleId="afffffffffff9">
    <w:name w:val="index heading"/>
    <w:basedOn w:val="affb"/>
    <w:next w:val="1ffffd"/>
    <w:semiHidden/>
    <w:rsid w:val="00FD7467"/>
    <w:pPr>
      <w:keepNext/>
      <w:suppressAutoHyphens w:val="0"/>
      <w:spacing w:before="120" w:after="120" w:line="480" w:lineRule="atLeast"/>
      <w:jc w:val="both"/>
    </w:pPr>
    <w:rPr>
      <w:rFonts w:ascii="Arial MT Black" w:hAnsi="Arial MT Black"/>
      <w:b/>
      <w:spacing w:val="-5"/>
      <w:szCs w:val="20"/>
      <w:lang w:eastAsia="ru-RU"/>
    </w:rPr>
  </w:style>
  <w:style w:type="paragraph" w:styleId="2fff0">
    <w:name w:val="index 2"/>
    <w:basedOn w:val="affb"/>
    <w:autoRedefine/>
    <w:semiHidden/>
    <w:rsid w:val="00FD7467"/>
    <w:pPr>
      <w:suppressAutoHyphens w:val="0"/>
      <w:spacing w:before="120" w:after="120"/>
      <w:ind w:left="720" w:hanging="360"/>
      <w:jc w:val="both"/>
    </w:pPr>
    <w:rPr>
      <w:rFonts w:ascii="Arial" w:hAnsi="Arial"/>
      <w:spacing w:val="-5"/>
      <w:sz w:val="18"/>
      <w:szCs w:val="20"/>
      <w:lang w:eastAsia="ru-RU"/>
    </w:rPr>
  </w:style>
  <w:style w:type="paragraph" w:styleId="3ff3">
    <w:name w:val="index 3"/>
    <w:basedOn w:val="affb"/>
    <w:autoRedefine/>
    <w:semiHidden/>
    <w:rsid w:val="00FD7467"/>
    <w:pPr>
      <w:suppressAutoHyphens w:val="0"/>
      <w:spacing w:before="120" w:after="120"/>
      <w:ind w:left="1080" w:hanging="360"/>
      <w:jc w:val="both"/>
    </w:pPr>
    <w:rPr>
      <w:rFonts w:ascii="Arial" w:hAnsi="Arial"/>
      <w:spacing w:val="-5"/>
      <w:sz w:val="18"/>
      <w:szCs w:val="20"/>
      <w:lang w:eastAsia="ru-RU"/>
    </w:rPr>
  </w:style>
  <w:style w:type="paragraph" w:styleId="4f0">
    <w:name w:val="index 4"/>
    <w:basedOn w:val="affb"/>
    <w:autoRedefine/>
    <w:semiHidden/>
    <w:rsid w:val="00FD7467"/>
    <w:pPr>
      <w:suppressAutoHyphens w:val="0"/>
      <w:spacing w:before="120" w:after="120"/>
      <w:ind w:left="1440" w:hanging="360"/>
      <w:jc w:val="both"/>
    </w:pPr>
    <w:rPr>
      <w:rFonts w:ascii="Arial" w:hAnsi="Arial"/>
      <w:spacing w:val="-5"/>
      <w:sz w:val="18"/>
      <w:szCs w:val="20"/>
      <w:lang w:eastAsia="ru-RU"/>
    </w:rPr>
  </w:style>
  <w:style w:type="paragraph" w:styleId="65">
    <w:name w:val="index 6"/>
    <w:basedOn w:val="1ffffd"/>
    <w:next w:val="affb"/>
    <w:autoRedefine/>
    <w:semiHidden/>
    <w:rsid w:val="00FD7467"/>
    <w:pPr>
      <w:tabs>
        <w:tab w:val="right" w:leader="dot" w:pos="1800"/>
        <w:tab w:val="right" w:leader="dot" w:pos="8834"/>
      </w:tabs>
      <w:ind w:left="960" w:hanging="160"/>
    </w:pPr>
    <w:rPr>
      <w:sz w:val="15"/>
    </w:rPr>
  </w:style>
  <w:style w:type="paragraph" w:styleId="73">
    <w:name w:val="index 7"/>
    <w:basedOn w:val="1ffffd"/>
    <w:next w:val="affb"/>
    <w:autoRedefine/>
    <w:semiHidden/>
    <w:rsid w:val="00FD7467"/>
    <w:pPr>
      <w:tabs>
        <w:tab w:val="right" w:leader="dot" w:pos="1800"/>
        <w:tab w:val="right" w:leader="dot" w:pos="8834"/>
      </w:tabs>
      <w:ind w:left="1120" w:hanging="160"/>
    </w:pPr>
    <w:rPr>
      <w:sz w:val="15"/>
    </w:rPr>
  </w:style>
  <w:style w:type="paragraph" w:styleId="83">
    <w:name w:val="index 8"/>
    <w:basedOn w:val="affb"/>
    <w:next w:val="affb"/>
    <w:autoRedefine/>
    <w:semiHidden/>
    <w:rsid w:val="00FD7467"/>
    <w:pPr>
      <w:tabs>
        <w:tab w:val="right" w:leader="dot" w:pos="8834"/>
      </w:tabs>
      <w:suppressAutoHyphens w:val="0"/>
      <w:spacing w:before="120" w:after="120" w:line="240" w:lineRule="atLeast"/>
      <w:ind w:left="1280" w:hanging="160"/>
      <w:jc w:val="both"/>
    </w:pPr>
    <w:rPr>
      <w:rFonts w:ascii="Arial" w:hAnsi="Arial"/>
      <w:spacing w:val="-5"/>
      <w:sz w:val="16"/>
      <w:szCs w:val="20"/>
      <w:lang w:eastAsia="ru-RU"/>
    </w:rPr>
  </w:style>
  <w:style w:type="paragraph" w:styleId="95">
    <w:name w:val="index 9"/>
    <w:basedOn w:val="affb"/>
    <w:autoRedefine/>
    <w:semiHidden/>
    <w:rsid w:val="00FD7467"/>
    <w:pPr>
      <w:tabs>
        <w:tab w:val="right" w:leader="dot" w:pos="8834"/>
      </w:tabs>
      <w:suppressAutoHyphens w:val="0"/>
      <w:spacing w:before="120" w:after="120"/>
      <w:ind w:left="2880" w:hanging="720"/>
      <w:jc w:val="both"/>
    </w:pPr>
    <w:rPr>
      <w:rFonts w:ascii="Arial" w:hAnsi="Arial"/>
      <w:spacing w:val="-5"/>
      <w:sz w:val="18"/>
      <w:szCs w:val="20"/>
      <w:lang w:eastAsia="ru-RU"/>
    </w:rPr>
  </w:style>
  <w:style w:type="paragraph" w:customStyle="1" w:styleId="CoverAuthor">
    <w:name w:val="Cover Author"/>
    <w:basedOn w:val="affb"/>
    <w:rsid w:val="00FD7467"/>
    <w:pPr>
      <w:suppressAutoHyphens w:val="0"/>
      <w:spacing w:before="120" w:after="120" w:line="240" w:lineRule="atLeast"/>
      <w:ind w:right="-839" w:hanging="11"/>
    </w:pPr>
    <w:rPr>
      <w:rFonts w:ascii="Arial" w:hAnsi="Arial"/>
      <w:sz w:val="28"/>
      <w:szCs w:val="20"/>
      <w:lang w:eastAsia="ru-RU"/>
    </w:rPr>
  </w:style>
  <w:style w:type="paragraph" w:customStyle="1" w:styleId="CoverAuthorForm">
    <w:name w:val="Cover Author Form"/>
    <w:basedOn w:val="CoverAuthor"/>
    <w:next w:val="affb"/>
    <w:autoRedefine/>
    <w:rsid w:val="00FD7467"/>
    <w:pPr>
      <w:framePr w:h="8063" w:hRule="exact" w:hSpace="181" w:wrap="around" w:vAnchor="text" w:hAnchor="text" w:y="1" w:anchorLock="1"/>
      <w:spacing w:before="0" w:after="0"/>
      <w:ind w:right="0" w:firstLine="0"/>
    </w:pPr>
    <w:rPr>
      <w:spacing w:val="-5"/>
    </w:rPr>
  </w:style>
  <w:style w:type="paragraph" w:customStyle="1" w:styleId="StatusForm">
    <w:name w:val="Status Form"/>
    <w:basedOn w:val="affb"/>
    <w:autoRedefine/>
    <w:rsid w:val="00FD7467"/>
    <w:pPr>
      <w:shd w:val="pct20" w:color="auto" w:fill="auto"/>
      <w:suppressAutoHyphens w:val="0"/>
      <w:spacing w:after="240" w:line="240" w:lineRule="atLeast"/>
      <w:ind w:firstLine="454"/>
      <w:jc w:val="both"/>
    </w:pPr>
    <w:rPr>
      <w:rFonts w:ascii="Arial" w:hAnsi="Arial"/>
      <w:spacing w:val="-5"/>
      <w:szCs w:val="20"/>
      <w:lang w:eastAsia="ru-RU"/>
    </w:rPr>
  </w:style>
  <w:style w:type="paragraph" w:customStyle="1" w:styleId="DateForm">
    <w:name w:val="Date Form"/>
    <w:basedOn w:val="affb"/>
    <w:next w:val="affb"/>
    <w:autoRedefine/>
    <w:rsid w:val="00FD7467"/>
    <w:pPr>
      <w:shd w:val="pct20" w:color="auto" w:fill="auto"/>
      <w:suppressAutoHyphens w:val="0"/>
      <w:spacing w:after="240" w:line="240" w:lineRule="atLeast"/>
      <w:ind w:firstLine="454"/>
    </w:pPr>
    <w:rPr>
      <w:rFonts w:ascii="Arial" w:hAnsi="Arial"/>
      <w:spacing w:val="-5"/>
      <w:szCs w:val="20"/>
      <w:lang w:eastAsia="ru-RU"/>
    </w:rPr>
  </w:style>
  <w:style w:type="paragraph" w:customStyle="1" w:styleId="CoverAddress">
    <w:name w:val="Cover Address"/>
    <w:basedOn w:val="affb"/>
    <w:rsid w:val="00FD7467"/>
    <w:pPr>
      <w:suppressAutoHyphens w:val="0"/>
      <w:spacing w:line="240" w:lineRule="atLeast"/>
    </w:pPr>
    <w:rPr>
      <w:rFonts w:ascii="Arial" w:hAnsi="Arial"/>
      <w:spacing w:val="-5"/>
      <w:sz w:val="20"/>
      <w:szCs w:val="20"/>
      <w:lang w:eastAsia="ru-RU"/>
    </w:rPr>
  </w:style>
  <w:style w:type="paragraph" w:customStyle="1" w:styleId="Simple">
    <w:name w:val="Simple"/>
    <w:basedOn w:val="affb"/>
    <w:rsid w:val="00FD7467"/>
    <w:pPr>
      <w:suppressAutoHyphens w:val="0"/>
      <w:jc w:val="both"/>
    </w:pPr>
    <w:rPr>
      <w:rFonts w:ascii="Arial" w:hAnsi="Arial"/>
      <w:spacing w:val="-5"/>
      <w:sz w:val="20"/>
      <w:szCs w:val="20"/>
      <w:lang w:eastAsia="ru-RU"/>
    </w:rPr>
  </w:style>
  <w:style w:type="paragraph" w:customStyle="1" w:styleId="TableNormal">
    <w:name w:val="TableNormal"/>
    <w:basedOn w:val="affffff9"/>
    <w:rsid w:val="00FD7467"/>
    <w:pPr>
      <w:keepLines/>
      <w:spacing w:before="120" w:after="0"/>
    </w:pPr>
    <w:rPr>
      <w:b w:val="0"/>
      <w:color w:val="auto"/>
      <w:lang w:eastAsia="ru-RU"/>
    </w:rPr>
  </w:style>
  <w:style w:type="paragraph" w:customStyle="1" w:styleId="BalloonText2">
    <w:name w:val="Balloon Text2"/>
    <w:basedOn w:val="affb"/>
    <w:semiHidden/>
    <w:rsid w:val="00FD7467"/>
    <w:pPr>
      <w:suppressAutoHyphens w:val="0"/>
      <w:spacing w:before="120" w:after="120" w:line="240" w:lineRule="atLeast"/>
      <w:jc w:val="both"/>
    </w:pPr>
    <w:rPr>
      <w:rFonts w:ascii="Tahoma" w:hAnsi="Tahoma" w:cs="Tahoma"/>
      <w:spacing w:val="-5"/>
      <w:sz w:val="16"/>
      <w:szCs w:val="16"/>
      <w:lang w:eastAsia="ru-RU"/>
    </w:rPr>
  </w:style>
  <w:style w:type="paragraph" w:customStyle="1" w:styleId="afffffffffffa">
    <w:name w:val="Нижний без границы"/>
    <w:basedOn w:val="affffa"/>
    <w:rsid w:val="00FD7467"/>
    <w:pPr>
      <w:tabs>
        <w:tab w:val="center" w:pos="4320"/>
        <w:tab w:val="right" w:pos="8640"/>
      </w:tabs>
      <w:suppressAutoHyphens w:val="0"/>
      <w:autoSpaceDE/>
      <w:spacing w:line="190" w:lineRule="atLeast"/>
      <w:ind w:left="0" w:firstLine="0"/>
      <w:jc w:val="left"/>
    </w:pPr>
    <w:rPr>
      <w:rFonts w:ascii="Arial" w:eastAsia="Times New Roman" w:hAnsi="Arial"/>
      <w:spacing w:val="0"/>
      <w:sz w:val="15"/>
      <w:szCs w:val="20"/>
      <w:lang w:eastAsia="ru-RU"/>
    </w:rPr>
  </w:style>
  <w:style w:type="paragraph" w:customStyle="1" w:styleId="afffffffffffb">
    <w:name w:val="Внутренний адрес"/>
    <w:basedOn w:val="affb"/>
    <w:rsid w:val="00FD7467"/>
    <w:pPr>
      <w:suppressAutoHyphens w:val="0"/>
      <w:spacing w:before="120" w:after="120" w:line="240" w:lineRule="atLeast"/>
      <w:jc w:val="both"/>
    </w:pPr>
    <w:rPr>
      <w:rFonts w:ascii="Arial" w:hAnsi="Arial"/>
      <w:spacing w:val="-5"/>
      <w:sz w:val="20"/>
      <w:szCs w:val="20"/>
      <w:lang w:eastAsia="ru-RU"/>
    </w:rPr>
  </w:style>
  <w:style w:type="paragraph" w:customStyle="1" w:styleId="SectionHeading">
    <w:name w:val="Section Heading"/>
    <w:basedOn w:val="1"/>
    <w:rsid w:val="00FD7467"/>
    <w:pPr>
      <w:keepLines/>
      <w:pageBreakBefore/>
      <w:numPr>
        <w:numId w:val="0"/>
      </w:numPr>
      <w:tabs>
        <w:tab w:val="num" w:pos="-360"/>
        <w:tab w:val="num" w:pos="1340"/>
      </w:tabs>
      <w:spacing w:before="0" w:after="240" w:line="240" w:lineRule="atLeast"/>
      <w:ind w:left="-360"/>
      <w:outlineLvl w:val="9"/>
    </w:pPr>
    <w:rPr>
      <w:rFonts w:ascii="Arial Black" w:eastAsia="Times New Roman" w:hAnsi="Arial Black" w:cs="Times New Roman"/>
      <w:bCs w:val="0"/>
      <w:kern w:val="20"/>
      <w:sz w:val="36"/>
      <w:szCs w:val="20"/>
      <w:lang w:eastAsia="en-US"/>
    </w:rPr>
  </w:style>
  <w:style w:type="paragraph" w:styleId="afffffffffffc">
    <w:name w:val="TOC Heading"/>
    <w:basedOn w:val="1"/>
    <w:uiPriority w:val="39"/>
    <w:qFormat/>
    <w:rsid w:val="00FD7467"/>
    <w:pPr>
      <w:keepLines/>
      <w:pageBreakBefore/>
      <w:numPr>
        <w:numId w:val="0"/>
      </w:numPr>
      <w:tabs>
        <w:tab w:val="num" w:pos="-360"/>
        <w:tab w:val="num" w:pos="1340"/>
      </w:tabs>
      <w:spacing w:before="120" w:after="240" w:line="240" w:lineRule="atLeast"/>
      <w:outlineLvl w:val="9"/>
    </w:pPr>
    <w:rPr>
      <w:rFonts w:ascii="Arial Black" w:eastAsia="Times New Roman" w:hAnsi="Arial Black" w:cs="Times New Roman"/>
      <w:bCs w:val="0"/>
      <w:kern w:val="28"/>
      <w:sz w:val="36"/>
      <w:szCs w:val="20"/>
      <w:lang w:eastAsia="en-US"/>
    </w:rPr>
  </w:style>
  <w:style w:type="paragraph" w:customStyle="1" w:styleId="SectionHeading1">
    <w:name w:val="Section Heading 1"/>
    <w:basedOn w:val="SectionHeading"/>
    <w:autoRedefine/>
    <w:rsid w:val="00FD7467"/>
    <w:pPr>
      <w:spacing w:after="120"/>
      <w:jc w:val="center"/>
    </w:pPr>
  </w:style>
  <w:style w:type="paragraph" w:customStyle="1" w:styleId="SectionHeading2">
    <w:name w:val="Section Heading 2"/>
    <w:basedOn w:val="SectionHeading"/>
    <w:next w:val="affb"/>
    <w:autoRedefine/>
    <w:rsid w:val="00FD7467"/>
    <w:pPr>
      <w:tabs>
        <w:tab w:val="clear" w:pos="-360"/>
      </w:tabs>
      <w:spacing w:after="120"/>
      <w:ind w:left="0"/>
      <w:jc w:val="center"/>
    </w:pPr>
    <w:rPr>
      <w:sz w:val="32"/>
    </w:rPr>
  </w:style>
  <w:style w:type="paragraph" w:customStyle="1" w:styleId="afffffffffffd">
    <w:name w:val="Маркир список табл."/>
    <w:basedOn w:val="Simple"/>
    <w:rsid w:val="00FD7467"/>
    <w:pPr>
      <w:tabs>
        <w:tab w:val="num" w:pos="1440"/>
      </w:tabs>
      <w:ind w:left="1440" w:hanging="360"/>
    </w:pPr>
    <w:rPr>
      <w:lang w:eastAsia="en-US"/>
    </w:rPr>
  </w:style>
  <w:style w:type="paragraph" w:customStyle="1" w:styleId="List10">
    <w:name w:val="List1"/>
    <w:basedOn w:val="affb"/>
    <w:rsid w:val="00FD7467"/>
    <w:pPr>
      <w:tabs>
        <w:tab w:val="num" w:pos="624"/>
      </w:tabs>
      <w:suppressAutoHyphens w:val="0"/>
      <w:spacing w:after="240" w:line="240" w:lineRule="atLeast"/>
      <w:ind w:left="624" w:hanging="624"/>
      <w:jc w:val="both"/>
    </w:pPr>
    <w:rPr>
      <w:rFonts w:ascii="Arial" w:hAnsi="Arial"/>
      <w:spacing w:val="-5"/>
      <w:sz w:val="20"/>
      <w:szCs w:val="20"/>
      <w:lang w:eastAsia="en-US"/>
    </w:rPr>
  </w:style>
  <w:style w:type="paragraph" w:customStyle="1" w:styleId="TOCBase">
    <w:name w:val="TOC Base"/>
    <w:basedOn w:val="affb"/>
    <w:rsid w:val="00FD7467"/>
    <w:pPr>
      <w:tabs>
        <w:tab w:val="right" w:leader="dot" w:pos="6480"/>
      </w:tabs>
      <w:suppressAutoHyphens w:val="0"/>
      <w:spacing w:after="240" w:line="240" w:lineRule="atLeast"/>
      <w:jc w:val="both"/>
    </w:pPr>
    <w:rPr>
      <w:rFonts w:ascii="Arial" w:hAnsi="Arial"/>
      <w:spacing w:val="-5"/>
      <w:sz w:val="20"/>
      <w:szCs w:val="20"/>
      <w:lang w:eastAsia="en-US"/>
    </w:rPr>
  </w:style>
  <w:style w:type="paragraph" w:customStyle="1" w:styleId="afc">
    <w:name w:val="Íîðìàëüíûé"/>
    <w:basedOn w:val="affb"/>
    <w:rsid w:val="00FD7467"/>
    <w:pPr>
      <w:numPr>
        <w:numId w:val="52"/>
      </w:numPr>
      <w:suppressAutoHyphens w:val="0"/>
      <w:spacing w:before="120" w:after="120" w:line="240" w:lineRule="atLeast"/>
      <w:jc w:val="both"/>
    </w:pPr>
    <w:rPr>
      <w:rFonts w:ascii="Arial" w:hAnsi="Arial"/>
      <w:spacing w:val="-5"/>
      <w:sz w:val="20"/>
      <w:szCs w:val="20"/>
      <w:lang w:eastAsia="ru-RU"/>
    </w:rPr>
  </w:style>
  <w:style w:type="paragraph" w:customStyle="1" w:styleId="HeadingBase">
    <w:name w:val="Heading Base"/>
    <w:basedOn w:val="affb"/>
    <w:next w:val="affb"/>
    <w:rsid w:val="00FD7467"/>
    <w:pPr>
      <w:keepNext/>
      <w:keepLines/>
      <w:suppressAutoHyphens w:val="0"/>
      <w:spacing w:before="140" w:after="240" w:line="220" w:lineRule="atLeast"/>
      <w:ind w:left="1080"/>
      <w:jc w:val="both"/>
    </w:pPr>
    <w:rPr>
      <w:rFonts w:ascii="Arial" w:hAnsi="Arial"/>
      <w:b/>
      <w:spacing w:val="-20"/>
      <w:kern w:val="28"/>
      <w:sz w:val="22"/>
      <w:szCs w:val="20"/>
      <w:lang w:eastAsia="en-US"/>
    </w:rPr>
  </w:style>
  <w:style w:type="paragraph" w:customStyle="1" w:styleId="ChapterSubtitle">
    <w:name w:val="Chapter Subtitle"/>
    <w:basedOn w:val="affffe"/>
    <w:next w:val="1"/>
    <w:rsid w:val="00FD7467"/>
    <w:pPr>
      <w:keepNext/>
      <w:keepLines/>
      <w:pBdr>
        <w:top w:val="single" w:sz="6" w:space="16" w:color="auto"/>
      </w:pBdr>
      <w:suppressAutoHyphens w:val="0"/>
      <w:spacing w:before="60" w:after="120" w:line="340" w:lineRule="atLeast"/>
    </w:pPr>
    <w:rPr>
      <w:rFonts w:ascii="Arial" w:hAnsi="Arial"/>
      <w:bCs w:val="0"/>
      <w:i/>
      <w:spacing w:val="-16"/>
      <w:kern w:val="28"/>
      <w:sz w:val="28"/>
      <w:lang w:eastAsia="en-US"/>
    </w:rPr>
  </w:style>
  <w:style w:type="paragraph" w:customStyle="1" w:styleId="HeaderBase">
    <w:name w:val="Header Base"/>
    <w:basedOn w:val="affb"/>
    <w:rsid w:val="00FD7467"/>
    <w:pPr>
      <w:widowControl w:val="0"/>
      <w:tabs>
        <w:tab w:val="center" w:pos="4320"/>
        <w:tab w:val="right" w:pos="8640"/>
      </w:tabs>
      <w:suppressAutoHyphens w:val="0"/>
      <w:spacing w:after="240" w:line="240" w:lineRule="atLeast"/>
      <w:ind w:left="1077"/>
      <w:jc w:val="right"/>
    </w:pPr>
    <w:rPr>
      <w:rFonts w:ascii="Arial" w:hAnsi="Arial"/>
      <w:smallCaps/>
      <w:spacing w:val="-5"/>
      <w:sz w:val="15"/>
      <w:szCs w:val="20"/>
      <w:lang w:eastAsia="en-US"/>
    </w:rPr>
  </w:style>
  <w:style w:type="paragraph" w:customStyle="1" w:styleId="ListNumberFirst">
    <w:name w:val="List Number First"/>
    <w:basedOn w:val="affffffff2"/>
    <w:next w:val="affffffff2"/>
    <w:rsid w:val="00FD7467"/>
    <w:pPr>
      <w:numPr>
        <w:numId w:val="51"/>
      </w:numPr>
      <w:tabs>
        <w:tab w:val="num" w:pos="284"/>
        <w:tab w:val="num" w:pos="360"/>
        <w:tab w:val="num" w:pos="720"/>
        <w:tab w:val="left" w:pos="3345"/>
      </w:tabs>
      <w:spacing w:after="240" w:line="240" w:lineRule="atLeast"/>
      <w:ind w:left="0" w:firstLine="0"/>
      <w:jc w:val="both"/>
    </w:pPr>
    <w:rPr>
      <w:rFonts w:ascii="Arial" w:hAnsi="Arial"/>
      <w:spacing w:val="-5"/>
      <w:sz w:val="20"/>
      <w:szCs w:val="20"/>
      <w:lang w:eastAsia="en-US"/>
    </w:rPr>
  </w:style>
  <w:style w:type="paragraph" w:customStyle="1" w:styleId="ListNumberLast">
    <w:name w:val="List Number Last"/>
    <w:basedOn w:val="affffffff2"/>
    <w:next w:val="affb"/>
    <w:rsid w:val="00FD7467"/>
    <w:pPr>
      <w:tabs>
        <w:tab w:val="clear" w:pos="540"/>
        <w:tab w:val="num" w:pos="432"/>
        <w:tab w:val="left" w:pos="3345"/>
      </w:tabs>
      <w:spacing w:after="240" w:line="240" w:lineRule="atLeast"/>
      <w:ind w:left="1437"/>
      <w:jc w:val="both"/>
    </w:pPr>
    <w:rPr>
      <w:rFonts w:ascii="Arial" w:hAnsi="Arial"/>
      <w:spacing w:val="-5"/>
      <w:sz w:val="20"/>
      <w:szCs w:val="20"/>
      <w:lang w:eastAsia="en-US"/>
    </w:rPr>
  </w:style>
  <w:style w:type="paragraph" w:customStyle="1" w:styleId="AgendaTitleBlock">
    <w:name w:val="Agenda Title Block"/>
    <w:basedOn w:val="affb"/>
    <w:rsid w:val="00FD7467"/>
    <w:pPr>
      <w:suppressAutoHyphens w:val="0"/>
      <w:spacing w:before="120" w:after="120"/>
      <w:jc w:val="center"/>
    </w:pPr>
    <w:rPr>
      <w:rFonts w:ascii="Garamond" w:hAnsi="Garamond"/>
      <w:b/>
      <w:szCs w:val="20"/>
      <w:lang w:val="en-US" w:eastAsia="en-US"/>
    </w:rPr>
  </w:style>
  <w:style w:type="paragraph" w:customStyle="1" w:styleId="bullets">
    <w:name w:val="bullets"/>
    <w:basedOn w:val="affb"/>
    <w:rsid w:val="00FD7467"/>
    <w:pPr>
      <w:tabs>
        <w:tab w:val="left" w:pos="6480"/>
      </w:tabs>
      <w:suppressAutoHyphens w:val="0"/>
      <w:spacing w:before="120" w:after="120"/>
      <w:ind w:left="360" w:hanging="360"/>
    </w:pPr>
    <w:rPr>
      <w:rFonts w:ascii="Garamond" w:hAnsi="Garamond"/>
      <w:szCs w:val="20"/>
      <w:lang w:val="en-US" w:eastAsia="en-US"/>
    </w:rPr>
  </w:style>
  <w:style w:type="character" w:customStyle="1" w:styleId="1fff0">
    <w:name w:val="Маркированный список1 Знак"/>
    <w:link w:val="1fff"/>
    <w:rsid w:val="00FD7467"/>
    <w:rPr>
      <w:rFonts w:eastAsia="Arial"/>
      <w:b/>
      <w:bCs/>
      <w:i/>
      <w:kern w:val="1"/>
      <w:sz w:val="28"/>
      <w:szCs w:val="28"/>
      <w:lang w:eastAsia="ar-SA"/>
    </w:rPr>
  </w:style>
  <w:style w:type="paragraph" w:customStyle="1" w:styleId="12">
    <w:name w:val="_Заг.1"/>
    <w:next w:val="afffffffffff3"/>
    <w:rsid w:val="00FD7467"/>
    <w:pPr>
      <w:pageBreakBefore/>
      <w:numPr>
        <w:numId w:val="54"/>
      </w:numPr>
      <w:suppressAutoHyphens/>
      <w:spacing w:before="360" w:after="240"/>
      <w:outlineLvl w:val="0"/>
    </w:pPr>
    <w:rPr>
      <w:rFonts w:ascii="Arial" w:hAnsi="Arial" w:cs="Arial"/>
      <w:b/>
      <w:bCs/>
      <w:sz w:val="30"/>
      <w:szCs w:val="32"/>
    </w:rPr>
  </w:style>
  <w:style w:type="paragraph" w:customStyle="1" w:styleId="20">
    <w:name w:val="_Заг.2"/>
    <w:next w:val="afffffffffff3"/>
    <w:rsid w:val="00FD7467"/>
    <w:pPr>
      <w:numPr>
        <w:ilvl w:val="1"/>
        <w:numId w:val="54"/>
      </w:numPr>
      <w:suppressAutoHyphens/>
      <w:spacing w:before="360" w:after="240"/>
      <w:outlineLvl w:val="1"/>
    </w:pPr>
    <w:rPr>
      <w:rFonts w:ascii="Arial" w:hAnsi="Arial" w:cs="Arial"/>
      <w:b/>
      <w:bCs/>
      <w:iCs/>
      <w:sz w:val="26"/>
      <w:szCs w:val="28"/>
    </w:rPr>
  </w:style>
  <w:style w:type="paragraph" w:customStyle="1" w:styleId="30">
    <w:name w:val="_Заг.3"/>
    <w:next w:val="afffffffffff3"/>
    <w:rsid w:val="00FD7467"/>
    <w:pPr>
      <w:numPr>
        <w:ilvl w:val="2"/>
        <w:numId w:val="54"/>
      </w:numPr>
      <w:suppressAutoHyphens/>
      <w:spacing w:before="360" w:after="240"/>
      <w:outlineLvl w:val="2"/>
    </w:pPr>
    <w:rPr>
      <w:rFonts w:ascii="Arial" w:hAnsi="Arial" w:cs="Arial"/>
      <w:b/>
      <w:bCs/>
      <w:i/>
      <w:iCs/>
      <w:sz w:val="24"/>
      <w:szCs w:val="28"/>
    </w:rPr>
  </w:style>
  <w:style w:type="paragraph" w:customStyle="1" w:styleId="14">
    <w:name w:val="_Заг1.подПункт"/>
    <w:rsid w:val="00FD7467"/>
    <w:pPr>
      <w:numPr>
        <w:ilvl w:val="4"/>
        <w:numId w:val="54"/>
      </w:numPr>
      <w:spacing w:before="120"/>
      <w:jc w:val="both"/>
    </w:pPr>
    <w:rPr>
      <w:rFonts w:ascii="Arial" w:hAnsi="Arial"/>
      <w:spacing w:val="-2"/>
      <w:sz w:val="22"/>
    </w:rPr>
  </w:style>
  <w:style w:type="paragraph" w:customStyle="1" w:styleId="13">
    <w:name w:val="_Заг1.Пункт"/>
    <w:rsid w:val="00FD7467"/>
    <w:pPr>
      <w:numPr>
        <w:ilvl w:val="3"/>
        <w:numId w:val="54"/>
      </w:numPr>
      <w:spacing w:before="120"/>
      <w:jc w:val="both"/>
    </w:pPr>
    <w:rPr>
      <w:rFonts w:ascii="Arial" w:hAnsi="Arial"/>
      <w:spacing w:val="-2"/>
      <w:sz w:val="22"/>
    </w:rPr>
  </w:style>
  <w:style w:type="paragraph" w:customStyle="1" w:styleId="22">
    <w:name w:val="_Заг2.подПункт"/>
    <w:rsid w:val="00FD7467"/>
    <w:pPr>
      <w:numPr>
        <w:ilvl w:val="6"/>
        <w:numId w:val="54"/>
      </w:numPr>
      <w:spacing w:before="120"/>
      <w:jc w:val="both"/>
    </w:pPr>
    <w:rPr>
      <w:rFonts w:ascii="Arial" w:hAnsi="Arial"/>
      <w:spacing w:val="-2"/>
      <w:sz w:val="22"/>
    </w:rPr>
  </w:style>
  <w:style w:type="paragraph" w:customStyle="1" w:styleId="21">
    <w:name w:val="_Заг2.Пункт"/>
    <w:rsid w:val="00FD7467"/>
    <w:pPr>
      <w:numPr>
        <w:ilvl w:val="5"/>
        <w:numId w:val="54"/>
      </w:numPr>
      <w:spacing w:before="120"/>
      <w:jc w:val="both"/>
    </w:pPr>
    <w:rPr>
      <w:rFonts w:ascii="Arial" w:hAnsi="Arial"/>
      <w:spacing w:val="-2"/>
      <w:sz w:val="22"/>
    </w:rPr>
  </w:style>
  <w:style w:type="paragraph" w:customStyle="1" w:styleId="32">
    <w:name w:val="_Заг3.подПункт"/>
    <w:rsid w:val="00FD7467"/>
    <w:pPr>
      <w:numPr>
        <w:ilvl w:val="8"/>
        <w:numId w:val="54"/>
      </w:numPr>
      <w:spacing w:before="120"/>
      <w:jc w:val="both"/>
    </w:pPr>
    <w:rPr>
      <w:rFonts w:ascii="Arial" w:hAnsi="Arial"/>
      <w:spacing w:val="-2"/>
      <w:sz w:val="22"/>
    </w:rPr>
  </w:style>
  <w:style w:type="paragraph" w:customStyle="1" w:styleId="31">
    <w:name w:val="_Заг3.Пункт"/>
    <w:rsid w:val="00FD7467"/>
    <w:pPr>
      <w:numPr>
        <w:ilvl w:val="7"/>
        <w:numId w:val="54"/>
      </w:numPr>
      <w:spacing w:before="120"/>
      <w:jc w:val="both"/>
    </w:pPr>
    <w:rPr>
      <w:rFonts w:ascii="Arial" w:hAnsi="Arial"/>
      <w:spacing w:val="-2"/>
      <w:sz w:val="22"/>
    </w:rPr>
  </w:style>
  <w:style w:type="paragraph" w:customStyle="1" w:styleId="aff1">
    <w:name w:val="_Текст_Перечисление"/>
    <w:link w:val="afffffffffffe"/>
    <w:rsid w:val="00FD7467"/>
    <w:pPr>
      <w:numPr>
        <w:numId w:val="53"/>
      </w:numPr>
      <w:spacing w:before="40"/>
      <w:jc w:val="both"/>
    </w:pPr>
    <w:rPr>
      <w:rFonts w:ascii="Arial" w:hAnsi="Arial"/>
      <w:spacing w:val="-2"/>
      <w:sz w:val="22"/>
    </w:rPr>
  </w:style>
  <w:style w:type="character" w:customStyle="1" w:styleId="afffffffffffe">
    <w:name w:val="_Текст_Перечисление Знак"/>
    <w:link w:val="aff1"/>
    <w:rsid w:val="00FD7467"/>
    <w:rPr>
      <w:rFonts w:ascii="Arial" w:hAnsi="Arial"/>
      <w:spacing w:val="-2"/>
      <w:sz w:val="22"/>
    </w:rPr>
  </w:style>
  <w:style w:type="paragraph" w:customStyle="1" w:styleId="1ffffe">
    <w:name w:val="_Перечисление_1)"/>
    <w:rsid w:val="00FD7467"/>
    <w:pPr>
      <w:spacing w:before="40"/>
      <w:ind w:firstLine="851"/>
      <w:jc w:val="both"/>
    </w:pPr>
    <w:rPr>
      <w:rFonts w:ascii="Arial" w:hAnsi="Arial"/>
      <w:spacing w:val="-2"/>
      <w:sz w:val="22"/>
    </w:rPr>
  </w:style>
  <w:style w:type="paragraph" w:customStyle="1" w:styleId="affffffffffff">
    <w:name w:val="_Рис.Положен_Ц"/>
    <w:next w:val="afffffffffff3"/>
    <w:rsid w:val="00FD7467"/>
    <w:pPr>
      <w:spacing w:before="120" w:after="120"/>
      <w:jc w:val="center"/>
    </w:pPr>
    <w:rPr>
      <w:rFonts w:ascii="Arial" w:hAnsi="Arial"/>
      <w:sz w:val="22"/>
      <w:szCs w:val="22"/>
    </w:rPr>
  </w:style>
  <w:style w:type="paragraph" w:customStyle="1" w:styleId="affffffffffff0">
    <w:name w:val="_Рис._№иНазвание"/>
    <w:next w:val="afffffffffff3"/>
    <w:link w:val="affffffffffff1"/>
    <w:rsid w:val="00FD7467"/>
    <w:pPr>
      <w:spacing w:before="120" w:after="120"/>
      <w:jc w:val="center"/>
    </w:pPr>
    <w:rPr>
      <w:rFonts w:ascii="Arial" w:hAnsi="Arial"/>
      <w:bCs/>
      <w:sz w:val="22"/>
    </w:rPr>
  </w:style>
  <w:style w:type="paragraph" w:customStyle="1" w:styleId="affffffffffff2">
    <w:name w:val="Нумерация в таблице"/>
    <w:basedOn w:val="2fe"/>
    <w:rsid w:val="00FD7467"/>
    <w:pPr>
      <w:tabs>
        <w:tab w:val="clear" w:pos="1260"/>
        <w:tab w:val="num" w:pos="1493"/>
      </w:tabs>
      <w:spacing w:before="60" w:after="60"/>
      <w:ind w:left="641" w:hanging="584"/>
      <w:contextualSpacing w:val="0"/>
      <w:jc w:val="both"/>
    </w:pPr>
    <w:rPr>
      <w:rFonts w:ascii="Arial" w:hAnsi="Arial"/>
      <w:sz w:val="18"/>
      <w:szCs w:val="20"/>
      <w:lang w:eastAsia="en-US"/>
    </w:rPr>
  </w:style>
  <w:style w:type="paragraph" w:customStyle="1" w:styleId="aff8">
    <w:name w:val="_Табл_Термин_Название"/>
    <w:next w:val="affb"/>
    <w:rsid w:val="00FD7467"/>
    <w:pPr>
      <w:numPr>
        <w:numId w:val="55"/>
      </w:numPr>
      <w:shd w:val="clear" w:color="auto" w:fill="FFFFFF"/>
      <w:spacing w:before="120"/>
      <w:ind w:left="57" w:hanging="57"/>
    </w:pPr>
    <w:rPr>
      <w:rFonts w:ascii="Arial" w:hAnsi="Arial"/>
      <w:b/>
      <w:spacing w:val="2"/>
    </w:rPr>
  </w:style>
  <w:style w:type="paragraph" w:customStyle="1" w:styleId="affffffffffff3">
    <w:name w:val="_Формула_Текст"/>
    <w:rsid w:val="00FD7467"/>
    <w:pPr>
      <w:jc w:val="center"/>
    </w:pPr>
    <w:rPr>
      <w:rFonts w:ascii="Arial" w:hAnsi="Arial"/>
      <w:b/>
      <w:i/>
      <w:spacing w:val="40"/>
      <w:sz w:val="26"/>
    </w:rPr>
  </w:style>
  <w:style w:type="paragraph" w:customStyle="1" w:styleId="ae">
    <w:name w:val="_Табл_Заголовок"/>
    <w:rsid w:val="00FD7467"/>
    <w:pPr>
      <w:numPr>
        <w:numId w:val="56"/>
      </w:numPr>
      <w:jc w:val="center"/>
    </w:pPr>
    <w:rPr>
      <w:rFonts w:ascii="Arial" w:hAnsi="Arial"/>
      <w:b/>
      <w:spacing w:val="-2"/>
      <w:szCs w:val="18"/>
    </w:rPr>
  </w:style>
  <w:style w:type="paragraph" w:customStyle="1" w:styleId="affffffffffff4">
    <w:name w:val="_Табл_№иНазвТаблицы"/>
    <w:next w:val="afffffffffff3"/>
    <w:rsid w:val="00FD7467"/>
    <w:pPr>
      <w:spacing w:before="120" w:after="120"/>
    </w:pPr>
    <w:rPr>
      <w:rFonts w:ascii="Arial" w:hAnsi="Arial" w:cs="Arial"/>
      <w:bCs/>
      <w:sz w:val="22"/>
    </w:rPr>
  </w:style>
  <w:style w:type="paragraph" w:customStyle="1" w:styleId="affffffffffff5">
    <w:name w:val="_Табл_Циф.в.№пп"/>
    <w:rsid w:val="00FD7467"/>
    <w:pPr>
      <w:jc w:val="center"/>
    </w:pPr>
    <w:rPr>
      <w:rFonts w:ascii="Arial" w:hAnsi="Arial"/>
      <w:spacing w:val="-2"/>
      <w:szCs w:val="18"/>
    </w:rPr>
  </w:style>
  <w:style w:type="paragraph" w:customStyle="1" w:styleId="af0">
    <w:name w:val="_Табл_Текст"/>
    <w:link w:val="affffffffffff6"/>
    <w:rsid w:val="00FD7467"/>
    <w:pPr>
      <w:numPr>
        <w:numId w:val="57"/>
      </w:numPr>
      <w:spacing w:before="40"/>
      <w:jc w:val="both"/>
    </w:pPr>
    <w:rPr>
      <w:rFonts w:ascii="Arial" w:hAnsi="Arial"/>
      <w:spacing w:val="-2"/>
      <w:szCs w:val="18"/>
    </w:rPr>
  </w:style>
  <w:style w:type="paragraph" w:customStyle="1" w:styleId="10">
    <w:name w:val="_Табл.Переч.1).за.Текст"/>
    <w:rsid w:val="00FD7467"/>
    <w:pPr>
      <w:numPr>
        <w:numId w:val="58"/>
      </w:numPr>
      <w:spacing w:before="40"/>
    </w:pPr>
    <w:rPr>
      <w:rFonts w:ascii="Arial" w:hAnsi="Arial"/>
      <w:spacing w:val="-2"/>
      <w:szCs w:val="18"/>
    </w:rPr>
  </w:style>
  <w:style w:type="paragraph" w:customStyle="1" w:styleId="Arial11">
    <w:name w:val="Стиль Название объекта + Arial 11 пт не полужирный По правому кр..."/>
    <w:basedOn w:val="afffffff4"/>
    <w:rsid w:val="00FD7467"/>
    <w:pPr>
      <w:spacing w:before="120" w:after="120"/>
      <w:ind w:right="509"/>
      <w:jc w:val="right"/>
    </w:pPr>
    <w:rPr>
      <w:rFonts w:ascii="Arial" w:hAnsi="Arial"/>
      <w:bCs w:val="0"/>
      <w:sz w:val="22"/>
    </w:rPr>
  </w:style>
  <w:style w:type="paragraph" w:customStyle="1" w:styleId="affffffffffff7">
    <w:name w:val="_Содержание"/>
    <w:next w:val="afffffffffff3"/>
    <w:rsid w:val="00FD7467"/>
    <w:pPr>
      <w:pageBreakBefore/>
      <w:shd w:val="clear" w:color="auto" w:fill="FFFFFF"/>
      <w:spacing w:before="360" w:after="240"/>
      <w:jc w:val="center"/>
    </w:pPr>
    <w:rPr>
      <w:rFonts w:ascii="Arial" w:hAnsi="Arial"/>
      <w:b/>
      <w:sz w:val="30"/>
      <w:szCs w:val="22"/>
    </w:rPr>
  </w:style>
  <w:style w:type="paragraph" w:customStyle="1" w:styleId="-0">
    <w:name w:val="_Колонт.Нижн_ТЗ-ОоНИР"/>
    <w:rsid w:val="00FD7467"/>
    <w:pPr>
      <w:pBdr>
        <w:top w:val="single" w:sz="4" w:space="1" w:color="333333"/>
      </w:pBdr>
      <w:spacing w:before="60"/>
      <w:jc w:val="center"/>
    </w:pPr>
    <w:rPr>
      <w:rFonts w:ascii="Arial" w:hAnsi="Arial"/>
      <w:b/>
      <w:spacing w:val="-2"/>
      <w:szCs w:val="24"/>
    </w:rPr>
  </w:style>
  <w:style w:type="paragraph" w:customStyle="1" w:styleId="1fffff">
    <w:name w:val="_Прил_А.1"/>
    <w:next w:val="afffffffffff3"/>
    <w:rsid w:val="00FD7467"/>
    <w:pPr>
      <w:suppressAutoHyphens/>
      <w:spacing w:before="360" w:after="240"/>
      <w:ind w:firstLine="595"/>
      <w:outlineLvl w:val="1"/>
    </w:pPr>
    <w:rPr>
      <w:rFonts w:ascii="Arial" w:hAnsi="Arial" w:cs="Arial"/>
      <w:b/>
      <w:bCs/>
      <w:sz w:val="26"/>
      <w:szCs w:val="26"/>
    </w:rPr>
  </w:style>
  <w:style w:type="paragraph" w:customStyle="1" w:styleId="affffffffffff8">
    <w:name w:val="_Тип_приложения"/>
    <w:next w:val="-1"/>
    <w:rsid w:val="00FD7467"/>
    <w:pPr>
      <w:spacing w:after="240"/>
      <w:jc w:val="center"/>
    </w:pPr>
    <w:rPr>
      <w:rFonts w:ascii="Arial" w:hAnsi="Arial"/>
      <w:sz w:val="22"/>
      <w:szCs w:val="24"/>
    </w:rPr>
  </w:style>
  <w:style w:type="paragraph" w:customStyle="1" w:styleId="-1">
    <w:name w:val="_Прил.А_Заг-к"/>
    <w:next w:val="afffffffffff3"/>
    <w:rsid w:val="00FD7467"/>
    <w:pPr>
      <w:suppressAutoHyphens/>
      <w:spacing w:before="240" w:after="240"/>
      <w:jc w:val="center"/>
      <w:outlineLvl w:val="0"/>
    </w:pPr>
    <w:rPr>
      <w:rFonts w:ascii="Arial" w:hAnsi="Arial"/>
      <w:b/>
      <w:sz w:val="30"/>
      <w:szCs w:val="24"/>
    </w:rPr>
  </w:style>
  <w:style w:type="paragraph" w:customStyle="1" w:styleId="116">
    <w:name w:val="_Прил_А.1.1"/>
    <w:next w:val="afffffffffff3"/>
    <w:rsid w:val="00FD7467"/>
    <w:pPr>
      <w:suppressAutoHyphens/>
      <w:spacing w:before="360" w:after="240"/>
      <w:ind w:firstLine="595"/>
      <w:outlineLvl w:val="2"/>
    </w:pPr>
    <w:rPr>
      <w:rFonts w:ascii="Arial" w:hAnsi="Arial"/>
      <w:b/>
      <w:i/>
      <w:sz w:val="24"/>
      <w:szCs w:val="24"/>
    </w:rPr>
  </w:style>
  <w:style w:type="paragraph" w:customStyle="1" w:styleId="--">
    <w:name w:val="_Наимен.Утв-го.Док-та"/>
    <w:rsid w:val="00FD7467"/>
    <w:pPr>
      <w:suppressAutoHyphens/>
      <w:spacing w:before="240" w:line="340" w:lineRule="exact"/>
      <w:jc w:val="center"/>
    </w:pPr>
    <w:rPr>
      <w:rFonts w:ascii="Arial" w:hAnsi="Arial"/>
      <w:b/>
      <w:sz w:val="40"/>
    </w:rPr>
  </w:style>
  <w:style w:type="paragraph" w:customStyle="1" w:styleId="-2">
    <w:name w:val="_Этап.проектир-я"/>
    <w:rsid w:val="00FD7467"/>
    <w:pPr>
      <w:spacing w:before="240"/>
      <w:jc w:val="center"/>
    </w:pPr>
    <w:rPr>
      <w:rFonts w:ascii="Arial" w:hAnsi="Arial"/>
      <w:b/>
      <w:sz w:val="32"/>
      <w:szCs w:val="24"/>
    </w:rPr>
  </w:style>
  <w:style w:type="paragraph" w:customStyle="1" w:styleId="---">
    <w:name w:val="_Орг-я-(Испол-ль)"/>
    <w:next w:val="afffffffffff3"/>
    <w:rsid w:val="00FD7467"/>
    <w:pPr>
      <w:spacing w:before="240"/>
      <w:jc w:val="center"/>
    </w:pPr>
    <w:rPr>
      <w:rFonts w:ascii="Arial" w:hAnsi="Arial"/>
      <w:b/>
      <w:caps/>
    </w:rPr>
  </w:style>
  <w:style w:type="paragraph" w:customStyle="1" w:styleId="affffffffffff9">
    <w:name w:val="_Полное.Наимен.АС"/>
    <w:rsid w:val="00FD7467"/>
    <w:pPr>
      <w:suppressAutoHyphens/>
      <w:spacing w:before="240" w:line="340" w:lineRule="exact"/>
      <w:jc w:val="center"/>
    </w:pPr>
    <w:rPr>
      <w:rFonts w:ascii="Arial" w:hAnsi="Arial" w:cs="Arial"/>
      <w:b/>
      <w:bCs/>
      <w:caps/>
      <w:sz w:val="32"/>
      <w:szCs w:val="32"/>
      <w:lang w:eastAsia="en-US"/>
    </w:rPr>
  </w:style>
  <w:style w:type="paragraph" w:customStyle="1" w:styleId="affffffffffffa">
    <w:name w:val="_Сокращ.Наимен.АС"/>
    <w:rsid w:val="00FD7467"/>
    <w:pPr>
      <w:spacing w:before="240"/>
      <w:jc w:val="center"/>
    </w:pPr>
    <w:rPr>
      <w:rFonts w:ascii="Arial" w:hAnsi="Arial"/>
      <w:b/>
      <w:sz w:val="24"/>
    </w:rPr>
  </w:style>
  <w:style w:type="paragraph" w:customStyle="1" w:styleId="affffffffffffb">
    <w:name w:val="_МестоИзданДокум"/>
    <w:rsid w:val="00FD7467"/>
    <w:pPr>
      <w:jc w:val="center"/>
    </w:pPr>
    <w:rPr>
      <w:rFonts w:ascii="Arial" w:hAnsi="Arial"/>
      <w:b/>
      <w:sz w:val="22"/>
    </w:rPr>
  </w:style>
  <w:style w:type="paragraph" w:customStyle="1" w:styleId="affffffffffffc">
    <w:name w:val="_Кол.Листов_ЛУ+ТЛ"/>
    <w:next w:val="afffffffffff3"/>
    <w:rsid w:val="00FD7467"/>
    <w:pPr>
      <w:spacing w:before="240" w:after="240"/>
      <w:jc w:val="center"/>
    </w:pPr>
    <w:rPr>
      <w:rFonts w:ascii="Arial" w:hAnsi="Arial"/>
      <w:sz w:val="22"/>
    </w:rPr>
  </w:style>
  <w:style w:type="paragraph" w:customStyle="1" w:styleId="-5">
    <w:name w:val="_Назв&quot;Лист.утв-я&quot;"/>
    <w:rsid w:val="00FD7467"/>
    <w:pPr>
      <w:suppressAutoHyphens/>
      <w:spacing w:before="480" w:after="240"/>
      <w:jc w:val="center"/>
    </w:pPr>
    <w:rPr>
      <w:rFonts w:ascii="Arial" w:hAnsi="Arial"/>
      <w:b/>
      <w:caps/>
      <w:sz w:val="28"/>
      <w:szCs w:val="28"/>
    </w:rPr>
  </w:style>
  <w:style w:type="paragraph" w:customStyle="1" w:styleId="affffffffffffd">
    <w:name w:val="_ОснНадп_НазвГраф"/>
    <w:rsid w:val="00FD7467"/>
    <w:pPr>
      <w:jc w:val="center"/>
    </w:pPr>
    <w:rPr>
      <w:rFonts w:ascii="Arial Narrow" w:hAnsi="Arial Narrow"/>
      <w:i/>
    </w:rPr>
  </w:style>
  <w:style w:type="paragraph" w:customStyle="1" w:styleId="-6">
    <w:name w:val="_ТЗд-ТЛ_&quot;к ТЗ&quot;"/>
    <w:rsid w:val="00FD7467"/>
    <w:pPr>
      <w:tabs>
        <w:tab w:val="num" w:pos="1440"/>
      </w:tabs>
      <w:spacing w:after="480"/>
      <w:jc w:val="center"/>
    </w:pPr>
    <w:rPr>
      <w:rFonts w:ascii="Arial" w:hAnsi="Arial" w:cs="Arial"/>
      <w:bCs/>
      <w:sz w:val="28"/>
      <w:szCs w:val="32"/>
      <w:lang w:eastAsia="en-US"/>
    </w:rPr>
  </w:style>
  <w:style w:type="paragraph" w:customStyle="1" w:styleId="--0">
    <w:name w:val="_ТЗ-ТЛ_наимен.объекта.автом-ии"/>
    <w:rsid w:val="00FD7467"/>
    <w:pPr>
      <w:suppressAutoHyphens/>
      <w:spacing w:before="360"/>
      <w:jc w:val="center"/>
    </w:pPr>
    <w:rPr>
      <w:rFonts w:ascii="Arial" w:hAnsi="Arial"/>
      <w:sz w:val="28"/>
      <w:szCs w:val="32"/>
    </w:rPr>
  </w:style>
  <w:style w:type="paragraph" w:customStyle="1" w:styleId="--1">
    <w:name w:val="_ТЗ-ТЛ_&quot;ТЕХ-ЗАДАН&quot;"/>
    <w:rsid w:val="00FD7467"/>
    <w:pPr>
      <w:spacing w:before="960" w:after="240"/>
      <w:jc w:val="center"/>
    </w:pPr>
    <w:rPr>
      <w:rFonts w:ascii="Arial" w:hAnsi="Arial" w:cs="Arial"/>
      <w:b/>
      <w:bCs/>
      <w:caps/>
      <w:sz w:val="32"/>
      <w:szCs w:val="32"/>
      <w:lang w:eastAsia="en-US"/>
    </w:rPr>
  </w:style>
  <w:style w:type="paragraph" w:customStyle="1" w:styleId="-7">
    <w:name w:val="_ТЗ-ПЛ_№.стр."/>
    <w:rsid w:val="00FD7467"/>
    <w:pPr>
      <w:pBdr>
        <w:bottom w:val="single" w:sz="4" w:space="8" w:color="auto"/>
      </w:pBdr>
      <w:ind w:left="2835" w:right="2835"/>
      <w:jc w:val="center"/>
    </w:pPr>
    <w:rPr>
      <w:rFonts w:ascii="Arial" w:hAnsi="Arial"/>
      <w:sz w:val="22"/>
      <w:szCs w:val="24"/>
    </w:rPr>
  </w:style>
  <w:style w:type="paragraph" w:customStyle="1" w:styleId="-8">
    <w:name w:val="_ТЗ-ПЛ_верх.колонт.дец.№"/>
    <w:next w:val="-7"/>
    <w:rsid w:val="00FD7467"/>
    <w:pPr>
      <w:spacing w:after="60"/>
      <w:jc w:val="center"/>
    </w:pPr>
    <w:rPr>
      <w:rFonts w:ascii="Arial" w:hAnsi="Arial"/>
      <w:sz w:val="22"/>
      <w:szCs w:val="24"/>
    </w:rPr>
  </w:style>
  <w:style w:type="paragraph" w:customStyle="1" w:styleId="-9">
    <w:name w:val="_ТЗ-ПЛ_нижн.колонт."/>
    <w:basedOn w:val="affb"/>
    <w:rsid w:val="00FD7467"/>
    <w:pPr>
      <w:suppressAutoHyphens w:val="0"/>
    </w:pPr>
    <w:rPr>
      <w:rFonts w:ascii="Arial" w:hAnsi="Arial"/>
      <w:sz w:val="8"/>
      <w:lang w:eastAsia="ru-RU"/>
    </w:rPr>
  </w:style>
  <w:style w:type="paragraph" w:customStyle="1" w:styleId="affffffffffffe">
    <w:name w:val="_Дец.№._ТЛ"/>
    <w:next w:val="afffffffffff3"/>
    <w:rsid w:val="00FD7467"/>
    <w:pPr>
      <w:spacing w:before="240" w:after="600"/>
      <w:jc w:val="center"/>
    </w:pPr>
    <w:rPr>
      <w:rFonts w:ascii="Arial" w:hAnsi="Arial"/>
      <w:caps/>
      <w:sz w:val="22"/>
    </w:rPr>
  </w:style>
  <w:style w:type="paragraph" w:customStyle="1" w:styleId="afffffffffffff">
    <w:name w:val="_Подстроч.надпись"/>
    <w:next w:val="afffffffffff3"/>
    <w:rsid w:val="00FD7467"/>
    <w:pPr>
      <w:pBdr>
        <w:top w:val="single" w:sz="4" w:space="1" w:color="333333"/>
      </w:pBdr>
      <w:spacing w:after="120"/>
      <w:ind w:left="57" w:right="57"/>
      <w:jc w:val="center"/>
    </w:pPr>
    <w:rPr>
      <w:rFonts w:ascii="Arial" w:hAnsi="Arial"/>
      <w:sz w:val="16"/>
    </w:rPr>
  </w:style>
  <w:style w:type="paragraph" w:customStyle="1" w:styleId="afffffffffffff0">
    <w:name w:val="_Прил.А_Пункт"/>
    <w:rsid w:val="00FD7467"/>
    <w:pPr>
      <w:spacing w:before="120"/>
      <w:ind w:firstLine="595"/>
      <w:jc w:val="both"/>
    </w:pPr>
    <w:rPr>
      <w:rFonts w:ascii="Arial" w:hAnsi="Arial"/>
      <w:spacing w:val="-2"/>
      <w:sz w:val="22"/>
    </w:rPr>
  </w:style>
  <w:style w:type="paragraph" w:customStyle="1" w:styleId="afffffffffffff1">
    <w:name w:val="_Прил.А_подПункт"/>
    <w:rsid w:val="00FD7467"/>
    <w:pPr>
      <w:spacing w:before="120"/>
      <w:ind w:firstLine="595"/>
      <w:jc w:val="both"/>
    </w:pPr>
    <w:rPr>
      <w:rFonts w:ascii="Arial" w:hAnsi="Arial"/>
      <w:spacing w:val="-2"/>
      <w:sz w:val="22"/>
    </w:rPr>
  </w:style>
  <w:style w:type="paragraph" w:customStyle="1" w:styleId="1fffff0">
    <w:name w:val="_Прил.А.1_Пункт"/>
    <w:rsid w:val="00FD7467"/>
    <w:pPr>
      <w:spacing w:before="120"/>
      <w:ind w:firstLine="595"/>
      <w:jc w:val="both"/>
    </w:pPr>
    <w:rPr>
      <w:rFonts w:ascii="Arial" w:hAnsi="Arial"/>
      <w:spacing w:val="-2"/>
      <w:sz w:val="22"/>
    </w:rPr>
  </w:style>
  <w:style w:type="paragraph" w:customStyle="1" w:styleId="1fffff1">
    <w:name w:val="_Прил.А.1_подПункт"/>
    <w:rsid w:val="00FD7467"/>
    <w:pPr>
      <w:spacing w:before="120"/>
      <w:ind w:firstLine="595"/>
    </w:pPr>
    <w:rPr>
      <w:rFonts w:ascii="Arial" w:hAnsi="Arial"/>
      <w:spacing w:val="-2"/>
      <w:sz w:val="22"/>
    </w:rPr>
  </w:style>
  <w:style w:type="paragraph" w:customStyle="1" w:styleId="117">
    <w:name w:val="_Прил.А.1.1_Пункт"/>
    <w:rsid w:val="00FD7467"/>
    <w:pPr>
      <w:spacing w:before="120"/>
      <w:ind w:firstLine="595"/>
      <w:jc w:val="both"/>
    </w:pPr>
    <w:rPr>
      <w:rFonts w:ascii="Arial" w:hAnsi="Arial"/>
      <w:spacing w:val="-2"/>
      <w:sz w:val="22"/>
    </w:rPr>
  </w:style>
  <w:style w:type="paragraph" w:customStyle="1" w:styleId="118">
    <w:name w:val="_Прил.А1.1_подПункт"/>
    <w:rsid w:val="00FD7467"/>
    <w:pPr>
      <w:spacing w:before="120"/>
      <w:ind w:firstLine="595"/>
      <w:jc w:val="both"/>
    </w:pPr>
    <w:rPr>
      <w:rFonts w:ascii="Arial" w:hAnsi="Arial"/>
      <w:spacing w:val="-2"/>
      <w:sz w:val="22"/>
    </w:rPr>
  </w:style>
  <w:style w:type="paragraph" w:styleId="afffffffffffff2">
    <w:name w:val="Salutation"/>
    <w:basedOn w:val="affb"/>
    <w:next w:val="affb"/>
    <w:link w:val="afffffffffffff3"/>
    <w:rsid w:val="00FD7467"/>
    <w:pPr>
      <w:suppressAutoHyphens w:val="0"/>
    </w:pPr>
    <w:rPr>
      <w:rFonts w:ascii="Arial" w:hAnsi="Arial"/>
      <w:lang w:eastAsia="ru-RU"/>
    </w:rPr>
  </w:style>
  <w:style w:type="character" w:customStyle="1" w:styleId="afffffffffffff3">
    <w:name w:val="Приветствие Знак"/>
    <w:basedOn w:val="affc"/>
    <w:link w:val="afffffffffffff2"/>
    <w:rsid w:val="00FD7467"/>
    <w:rPr>
      <w:rFonts w:ascii="Arial" w:hAnsi="Arial"/>
      <w:sz w:val="24"/>
      <w:szCs w:val="24"/>
    </w:rPr>
  </w:style>
  <w:style w:type="paragraph" w:customStyle="1" w:styleId="afffffffffffff4">
    <w:name w:val="_(под)Пункт.Продолжение"/>
    <w:rsid w:val="00FD7467"/>
    <w:pPr>
      <w:shd w:val="clear" w:color="auto" w:fill="FFFFFF"/>
      <w:spacing w:after="40"/>
      <w:ind w:firstLine="595"/>
      <w:contextualSpacing/>
      <w:jc w:val="both"/>
    </w:pPr>
    <w:rPr>
      <w:rFonts w:ascii="Arial" w:hAnsi="Arial" w:cs="Arial"/>
      <w:spacing w:val="-3"/>
      <w:sz w:val="22"/>
      <w:szCs w:val="22"/>
    </w:rPr>
  </w:style>
  <w:style w:type="paragraph" w:customStyle="1" w:styleId="afffffffffffff5">
    <w:name w:val="_Перечисление_а)"/>
    <w:rsid w:val="00FD7467"/>
    <w:pPr>
      <w:spacing w:before="40"/>
      <w:ind w:firstLine="601"/>
      <w:jc w:val="both"/>
    </w:pPr>
    <w:rPr>
      <w:rFonts w:ascii="Arial" w:hAnsi="Arial"/>
      <w:spacing w:val="-2"/>
      <w:sz w:val="22"/>
      <w:szCs w:val="22"/>
    </w:rPr>
  </w:style>
  <w:style w:type="paragraph" w:customStyle="1" w:styleId="aff2">
    <w:name w:val="_Табл_Текст+абзац"/>
    <w:link w:val="afffffffffffff6"/>
    <w:rsid w:val="00FD7467"/>
    <w:pPr>
      <w:numPr>
        <w:numId w:val="59"/>
      </w:numPr>
      <w:shd w:val="clear" w:color="auto" w:fill="FFFFFF"/>
      <w:spacing w:before="40"/>
      <w:jc w:val="both"/>
    </w:pPr>
    <w:rPr>
      <w:rFonts w:ascii="Arial" w:hAnsi="Arial"/>
      <w:spacing w:val="-2"/>
      <w:szCs w:val="18"/>
    </w:rPr>
  </w:style>
  <w:style w:type="paragraph" w:customStyle="1" w:styleId="aa">
    <w:name w:val="_Табл_Термин_Определение"/>
    <w:next w:val="aff8"/>
    <w:rsid w:val="00FD7467"/>
    <w:pPr>
      <w:numPr>
        <w:numId w:val="67"/>
      </w:numPr>
      <w:spacing w:after="120"/>
      <w:ind w:left="57" w:hanging="57"/>
      <w:contextualSpacing/>
      <w:jc w:val="both"/>
    </w:pPr>
    <w:rPr>
      <w:rFonts w:ascii="Arial" w:hAnsi="Arial"/>
      <w:spacing w:val="-2"/>
      <w:szCs w:val="18"/>
    </w:rPr>
  </w:style>
  <w:style w:type="paragraph" w:customStyle="1" w:styleId="a9">
    <w:name w:val="_Табл_Перечисл.за.Табл.Текст"/>
    <w:rsid w:val="00FD7467"/>
    <w:pPr>
      <w:numPr>
        <w:numId w:val="71"/>
      </w:numPr>
      <w:spacing w:before="40"/>
      <w:ind w:left="57"/>
      <w:jc w:val="both"/>
    </w:pPr>
    <w:rPr>
      <w:rFonts w:ascii="Arial" w:hAnsi="Arial"/>
      <w:spacing w:val="-2"/>
      <w:szCs w:val="18"/>
    </w:rPr>
  </w:style>
  <w:style w:type="paragraph" w:customStyle="1" w:styleId="a3">
    <w:name w:val="_Табл_Перечисл.за.Табл.ТекстАбзац"/>
    <w:rsid w:val="00FD7467"/>
    <w:pPr>
      <w:numPr>
        <w:numId w:val="60"/>
      </w:numPr>
      <w:spacing w:before="40"/>
      <w:jc w:val="both"/>
    </w:pPr>
    <w:rPr>
      <w:rFonts w:ascii="Arial" w:hAnsi="Arial"/>
      <w:spacing w:val="-2"/>
      <w:szCs w:val="18"/>
    </w:rPr>
  </w:style>
  <w:style w:type="paragraph" w:customStyle="1" w:styleId="afffffffffffff7">
    <w:name w:val="_РисПрил_№иНазвание"/>
    <w:next w:val="afffffffffff3"/>
    <w:link w:val="afffffffffffff8"/>
    <w:rsid w:val="00FD7467"/>
    <w:pPr>
      <w:spacing w:before="120" w:after="120"/>
      <w:jc w:val="center"/>
    </w:pPr>
    <w:rPr>
      <w:rFonts w:ascii="Arial" w:hAnsi="Arial"/>
      <w:bCs/>
      <w:sz w:val="22"/>
    </w:rPr>
  </w:style>
  <w:style w:type="character" w:customStyle="1" w:styleId="afffffffffffff8">
    <w:name w:val="_РисПрил_№иНазвание Знак Знак"/>
    <w:link w:val="afffffffffffff7"/>
    <w:rsid w:val="00FD7467"/>
    <w:rPr>
      <w:rFonts w:ascii="Arial" w:hAnsi="Arial"/>
      <w:bCs/>
      <w:sz w:val="22"/>
    </w:rPr>
  </w:style>
  <w:style w:type="character" w:styleId="HTML">
    <w:name w:val="HTML Code"/>
    <w:rsid w:val="00FD7467"/>
    <w:rPr>
      <w:rFonts w:ascii="Arial" w:hAnsi="Arial" w:cs="Courier New"/>
      <w:sz w:val="20"/>
      <w:szCs w:val="20"/>
    </w:rPr>
  </w:style>
  <w:style w:type="character" w:styleId="HTML0">
    <w:name w:val="HTML Cite"/>
    <w:rsid w:val="00FD7467"/>
    <w:rPr>
      <w:rFonts w:ascii="Arial" w:hAnsi="Arial"/>
      <w:i/>
      <w:iCs/>
    </w:rPr>
  </w:style>
  <w:style w:type="paragraph" w:customStyle="1" w:styleId="afffffffffffff9">
    <w:name w:val="_ТаблПрил_№.и.Название"/>
    <w:next w:val="afffffffffff3"/>
    <w:rsid w:val="00FD7467"/>
    <w:pPr>
      <w:spacing w:before="120" w:after="120"/>
    </w:pPr>
    <w:rPr>
      <w:rFonts w:ascii="Arial" w:hAnsi="Arial"/>
      <w:bCs/>
      <w:sz w:val="22"/>
    </w:rPr>
  </w:style>
  <w:style w:type="paragraph" w:customStyle="1" w:styleId="afffffffffffffa">
    <w:name w:val="_Текст_Термин_Название"/>
    <w:next w:val="afffffffffffffb"/>
    <w:rsid w:val="00FD7467"/>
    <w:pPr>
      <w:spacing w:before="120"/>
      <w:ind w:firstLine="595"/>
    </w:pPr>
    <w:rPr>
      <w:rFonts w:ascii="Arial" w:hAnsi="Arial"/>
      <w:b/>
      <w:sz w:val="22"/>
    </w:rPr>
  </w:style>
  <w:style w:type="paragraph" w:customStyle="1" w:styleId="afffffffffffffb">
    <w:name w:val="_Текст_Термин_Определение"/>
    <w:next w:val="afffffffffffffa"/>
    <w:rsid w:val="00FD7467"/>
    <w:pPr>
      <w:spacing w:after="120"/>
      <w:ind w:firstLine="595"/>
      <w:contextualSpacing/>
      <w:jc w:val="both"/>
    </w:pPr>
    <w:rPr>
      <w:rFonts w:ascii="Arial" w:hAnsi="Arial"/>
      <w:spacing w:val="-2"/>
      <w:sz w:val="22"/>
    </w:rPr>
  </w:style>
  <w:style w:type="numbering" w:styleId="1ai">
    <w:name w:val="Outline List 1"/>
    <w:basedOn w:val="affe"/>
    <w:rsid w:val="00FD7467"/>
    <w:pPr>
      <w:numPr>
        <w:numId w:val="61"/>
      </w:numPr>
    </w:pPr>
  </w:style>
  <w:style w:type="paragraph" w:customStyle="1" w:styleId="afffffffffffffc">
    <w:name w:val="_ТекстПримечание"/>
    <w:next w:val="afffffffffff3"/>
    <w:rsid w:val="00FD7467"/>
    <w:pPr>
      <w:spacing w:before="40"/>
      <w:ind w:firstLine="624"/>
      <w:jc w:val="both"/>
    </w:pPr>
    <w:rPr>
      <w:rFonts w:ascii="Arial" w:hAnsi="Arial"/>
      <w:spacing w:val="-2"/>
      <w:sz w:val="22"/>
    </w:rPr>
  </w:style>
  <w:style w:type="table" w:styleId="1fffff2">
    <w:name w:val="Table Simple 1"/>
    <w:basedOn w:val="affd"/>
    <w:rsid w:val="00FD7467"/>
    <w:rPr>
      <w:rFonts w:ascii="Arial" w:hAnsi="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6">
    <w:name w:val="_ТаблПримечание"/>
    <w:rsid w:val="00FD7467"/>
    <w:pPr>
      <w:numPr>
        <w:numId w:val="62"/>
      </w:numPr>
      <w:spacing w:before="40"/>
      <w:ind w:left="57" w:hanging="57"/>
      <w:jc w:val="both"/>
    </w:pPr>
    <w:rPr>
      <w:rFonts w:ascii="Arial" w:hAnsi="Arial"/>
      <w:spacing w:val="-2"/>
      <w:szCs w:val="18"/>
    </w:rPr>
  </w:style>
  <w:style w:type="paragraph" w:customStyle="1" w:styleId="1f5">
    <w:name w:val="_Табл.Переч.1).за.ТекстАбзац"/>
    <w:rsid w:val="00FD7467"/>
    <w:pPr>
      <w:numPr>
        <w:numId w:val="63"/>
      </w:numPr>
      <w:spacing w:before="40"/>
      <w:ind w:firstLine="397"/>
    </w:pPr>
    <w:rPr>
      <w:rFonts w:ascii="Arial" w:hAnsi="Arial"/>
      <w:spacing w:val="-2"/>
      <w:szCs w:val="18"/>
    </w:rPr>
  </w:style>
  <w:style w:type="paragraph" w:customStyle="1" w:styleId="aff3">
    <w:name w:val="_Табл.Переч.а).за.Текст"/>
    <w:rsid w:val="00FD7467"/>
    <w:pPr>
      <w:numPr>
        <w:numId w:val="64"/>
      </w:numPr>
      <w:spacing w:before="40"/>
      <w:jc w:val="both"/>
    </w:pPr>
    <w:rPr>
      <w:rFonts w:ascii="Arial" w:hAnsi="Arial"/>
      <w:spacing w:val="-2"/>
      <w:szCs w:val="18"/>
    </w:rPr>
  </w:style>
  <w:style w:type="paragraph" w:customStyle="1" w:styleId="af1">
    <w:name w:val="_Табл.Переч.а).за.ТекстАбзац"/>
    <w:rsid w:val="00FD7467"/>
    <w:pPr>
      <w:numPr>
        <w:numId w:val="65"/>
      </w:numPr>
      <w:spacing w:before="40"/>
      <w:ind w:firstLine="198"/>
    </w:pPr>
    <w:rPr>
      <w:rFonts w:ascii="Arial" w:hAnsi="Arial"/>
      <w:spacing w:val="-2"/>
      <w:szCs w:val="18"/>
    </w:rPr>
  </w:style>
  <w:style w:type="table" w:styleId="1fffff3">
    <w:name w:val="Table Colorful 1"/>
    <w:basedOn w:val="affd"/>
    <w:rsid w:val="00FD7467"/>
    <w:rPr>
      <w:rFonts w:ascii="Arial"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3ff4">
    <w:name w:val="Table Classic 3"/>
    <w:basedOn w:val="affd"/>
    <w:rsid w:val="00FD7467"/>
    <w:rPr>
      <w:rFonts w:ascii="Arial"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1">
    <w:name w:val="Table Classic 4"/>
    <w:basedOn w:val="affd"/>
    <w:rsid w:val="00FD7467"/>
    <w:rPr>
      <w:rFonts w:ascii="Arial" w:hAnsi="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afffffffffffff6">
    <w:name w:val="_Табл_Текст+абзац Знак"/>
    <w:link w:val="aff2"/>
    <w:rsid w:val="00FD7467"/>
    <w:rPr>
      <w:rFonts w:ascii="Arial" w:hAnsi="Arial"/>
      <w:spacing w:val="-2"/>
      <w:szCs w:val="18"/>
      <w:shd w:val="clear" w:color="auto" w:fill="FFFFFF"/>
    </w:rPr>
  </w:style>
  <w:style w:type="paragraph" w:customStyle="1" w:styleId="aff0">
    <w:name w:val="_Табл_ТекстСноскиВтабл"/>
    <w:rsid w:val="00FD7467"/>
    <w:pPr>
      <w:numPr>
        <w:numId w:val="66"/>
      </w:numPr>
      <w:spacing w:before="40"/>
      <w:jc w:val="both"/>
    </w:pPr>
    <w:rPr>
      <w:rFonts w:ascii="Arial" w:hAnsi="Arial"/>
      <w:sz w:val="18"/>
      <w:szCs w:val="18"/>
    </w:rPr>
  </w:style>
  <w:style w:type="paragraph" w:customStyle="1" w:styleId="afffffffffffffd">
    <w:name w:val="_Формула_Номер"/>
    <w:next w:val="afffffffffffffe"/>
    <w:rsid w:val="00FD7467"/>
    <w:pPr>
      <w:jc w:val="center"/>
    </w:pPr>
    <w:rPr>
      <w:rFonts w:ascii="Arial" w:hAnsi="Arial" w:cs="Arial"/>
      <w:b/>
      <w:sz w:val="26"/>
    </w:rPr>
  </w:style>
  <w:style w:type="table" w:styleId="2fff1">
    <w:name w:val="Table Grid 2"/>
    <w:basedOn w:val="affd"/>
    <w:rsid w:val="00FD7467"/>
    <w:rPr>
      <w:rFonts w:ascii="Arial" w:hAnsi="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5">
    <w:name w:val="Table Grid 3"/>
    <w:basedOn w:val="affd"/>
    <w:rsid w:val="00FD7467"/>
    <w:rPr>
      <w:rFonts w:ascii="Arial"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e">
    <w:name w:val="_Формула_компонент"/>
    <w:next w:val="afffffffffff3"/>
    <w:rsid w:val="00FD7467"/>
    <w:rPr>
      <w:rFonts w:ascii="Arial" w:hAnsi="Arial" w:cs="Arial"/>
      <w:b/>
      <w:i/>
      <w:spacing w:val="30"/>
      <w:sz w:val="22"/>
      <w:lang w:val="en-US"/>
    </w:rPr>
  </w:style>
  <w:style w:type="table" w:styleId="66">
    <w:name w:val="Table Grid 6"/>
    <w:basedOn w:val="affd"/>
    <w:rsid w:val="00FD7467"/>
    <w:rPr>
      <w:rFonts w:ascii="Arial"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
    <w:name w:val="_Текст_ПустаяСтрока"/>
    <w:next w:val="afffffffffff3"/>
    <w:rsid w:val="00FD7467"/>
    <w:rPr>
      <w:rFonts w:ascii="Arial" w:hAnsi="Arial"/>
      <w:sz w:val="16"/>
      <w:szCs w:val="24"/>
    </w:rPr>
  </w:style>
  <w:style w:type="paragraph" w:customStyle="1" w:styleId="affffffffffffff0">
    <w:name w:val="_Формула_ОписанКомпонента"/>
    <w:rsid w:val="00FD7467"/>
    <w:rPr>
      <w:rFonts w:ascii="Arial" w:hAnsi="Arial"/>
      <w:spacing w:val="-2"/>
      <w:sz w:val="22"/>
      <w:szCs w:val="18"/>
    </w:rPr>
  </w:style>
  <w:style w:type="table" w:styleId="-10">
    <w:name w:val="Table List 1"/>
    <w:basedOn w:val="affd"/>
    <w:rsid w:val="00FD7467"/>
    <w:rPr>
      <w:rFonts w:ascii="Arial" w:hAnsi="Ari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9">
    <w:name w:val="_ПараметрКомандаТаблица"/>
    <w:rsid w:val="00FD7467"/>
    <w:pPr>
      <w:numPr>
        <w:numId w:val="69"/>
      </w:numPr>
      <w:spacing w:before="40" w:after="40"/>
      <w:ind w:left="40" w:hanging="40"/>
    </w:pPr>
    <w:rPr>
      <w:rFonts w:ascii="Arial" w:hAnsi="Arial"/>
      <w:b/>
      <w:i/>
      <w:spacing w:val="2"/>
      <w:sz w:val="18"/>
      <w:szCs w:val="18"/>
    </w:rPr>
  </w:style>
  <w:style w:type="paragraph" w:customStyle="1" w:styleId="af7">
    <w:name w:val="_Табл.продолжен_Табл_Текст+абзац"/>
    <w:rsid w:val="00FD7467"/>
    <w:pPr>
      <w:numPr>
        <w:numId w:val="70"/>
      </w:numPr>
      <w:jc w:val="both"/>
    </w:pPr>
    <w:rPr>
      <w:rFonts w:ascii="Arial" w:hAnsi="Arial"/>
      <w:spacing w:val="-2"/>
    </w:rPr>
  </w:style>
  <w:style w:type="paragraph" w:customStyle="1" w:styleId="-a">
    <w:name w:val="_ТЗ-ПЛ_верх.колонт.Лист№"/>
    <w:rsid w:val="00FD7467"/>
    <w:pPr>
      <w:pBdr>
        <w:bottom w:val="single" w:sz="4" w:space="1" w:color="333333"/>
      </w:pBdr>
      <w:jc w:val="center"/>
    </w:pPr>
    <w:rPr>
      <w:rFonts w:ascii="Arial" w:hAnsi="Arial"/>
      <w:spacing w:val="2"/>
      <w:sz w:val="22"/>
      <w:szCs w:val="24"/>
    </w:rPr>
  </w:style>
  <w:style w:type="paragraph" w:customStyle="1" w:styleId="affffffffffffff1">
    <w:name w:val="_Введение.и.т.п"/>
    <w:next w:val="afffffffffff3"/>
    <w:rsid w:val="00FD7467"/>
    <w:pPr>
      <w:pageBreakBefore/>
      <w:spacing w:before="360" w:after="240"/>
      <w:ind w:left="595"/>
      <w:outlineLvl w:val="0"/>
    </w:pPr>
    <w:rPr>
      <w:rFonts w:ascii="Arial" w:hAnsi="Arial" w:cs="Arial"/>
      <w:b/>
      <w:bCs/>
      <w:sz w:val="30"/>
      <w:szCs w:val="32"/>
    </w:rPr>
  </w:style>
  <w:style w:type="table" w:styleId="-60">
    <w:name w:val="Table List 6"/>
    <w:basedOn w:val="affd"/>
    <w:rsid w:val="00FD7467"/>
    <w:rPr>
      <w:rFonts w:ascii="Arial" w:hAnsi="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affffffffffffff2">
    <w:name w:val="Block Text"/>
    <w:basedOn w:val="affb"/>
    <w:rsid w:val="00FD7467"/>
    <w:pPr>
      <w:suppressAutoHyphens w:val="0"/>
      <w:spacing w:after="120"/>
      <w:ind w:left="1440" w:right="1440"/>
    </w:pPr>
    <w:rPr>
      <w:rFonts w:ascii="Arial" w:hAnsi="Arial"/>
      <w:lang w:eastAsia="ru-RU"/>
    </w:rPr>
  </w:style>
  <w:style w:type="paragraph" w:customStyle="1" w:styleId="affffffffffffff3">
    <w:name w:val="_ТЛ_Табл_Текст"/>
    <w:rsid w:val="00FD7467"/>
    <w:pPr>
      <w:spacing w:after="120"/>
      <w:contextualSpacing/>
    </w:pPr>
    <w:rPr>
      <w:rFonts w:ascii="Arial" w:hAnsi="Arial"/>
      <w:szCs w:val="24"/>
    </w:rPr>
  </w:style>
  <w:style w:type="paragraph" w:customStyle="1" w:styleId="---0">
    <w:name w:val="_орг-я-(разраб-к)"/>
    <w:basedOn w:val="---"/>
    <w:next w:val="afffffffffff3"/>
    <w:rsid w:val="00FD7467"/>
  </w:style>
  <w:style w:type="paragraph" w:customStyle="1" w:styleId="ac">
    <w:name w:val="_ТаблТкстУтвСогласовТЛиЛУ"/>
    <w:rsid w:val="00FD7467"/>
    <w:pPr>
      <w:numPr>
        <w:numId w:val="68"/>
      </w:numPr>
      <w:ind w:left="68" w:hanging="68"/>
    </w:pPr>
    <w:rPr>
      <w:rFonts w:ascii="Arial" w:hAnsi="Arial"/>
      <w:sz w:val="22"/>
    </w:rPr>
  </w:style>
  <w:style w:type="paragraph" w:customStyle="1" w:styleId="affffffffffffff4">
    <w:name w:val="_Дец№ЛУнаТЛ"/>
    <w:next w:val="afffffffffff3"/>
    <w:rsid w:val="00FD7467"/>
    <w:pPr>
      <w:spacing w:before="120" w:after="120"/>
      <w:ind w:firstLine="595"/>
    </w:pPr>
    <w:rPr>
      <w:rFonts w:ascii="Arial" w:hAnsi="Arial"/>
      <w:caps/>
      <w:sz w:val="22"/>
    </w:rPr>
  </w:style>
  <w:style w:type="paragraph" w:customStyle="1" w:styleId="affffffffffffff5">
    <w:name w:val="_Дец.№_ЛУ"/>
    <w:next w:val="afffffffffff3"/>
    <w:rsid w:val="00FD7467"/>
    <w:pPr>
      <w:spacing w:before="240" w:after="600"/>
      <w:jc w:val="center"/>
    </w:pPr>
    <w:rPr>
      <w:rFonts w:ascii="Arial" w:hAnsi="Arial"/>
      <w:caps/>
      <w:sz w:val="22"/>
    </w:rPr>
  </w:style>
  <w:style w:type="table" w:styleId="affffffffffffff6">
    <w:name w:val="Table Elegant"/>
    <w:basedOn w:val="affd"/>
    <w:rsid w:val="00FD7467"/>
    <w:rPr>
      <w:rFonts w:ascii="Arial"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ffffffff7">
    <w:name w:val="_Аннотация"/>
    <w:next w:val="afffffffffff3"/>
    <w:rsid w:val="00FD7467"/>
    <w:pPr>
      <w:spacing w:before="360" w:after="240"/>
      <w:ind w:left="595"/>
    </w:pPr>
    <w:rPr>
      <w:rFonts w:ascii="Arial" w:hAnsi="Arial" w:cs="Arial"/>
      <w:b/>
      <w:bCs/>
      <w:sz w:val="30"/>
      <w:szCs w:val="32"/>
    </w:rPr>
  </w:style>
  <w:style w:type="paragraph" w:customStyle="1" w:styleId="affffffffffffff8">
    <w:name w:val="_ПараметрКоманда"/>
    <w:rsid w:val="00FD7467"/>
    <w:pPr>
      <w:suppressAutoHyphens/>
      <w:spacing w:before="40" w:after="40"/>
      <w:ind w:left="595"/>
    </w:pPr>
    <w:rPr>
      <w:rFonts w:ascii="Arial" w:hAnsi="Arial"/>
      <w:b/>
      <w:i/>
      <w:spacing w:val="2"/>
      <w:sz w:val="22"/>
    </w:rPr>
  </w:style>
  <w:style w:type="paragraph" w:customStyle="1" w:styleId="affffffffffffff9">
    <w:name w:val="_НаименУслуги"/>
    <w:rsid w:val="00FD7467"/>
    <w:pPr>
      <w:spacing w:before="600" w:line="280" w:lineRule="exact"/>
      <w:jc w:val="center"/>
    </w:pPr>
    <w:rPr>
      <w:rFonts w:ascii="Arial" w:hAnsi="Arial"/>
      <w:b/>
      <w:spacing w:val="-2"/>
      <w:sz w:val="32"/>
    </w:rPr>
  </w:style>
  <w:style w:type="paragraph" w:customStyle="1" w:styleId="-b">
    <w:name w:val="_Наимен.ОРДок-та"/>
    <w:next w:val="--"/>
    <w:rsid w:val="00FD7467"/>
    <w:pPr>
      <w:spacing w:before="360" w:after="360"/>
      <w:jc w:val="center"/>
    </w:pPr>
    <w:rPr>
      <w:rFonts w:ascii="Arial" w:hAnsi="Arial" w:cs="Arial"/>
      <w:b/>
      <w:bCs/>
      <w:caps/>
      <w:spacing w:val="100"/>
      <w:sz w:val="40"/>
      <w:szCs w:val="40"/>
      <w:lang w:eastAsia="en-US"/>
    </w:rPr>
  </w:style>
  <w:style w:type="paragraph" w:customStyle="1" w:styleId="affffffffffffffa">
    <w:name w:val="_ОбъектУслуги"/>
    <w:next w:val="afffffffffffff"/>
    <w:rsid w:val="00FD7467"/>
    <w:pPr>
      <w:jc w:val="center"/>
    </w:pPr>
    <w:rPr>
      <w:rFonts w:ascii="Arial" w:hAnsi="Arial"/>
      <w:b/>
      <w:spacing w:val="-2"/>
      <w:sz w:val="34"/>
    </w:rPr>
  </w:style>
  <w:style w:type="paragraph" w:customStyle="1" w:styleId="affffffffffffffb">
    <w:name w:val="_Этап_Услуги"/>
    <w:next w:val="afffffffffffff"/>
    <w:rsid w:val="00FD7467"/>
    <w:pPr>
      <w:jc w:val="center"/>
    </w:pPr>
    <w:rPr>
      <w:rFonts w:ascii="Tahoma" w:hAnsi="Tahoma"/>
      <w:b/>
      <w:spacing w:val="20"/>
      <w:sz w:val="24"/>
    </w:rPr>
  </w:style>
  <w:style w:type="paragraph" w:styleId="HTML1">
    <w:name w:val="HTML Preformatted"/>
    <w:basedOn w:val="affb"/>
    <w:link w:val="HTML2"/>
    <w:rsid w:val="00FD74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2">
    <w:name w:val="Стандартный HTML Знак"/>
    <w:basedOn w:val="affc"/>
    <w:link w:val="HTML1"/>
    <w:rsid w:val="00FD7467"/>
    <w:rPr>
      <w:rFonts w:ascii="Courier New" w:hAnsi="Courier New" w:cs="Courier New"/>
    </w:rPr>
  </w:style>
  <w:style w:type="paragraph" w:customStyle="1" w:styleId="a00">
    <w:name w:val="a0"/>
    <w:basedOn w:val="affb"/>
    <w:rsid w:val="00FD7467"/>
    <w:pPr>
      <w:tabs>
        <w:tab w:val="num" w:pos="432"/>
      </w:tabs>
      <w:suppressAutoHyphens w:val="0"/>
      <w:spacing w:before="40"/>
      <w:ind w:left="432" w:hanging="432"/>
      <w:jc w:val="both"/>
    </w:pPr>
    <w:rPr>
      <w:rFonts w:ascii="Arial" w:hAnsi="Arial" w:cs="Arial"/>
      <w:spacing w:val="-2"/>
      <w:sz w:val="20"/>
      <w:szCs w:val="20"/>
      <w:lang w:eastAsia="ru-RU"/>
    </w:rPr>
  </w:style>
  <w:style w:type="character" w:customStyle="1" w:styleId="44Sub-Minor41">
    <w:name w:val="Заголовок 4;Параграф;Заголовок 4 (Приложение);Sub-Minor;????????? 4 (??????????) Знак Знак1"/>
    <w:rsid w:val="00FD7467"/>
    <w:rPr>
      <w:bCs/>
      <w:sz w:val="28"/>
      <w:szCs w:val="28"/>
      <w:lang w:val="ru-RU" w:eastAsia="en-US" w:bidi="ar-SA"/>
    </w:rPr>
  </w:style>
  <w:style w:type="character" w:customStyle="1" w:styleId="bodytext">
    <w:name w:val="body text Знак Знак"/>
    <w:rsid w:val="00FD7467"/>
    <w:rPr>
      <w:sz w:val="24"/>
      <w:szCs w:val="24"/>
      <w:lang w:val="ru-RU" w:eastAsia="ru-RU" w:bidi="ar-SA"/>
    </w:rPr>
  </w:style>
  <w:style w:type="character" w:customStyle="1" w:styleId="FootnoteTextChar1">
    <w:name w:val="Footnote Text Char Знак Знак Знак1"/>
    <w:aliases w:val="Footnote Text Char Знак Знак2,Footnote Text Char Знак Знак Знак Знак Знак Знак1"/>
    <w:semiHidden/>
    <w:locked/>
    <w:rsid w:val="00FD7467"/>
    <w:rPr>
      <w:sz w:val="24"/>
      <w:lang w:val="ru-RU" w:eastAsia="en-US" w:bidi="ar-SA"/>
    </w:rPr>
  </w:style>
  <w:style w:type="character" w:customStyle="1" w:styleId="bodytext1">
    <w:name w:val="body text Знак Знак1"/>
    <w:rsid w:val="00FD7467"/>
    <w:rPr>
      <w:sz w:val="24"/>
      <w:szCs w:val="24"/>
      <w:lang w:val="ru-RU" w:eastAsia="ru-RU" w:bidi="ar-SA"/>
    </w:rPr>
  </w:style>
  <w:style w:type="character" w:customStyle="1" w:styleId="FootnoteTextChar2">
    <w:name w:val="Footnote Text Char Знак Знак Знак2"/>
    <w:aliases w:val="Footnote Text Char Знак Знак3,Footnote Text Char Знак Знак Знак Знак Знак Знак2"/>
    <w:semiHidden/>
    <w:locked/>
    <w:rsid w:val="00FD7467"/>
    <w:rPr>
      <w:sz w:val="24"/>
      <w:lang w:val="ru-RU" w:eastAsia="en-US" w:bidi="ar-SA"/>
    </w:rPr>
  </w:style>
  <w:style w:type="paragraph" w:customStyle="1" w:styleId="Bulletwithtext2">
    <w:name w:val="Bullet with text 2"/>
    <w:basedOn w:val="affb"/>
    <w:rsid w:val="00FD7467"/>
    <w:pPr>
      <w:numPr>
        <w:numId w:val="72"/>
      </w:numPr>
      <w:suppressAutoHyphens w:val="0"/>
      <w:spacing w:line="360" w:lineRule="atLeast"/>
      <w:jc w:val="both"/>
      <w:textAlignment w:val="baseline"/>
    </w:pPr>
    <w:rPr>
      <w:rFonts w:ascii="Arial" w:hAnsi="Arial"/>
      <w:sz w:val="20"/>
      <w:szCs w:val="20"/>
      <w:lang w:val="en-GB" w:eastAsia="en-US"/>
    </w:rPr>
  </w:style>
  <w:style w:type="paragraph" w:customStyle="1" w:styleId="acxspmiddle">
    <w:name w:val="acxspmiddle"/>
    <w:basedOn w:val="affb"/>
    <w:rsid w:val="00FD7467"/>
    <w:pPr>
      <w:suppressAutoHyphens w:val="0"/>
      <w:spacing w:before="100" w:beforeAutospacing="1" w:after="100" w:afterAutospacing="1"/>
    </w:pPr>
    <w:rPr>
      <w:lang w:eastAsia="ru-RU"/>
    </w:rPr>
  </w:style>
  <w:style w:type="character" w:customStyle="1" w:styleId="contract1">
    <w:name w:val="contract Знак1"/>
    <w:aliases w:val="H2 Знак1,h2 Знак1,2 Знак1,Numbered text 3 Знак1,heading 2 Знак1,21 Знак1,22 Знак1,211 Знак1,h:2 Знак1,h:2app Знак1,T2 Знак1,TF-Overskrit 2 Знак1,Title2 Знак1,ITT t2 Знак1,PA Major Section Знак1,TE Heading 2 Знак1,Livello 2 Знак1,R2 Знак1"/>
    <w:locked/>
    <w:rsid w:val="00FD7467"/>
    <w:rPr>
      <w:rFonts w:ascii="Arial" w:hAnsi="Arial" w:cs="Arial"/>
      <w:b/>
      <w:bCs/>
      <w:i/>
      <w:iCs/>
      <w:sz w:val="28"/>
      <w:szCs w:val="28"/>
      <w:lang w:val="ru-RU" w:eastAsia="ru-RU" w:bidi="ar-SA"/>
    </w:rPr>
  </w:style>
  <w:style w:type="character" w:customStyle="1" w:styleId="H31">
    <w:name w:val="H3 Знак1"/>
    <w:aliases w:val="3 Знак1,h:3 Знак1,h Знак1,31 Знак1,ITT t3 Знак1,PA Minor Section Знак1,TE Heading Знак1,Title3 Знак1,list Знак1,l3 Знак1,Level 3 Head Знак1,heading 3 Знак1,h3 Знак1,H31 Знак1,H32 Знак1,H33 Знак1,H34 Знак1,H35 Знак1,título 3 Знак1,subhead Знак1"/>
    <w:locked/>
    <w:rsid w:val="00FD7467"/>
    <w:rPr>
      <w:rFonts w:ascii="Arial" w:hAnsi="Arial"/>
      <w:sz w:val="24"/>
      <w:lang w:val="en-US" w:eastAsia="en-US" w:bidi="ar-SA"/>
    </w:rPr>
  </w:style>
  <w:style w:type="character" w:customStyle="1" w:styleId="H51">
    <w:name w:val="H5 Знак1"/>
    <w:aliases w:val="ITT t5 Знак1,PA Pico Section Знак1,5 Знак1,Roman list Знак1,h5 Знак1,Roman list1 Знак1,Roman list2 Знак1,Roman list11 Знак1,Roman list3 Знак1,Roman list12 Знак1,Roman list21 Знак1,Roman list111 Знак1,Gliederung5 Знак1,heading 5 Знак Знак1"/>
    <w:locked/>
    <w:rsid w:val="00FD7467"/>
    <w:rPr>
      <w:b/>
      <w:sz w:val="24"/>
      <w:lang w:val="en-US" w:eastAsia="en-US" w:bidi="ar-SA"/>
    </w:rPr>
  </w:style>
  <w:style w:type="character" w:customStyle="1" w:styleId="ITTt61">
    <w:name w:val="ITT t6 Знак1"/>
    <w:aliases w:val="PA Appendix Знак1,6 Знак1,heading 6 Знак1,Bullet list Знак1,Bullet list1 Знак1,Bullet list2 Знак1,Bullet list11 Знак1,Bullet list3 Знак1,Bullet list12 Знак1,Bullet list21 Знак1,Bullet list111 Знак1,Bullet lis Знак1,H6 Знак Знак1"/>
    <w:locked/>
    <w:rsid w:val="00FD7467"/>
    <w:rPr>
      <w:color w:val="000000"/>
      <w:spacing w:val="-3"/>
      <w:sz w:val="28"/>
      <w:lang w:val="ru-RU" w:eastAsia="en-US" w:bidi="ar-SA"/>
    </w:rPr>
  </w:style>
  <w:style w:type="character" w:customStyle="1" w:styleId="ITTt71">
    <w:name w:val="ITT t7 Знак1"/>
    <w:aliases w:val="PA Appendix Major Знак1,7 Знак1,req3 Знак1,heading 7 Знак1,letter list Знак1,lettered list Знак1,letter list1 Знак1,lettered list1 Знак1,letter list2 Знак1,lettered list2 Знак1,letter list11 Знак1,lettered list11 Знак1,letter list3 Знак1"/>
    <w:locked/>
    <w:rsid w:val="00FD7467"/>
    <w:rPr>
      <w:sz w:val="32"/>
      <w:lang w:val="ru-RU" w:eastAsia="en-US" w:bidi="ar-SA"/>
    </w:rPr>
  </w:style>
  <w:style w:type="character" w:customStyle="1" w:styleId="ITTt81">
    <w:name w:val="ITT t8 Знак1"/>
    <w:aliases w:val="PA Appendix Minor Знак1,8 Знак1,r Знак1,requirement Знак1,req2 Знак1,Reference List Знак1,heading 8 Знак1, action Знак1,action Знак1,action1 Знак1,action2 Знак1,action11 Знак1,action3 Знак1,action4 Знак1,action5 Знак1,action6 Знак1"/>
    <w:locked/>
    <w:rsid w:val="00FD7467"/>
    <w:rPr>
      <w:sz w:val="28"/>
      <w:lang w:val="ru-RU" w:eastAsia="en-US" w:bidi="ar-SA"/>
    </w:rPr>
  </w:style>
  <w:style w:type="character" w:customStyle="1" w:styleId="ITTt91">
    <w:name w:val="ITT t9 Знак1"/>
    <w:aliases w:val="9 Знак1,rb Знак1,req bullet Знак1,req1 Знак1,heading 9 Знак1, progress Знак1,Titre 10 Знак1,progress Знак1,App Heading Знак1,progress1 Знак1,progress2 Знак1,progress11 Знак1,progress3 Знак1,progress4 Знак1,progress5 Знак1,progress6 Знак1"/>
    <w:locked/>
    <w:rsid w:val="00FD7467"/>
    <w:rPr>
      <w:b/>
      <w:sz w:val="32"/>
      <w:lang w:val="ru-RU" w:eastAsia="en-US" w:bidi="ar-SA"/>
    </w:rPr>
  </w:style>
  <w:style w:type="character" w:customStyle="1" w:styleId="200">
    <w:name w:val="Знак Знак20"/>
    <w:locked/>
    <w:rsid w:val="00FD7467"/>
    <w:rPr>
      <w:rFonts w:ascii="Tahoma" w:hAnsi="Tahoma" w:cs="Tahoma"/>
      <w:sz w:val="16"/>
      <w:szCs w:val="16"/>
      <w:lang w:val="ru-RU" w:eastAsia="ru-RU" w:bidi="ar-SA"/>
    </w:rPr>
  </w:style>
  <w:style w:type="character" w:customStyle="1" w:styleId="3ff">
    <w:name w:val="заголовок 3 Знак"/>
    <w:link w:val="3fe"/>
    <w:rsid w:val="00FD7467"/>
    <w:rPr>
      <w:rFonts w:ascii="Cambria" w:hAnsi="Cambria"/>
      <w:sz w:val="24"/>
      <w:lang w:eastAsia="en-US"/>
    </w:rPr>
  </w:style>
  <w:style w:type="character" w:customStyle="1" w:styleId="2ff3">
    <w:name w:val="заголовок 2 Знак"/>
    <w:link w:val="2ff2"/>
    <w:rsid w:val="00FD7467"/>
    <w:rPr>
      <w:rFonts w:ascii="Cambria" w:hAnsi="Cambria"/>
      <w:b/>
      <w:sz w:val="28"/>
      <w:lang w:eastAsia="en-US"/>
    </w:rPr>
  </w:style>
  <w:style w:type="character" w:customStyle="1" w:styleId="1ff7">
    <w:name w:val="заголовок 1 Знак"/>
    <w:link w:val="1ff6"/>
    <w:rsid w:val="00FD7467"/>
    <w:rPr>
      <w:rFonts w:ascii="Arial" w:hAnsi="Arial"/>
      <w:b/>
      <w:kern w:val="1"/>
      <w:sz w:val="28"/>
      <w:lang w:val="en-GB" w:eastAsia="ar-SA"/>
    </w:rPr>
  </w:style>
  <w:style w:type="paragraph" w:customStyle="1" w:styleId="2fff2">
    <w:name w:val="Стиль 2"/>
    <w:basedOn w:val="affb"/>
    <w:rsid w:val="00FD7467"/>
    <w:pPr>
      <w:tabs>
        <w:tab w:val="num" w:pos="340"/>
      </w:tabs>
      <w:suppressAutoHyphens w:val="0"/>
      <w:ind w:left="340" w:hanging="340"/>
    </w:pPr>
    <w:rPr>
      <w:rFonts w:ascii="Arial" w:hAnsi="Arial" w:cs="Arial"/>
      <w:sz w:val="22"/>
      <w:szCs w:val="22"/>
      <w:lang w:eastAsia="ru-RU"/>
    </w:rPr>
  </w:style>
  <w:style w:type="paragraph" w:customStyle="1" w:styleId="23">
    <w:name w:val="Маркир_2"/>
    <w:basedOn w:val="affffffff0"/>
    <w:rsid w:val="00FD7467"/>
    <w:pPr>
      <w:numPr>
        <w:numId w:val="92"/>
      </w:numPr>
      <w:tabs>
        <w:tab w:val="clear" w:pos="2839"/>
        <w:tab w:val="num" w:pos="-28"/>
        <w:tab w:val="num" w:pos="360"/>
        <w:tab w:val="num" w:pos="397"/>
        <w:tab w:val="num" w:pos="1069"/>
        <w:tab w:val="num" w:pos="1097"/>
      </w:tabs>
      <w:ind w:left="709" w:firstLine="709"/>
    </w:pPr>
    <w:rPr>
      <w:lang w:val="en-US"/>
    </w:rPr>
  </w:style>
  <w:style w:type="character" w:customStyle="1" w:styleId="190">
    <w:name w:val="Знак Знак19"/>
    <w:locked/>
    <w:rsid w:val="00FD7467"/>
    <w:rPr>
      <w:lang w:val="ru-RU" w:eastAsia="ru-RU" w:bidi="ar-SA"/>
    </w:rPr>
  </w:style>
  <w:style w:type="paragraph" w:customStyle="1" w:styleId="affffffffffffffc">
    <w:name w:val="Сервер"/>
    <w:basedOn w:val="affffffff0"/>
    <w:next w:val="affffffff0"/>
    <w:link w:val="affffffffffffffd"/>
    <w:rsid w:val="00FD7467"/>
    <w:pPr>
      <w:spacing w:before="120" w:after="120"/>
      <w:ind w:firstLine="0"/>
    </w:pPr>
    <w:rPr>
      <w:b/>
      <w:sz w:val="32"/>
    </w:rPr>
  </w:style>
  <w:style w:type="character" w:customStyle="1" w:styleId="affffffffffffffd">
    <w:name w:val="Сервер Знак"/>
    <w:link w:val="affffffffffffffc"/>
    <w:rsid w:val="00FD7467"/>
    <w:rPr>
      <w:rFonts w:ascii="Cambria" w:hAnsi="Cambria"/>
      <w:b/>
      <w:sz w:val="32"/>
      <w:szCs w:val="24"/>
    </w:rPr>
  </w:style>
  <w:style w:type="paragraph" w:customStyle="1" w:styleId="35">
    <w:name w:val="Маркир_3"/>
    <w:basedOn w:val="affffffff0"/>
    <w:rsid w:val="00FD7467"/>
    <w:pPr>
      <w:numPr>
        <w:numId w:val="73"/>
      </w:numPr>
      <w:tabs>
        <w:tab w:val="clear" w:pos="2329"/>
        <w:tab w:val="num" w:pos="40"/>
        <w:tab w:val="num" w:pos="284"/>
        <w:tab w:val="num" w:pos="360"/>
        <w:tab w:val="num" w:pos="1069"/>
      </w:tabs>
      <w:ind w:left="284" w:firstLine="709"/>
    </w:pPr>
  </w:style>
  <w:style w:type="character" w:customStyle="1" w:styleId="180">
    <w:name w:val="Знак Знак18"/>
    <w:locked/>
    <w:rsid w:val="00FD7467"/>
    <w:rPr>
      <w:lang w:val="ru-RU" w:eastAsia="ru-RU" w:bidi="ar-SA"/>
    </w:rPr>
  </w:style>
  <w:style w:type="paragraph" w:customStyle="1" w:styleId="22Heading2Hidden">
    <w:name w:val="Заголовок 2.заголовок 2.Heading 2 Hiddenсчї"/>
    <w:basedOn w:val="affb"/>
    <w:next w:val="affb"/>
    <w:rsid w:val="00FD7467"/>
    <w:pPr>
      <w:keepNext/>
      <w:suppressAutoHyphens w:val="0"/>
    </w:pPr>
    <w:rPr>
      <w:rFonts w:ascii="Courier New" w:hAnsi="Courier New" w:cs="Courier New"/>
      <w:lang w:eastAsia="en-US"/>
    </w:rPr>
  </w:style>
  <w:style w:type="paragraph" w:customStyle="1" w:styleId="affffffffffffffe">
    <w:name w:val="Название таблицы"/>
    <w:basedOn w:val="afffffff4"/>
    <w:rsid w:val="00FD7467"/>
    <w:pPr>
      <w:spacing w:before="360" w:after="120"/>
      <w:jc w:val="right"/>
    </w:pPr>
    <w:rPr>
      <w:bCs w:val="0"/>
      <w:sz w:val="24"/>
      <w:szCs w:val="24"/>
    </w:rPr>
  </w:style>
  <w:style w:type="paragraph" w:customStyle="1" w:styleId="14pt">
    <w:name w:val="Обычный + 14 pt"/>
    <w:aliases w:val="курсив,подчеркивание"/>
    <w:basedOn w:val="1"/>
    <w:rsid w:val="00FD7467"/>
    <w:pPr>
      <w:keepLines/>
      <w:numPr>
        <w:numId w:val="0"/>
      </w:numPr>
      <w:pBdr>
        <w:top w:val="single" w:sz="6" w:space="16" w:color="auto"/>
      </w:pBdr>
      <w:spacing w:before="220" w:line="320" w:lineRule="atLeast"/>
    </w:pPr>
    <w:rPr>
      <w:rFonts w:ascii="Arial" w:eastAsia="Times New Roman" w:hAnsi="Arial"/>
      <w:i/>
      <w:kern w:val="32"/>
      <w:sz w:val="28"/>
      <w:szCs w:val="28"/>
      <w:u w:val="single"/>
      <w:lang w:eastAsia="ru-RU"/>
    </w:rPr>
  </w:style>
  <w:style w:type="paragraph" w:styleId="afffffffffffffff">
    <w:name w:val="table of figures"/>
    <w:basedOn w:val="affb"/>
    <w:next w:val="affb"/>
    <w:semiHidden/>
    <w:rsid w:val="00FD7467"/>
    <w:pPr>
      <w:suppressAutoHyphens w:val="0"/>
      <w:ind w:left="480" w:hanging="480"/>
    </w:pPr>
    <w:rPr>
      <w:lang w:val="en-US" w:eastAsia="en-US"/>
    </w:rPr>
  </w:style>
  <w:style w:type="paragraph" w:customStyle="1" w:styleId="acxspmiddlecxspmiddle">
    <w:name w:val="acxspmiddlecxspmiddle"/>
    <w:basedOn w:val="affb"/>
    <w:rsid w:val="00FD7467"/>
    <w:pPr>
      <w:suppressAutoHyphens w:val="0"/>
      <w:spacing w:before="100" w:beforeAutospacing="1" w:after="100" w:afterAutospacing="1"/>
    </w:pPr>
    <w:rPr>
      <w:lang w:eastAsia="ru-RU"/>
    </w:rPr>
  </w:style>
  <w:style w:type="paragraph" w:customStyle="1" w:styleId="acxsplast">
    <w:name w:val="acxsplast"/>
    <w:basedOn w:val="affb"/>
    <w:rsid w:val="00FD7467"/>
    <w:pPr>
      <w:suppressAutoHyphens w:val="0"/>
      <w:spacing w:before="100" w:beforeAutospacing="1" w:after="100" w:afterAutospacing="1"/>
    </w:pPr>
    <w:rPr>
      <w:lang w:eastAsia="ru-RU"/>
    </w:rPr>
  </w:style>
  <w:style w:type="character" w:customStyle="1" w:styleId="CommentSubjectChar">
    <w:name w:val="Comment Subject Char"/>
    <w:semiHidden/>
    <w:locked/>
    <w:rsid w:val="00FD7467"/>
    <w:rPr>
      <w:rFonts w:ascii="Times New Roman" w:hAnsi="Times New Roman" w:cs="Times New Roman"/>
      <w:b/>
      <w:bCs/>
      <w:sz w:val="20"/>
      <w:szCs w:val="20"/>
      <w:lang w:val="ru-RU" w:eastAsia="ru-RU" w:bidi="ar-SA"/>
    </w:rPr>
  </w:style>
  <w:style w:type="character" w:customStyle="1" w:styleId="afffffffffffffff0">
    <w:name w:val="Не удалять! Знак Знак"/>
    <w:locked/>
    <w:rsid w:val="00FD7467"/>
    <w:rPr>
      <w:sz w:val="24"/>
      <w:szCs w:val="24"/>
      <w:lang w:val="ru-RU" w:eastAsia="ru-RU" w:bidi="ar-SA"/>
    </w:rPr>
  </w:style>
  <w:style w:type="character" w:customStyle="1" w:styleId="231">
    <w:name w:val="Знак Знак23"/>
    <w:locked/>
    <w:rsid w:val="00FD7467"/>
    <w:rPr>
      <w:sz w:val="24"/>
      <w:szCs w:val="24"/>
      <w:lang w:val="ru-RU" w:eastAsia="ru-RU" w:bidi="ar-SA"/>
    </w:rPr>
  </w:style>
  <w:style w:type="character" w:customStyle="1" w:styleId="250">
    <w:name w:val="Знак Знак25"/>
    <w:locked/>
    <w:rsid w:val="00FD7467"/>
    <w:rPr>
      <w:sz w:val="24"/>
      <w:szCs w:val="24"/>
      <w:lang w:val="ru-RU" w:eastAsia="ru-RU" w:bidi="ar-SA"/>
    </w:rPr>
  </w:style>
  <w:style w:type="character" w:customStyle="1" w:styleId="222">
    <w:name w:val="Знак Знак22"/>
    <w:locked/>
    <w:rsid w:val="00FD7467"/>
    <w:rPr>
      <w:rFonts w:ascii="Times New Roman" w:hAnsi="Times New Roman" w:cs="Times New Roman"/>
      <w:sz w:val="20"/>
      <w:szCs w:val="20"/>
      <w:lang w:eastAsia="ru-RU"/>
    </w:rPr>
  </w:style>
  <w:style w:type="character" w:customStyle="1" w:styleId="216">
    <w:name w:val="Знак Знак21"/>
    <w:locked/>
    <w:rsid w:val="00FD7467"/>
    <w:rPr>
      <w:rFonts w:ascii="Times New Roman" w:hAnsi="Times New Roman" w:cs="Times New Roman"/>
      <w:b/>
      <w:bCs/>
      <w:sz w:val="20"/>
      <w:szCs w:val="20"/>
      <w:lang w:eastAsia="ru-RU"/>
    </w:rPr>
  </w:style>
  <w:style w:type="character" w:customStyle="1" w:styleId="240">
    <w:name w:val="Знак Знак24"/>
    <w:locked/>
    <w:rsid w:val="00FD7467"/>
    <w:rPr>
      <w:sz w:val="24"/>
      <w:szCs w:val="24"/>
      <w:lang w:val="ru-RU" w:eastAsia="ru-RU" w:bidi="ar-SA"/>
    </w:rPr>
  </w:style>
  <w:style w:type="paragraph" w:customStyle="1" w:styleId="afffffffffffffff1">
    <w:name w:val="Знак"/>
    <w:basedOn w:val="affb"/>
    <w:rsid w:val="00FD7467"/>
    <w:pPr>
      <w:suppressAutoHyphens w:val="0"/>
      <w:spacing w:after="160" w:line="240" w:lineRule="exact"/>
    </w:pPr>
    <w:rPr>
      <w:rFonts w:eastAsia="Calibri"/>
      <w:sz w:val="20"/>
      <w:szCs w:val="20"/>
      <w:lang w:eastAsia="zh-CN"/>
    </w:rPr>
  </w:style>
  <w:style w:type="character" w:customStyle="1" w:styleId="EndnoteTextChar">
    <w:name w:val="Endnote Text Char"/>
    <w:semiHidden/>
    <w:locked/>
    <w:rsid w:val="00FD7467"/>
    <w:rPr>
      <w:sz w:val="24"/>
      <w:lang w:eastAsia="ru-RU"/>
    </w:rPr>
  </w:style>
  <w:style w:type="paragraph" w:customStyle="1" w:styleId="PlainText11">
    <w:name w:val="Plain Text11"/>
    <w:basedOn w:val="affb"/>
    <w:rsid w:val="00FD7467"/>
    <w:pPr>
      <w:suppressAutoHyphens w:val="0"/>
    </w:pPr>
    <w:rPr>
      <w:rFonts w:ascii="Courier New" w:hAnsi="Courier New"/>
      <w:sz w:val="20"/>
      <w:szCs w:val="20"/>
      <w:lang w:eastAsia="ru-RU"/>
    </w:rPr>
  </w:style>
  <w:style w:type="character" w:customStyle="1" w:styleId="HTMLPreformattedChar">
    <w:name w:val="HTML Preformatted Char"/>
    <w:locked/>
    <w:rsid w:val="00FD7467"/>
    <w:rPr>
      <w:rFonts w:ascii="Courier New" w:hAnsi="Courier New"/>
      <w:sz w:val="24"/>
      <w:lang w:val="en-US"/>
    </w:rPr>
  </w:style>
  <w:style w:type="character" w:customStyle="1" w:styleId="Heading3Char2">
    <w:name w:val="Heading 3 Char2"/>
    <w:aliases w:val="H3 Char2,3 Char2,h:3 Char2,h Char2,31 Char2,ITT t3 Char2,PA Minor Section Char2,TE Heading Char2,Title3 Char2,list Char2,l3 Char2,Level 3 Head Char2,h3 Char2,H31 Char2,H32 Char2,H33 Char2,H34 Char2,H35 Char2,título 3 Char1,subhead Char1"/>
    <w:semiHidden/>
    <w:locked/>
    <w:rsid w:val="00FD7467"/>
    <w:rPr>
      <w:rFonts w:ascii="Cambria" w:hAnsi="Cambria" w:cs="Times New Roman"/>
      <w:b/>
      <w:bCs/>
      <w:sz w:val="26"/>
      <w:szCs w:val="26"/>
    </w:rPr>
  </w:style>
  <w:style w:type="character" w:customStyle="1" w:styleId="Heading8Char2">
    <w:name w:val="Heading 8 Char2"/>
    <w:aliases w:val="ITT t8 Char2,PA Appendix Minor Char2,8 Char2,r Char2,requirement Char2,req2 Char2,Reference List Char2,action Char2,action1 Char2,action2 Char2,action11 Char2,action3 Char2,action4 Char2,action5 Char2,action6 Char1,action7 Char1"/>
    <w:semiHidden/>
    <w:locked/>
    <w:rsid w:val="00FD7467"/>
    <w:rPr>
      <w:rFonts w:ascii="Calibri" w:hAnsi="Calibri" w:cs="Times New Roman"/>
      <w:i/>
      <w:iCs/>
      <w:sz w:val="24"/>
      <w:szCs w:val="24"/>
    </w:rPr>
  </w:style>
  <w:style w:type="character" w:customStyle="1" w:styleId="Heading9Char2">
    <w:name w:val="Heading 9 Char2"/>
    <w:aliases w:val="ITT t9 Char2,9 Char2,rb Char2,req bullet Char2,req1 Char2,progress Char2,Titre 10 Char2,App Heading Char2,progress1 Char2,progress2 Char2,progress11 Char2,progress3 Char2,progress4 Char2,progress5 Char2,progress6 Char1,progress7 Char1"/>
    <w:semiHidden/>
    <w:locked/>
    <w:rsid w:val="00FD7467"/>
    <w:rPr>
      <w:rFonts w:ascii="Cambria" w:hAnsi="Cambria" w:cs="Times New Roman"/>
    </w:rPr>
  </w:style>
  <w:style w:type="paragraph" w:customStyle="1" w:styleId="ListParagraph1">
    <w:name w:val="List Paragraph1"/>
    <w:basedOn w:val="affb"/>
    <w:rsid w:val="00FD7467"/>
    <w:pPr>
      <w:suppressAutoHyphens w:val="0"/>
      <w:ind w:left="708"/>
    </w:pPr>
    <w:rPr>
      <w:lang w:eastAsia="ru-RU"/>
    </w:rPr>
  </w:style>
  <w:style w:type="paragraph" w:customStyle="1" w:styleId="afffffffffffffff2">
    <w:name w:val="ормальный"/>
    <w:rsid w:val="00FD7467"/>
    <w:pPr>
      <w:tabs>
        <w:tab w:val="num" w:pos="1209"/>
      </w:tabs>
      <w:ind w:left="1209" w:hanging="360"/>
      <w:jc w:val="both"/>
    </w:pPr>
    <w:rPr>
      <w:sz w:val="28"/>
      <w:szCs w:val="28"/>
    </w:rPr>
  </w:style>
  <w:style w:type="paragraph" w:customStyle="1" w:styleId="Web">
    <w:name w:val="Обычный (Web)"/>
    <w:basedOn w:val="affb"/>
    <w:rsid w:val="00FD7467"/>
    <w:pPr>
      <w:suppressAutoHyphens w:val="0"/>
      <w:spacing w:before="100" w:beforeAutospacing="1" w:after="100" w:afterAutospacing="1"/>
      <w:ind w:firstLine="600"/>
      <w:jc w:val="both"/>
    </w:pPr>
    <w:rPr>
      <w:rFonts w:ascii="Verdana" w:hAnsi="Verdana" w:cs="Verdana"/>
      <w:sz w:val="20"/>
      <w:szCs w:val="20"/>
      <w:lang w:eastAsia="ru-RU"/>
    </w:rPr>
  </w:style>
  <w:style w:type="paragraph" w:customStyle="1" w:styleId="Heading4H4">
    <w:name w:val="Heading 4.H4"/>
    <w:basedOn w:val="affb"/>
    <w:next w:val="affb"/>
    <w:rsid w:val="00FD7467"/>
    <w:pPr>
      <w:keepNext/>
      <w:tabs>
        <w:tab w:val="num" w:pos="1080"/>
      </w:tabs>
      <w:suppressAutoHyphens w:val="0"/>
      <w:spacing w:before="240" w:after="60"/>
      <w:outlineLvl w:val="3"/>
    </w:pPr>
    <w:rPr>
      <w:rFonts w:ascii="Arial" w:hAnsi="Arial" w:cs="Arial"/>
      <w:b/>
      <w:bCs/>
      <w:lang w:eastAsia="en-US"/>
    </w:rPr>
  </w:style>
  <w:style w:type="paragraph" w:customStyle="1" w:styleId="67">
    <w:name w:val="заголовок 6"/>
    <w:basedOn w:val="affb"/>
    <w:next w:val="affb"/>
    <w:rsid w:val="00FD7467"/>
    <w:pPr>
      <w:suppressAutoHyphens w:val="0"/>
      <w:spacing w:before="240" w:after="60" w:line="360" w:lineRule="auto"/>
      <w:ind w:left="2832" w:hanging="708"/>
      <w:jc w:val="both"/>
      <w:outlineLvl w:val="5"/>
    </w:pPr>
    <w:rPr>
      <w:rFonts w:ascii="Arial" w:hAnsi="Arial" w:cs="Arial"/>
      <w:i/>
      <w:iCs/>
      <w:sz w:val="22"/>
      <w:szCs w:val="22"/>
      <w:lang w:eastAsia="en-US"/>
    </w:rPr>
  </w:style>
  <w:style w:type="paragraph" w:customStyle="1" w:styleId="74">
    <w:name w:val="заголовок 7"/>
    <w:basedOn w:val="affb"/>
    <w:next w:val="affb"/>
    <w:rsid w:val="00FD7467"/>
    <w:pPr>
      <w:suppressAutoHyphens w:val="0"/>
      <w:spacing w:before="240" w:after="60" w:line="360" w:lineRule="auto"/>
      <w:ind w:left="3540" w:hanging="708"/>
      <w:jc w:val="both"/>
      <w:outlineLvl w:val="6"/>
    </w:pPr>
    <w:rPr>
      <w:rFonts w:ascii="Arial" w:hAnsi="Arial" w:cs="Arial"/>
      <w:sz w:val="20"/>
      <w:szCs w:val="20"/>
      <w:lang w:eastAsia="en-US"/>
    </w:rPr>
  </w:style>
  <w:style w:type="paragraph" w:customStyle="1" w:styleId="84">
    <w:name w:val="заголовок 8"/>
    <w:basedOn w:val="affb"/>
    <w:next w:val="affb"/>
    <w:rsid w:val="00FD7467"/>
    <w:pPr>
      <w:suppressAutoHyphens w:val="0"/>
      <w:spacing w:before="240" w:after="60" w:line="360" w:lineRule="auto"/>
      <w:ind w:left="4248" w:hanging="708"/>
      <w:jc w:val="both"/>
      <w:outlineLvl w:val="7"/>
    </w:pPr>
    <w:rPr>
      <w:rFonts w:ascii="Arial" w:hAnsi="Arial" w:cs="Arial"/>
      <w:i/>
      <w:iCs/>
      <w:sz w:val="20"/>
      <w:szCs w:val="20"/>
      <w:lang w:eastAsia="en-US"/>
    </w:rPr>
  </w:style>
  <w:style w:type="paragraph" w:customStyle="1" w:styleId="96">
    <w:name w:val="заголовок 9"/>
    <w:basedOn w:val="affb"/>
    <w:next w:val="affb"/>
    <w:rsid w:val="00FD7467"/>
    <w:pPr>
      <w:suppressAutoHyphens w:val="0"/>
      <w:spacing w:before="240" w:after="60" w:line="360" w:lineRule="auto"/>
      <w:ind w:left="4956" w:hanging="708"/>
      <w:jc w:val="both"/>
      <w:outlineLvl w:val="8"/>
    </w:pPr>
    <w:rPr>
      <w:rFonts w:ascii="Arial" w:hAnsi="Arial" w:cs="Arial"/>
      <w:i/>
      <w:iCs/>
      <w:sz w:val="18"/>
      <w:szCs w:val="18"/>
      <w:lang w:eastAsia="en-US"/>
    </w:rPr>
  </w:style>
  <w:style w:type="paragraph" w:customStyle="1" w:styleId="119">
    <w:name w:val="Табличный11"/>
    <w:basedOn w:val="affb"/>
    <w:rsid w:val="00FD7467"/>
    <w:pPr>
      <w:suppressAutoHyphens w:val="0"/>
    </w:pPr>
    <w:rPr>
      <w:sz w:val="22"/>
      <w:szCs w:val="22"/>
      <w:lang w:eastAsia="en-US"/>
    </w:rPr>
  </w:style>
  <w:style w:type="paragraph" w:customStyle="1" w:styleId="Technical4">
    <w:name w:val="Technical 4"/>
    <w:rsid w:val="00FD7467"/>
    <w:pPr>
      <w:tabs>
        <w:tab w:val="left" w:pos="-720"/>
      </w:tabs>
      <w:suppressAutoHyphens/>
    </w:pPr>
    <w:rPr>
      <w:rFonts w:ascii="Helv 12pt" w:hAnsi="Helv 12pt" w:cs="Helv 12pt"/>
      <w:b/>
      <w:bCs/>
      <w:sz w:val="24"/>
      <w:szCs w:val="24"/>
      <w:lang w:val="en-US" w:eastAsia="en-US"/>
    </w:rPr>
  </w:style>
  <w:style w:type="paragraph" w:styleId="afffffffffffffff3">
    <w:name w:val="envelope address"/>
    <w:basedOn w:val="affb"/>
    <w:rsid w:val="00FD7467"/>
    <w:pPr>
      <w:framePr w:w="7920" w:h="1980" w:hRule="exact" w:hSpace="180" w:wrap="auto" w:hAnchor="page" w:xAlign="center" w:yAlign="bottom"/>
      <w:suppressAutoHyphens w:val="0"/>
      <w:ind w:left="2880"/>
    </w:pPr>
    <w:rPr>
      <w:rFonts w:ascii="Arial" w:hAnsi="Arial" w:cs="Arial"/>
      <w:lang w:val="en-US" w:eastAsia="en-US"/>
    </w:rPr>
  </w:style>
  <w:style w:type="paragraph" w:styleId="2fff3">
    <w:name w:val="Body Text First Indent 2"/>
    <w:basedOn w:val="affff9"/>
    <w:link w:val="2fff4"/>
    <w:rsid w:val="00FD7467"/>
    <w:pPr>
      <w:suppressAutoHyphens w:val="0"/>
      <w:spacing w:after="120"/>
      <w:ind w:left="283" w:firstLine="210"/>
    </w:pPr>
    <w:rPr>
      <w:sz w:val="24"/>
      <w:szCs w:val="24"/>
      <w:lang w:val="en-US" w:eastAsia="en-US"/>
    </w:rPr>
  </w:style>
  <w:style w:type="character" w:customStyle="1" w:styleId="2f1">
    <w:name w:val="Основной текст с отступом Знак2"/>
    <w:basedOn w:val="affc"/>
    <w:link w:val="affff9"/>
    <w:rsid w:val="00FD7467"/>
    <w:rPr>
      <w:sz w:val="28"/>
      <w:lang w:eastAsia="ar-SA"/>
    </w:rPr>
  </w:style>
  <w:style w:type="character" w:customStyle="1" w:styleId="2fff4">
    <w:name w:val="Красная строка 2 Знак"/>
    <w:basedOn w:val="2f1"/>
    <w:link w:val="2fff3"/>
    <w:rsid w:val="00FD7467"/>
    <w:rPr>
      <w:sz w:val="24"/>
      <w:szCs w:val="24"/>
      <w:lang w:val="en-US" w:eastAsia="en-US"/>
    </w:rPr>
  </w:style>
  <w:style w:type="paragraph" w:styleId="afffffffffffffff4">
    <w:name w:val="Signature"/>
    <w:basedOn w:val="affb"/>
    <w:link w:val="afffffffffffffff5"/>
    <w:rsid w:val="00FD7467"/>
    <w:pPr>
      <w:suppressAutoHyphens w:val="0"/>
      <w:ind w:left="4252"/>
    </w:pPr>
    <w:rPr>
      <w:lang w:val="en-US" w:eastAsia="en-US"/>
    </w:rPr>
  </w:style>
  <w:style w:type="character" w:customStyle="1" w:styleId="afffffffffffffff5">
    <w:name w:val="Подпись Знак"/>
    <w:basedOn w:val="affc"/>
    <w:link w:val="afffffffffffffff4"/>
    <w:rsid w:val="00FD7467"/>
    <w:rPr>
      <w:sz w:val="24"/>
      <w:szCs w:val="24"/>
      <w:lang w:val="en-US" w:eastAsia="en-US"/>
    </w:rPr>
  </w:style>
  <w:style w:type="paragraph" w:styleId="afffffffffffffff6">
    <w:name w:val="Closing"/>
    <w:basedOn w:val="affb"/>
    <w:link w:val="afffffffffffffff7"/>
    <w:rsid w:val="00FD7467"/>
    <w:pPr>
      <w:suppressAutoHyphens w:val="0"/>
      <w:ind w:left="4252"/>
    </w:pPr>
    <w:rPr>
      <w:lang w:val="en-US" w:eastAsia="en-US"/>
    </w:rPr>
  </w:style>
  <w:style w:type="character" w:customStyle="1" w:styleId="afffffffffffffff7">
    <w:name w:val="Прощание Знак"/>
    <w:basedOn w:val="affc"/>
    <w:link w:val="afffffffffffffff6"/>
    <w:rsid w:val="00FD7467"/>
    <w:rPr>
      <w:sz w:val="24"/>
      <w:szCs w:val="24"/>
      <w:lang w:val="en-US" w:eastAsia="en-US"/>
    </w:rPr>
  </w:style>
  <w:style w:type="paragraph" w:styleId="afffffffffffffff8">
    <w:name w:val="Message Header"/>
    <w:basedOn w:val="affb"/>
    <w:link w:val="afffffffffffffff9"/>
    <w:rsid w:val="00FD7467"/>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Arial" w:hAnsi="Arial" w:cs="Arial"/>
      <w:lang w:val="en-US" w:eastAsia="en-US"/>
    </w:rPr>
  </w:style>
  <w:style w:type="character" w:customStyle="1" w:styleId="afffffffffffffff9">
    <w:name w:val="Шапка Знак"/>
    <w:basedOn w:val="affc"/>
    <w:link w:val="afffffffffffffff8"/>
    <w:rsid w:val="00FD7467"/>
    <w:rPr>
      <w:rFonts w:ascii="Arial" w:hAnsi="Arial" w:cs="Arial"/>
      <w:sz w:val="24"/>
      <w:szCs w:val="24"/>
      <w:shd w:val="pct20" w:color="auto" w:fill="auto"/>
      <w:lang w:val="en-US" w:eastAsia="en-US"/>
    </w:rPr>
  </w:style>
  <w:style w:type="paragraph" w:customStyle="1" w:styleId="Iauiue">
    <w:name w:val="Iau?iue"/>
    <w:rsid w:val="00FD7467"/>
    <w:rPr>
      <w:sz w:val="24"/>
      <w:szCs w:val="24"/>
      <w:lang w:val="en-US"/>
    </w:rPr>
  </w:style>
  <w:style w:type="paragraph" w:customStyle="1" w:styleId="f13">
    <w:name w:val="Îñíîâíîé òåêñò ñ îò¼f1òóïîì 3"/>
    <w:basedOn w:val="affb"/>
    <w:rsid w:val="00FD7467"/>
    <w:pPr>
      <w:widowControl w:val="0"/>
      <w:suppressAutoHyphens w:val="0"/>
      <w:autoSpaceDE w:val="0"/>
      <w:autoSpaceDN w:val="0"/>
      <w:ind w:firstLine="720"/>
      <w:jc w:val="both"/>
    </w:pPr>
    <w:rPr>
      <w:rFonts w:ascii="Arial" w:hAnsi="Arial" w:cs="Arial"/>
      <w:lang w:eastAsia="ru-RU"/>
    </w:rPr>
  </w:style>
  <w:style w:type="paragraph" w:customStyle="1" w:styleId="afffffffffffffffa">
    <w:name w:val="Стиль Междустр.интервал:  одинарный"/>
    <w:basedOn w:val="affb"/>
    <w:rsid w:val="00FD7467"/>
    <w:pPr>
      <w:suppressAutoHyphens w:val="0"/>
      <w:ind w:firstLine="720"/>
      <w:jc w:val="both"/>
    </w:pPr>
    <w:rPr>
      <w:sz w:val="26"/>
      <w:szCs w:val="26"/>
      <w:lang w:eastAsia="ru-RU"/>
    </w:rPr>
  </w:style>
  <w:style w:type="paragraph" w:customStyle="1" w:styleId="2fff5">
    <w:name w:val="Текст 2"/>
    <w:basedOn w:val="3"/>
    <w:rsid w:val="00FD7467"/>
    <w:pPr>
      <w:keepNext w:val="0"/>
      <w:numPr>
        <w:ilvl w:val="0"/>
        <w:numId w:val="0"/>
      </w:numPr>
      <w:tabs>
        <w:tab w:val="num" w:pos="420"/>
        <w:tab w:val="num" w:pos="2869"/>
      </w:tabs>
      <w:suppressAutoHyphens w:val="0"/>
      <w:spacing w:before="0" w:after="120"/>
      <w:ind w:left="2869" w:hanging="360"/>
      <w:jc w:val="both"/>
    </w:pPr>
    <w:rPr>
      <w:rFonts w:ascii="Times New Roman" w:hAnsi="Times New Roman" w:cs="Arial"/>
      <w:bCs w:val="0"/>
      <w:sz w:val="22"/>
      <w:szCs w:val="22"/>
      <w:lang w:eastAsia="ru-RU"/>
    </w:rPr>
  </w:style>
  <w:style w:type="character" w:customStyle="1" w:styleId="defaulttext1">
    <w:name w:val="defaulttext1"/>
    <w:rsid w:val="00FD7467"/>
    <w:rPr>
      <w:rFonts w:ascii="Verdana" w:hAnsi="Verdana" w:cs="Verdana"/>
      <w:color w:val="000000"/>
      <w:sz w:val="18"/>
      <w:szCs w:val="18"/>
    </w:rPr>
  </w:style>
  <w:style w:type="paragraph" w:customStyle="1" w:styleId="FMainTXT">
    <w:name w:val="FMainTXT"/>
    <w:basedOn w:val="affb"/>
    <w:rsid w:val="00FD7467"/>
    <w:pPr>
      <w:suppressAutoHyphens w:val="0"/>
      <w:spacing w:before="120" w:line="360" w:lineRule="auto"/>
      <w:ind w:left="142" w:firstLine="709"/>
      <w:jc w:val="both"/>
    </w:pPr>
    <w:rPr>
      <w:rFonts w:ascii="Arial" w:hAnsi="Arial" w:cs="Arial"/>
      <w:lang w:eastAsia="ru-RU"/>
    </w:rPr>
  </w:style>
  <w:style w:type="paragraph" w:customStyle="1" w:styleId="NormalArial">
    <w:name w:val="Normal + Arial"/>
    <w:aliases w:val="10 pt"/>
    <w:basedOn w:val="affb"/>
    <w:rsid w:val="00FD7467"/>
    <w:pPr>
      <w:suppressAutoHyphens w:val="0"/>
      <w:jc w:val="both"/>
    </w:pPr>
    <w:rPr>
      <w:rFonts w:ascii="Arial" w:hAnsi="Arial" w:cs="Arial"/>
      <w:sz w:val="20"/>
      <w:szCs w:val="20"/>
      <w:lang w:eastAsia="ru-RU"/>
    </w:rPr>
  </w:style>
  <w:style w:type="paragraph" w:customStyle="1" w:styleId="afffffffffffffffb">
    <w:name w:val="Табл_Текст"/>
    <w:basedOn w:val="affb"/>
    <w:rsid w:val="00FD7467"/>
    <w:pPr>
      <w:suppressAutoHyphens w:val="0"/>
      <w:spacing w:after="120"/>
      <w:jc w:val="both"/>
    </w:pPr>
    <w:rPr>
      <w:rFonts w:ascii="Arial" w:hAnsi="Arial" w:cs="Arial"/>
      <w:sz w:val="20"/>
      <w:szCs w:val="20"/>
      <w:lang w:eastAsia="ru-RU"/>
    </w:rPr>
  </w:style>
  <w:style w:type="character" w:customStyle="1" w:styleId="afffffffffffffffc">
    <w:name w:val="Разметка"/>
    <w:rsid w:val="00FD7467"/>
    <w:rPr>
      <w:rFonts w:ascii="Arial" w:hAnsi="Arial" w:cs="Arial"/>
      <w:color w:val="FF0000"/>
      <w:lang w:val="ru-RU"/>
    </w:rPr>
  </w:style>
  <w:style w:type="paragraph" w:customStyle="1" w:styleId="zakonpusual">
    <w:name w:val="zakon_pusual"/>
    <w:basedOn w:val="affb"/>
    <w:rsid w:val="00FD7467"/>
    <w:pPr>
      <w:widowControl w:val="0"/>
      <w:suppressAutoHyphens w:val="0"/>
      <w:autoSpaceDE w:val="0"/>
      <w:autoSpaceDN w:val="0"/>
      <w:adjustRightInd w:val="0"/>
      <w:spacing w:before="100" w:beforeAutospacing="1" w:after="100" w:afterAutospacing="1"/>
      <w:ind w:firstLine="485"/>
      <w:jc w:val="both"/>
    </w:pPr>
    <w:rPr>
      <w:rFonts w:ascii="Verdana" w:hAnsi="Verdana" w:cs="Verdana"/>
      <w:color w:val="000000"/>
      <w:sz w:val="23"/>
      <w:szCs w:val="23"/>
      <w:lang w:eastAsia="ru-RU"/>
    </w:rPr>
  </w:style>
  <w:style w:type="character" w:customStyle="1" w:styleId="160">
    <w:name w:val="Знак Знак16"/>
    <w:locked/>
    <w:rsid w:val="00FD7467"/>
    <w:rPr>
      <w:rFonts w:ascii="Times New Roman" w:hAnsi="Times New Roman" w:cs="Times New Roman"/>
      <w:sz w:val="20"/>
      <w:szCs w:val="20"/>
      <w:lang w:eastAsia="ru-RU"/>
    </w:rPr>
  </w:style>
  <w:style w:type="paragraph" w:customStyle="1" w:styleId="Head61">
    <w:name w:val="Head 6.1"/>
    <w:basedOn w:val="1"/>
    <w:next w:val="affb"/>
    <w:rsid w:val="00FD7467"/>
    <w:pPr>
      <w:keepNext w:val="0"/>
      <w:widowControl w:val="0"/>
      <w:numPr>
        <w:numId w:val="0"/>
      </w:numPr>
      <w:spacing w:before="120"/>
      <w:jc w:val="center"/>
      <w:outlineLvl w:val="9"/>
    </w:pPr>
    <w:rPr>
      <w:rFonts w:ascii="Times New Roman Bold" w:eastAsia="Times New Roman" w:hAnsi="Times New Roman Bold" w:cs="Times New Roman Bold"/>
      <w:kern w:val="0"/>
      <w:sz w:val="36"/>
      <w:szCs w:val="36"/>
      <w:lang w:val="en-US" w:eastAsia="en-US"/>
    </w:rPr>
  </w:style>
  <w:style w:type="paragraph" w:customStyle="1" w:styleId="Head62">
    <w:name w:val="Head 6.2"/>
    <w:basedOn w:val="2"/>
    <w:next w:val="affb"/>
    <w:rsid w:val="00FD7467"/>
    <w:pPr>
      <w:keepNext w:val="0"/>
      <w:widowControl w:val="0"/>
      <w:numPr>
        <w:ilvl w:val="0"/>
        <w:numId w:val="0"/>
      </w:numPr>
      <w:spacing w:before="120"/>
      <w:jc w:val="center"/>
      <w:outlineLvl w:val="9"/>
    </w:pPr>
    <w:rPr>
      <w:rFonts w:ascii="Times New Roman Bold" w:hAnsi="Times New Roman Bold" w:cs="Times New Roman Bold"/>
      <w:i w:val="0"/>
      <w:iCs w:val="0"/>
      <w:lang w:val="en-US" w:eastAsia="en-US"/>
    </w:rPr>
  </w:style>
  <w:style w:type="paragraph" w:customStyle="1" w:styleId="Head72CharCharChar">
    <w:name w:val="Head 7.2 Char Char Char"/>
    <w:basedOn w:val="affb"/>
    <w:rsid w:val="00FD7467"/>
    <w:pPr>
      <w:keepNext/>
      <w:keepLines/>
      <w:tabs>
        <w:tab w:val="num" w:pos="576"/>
      </w:tabs>
      <w:spacing w:after="120"/>
      <w:ind w:left="576" w:hanging="576"/>
      <w:outlineLvl w:val="0"/>
    </w:pPr>
    <w:rPr>
      <w:rFonts w:ascii="Times New Roman Bold" w:hAnsi="Times New Roman Bold" w:cs="Times New Roman Bold"/>
      <w:b/>
      <w:bCs/>
      <w:lang w:eastAsia="en-US"/>
    </w:rPr>
  </w:style>
  <w:style w:type="paragraph" w:customStyle="1" w:styleId="afffffffffffffffd">
    <w:name w:val="Маркированный"/>
    <w:basedOn w:val="affb"/>
    <w:rsid w:val="00FD7467"/>
    <w:pPr>
      <w:tabs>
        <w:tab w:val="num" w:pos="1800"/>
      </w:tabs>
      <w:suppressAutoHyphens w:val="0"/>
      <w:spacing w:before="60" w:after="60" w:line="240" w:lineRule="atLeast"/>
      <w:jc w:val="both"/>
    </w:pPr>
    <w:rPr>
      <w:rFonts w:ascii="Arial" w:hAnsi="Arial" w:cs="Arial"/>
      <w:sz w:val="20"/>
      <w:szCs w:val="20"/>
      <w:lang w:eastAsia="ru-RU"/>
    </w:rPr>
  </w:style>
  <w:style w:type="paragraph" w:customStyle="1" w:styleId="CommentSubject1">
    <w:name w:val="Comment Subject1"/>
    <w:basedOn w:val="affffff0"/>
    <w:next w:val="affffff0"/>
    <w:semiHidden/>
    <w:rsid w:val="00FD7467"/>
    <w:pPr>
      <w:suppressAutoHyphens w:val="0"/>
    </w:pPr>
    <w:rPr>
      <w:rFonts w:ascii="Cambria" w:hAnsi="Cambria"/>
      <w:b/>
      <w:bCs/>
      <w:lang w:eastAsia="ru-RU"/>
    </w:rPr>
  </w:style>
  <w:style w:type="paragraph" w:customStyle="1" w:styleId="BalloonText1">
    <w:name w:val="Balloon Text1"/>
    <w:basedOn w:val="affb"/>
    <w:semiHidden/>
    <w:rsid w:val="00FD7467"/>
    <w:pPr>
      <w:suppressAutoHyphens w:val="0"/>
    </w:pPr>
    <w:rPr>
      <w:rFonts w:ascii="Tahoma" w:hAnsi="Tahoma" w:cs="Tahoma"/>
      <w:sz w:val="16"/>
      <w:szCs w:val="16"/>
      <w:lang w:eastAsia="ru-RU"/>
    </w:rPr>
  </w:style>
  <w:style w:type="paragraph" w:customStyle="1" w:styleId="afffffffffffffffe">
    <w:name w:val="Перечисления нум."/>
    <w:basedOn w:val="affff6"/>
    <w:rsid w:val="00FD7467"/>
    <w:pPr>
      <w:keepNext/>
      <w:tabs>
        <w:tab w:val="num" w:pos="792"/>
      </w:tabs>
      <w:suppressAutoHyphens w:val="0"/>
      <w:spacing w:before="100" w:after="100"/>
      <w:ind w:left="792" w:hanging="432"/>
    </w:pPr>
    <w:rPr>
      <w:rFonts w:eastAsia="Times New Roman"/>
      <w:kern w:val="28"/>
      <w:sz w:val="28"/>
      <w:szCs w:val="28"/>
      <w:lang w:eastAsia="en-US"/>
    </w:rPr>
  </w:style>
  <w:style w:type="paragraph" w:customStyle="1" w:styleId="num">
    <w:name w:val="Список num"/>
    <w:basedOn w:val="affb"/>
    <w:rsid w:val="00FD7467"/>
    <w:pPr>
      <w:numPr>
        <w:numId w:val="74"/>
      </w:numPr>
      <w:tabs>
        <w:tab w:val="clear" w:pos="720"/>
        <w:tab w:val="num" w:pos="1774"/>
      </w:tabs>
      <w:suppressAutoHyphens w:val="0"/>
      <w:spacing w:before="120" w:after="120" w:line="240" w:lineRule="atLeast"/>
      <w:ind w:left="1774" w:hanging="705"/>
      <w:jc w:val="both"/>
    </w:pPr>
    <w:rPr>
      <w:rFonts w:ascii="Arial" w:hAnsi="Arial" w:cs="Arial"/>
      <w:spacing w:val="-5"/>
      <w:sz w:val="20"/>
      <w:szCs w:val="20"/>
      <w:lang w:eastAsia="ru-RU"/>
    </w:rPr>
  </w:style>
  <w:style w:type="paragraph" w:customStyle="1" w:styleId="-20">
    <w:name w:val="Маркированный список-2"/>
    <w:basedOn w:val="a4"/>
    <w:rsid w:val="00FD7467"/>
    <w:pPr>
      <w:numPr>
        <w:ilvl w:val="0"/>
        <w:numId w:val="0"/>
      </w:numPr>
      <w:tabs>
        <w:tab w:val="clear" w:pos="-567"/>
        <w:tab w:val="clear" w:pos="-426"/>
        <w:tab w:val="left" w:pos="567"/>
        <w:tab w:val="num" w:pos="1080"/>
      </w:tabs>
      <w:suppressAutoHyphens w:val="0"/>
      <w:autoSpaceDE/>
      <w:autoSpaceDN/>
      <w:adjustRightInd/>
      <w:ind w:left="1080"/>
      <w:contextualSpacing/>
    </w:pPr>
    <w:rPr>
      <w:rFonts w:ascii="Cambria" w:hAnsi="Cambria"/>
      <w:b w:val="0"/>
      <w:bCs w:val="0"/>
      <w:i w:val="0"/>
      <w:sz w:val="24"/>
      <w:szCs w:val="24"/>
    </w:rPr>
  </w:style>
  <w:style w:type="paragraph" w:customStyle="1" w:styleId="Head93">
    <w:name w:val="Head 9.3"/>
    <w:basedOn w:val="Head63"/>
    <w:next w:val="affb"/>
    <w:rsid w:val="00FD7467"/>
    <w:pPr>
      <w:keepNext/>
      <w:numPr>
        <w:numId w:val="76"/>
      </w:numPr>
      <w:tabs>
        <w:tab w:val="clear" w:pos="2704"/>
        <w:tab w:val="num" w:pos="612"/>
        <w:tab w:val="num" w:pos="1080"/>
      </w:tabs>
      <w:spacing w:before="240" w:line="360" w:lineRule="auto"/>
      <w:ind w:left="360"/>
    </w:pPr>
    <w:rPr>
      <w:rFonts w:cs="Times New Roman Bold"/>
      <w:bCs/>
      <w:lang w:val="ru-RU" w:bidi="ar-SA"/>
    </w:rPr>
  </w:style>
  <w:style w:type="paragraph" w:customStyle="1" w:styleId="affffffffffffffff">
    <w:name w:val="Список нум."/>
    <w:basedOn w:val="affb"/>
    <w:rsid w:val="00FD7467"/>
    <w:pPr>
      <w:keepNext/>
      <w:tabs>
        <w:tab w:val="num" w:pos="1440"/>
        <w:tab w:val="left" w:pos="1701"/>
      </w:tabs>
      <w:suppressAutoHyphens w:val="0"/>
      <w:spacing w:before="120" w:after="120" w:line="360" w:lineRule="auto"/>
      <w:ind w:left="1440" w:hanging="360"/>
    </w:pPr>
    <w:rPr>
      <w:rFonts w:ascii="Arial" w:hAnsi="Arial" w:cs="Arial"/>
      <w:lang w:eastAsia="ru-RU"/>
    </w:rPr>
  </w:style>
  <w:style w:type="paragraph" w:customStyle="1" w:styleId="affffffffffffffff0">
    <w:name w:val="Абзац Требование нумерованный"/>
    <w:basedOn w:val="affb"/>
    <w:rsid w:val="00FD7467"/>
    <w:pPr>
      <w:tabs>
        <w:tab w:val="num" w:pos="720"/>
      </w:tabs>
      <w:suppressAutoHyphens w:val="0"/>
      <w:spacing w:before="60" w:after="60"/>
      <w:ind w:left="720" w:hanging="360"/>
      <w:jc w:val="both"/>
    </w:pPr>
    <w:rPr>
      <w:lang w:eastAsia="en-US"/>
    </w:rPr>
  </w:style>
  <w:style w:type="paragraph" w:customStyle="1" w:styleId="Level1">
    <w:name w:val="Level 1"/>
    <w:basedOn w:val="affb"/>
    <w:autoRedefine/>
    <w:rsid w:val="00FD7467"/>
    <w:pPr>
      <w:tabs>
        <w:tab w:val="left" w:pos="720"/>
        <w:tab w:val="left" w:pos="1440"/>
        <w:tab w:val="left" w:pos="2304"/>
      </w:tabs>
      <w:suppressAutoHyphens w:val="0"/>
      <w:spacing w:after="288"/>
      <w:ind w:left="2197" w:hanging="397"/>
      <w:jc w:val="both"/>
    </w:pPr>
    <w:rPr>
      <w:rFonts w:ascii="Arial" w:hAnsi="Arial" w:cs="Arial"/>
      <w:lang w:val="en-GB" w:eastAsia="ru-RU"/>
    </w:rPr>
  </w:style>
  <w:style w:type="paragraph" w:customStyle="1" w:styleId="Level2">
    <w:name w:val="Level 2"/>
    <w:basedOn w:val="affb"/>
    <w:rsid w:val="00FD7467"/>
    <w:pPr>
      <w:tabs>
        <w:tab w:val="num" w:pos="1080"/>
        <w:tab w:val="left" w:pos="2304"/>
      </w:tabs>
      <w:suppressAutoHyphens w:val="0"/>
      <w:spacing w:after="288"/>
      <w:ind w:left="2197" w:hanging="397"/>
      <w:jc w:val="both"/>
    </w:pPr>
    <w:rPr>
      <w:rFonts w:ascii="Arial" w:hAnsi="Arial" w:cs="Arial"/>
      <w:lang w:val="en-GB" w:eastAsia="ru-RU"/>
    </w:rPr>
  </w:style>
  <w:style w:type="paragraph" w:customStyle="1" w:styleId="Level3">
    <w:name w:val="Level 3"/>
    <w:basedOn w:val="affb"/>
    <w:rsid w:val="00FD7467"/>
    <w:pPr>
      <w:tabs>
        <w:tab w:val="num" w:pos="72"/>
        <w:tab w:val="num" w:pos="1080"/>
        <w:tab w:val="left" w:pos="1440"/>
      </w:tabs>
      <w:suppressAutoHyphens w:val="0"/>
      <w:spacing w:after="288"/>
      <w:ind w:left="2197" w:hanging="397"/>
      <w:jc w:val="both"/>
    </w:pPr>
    <w:rPr>
      <w:rFonts w:ascii="Arial" w:hAnsi="Arial" w:cs="Arial"/>
      <w:lang w:val="en-GB" w:eastAsia="ru-RU"/>
    </w:rPr>
  </w:style>
  <w:style w:type="paragraph" w:customStyle="1" w:styleId="ITBClauseHeader">
    <w:name w:val="ITB Clause Header"/>
    <w:basedOn w:val="affb"/>
    <w:rsid w:val="00FD7467"/>
    <w:pPr>
      <w:keepNext/>
      <w:keepLines/>
      <w:tabs>
        <w:tab w:val="num" w:pos="144"/>
        <w:tab w:val="num" w:pos="432"/>
      </w:tabs>
      <w:suppressAutoHyphens w:val="0"/>
      <w:spacing w:before="120" w:after="120"/>
      <w:ind w:left="432" w:hanging="432"/>
      <w:outlineLvl w:val="1"/>
    </w:pPr>
    <w:rPr>
      <w:rFonts w:ascii="Arial" w:hAnsi="Arial" w:cs="Arial"/>
      <w:b/>
      <w:bCs/>
      <w:lang w:val="en-US" w:eastAsia="en-US"/>
    </w:rPr>
  </w:style>
  <w:style w:type="paragraph" w:customStyle="1" w:styleId="ITBSub-Clause">
    <w:name w:val="ITB Sub-Clause"/>
    <w:basedOn w:val="affb"/>
    <w:rsid w:val="00FD7467"/>
    <w:pPr>
      <w:numPr>
        <w:ilvl w:val="1"/>
      </w:numPr>
      <w:tabs>
        <w:tab w:val="num" w:pos="340"/>
        <w:tab w:val="num" w:pos="576"/>
        <w:tab w:val="left" w:pos="1440"/>
      </w:tabs>
      <w:suppressAutoHyphens w:val="0"/>
      <w:spacing w:after="200"/>
      <w:ind w:left="1440" w:hanging="684"/>
      <w:jc w:val="both"/>
    </w:pPr>
    <w:rPr>
      <w:rFonts w:ascii="Arial" w:hAnsi="Arial" w:cs="Arial"/>
      <w:lang w:val="en-US" w:eastAsia="en-US"/>
    </w:rPr>
  </w:style>
  <w:style w:type="paragraph" w:customStyle="1" w:styleId="ITBSub-ClauseaList">
    <w:name w:val="ITB Sub-Clause (a) List"/>
    <w:basedOn w:val="affb"/>
    <w:rsid w:val="00FD7467"/>
    <w:pPr>
      <w:numPr>
        <w:ilvl w:val="2"/>
      </w:numPr>
      <w:tabs>
        <w:tab w:val="num" w:pos="340"/>
        <w:tab w:val="num" w:pos="1296"/>
        <w:tab w:val="num" w:pos="1980"/>
        <w:tab w:val="left" w:pos="2430"/>
      </w:tabs>
      <w:suppressAutoHyphens w:val="0"/>
      <w:spacing w:after="160"/>
      <w:ind w:left="1980" w:hanging="522"/>
      <w:jc w:val="both"/>
    </w:pPr>
    <w:rPr>
      <w:rFonts w:ascii="Arial" w:hAnsi="Arial" w:cs="Arial"/>
      <w:lang w:val="en-US" w:eastAsia="en-US"/>
    </w:rPr>
  </w:style>
  <w:style w:type="paragraph" w:customStyle="1" w:styleId="ITBSub-ClauseiListinITBGCC">
    <w:name w:val="ITB Sub-Clause (i) List in ITB &amp; GCC"/>
    <w:basedOn w:val="ITBSub-ClauseaList"/>
    <w:rsid w:val="00FD7467"/>
    <w:pPr>
      <w:numPr>
        <w:ilvl w:val="0"/>
        <w:numId w:val="75"/>
      </w:numPr>
      <w:tabs>
        <w:tab w:val="clear" w:pos="2430"/>
        <w:tab w:val="num" w:pos="720"/>
        <w:tab w:val="left" w:pos="2520"/>
        <w:tab w:val="num" w:pos="2700"/>
        <w:tab w:val="num" w:pos="2880"/>
        <w:tab w:val="left" w:pos="3060"/>
        <w:tab w:val="num" w:pos="3957"/>
      </w:tabs>
      <w:ind w:left="2520"/>
    </w:pPr>
  </w:style>
  <w:style w:type="paragraph" w:customStyle="1" w:styleId="1d">
    <w:name w:val="1. Основной цифровой список"/>
    <w:basedOn w:val="affb"/>
    <w:rsid w:val="00FD7467"/>
    <w:pPr>
      <w:numPr>
        <w:ilvl w:val="2"/>
        <w:numId w:val="77"/>
      </w:numPr>
      <w:tabs>
        <w:tab w:val="clear" w:pos="360"/>
      </w:tabs>
      <w:suppressAutoHyphens w:val="0"/>
      <w:spacing w:after="240" w:line="240" w:lineRule="atLeast"/>
      <w:jc w:val="both"/>
    </w:pPr>
    <w:rPr>
      <w:rFonts w:ascii="Arial" w:hAnsi="Arial" w:cs="Arial"/>
      <w:spacing w:val="-5"/>
      <w:lang w:eastAsia="ru-RU"/>
    </w:rPr>
  </w:style>
  <w:style w:type="paragraph" w:customStyle="1" w:styleId="Head21">
    <w:name w:val="Head 2.1"/>
    <w:basedOn w:val="affb"/>
    <w:rsid w:val="00FD7467"/>
    <w:pPr>
      <w:keepNext/>
      <w:numPr>
        <w:ilvl w:val="3"/>
        <w:numId w:val="77"/>
      </w:numPr>
      <w:pBdr>
        <w:bottom w:val="single" w:sz="24" w:space="3" w:color="auto"/>
      </w:pBdr>
      <w:tabs>
        <w:tab w:val="clear" w:pos="1440"/>
      </w:tabs>
      <w:spacing w:before="480" w:after="120"/>
      <w:ind w:left="0" w:firstLine="0"/>
      <w:jc w:val="center"/>
    </w:pPr>
    <w:rPr>
      <w:rFonts w:ascii="Times New Roman Bold" w:hAnsi="Times New Roman Bold" w:cs="Times New Roman Bold"/>
      <w:b/>
      <w:bCs/>
      <w:smallCaps/>
      <w:sz w:val="32"/>
      <w:szCs w:val="32"/>
      <w:lang w:val="en-US" w:eastAsia="en-US"/>
    </w:rPr>
  </w:style>
  <w:style w:type="paragraph" w:customStyle="1" w:styleId="Head73CharCharChar">
    <w:name w:val="Head 7.3 Char Char Char"/>
    <w:basedOn w:val="Head72CharCharChar"/>
    <w:next w:val="affb"/>
    <w:rsid w:val="00FD7467"/>
    <w:pPr>
      <w:numPr>
        <w:ilvl w:val="4"/>
        <w:numId w:val="77"/>
      </w:numPr>
      <w:tabs>
        <w:tab w:val="clear" w:pos="2304"/>
        <w:tab w:val="num" w:pos="576"/>
      </w:tabs>
      <w:ind w:left="576" w:hanging="576"/>
      <w:jc w:val="both"/>
      <w:outlineLvl w:val="2"/>
    </w:pPr>
    <w:rPr>
      <w:rFonts w:ascii="Times New Roman" w:hAnsi="Times New Roman" w:cs="Times New Roman"/>
      <w:sz w:val="22"/>
      <w:szCs w:val="22"/>
    </w:rPr>
  </w:style>
  <w:style w:type="paragraph" w:customStyle="1" w:styleId="1fffff4">
    <w:name w:val="Список1"/>
    <w:basedOn w:val="affb"/>
    <w:rsid w:val="00FD7467"/>
    <w:pPr>
      <w:tabs>
        <w:tab w:val="num" w:pos="576"/>
        <w:tab w:val="num" w:pos="1788"/>
      </w:tabs>
      <w:suppressAutoHyphens w:val="0"/>
      <w:spacing w:line="480" w:lineRule="auto"/>
      <w:ind w:left="576" w:hanging="576"/>
      <w:jc w:val="both"/>
    </w:pPr>
    <w:rPr>
      <w:rFonts w:ascii="Arial" w:hAnsi="Arial" w:cs="Arial"/>
      <w:noProof/>
      <w:sz w:val="20"/>
      <w:szCs w:val="20"/>
      <w:lang w:eastAsia="en-US"/>
    </w:rPr>
  </w:style>
  <w:style w:type="paragraph" w:customStyle="1" w:styleId="AppendixHeading1">
    <w:name w:val="Appendix Heading 1"/>
    <w:basedOn w:val="1"/>
    <w:next w:val="affb"/>
    <w:autoRedefine/>
    <w:rsid w:val="00FD7467"/>
    <w:pPr>
      <w:pageBreakBefore/>
      <w:numPr>
        <w:numId w:val="0"/>
      </w:numPr>
      <w:tabs>
        <w:tab w:val="num" w:pos="2508"/>
      </w:tabs>
      <w:suppressAutoHyphens w:val="0"/>
      <w:spacing w:line="360" w:lineRule="auto"/>
      <w:ind w:left="1800" w:hanging="360"/>
    </w:pPr>
    <w:rPr>
      <w:rFonts w:eastAsia="Times New Roman" w:cs="Times New Roman"/>
      <w:kern w:val="28"/>
      <w:sz w:val="28"/>
      <w:szCs w:val="28"/>
      <w:lang w:eastAsia="ru-RU"/>
    </w:rPr>
  </w:style>
  <w:style w:type="paragraph" w:customStyle="1" w:styleId="PamkaStad">
    <w:name w:val="PamkaStad"/>
    <w:basedOn w:val="affb"/>
    <w:rsid w:val="00FD7467"/>
    <w:pPr>
      <w:tabs>
        <w:tab w:val="num" w:pos="3228"/>
      </w:tabs>
      <w:suppressAutoHyphens w:val="0"/>
      <w:jc w:val="center"/>
    </w:pPr>
    <w:rPr>
      <w:lang w:eastAsia="ru-RU"/>
    </w:rPr>
  </w:style>
  <w:style w:type="paragraph" w:customStyle="1" w:styleId="bodysingle0">
    <w:name w:val="bodysingle"/>
    <w:basedOn w:val="affb"/>
    <w:rsid w:val="00FD7467"/>
    <w:pPr>
      <w:suppressAutoHyphens w:val="0"/>
      <w:jc w:val="both"/>
    </w:pPr>
    <w:rPr>
      <w:rFonts w:eastAsia="Calibri"/>
      <w:lang w:val="en-US" w:eastAsia="en-US"/>
    </w:rPr>
  </w:style>
  <w:style w:type="paragraph" w:customStyle="1" w:styleId="PamkaSmall">
    <w:name w:val="PamkaSmall"/>
    <w:basedOn w:val="affff6"/>
    <w:rsid w:val="00FD7467"/>
    <w:pPr>
      <w:suppressAutoHyphens w:val="0"/>
      <w:spacing w:after="60" w:line="360" w:lineRule="auto"/>
      <w:ind w:firstLine="0"/>
      <w:jc w:val="left"/>
    </w:pPr>
    <w:rPr>
      <w:rFonts w:ascii="Arial" w:eastAsia="Times New Roman" w:hAnsi="Arial" w:cs="Arial"/>
      <w:sz w:val="24"/>
      <w:lang w:eastAsia="en-US"/>
    </w:rPr>
  </w:style>
  <w:style w:type="paragraph" w:customStyle="1" w:styleId="List2">
    <w:name w:val="List2"/>
    <w:basedOn w:val="affb"/>
    <w:rsid w:val="00FD7467"/>
    <w:pPr>
      <w:tabs>
        <w:tab w:val="num" w:pos="420"/>
      </w:tabs>
      <w:suppressAutoHyphens w:val="0"/>
      <w:ind w:left="420" w:hanging="420"/>
    </w:pPr>
    <w:rPr>
      <w:lang w:eastAsia="ru-RU"/>
    </w:rPr>
  </w:style>
  <w:style w:type="paragraph" w:customStyle="1" w:styleId="explanatorynotes">
    <w:name w:val="explanatory_notes"/>
    <w:basedOn w:val="affb"/>
    <w:rsid w:val="00FD7467"/>
    <w:pPr>
      <w:spacing w:after="120" w:line="360" w:lineRule="exact"/>
      <w:jc w:val="both"/>
    </w:pPr>
    <w:rPr>
      <w:rFonts w:ascii="Arial" w:hAnsi="Arial" w:cs="Arial"/>
      <w:sz w:val="22"/>
      <w:szCs w:val="22"/>
      <w:lang w:val="en-US" w:eastAsia="en-US"/>
    </w:rPr>
  </w:style>
  <w:style w:type="paragraph" w:customStyle="1" w:styleId="stylebodytextjustifiedbefore5ptafter5ptkernat11">
    <w:name w:val="stylebodytextjustifiedbefore5ptafter5ptkernat11"/>
    <w:basedOn w:val="affb"/>
    <w:rsid w:val="00FD7467"/>
    <w:pPr>
      <w:tabs>
        <w:tab w:val="num" w:pos="624"/>
      </w:tabs>
      <w:suppressAutoHyphens w:val="0"/>
      <w:spacing w:before="100" w:after="100"/>
      <w:ind w:left="624" w:hanging="624"/>
      <w:jc w:val="both"/>
    </w:pPr>
    <w:rPr>
      <w:lang w:eastAsia="ru-RU"/>
    </w:rPr>
  </w:style>
  <w:style w:type="paragraph" w:customStyle="1" w:styleId="stylebodytextjustifiedbefore5ptafter5ptkernat100">
    <w:name w:val="stylebodytextjustifiedbefore5ptafter5ptkernat10"/>
    <w:basedOn w:val="affb"/>
    <w:rsid w:val="00FD7467"/>
    <w:pPr>
      <w:suppressAutoHyphens w:val="0"/>
      <w:spacing w:before="100" w:after="100"/>
      <w:ind w:left="360" w:hanging="360"/>
      <w:jc w:val="both"/>
    </w:pPr>
    <w:rPr>
      <w:lang w:eastAsia="ru-RU"/>
    </w:rPr>
  </w:style>
  <w:style w:type="paragraph" w:customStyle="1" w:styleId="201">
    <w:name w:val="20"/>
    <w:basedOn w:val="affb"/>
    <w:rsid w:val="00FD7467"/>
    <w:pPr>
      <w:suppressAutoHyphens w:val="0"/>
      <w:ind w:left="348" w:hanging="180"/>
    </w:pPr>
    <w:rPr>
      <w:sz w:val="16"/>
      <w:szCs w:val="16"/>
      <w:lang w:eastAsia="ru-RU"/>
    </w:rPr>
  </w:style>
  <w:style w:type="paragraph" w:customStyle="1" w:styleId="300">
    <w:name w:val="30"/>
    <w:basedOn w:val="affb"/>
    <w:rsid w:val="00FD7467"/>
    <w:pPr>
      <w:suppressAutoHyphens w:val="0"/>
      <w:ind w:left="571" w:hanging="180"/>
    </w:pPr>
    <w:rPr>
      <w:sz w:val="16"/>
      <w:szCs w:val="16"/>
      <w:lang w:eastAsia="ru-RU"/>
    </w:rPr>
  </w:style>
  <w:style w:type="character" w:customStyle="1" w:styleId="variant">
    <w:name w:val="variant"/>
    <w:rsid w:val="00FD7467"/>
    <w:rPr>
      <w:rFonts w:cs="Times New Roman"/>
    </w:rPr>
  </w:style>
  <w:style w:type="paragraph" w:customStyle="1" w:styleId="1fffff5">
    <w:name w:val="Нумер1"/>
    <w:basedOn w:val="affb"/>
    <w:autoRedefine/>
    <w:rsid w:val="00FD7467"/>
    <w:pPr>
      <w:tabs>
        <w:tab w:val="num" w:pos="360"/>
      </w:tabs>
      <w:suppressAutoHyphens w:val="0"/>
      <w:ind w:left="360" w:hanging="360"/>
      <w:jc w:val="both"/>
    </w:pPr>
    <w:rPr>
      <w:sz w:val="28"/>
      <w:szCs w:val="28"/>
      <w:lang w:eastAsia="en-US"/>
    </w:rPr>
  </w:style>
  <w:style w:type="character" w:customStyle="1" w:styleId="zakonspanheader1">
    <w:name w:val="zakon_spanheader1"/>
    <w:rsid w:val="00FD7467"/>
    <w:rPr>
      <w:rFonts w:ascii="Arial" w:hAnsi="Arial" w:cs="Arial"/>
      <w:color w:val="000080"/>
      <w:sz w:val="18"/>
      <w:szCs w:val="18"/>
    </w:rPr>
  </w:style>
  <w:style w:type="paragraph" w:customStyle="1" w:styleId="zakonpheader">
    <w:name w:val="zakon_pheader"/>
    <w:basedOn w:val="affb"/>
    <w:rsid w:val="00FD7467"/>
    <w:pPr>
      <w:widowControl w:val="0"/>
      <w:suppressAutoHyphens w:val="0"/>
      <w:autoSpaceDE w:val="0"/>
      <w:autoSpaceDN w:val="0"/>
      <w:adjustRightInd w:val="0"/>
      <w:spacing w:before="100" w:beforeAutospacing="1" w:after="100" w:afterAutospacing="1"/>
      <w:jc w:val="center"/>
    </w:pPr>
    <w:rPr>
      <w:rFonts w:ascii="Verdana" w:hAnsi="Verdana" w:cs="Verdana"/>
      <w:color w:val="000000"/>
      <w:sz w:val="23"/>
      <w:szCs w:val="23"/>
      <w:lang w:eastAsia="ru-RU"/>
    </w:rPr>
  </w:style>
  <w:style w:type="paragraph" w:customStyle="1" w:styleId="zakonplink">
    <w:name w:val="zakon_plink"/>
    <w:basedOn w:val="affb"/>
    <w:rsid w:val="00FD7467"/>
    <w:pPr>
      <w:widowControl w:val="0"/>
      <w:suppressAutoHyphens w:val="0"/>
      <w:autoSpaceDE w:val="0"/>
      <w:autoSpaceDN w:val="0"/>
      <w:adjustRightInd w:val="0"/>
      <w:spacing w:before="100" w:beforeAutospacing="1" w:after="100" w:afterAutospacing="1"/>
    </w:pPr>
    <w:rPr>
      <w:rFonts w:ascii="Verdana" w:hAnsi="Verdana" w:cs="Verdana"/>
      <w:color w:val="000000"/>
      <w:sz w:val="23"/>
      <w:szCs w:val="23"/>
      <w:lang w:eastAsia="ru-RU"/>
    </w:rPr>
  </w:style>
  <w:style w:type="character" w:customStyle="1" w:styleId="zakonlink1">
    <w:name w:val="zakon_link1"/>
    <w:rsid w:val="00FD7467"/>
    <w:rPr>
      <w:rFonts w:ascii="Arial" w:hAnsi="Arial" w:cs="Arial"/>
      <w:color w:val="000000"/>
      <w:sz w:val="18"/>
      <w:szCs w:val="18"/>
    </w:rPr>
  </w:style>
  <w:style w:type="paragraph" w:customStyle="1" w:styleId="zakonpright">
    <w:name w:val="zakon_pright"/>
    <w:basedOn w:val="affb"/>
    <w:rsid w:val="00FD7467"/>
    <w:pPr>
      <w:widowControl w:val="0"/>
      <w:suppressAutoHyphens w:val="0"/>
      <w:autoSpaceDE w:val="0"/>
      <w:autoSpaceDN w:val="0"/>
      <w:adjustRightInd w:val="0"/>
      <w:spacing w:before="100" w:beforeAutospacing="1" w:after="100" w:afterAutospacing="1"/>
      <w:jc w:val="right"/>
    </w:pPr>
    <w:rPr>
      <w:rFonts w:ascii="Verdana" w:hAnsi="Verdana" w:cs="Verdana"/>
      <w:color w:val="000000"/>
      <w:sz w:val="23"/>
      <w:szCs w:val="23"/>
      <w:lang w:eastAsia="ru-RU"/>
    </w:rPr>
  </w:style>
  <w:style w:type="paragraph" w:customStyle="1" w:styleId="HTMLPreformatted1">
    <w:name w:val="HTML Preformatted1"/>
    <w:basedOn w:val="affb"/>
    <w:rsid w:val="00FD74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Courier New" w:hAnsi="Courier New" w:cs="Courier New"/>
      <w:sz w:val="20"/>
      <w:szCs w:val="20"/>
      <w:lang w:eastAsia="ru-RU"/>
    </w:rPr>
  </w:style>
  <w:style w:type="paragraph" w:customStyle="1" w:styleId="n">
    <w:name w:val="n"/>
    <w:basedOn w:val="affff6"/>
    <w:rsid w:val="00FD7467"/>
    <w:pPr>
      <w:keepNext/>
      <w:keepLines/>
      <w:suppressLineNumbers/>
      <w:autoSpaceDE w:val="0"/>
      <w:autoSpaceDN w:val="0"/>
      <w:adjustRightInd w:val="0"/>
      <w:ind w:firstLine="0"/>
      <w:jc w:val="center"/>
    </w:pPr>
    <w:rPr>
      <w:rFonts w:eastAsia="Times New Roman"/>
      <w:b/>
      <w:bCs/>
      <w:sz w:val="22"/>
      <w:szCs w:val="22"/>
      <w:lang w:eastAsia="en-US"/>
    </w:rPr>
  </w:style>
  <w:style w:type="paragraph" w:customStyle="1" w:styleId="Heading">
    <w:name w:val="Heading"/>
    <w:basedOn w:val="affb"/>
    <w:rsid w:val="00FD7467"/>
    <w:pPr>
      <w:numPr>
        <w:numId w:val="78"/>
      </w:numPr>
      <w:tabs>
        <w:tab w:val="clear" w:pos="1134"/>
        <w:tab w:val="num" w:pos="2160"/>
      </w:tabs>
      <w:suppressAutoHyphens w:val="0"/>
      <w:ind w:left="2160" w:hanging="1440"/>
    </w:pPr>
    <w:rPr>
      <w:b/>
      <w:bCs/>
      <w:sz w:val="40"/>
      <w:szCs w:val="40"/>
      <w:lang w:eastAsia="en-US"/>
    </w:rPr>
  </w:style>
  <w:style w:type="paragraph" w:customStyle="1" w:styleId="1fffff6">
    <w:name w:val="Прил_1"/>
    <w:basedOn w:val="1"/>
    <w:next w:val="affb"/>
    <w:rsid w:val="00FD7467"/>
    <w:pPr>
      <w:numPr>
        <w:numId w:val="0"/>
      </w:numPr>
      <w:tabs>
        <w:tab w:val="num" w:pos="720"/>
      </w:tabs>
      <w:spacing w:before="480" w:after="280" w:line="360" w:lineRule="auto"/>
      <w:ind w:left="720" w:hanging="720"/>
    </w:pPr>
    <w:rPr>
      <w:rFonts w:eastAsia="Times New Roman" w:cs="Times New Roman"/>
      <w:caps/>
      <w:kern w:val="0"/>
      <w:sz w:val="28"/>
      <w:szCs w:val="28"/>
      <w:lang w:eastAsia="ru-RU"/>
    </w:rPr>
  </w:style>
  <w:style w:type="paragraph" w:customStyle="1" w:styleId="1fffff7">
    <w:name w:val="Список 1)"/>
    <w:aliases w:val="2),3)..."/>
    <w:basedOn w:val="affb"/>
    <w:rsid w:val="00FD7467"/>
    <w:pPr>
      <w:suppressAutoHyphens w:val="0"/>
      <w:ind w:left="1068" w:hanging="360"/>
    </w:pPr>
    <w:rPr>
      <w:rFonts w:ascii="Arial" w:hAnsi="Arial" w:cs="Arial"/>
      <w:sz w:val="22"/>
      <w:szCs w:val="22"/>
      <w:lang w:eastAsia="ru-RU"/>
    </w:rPr>
  </w:style>
  <w:style w:type="paragraph" w:customStyle="1" w:styleId="2fff6">
    <w:name w:val="Прил_2"/>
    <w:basedOn w:val="2"/>
    <w:next w:val="affb"/>
    <w:rsid w:val="00FD7467"/>
    <w:pPr>
      <w:numPr>
        <w:ilvl w:val="0"/>
        <w:numId w:val="0"/>
      </w:numPr>
      <w:tabs>
        <w:tab w:val="left" w:pos="900"/>
      </w:tabs>
      <w:spacing w:before="400" w:after="240"/>
      <w:ind w:left="900" w:hanging="900"/>
    </w:pPr>
    <w:rPr>
      <w:rFonts w:cs="Times New Roman"/>
      <w:i w:val="0"/>
      <w:iCs w:val="0"/>
      <w:lang w:eastAsia="ru-RU"/>
    </w:rPr>
  </w:style>
  <w:style w:type="paragraph" w:customStyle="1" w:styleId="3ff6">
    <w:name w:val="Прил_3"/>
    <w:basedOn w:val="3"/>
    <w:next w:val="affb"/>
    <w:rsid w:val="00FD7467"/>
    <w:pPr>
      <w:numPr>
        <w:ilvl w:val="0"/>
        <w:numId w:val="0"/>
      </w:numPr>
      <w:tabs>
        <w:tab w:val="num" w:pos="420"/>
        <w:tab w:val="num" w:pos="1080"/>
      </w:tabs>
      <w:spacing w:before="320" w:after="200"/>
      <w:ind w:left="1080" w:hanging="1080"/>
      <w:jc w:val="center"/>
    </w:pPr>
    <w:rPr>
      <w:rFonts w:ascii="Times New Roman" w:hAnsi="Times New Roman"/>
      <w:b w:val="0"/>
      <w:i/>
      <w:iCs/>
      <w:sz w:val="27"/>
      <w:szCs w:val="27"/>
      <w:lang w:eastAsia="ru-RU"/>
    </w:rPr>
  </w:style>
  <w:style w:type="paragraph" w:customStyle="1" w:styleId="43">
    <w:name w:val="Прил_4"/>
    <w:basedOn w:val="4"/>
    <w:next w:val="affb"/>
    <w:rsid w:val="00FD7467"/>
    <w:pPr>
      <w:numPr>
        <w:numId w:val="24"/>
      </w:numPr>
      <w:tabs>
        <w:tab w:val="left" w:pos="1260"/>
      </w:tabs>
      <w:spacing w:after="160"/>
      <w:ind w:left="1260" w:hanging="1260"/>
    </w:pPr>
    <w:rPr>
      <w:rFonts w:ascii="Cambria" w:hAnsi="Cambria"/>
      <w:sz w:val="24"/>
      <w:szCs w:val="24"/>
      <w:lang w:val="x-none" w:eastAsia="x-none"/>
    </w:rPr>
  </w:style>
  <w:style w:type="paragraph" w:customStyle="1" w:styleId="3ff7">
    <w:name w:val="Название документа 3"/>
    <w:basedOn w:val="affb"/>
    <w:rsid w:val="00FD7467"/>
    <w:pPr>
      <w:jc w:val="center"/>
    </w:pPr>
    <w:rPr>
      <w:b/>
      <w:bCs/>
      <w:lang w:eastAsia="ru-RU"/>
    </w:rPr>
  </w:style>
  <w:style w:type="paragraph" w:customStyle="1" w:styleId="1fffff8">
    <w:name w:val="Название документа 1"/>
    <w:basedOn w:val="affb"/>
    <w:next w:val="2fff7"/>
    <w:rsid w:val="00FD7467"/>
    <w:pPr>
      <w:spacing w:before="360" w:after="240"/>
      <w:jc w:val="center"/>
    </w:pPr>
    <w:rPr>
      <w:b/>
      <w:bCs/>
      <w:caps/>
      <w:spacing w:val="20"/>
      <w:sz w:val="36"/>
      <w:szCs w:val="36"/>
      <w:lang w:eastAsia="ru-RU"/>
    </w:rPr>
  </w:style>
  <w:style w:type="paragraph" w:customStyle="1" w:styleId="2fff7">
    <w:name w:val="Название документа 2"/>
    <w:basedOn w:val="1"/>
    <w:next w:val="affb"/>
    <w:rsid w:val="00FD7467"/>
    <w:pPr>
      <w:numPr>
        <w:numId w:val="0"/>
      </w:numPr>
      <w:spacing w:after="280"/>
      <w:jc w:val="center"/>
      <w:outlineLvl w:val="9"/>
    </w:pPr>
    <w:rPr>
      <w:rFonts w:eastAsia="Times New Roman" w:cs="Times New Roman"/>
      <w:caps/>
      <w:kern w:val="0"/>
      <w:sz w:val="28"/>
      <w:szCs w:val="28"/>
      <w:lang w:eastAsia="ru-RU"/>
    </w:rPr>
  </w:style>
  <w:style w:type="paragraph" w:customStyle="1" w:styleId="affffffffffffffff1">
    <w:name w:val="Табл_Заголовок"/>
    <w:basedOn w:val="affb"/>
    <w:rsid w:val="00FD7467"/>
    <w:pPr>
      <w:suppressAutoHyphens w:val="0"/>
      <w:spacing w:before="120"/>
      <w:jc w:val="center"/>
    </w:pPr>
    <w:rPr>
      <w:b/>
      <w:bCs/>
      <w:lang w:eastAsia="ru-RU"/>
    </w:rPr>
  </w:style>
  <w:style w:type="paragraph" w:customStyle="1" w:styleId="affffffffffffffff2">
    <w:name w:val="ОГЛАВЛЕНИЕ"/>
    <w:basedOn w:val="affb"/>
    <w:next w:val="affb"/>
    <w:rsid w:val="00FD7467"/>
    <w:pPr>
      <w:pageBreakBefore/>
      <w:suppressAutoHyphens w:val="0"/>
      <w:spacing w:before="240" w:after="480"/>
    </w:pPr>
    <w:rPr>
      <w:b/>
      <w:bCs/>
      <w:caps/>
      <w:sz w:val="28"/>
      <w:szCs w:val="28"/>
      <w:lang w:eastAsia="ru-RU"/>
    </w:rPr>
  </w:style>
  <w:style w:type="paragraph" w:customStyle="1" w:styleId="affffffffffffffff3">
    <w:name w:val="Конфигурационные файлы"/>
    <w:rsid w:val="00FD7467"/>
    <w:pPr>
      <w:spacing w:after="120"/>
    </w:pPr>
    <w:rPr>
      <w:rFonts w:ascii="Courier New" w:hAnsi="Courier New" w:cs="Courier New"/>
      <w:lang w:val="en-US"/>
    </w:rPr>
  </w:style>
  <w:style w:type="paragraph" w:customStyle="1" w:styleId="affffffffffffffff4">
    <w:name w:val="Текст колонтитула"/>
    <w:rsid w:val="00FD7467"/>
    <w:pPr>
      <w:jc w:val="right"/>
    </w:pPr>
    <w:rPr>
      <w:rFonts w:ascii="Arial" w:hAnsi="Arial" w:cs="Arial"/>
      <w:i/>
      <w:iCs/>
      <w:sz w:val="18"/>
      <w:szCs w:val="18"/>
    </w:rPr>
  </w:style>
  <w:style w:type="paragraph" w:customStyle="1" w:styleId="1fffff9">
    <w:name w:val="Текст_АбзНеНум_1"/>
    <w:basedOn w:val="affb"/>
    <w:rsid w:val="00FD7467"/>
    <w:pPr>
      <w:tabs>
        <w:tab w:val="left" w:pos="851"/>
      </w:tabs>
      <w:suppressAutoHyphens w:val="0"/>
      <w:spacing w:before="20" w:after="20"/>
      <w:ind w:left="850" w:hanging="425"/>
      <w:jc w:val="both"/>
    </w:pPr>
    <w:rPr>
      <w:rFonts w:ascii="Arial" w:hAnsi="Arial" w:cs="Arial"/>
      <w:sz w:val="20"/>
      <w:szCs w:val="20"/>
      <w:lang w:eastAsia="ru-RU"/>
    </w:rPr>
  </w:style>
  <w:style w:type="paragraph" w:customStyle="1" w:styleId="affffffffffffffff5">
    <w:name w:val="письмо"/>
    <w:basedOn w:val="affb"/>
    <w:rsid w:val="00FD7467"/>
    <w:pPr>
      <w:suppressAutoHyphens w:val="0"/>
      <w:ind w:firstLine="720"/>
      <w:jc w:val="both"/>
    </w:pPr>
    <w:rPr>
      <w:sz w:val="28"/>
      <w:szCs w:val="28"/>
      <w:lang w:eastAsia="ru-RU"/>
    </w:rPr>
  </w:style>
  <w:style w:type="paragraph" w:customStyle="1" w:styleId="TextBox">
    <w:name w:val="Text Box"/>
    <w:rsid w:val="00FD7467"/>
    <w:pPr>
      <w:keepNext/>
      <w:keepLines/>
      <w:tabs>
        <w:tab w:val="left" w:pos="-720"/>
      </w:tabs>
      <w:suppressAutoHyphens/>
      <w:jc w:val="both"/>
    </w:pPr>
    <w:rPr>
      <w:spacing w:val="-2"/>
      <w:sz w:val="22"/>
      <w:szCs w:val="22"/>
      <w:lang w:val="en-US" w:eastAsia="en-US"/>
    </w:rPr>
  </w:style>
  <w:style w:type="paragraph" w:customStyle="1" w:styleId="tabletxt">
    <w:name w:val="table_txt"/>
    <w:basedOn w:val="affb"/>
    <w:rsid w:val="00FD7467"/>
    <w:pPr>
      <w:spacing w:after="120"/>
    </w:pPr>
    <w:rPr>
      <w:sz w:val="22"/>
      <w:szCs w:val="22"/>
      <w:lang w:val="en-US" w:eastAsia="en-US"/>
    </w:rPr>
  </w:style>
  <w:style w:type="paragraph" w:customStyle="1" w:styleId="affffffffffffffff6">
    <w:name w:val="Выполняемые задачи"/>
    <w:basedOn w:val="affb"/>
    <w:rsid w:val="00FD7467"/>
    <w:pPr>
      <w:tabs>
        <w:tab w:val="num" w:pos="1440"/>
      </w:tabs>
      <w:suppressAutoHyphens w:val="0"/>
      <w:ind w:left="1440" w:hanging="360"/>
    </w:pPr>
    <w:rPr>
      <w:lang w:eastAsia="ru-RU"/>
    </w:rPr>
  </w:style>
  <w:style w:type="paragraph" w:customStyle="1" w:styleId="affffffffffffffff7">
    <w:name w:val="А Строки в таблице"/>
    <w:basedOn w:val="affb"/>
    <w:rsid w:val="00FD7467"/>
    <w:rPr>
      <w:color w:val="000000"/>
      <w:sz w:val="26"/>
      <w:szCs w:val="26"/>
      <w:lang w:eastAsia="en-US"/>
    </w:rPr>
  </w:style>
  <w:style w:type="character" w:customStyle="1" w:styleId="320">
    <w:name w:val="Знак Знак32"/>
    <w:rsid w:val="00FD7467"/>
    <w:rPr>
      <w:rFonts w:cs="Times New Roman"/>
      <w:b/>
      <w:bCs/>
      <w:kern w:val="32"/>
      <w:sz w:val="32"/>
      <w:szCs w:val="32"/>
      <w:lang w:val="en-US" w:eastAsia="en-US"/>
    </w:rPr>
  </w:style>
  <w:style w:type="paragraph" w:customStyle="1" w:styleId="affffffffffffffff8">
    <w:name w:val="А Основной текст"/>
    <w:link w:val="affffffffffffffff9"/>
    <w:rsid w:val="00FD7467"/>
    <w:pPr>
      <w:suppressAutoHyphens/>
      <w:ind w:firstLine="425"/>
      <w:jc w:val="both"/>
    </w:pPr>
    <w:rPr>
      <w:rFonts w:ascii="Cambria" w:hAnsi="Cambria"/>
      <w:color w:val="000000"/>
      <w:sz w:val="26"/>
      <w:szCs w:val="26"/>
      <w:lang w:eastAsia="en-US"/>
    </w:rPr>
  </w:style>
  <w:style w:type="paragraph" w:customStyle="1" w:styleId="AT-">
    <w:name w:val="A T-Сод."/>
    <w:basedOn w:val="affffffffffffffff7"/>
    <w:next w:val="affffffffffffffff7"/>
    <w:autoRedefine/>
    <w:rsid w:val="00FD7467"/>
    <w:rPr>
      <w:rFonts w:ascii="Arial" w:hAnsi="Arial" w:cs="Arial"/>
      <w:color w:val="auto"/>
    </w:rPr>
  </w:style>
  <w:style w:type="paragraph" w:customStyle="1" w:styleId="1fffffa">
    <w:name w:val="А 1 Строка таблицы"/>
    <w:rsid w:val="00FD7467"/>
    <w:pPr>
      <w:shd w:val="clear" w:color="auto" w:fill="666666"/>
    </w:pPr>
    <w:rPr>
      <w:rFonts w:ascii="Arial" w:hAnsi="Arial" w:cs="Arial"/>
      <w:b/>
      <w:bCs/>
      <w:color w:val="FFFFFF"/>
      <w:sz w:val="24"/>
      <w:szCs w:val="24"/>
    </w:rPr>
  </w:style>
  <w:style w:type="paragraph" w:customStyle="1" w:styleId="affffffffffffffffa">
    <w:name w:val="А Верхний колонтитул"/>
    <w:basedOn w:val="affffffffffffffff8"/>
    <w:rsid w:val="00FD7467"/>
    <w:pPr>
      <w:tabs>
        <w:tab w:val="right" w:pos="9720"/>
      </w:tabs>
      <w:ind w:firstLine="0"/>
    </w:pPr>
    <w:rPr>
      <w:noProof/>
    </w:rPr>
  </w:style>
  <w:style w:type="paragraph" w:customStyle="1" w:styleId="1f3">
    <w:name w:val="А Заголовок 1"/>
    <w:basedOn w:val="affffffffffffffff8"/>
    <w:next w:val="affffffffffffffff8"/>
    <w:rsid w:val="00FD7467"/>
    <w:pPr>
      <w:pageBreakBefore/>
      <w:numPr>
        <w:numId w:val="79"/>
      </w:numPr>
      <w:tabs>
        <w:tab w:val="clear" w:pos="1129"/>
        <w:tab w:val="num" w:pos="0"/>
        <w:tab w:val="num" w:pos="360"/>
        <w:tab w:val="left" w:pos="425"/>
        <w:tab w:val="num" w:pos="720"/>
        <w:tab w:val="num" w:pos="926"/>
        <w:tab w:val="num" w:pos="964"/>
        <w:tab w:val="num" w:pos="1069"/>
        <w:tab w:val="num" w:pos="2329"/>
      </w:tabs>
      <w:spacing w:after="120"/>
      <w:ind w:left="926" w:hanging="360"/>
    </w:pPr>
    <w:rPr>
      <w:rFonts w:ascii="Arial" w:hAnsi="Arial" w:cs="Arial"/>
      <w:b/>
      <w:bCs/>
      <w:sz w:val="32"/>
      <w:szCs w:val="32"/>
    </w:rPr>
  </w:style>
  <w:style w:type="paragraph" w:customStyle="1" w:styleId="28">
    <w:name w:val="А Заголовок 2"/>
    <w:basedOn w:val="affffffffffffffff8"/>
    <w:next w:val="affffffffffffffff8"/>
    <w:autoRedefine/>
    <w:rsid w:val="00FD7467"/>
    <w:pPr>
      <w:numPr>
        <w:ilvl w:val="1"/>
        <w:numId w:val="79"/>
      </w:numPr>
      <w:tabs>
        <w:tab w:val="clear" w:pos="804"/>
        <w:tab w:val="num" w:pos="360"/>
        <w:tab w:val="num" w:pos="720"/>
        <w:tab w:val="num" w:pos="926"/>
        <w:tab w:val="left" w:pos="1080"/>
        <w:tab w:val="num" w:pos="1440"/>
        <w:tab w:val="num" w:pos="1501"/>
        <w:tab w:val="num" w:pos="2869"/>
      </w:tabs>
      <w:spacing w:before="120" w:after="120"/>
      <w:ind w:left="926" w:hanging="360"/>
      <w:outlineLvl w:val="1"/>
    </w:pPr>
    <w:rPr>
      <w:rFonts w:ascii="Arial" w:hAnsi="Arial" w:cs="Arial"/>
      <w:b/>
      <w:bCs/>
      <w:sz w:val="28"/>
      <w:szCs w:val="28"/>
    </w:rPr>
  </w:style>
  <w:style w:type="paragraph" w:customStyle="1" w:styleId="39">
    <w:name w:val="А Заголовок 3"/>
    <w:basedOn w:val="affffffffffffffff8"/>
    <w:next w:val="affffffffffffffff8"/>
    <w:rsid w:val="00FD7467"/>
    <w:pPr>
      <w:numPr>
        <w:ilvl w:val="2"/>
        <w:numId w:val="79"/>
      </w:numPr>
      <w:tabs>
        <w:tab w:val="clear" w:pos="1417"/>
        <w:tab w:val="num" w:pos="360"/>
        <w:tab w:val="num" w:pos="926"/>
        <w:tab w:val="num" w:pos="1933"/>
        <w:tab w:val="num" w:pos="2160"/>
        <w:tab w:val="num" w:pos="3589"/>
      </w:tabs>
      <w:spacing w:before="120"/>
      <w:ind w:left="926" w:hanging="360"/>
    </w:pPr>
    <w:rPr>
      <w:rFonts w:ascii="Arial" w:hAnsi="Arial" w:cs="Arial"/>
      <w:b/>
      <w:bCs/>
      <w:i/>
      <w:iCs/>
    </w:rPr>
  </w:style>
  <w:style w:type="paragraph" w:customStyle="1" w:styleId="42">
    <w:name w:val="А Заголовок 4"/>
    <w:basedOn w:val="affffffffffffffff8"/>
    <w:next w:val="affffffffffffffff8"/>
    <w:rsid w:val="00FD7467"/>
    <w:pPr>
      <w:numPr>
        <w:ilvl w:val="3"/>
        <w:numId w:val="79"/>
      </w:numPr>
      <w:tabs>
        <w:tab w:val="clear" w:pos="1561"/>
        <w:tab w:val="num" w:pos="142"/>
        <w:tab w:val="num" w:pos="360"/>
        <w:tab w:val="num" w:pos="926"/>
        <w:tab w:val="num" w:pos="1440"/>
        <w:tab w:val="num" w:pos="2437"/>
        <w:tab w:val="num" w:pos="2880"/>
        <w:tab w:val="num" w:pos="4309"/>
      </w:tabs>
      <w:spacing w:before="120"/>
      <w:ind w:left="926" w:hanging="360"/>
    </w:pPr>
    <w:rPr>
      <w:i/>
      <w:iCs/>
      <w:sz w:val="24"/>
      <w:szCs w:val="24"/>
    </w:rPr>
  </w:style>
  <w:style w:type="paragraph" w:customStyle="1" w:styleId="5a">
    <w:name w:val="А Заголовок 5"/>
    <w:basedOn w:val="affffffffffffffff8"/>
    <w:next w:val="affb"/>
    <w:rsid w:val="00FD7467"/>
    <w:rPr>
      <w:i/>
      <w:iCs/>
    </w:rPr>
  </w:style>
  <w:style w:type="paragraph" w:customStyle="1" w:styleId="affffffffffffffffb">
    <w:name w:val="А Заголовок оглавления"/>
    <w:basedOn w:val="affffffffffffffff8"/>
    <w:next w:val="affffffffffffffff8"/>
    <w:rsid w:val="00FD7467"/>
    <w:pPr>
      <w:ind w:firstLine="0"/>
      <w:jc w:val="center"/>
    </w:pPr>
    <w:rPr>
      <w:b/>
      <w:bCs/>
      <w:sz w:val="32"/>
      <w:szCs w:val="32"/>
    </w:rPr>
  </w:style>
  <w:style w:type="paragraph" w:customStyle="1" w:styleId="affffffffffffffffc">
    <w:name w:val="А Заголовок приложения"/>
    <w:basedOn w:val="1f3"/>
    <w:next w:val="affffffffffffffff8"/>
    <w:rsid w:val="00FD7467"/>
    <w:pPr>
      <w:pageBreakBefore w:val="0"/>
      <w:numPr>
        <w:numId w:val="0"/>
      </w:numPr>
      <w:tabs>
        <w:tab w:val="clear" w:pos="425"/>
        <w:tab w:val="clear" w:pos="1129"/>
        <w:tab w:val="num" w:pos="360"/>
      </w:tabs>
      <w:suppressAutoHyphens w:val="0"/>
      <w:spacing w:after="0"/>
      <w:jc w:val="left"/>
    </w:pPr>
    <w:rPr>
      <w:rFonts w:ascii="Times New Roman" w:hAnsi="Times New Roman" w:cs="Times New Roman"/>
      <w:b w:val="0"/>
      <w:bCs w:val="0"/>
      <w:color w:val="auto"/>
      <w:sz w:val="20"/>
      <w:szCs w:val="20"/>
      <w:lang w:eastAsia="ru-RU"/>
    </w:rPr>
  </w:style>
  <w:style w:type="paragraph" w:customStyle="1" w:styleId="affffffffffffffffd">
    <w:name w:val="А Заголовок таблицы"/>
    <w:basedOn w:val="affb"/>
    <w:next w:val="affff6"/>
    <w:rsid w:val="00FD7467"/>
    <w:pPr>
      <w:suppressAutoHyphens w:val="0"/>
      <w:spacing w:before="240" w:after="120"/>
      <w:jc w:val="both"/>
    </w:pPr>
    <w:rPr>
      <w:lang w:val="en-US" w:eastAsia="en-US"/>
    </w:rPr>
  </w:style>
  <w:style w:type="paragraph" w:customStyle="1" w:styleId="a8">
    <w:name w:val="А Категория теста"/>
    <w:basedOn w:val="28"/>
    <w:next w:val="affb"/>
    <w:rsid w:val="00FD7467"/>
    <w:pPr>
      <w:numPr>
        <w:ilvl w:val="0"/>
        <w:numId w:val="80"/>
      </w:numPr>
      <w:tabs>
        <w:tab w:val="clear" w:pos="1080"/>
        <w:tab w:val="clear" w:pos="1129"/>
        <w:tab w:val="num" w:pos="0"/>
        <w:tab w:val="num" w:pos="360"/>
        <w:tab w:val="num" w:pos="420"/>
        <w:tab w:val="num" w:pos="720"/>
        <w:tab w:val="num" w:pos="964"/>
        <w:tab w:val="num" w:pos="1021"/>
        <w:tab w:val="num" w:pos="1069"/>
        <w:tab w:val="num" w:pos="1209"/>
        <w:tab w:val="num" w:pos="2329"/>
      </w:tabs>
      <w:ind w:left="1209" w:hanging="244"/>
    </w:pPr>
  </w:style>
  <w:style w:type="paragraph" w:customStyle="1" w:styleId="affffffffffffffffe">
    <w:name w:val="А Маркированный список"/>
    <w:basedOn w:val="affffffffffffffff8"/>
    <w:rsid w:val="00FD7467"/>
    <w:pPr>
      <w:tabs>
        <w:tab w:val="num" w:pos="1004"/>
      </w:tabs>
      <w:suppressAutoHyphens w:val="0"/>
      <w:spacing w:after="120"/>
      <w:ind w:left="1004" w:hanging="360"/>
    </w:pPr>
    <w:rPr>
      <w:rFonts w:ascii="Arial" w:hAnsi="Arial" w:cs="Arial"/>
      <w:sz w:val="20"/>
      <w:szCs w:val="20"/>
    </w:rPr>
  </w:style>
  <w:style w:type="paragraph" w:customStyle="1" w:styleId="19">
    <w:name w:val="А Маркированный список 1"/>
    <w:basedOn w:val="affffffffffffffff8"/>
    <w:rsid w:val="00FD7467"/>
    <w:pPr>
      <w:numPr>
        <w:numId w:val="81"/>
      </w:numPr>
      <w:tabs>
        <w:tab w:val="clear" w:pos="720"/>
        <w:tab w:val="num" w:pos="0"/>
        <w:tab w:val="num" w:pos="360"/>
        <w:tab w:val="num" w:pos="435"/>
        <w:tab w:val="num" w:pos="1069"/>
        <w:tab w:val="num" w:pos="1129"/>
        <w:tab w:val="num" w:pos="1429"/>
        <w:tab w:val="num" w:pos="1492"/>
        <w:tab w:val="num" w:pos="2160"/>
      </w:tabs>
      <w:ind w:left="1492" w:hanging="435"/>
    </w:pPr>
  </w:style>
  <w:style w:type="paragraph" w:customStyle="1" w:styleId="27">
    <w:name w:val="А Маркированный список 2"/>
    <w:basedOn w:val="affffffffffffffff8"/>
    <w:rsid w:val="00FD7467"/>
    <w:pPr>
      <w:numPr>
        <w:numId w:val="82"/>
      </w:numPr>
      <w:tabs>
        <w:tab w:val="num" w:pos="284"/>
        <w:tab w:val="num" w:pos="360"/>
        <w:tab w:val="num" w:pos="720"/>
        <w:tab w:val="num" w:pos="1069"/>
        <w:tab w:val="num" w:pos="1440"/>
        <w:tab w:val="num" w:pos="2329"/>
      </w:tabs>
      <w:ind w:left="0" w:firstLine="0"/>
    </w:pPr>
  </w:style>
  <w:style w:type="paragraph" w:customStyle="1" w:styleId="afffffffffffffffff">
    <w:name w:val="А Название рисунка"/>
    <w:basedOn w:val="affb"/>
    <w:next w:val="affffffffffffffff8"/>
    <w:rsid w:val="00FD7467"/>
    <w:pPr>
      <w:suppressAutoHyphens w:val="0"/>
      <w:spacing w:before="120" w:after="120"/>
      <w:jc w:val="center"/>
    </w:pPr>
    <w:rPr>
      <w:i/>
      <w:iCs/>
      <w:lang w:val="en-US" w:eastAsia="en-US"/>
    </w:rPr>
  </w:style>
  <w:style w:type="paragraph" w:customStyle="1" w:styleId="afffffffffffffffff0">
    <w:name w:val="А название таблицы"/>
    <w:basedOn w:val="affb"/>
    <w:next w:val="affffffffffffffff8"/>
    <w:rsid w:val="00FD7467"/>
    <w:pPr>
      <w:suppressAutoHyphens w:val="0"/>
      <w:spacing w:before="120" w:after="120"/>
      <w:ind w:firstLine="567"/>
      <w:jc w:val="right"/>
    </w:pPr>
    <w:rPr>
      <w:i/>
      <w:iCs/>
      <w:lang w:val="en-US" w:eastAsia="en-US"/>
    </w:rPr>
  </w:style>
  <w:style w:type="paragraph" w:customStyle="1" w:styleId="afffffffffffffffff1">
    <w:name w:val="А Нижний колонтитул"/>
    <w:basedOn w:val="affffffffffffffffa"/>
    <w:rsid w:val="00FD7467"/>
    <w:rPr>
      <w:lang w:val="en-US"/>
    </w:rPr>
  </w:style>
  <w:style w:type="paragraph" w:customStyle="1" w:styleId="afffffffffffffffff2">
    <w:name w:val="А Номер теста"/>
    <w:basedOn w:val="1fffffa"/>
    <w:next w:val="affffffffffffffff8"/>
    <w:rsid w:val="00FD7467"/>
    <w:pPr>
      <w:spacing w:after="240"/>
    </w:pPr>
    <w:rPr>
      <w:sz w:val="32"/>
      <w:szCs w:val="32"/>
    </w:rPr>
  </w:style>
  <w:style w:type="paragraph" w:customStyle="1" w:styleId="aff9">
    <w:name w:val="А Нумерованный список"/>
    <w:basedOn w:val="affffffffffffffff8"/>
    <w:next w:val="affffffffffffffff8"/>
    <w:rsid w:val="00FD7467"/>
    <w:pPr>
      <w:numPr>
        <w:numId w:val="83"/>
      </w:numPr>
      <w:tabs>
        <w:tab w:val="clear" w:pos="1097"/>
        <w:tab w:val="num" w:pos="-1584"/>
        <w:tab w:val="num" w:pos="0"/>
        <w:tab w:val="num" w:pos="360"/>
        <w:tab w:val="num" w:pos="720"/>
        <w:tab w:val="num" w:pos="1069"/>
        <w:tab w:val="num" w:pos="1211"/>
        <w:tab w:val="num" w:pos="1410"/>
        <w:tab w:val="num" w:pos="1811"/>
      </w:tabs>
      <w:ind w:left="1211" w:hanging="360"/>
      <w:jc w:val="left"/>
    </w:pPr>
  </w:style>
  <w:style w:type="paragraph" w:customStyle="1" w:styleId="afffffffffffffffff3">
    <w:name w:val="А Полное имя файла"/>
    <w:basedOn w:val="affffffffffffffff8"/>
    <w:next w:val="affffffffffffffff8"/>
    <w:rsid w:val="00FD7467"/>
    <w:pPr>
      <w:suppressAutoHyphens w:val="0"/>
      <w:spacing w:after="120"/>
      <w:ind w:firstLine="567"/>
    </w:pPr>
    <w:rPr>
      <w:rFonts w:ascii="Courier New" w:hAnsi="Courier New" w:cs="Courier New"/>
      <w:i/>
      <w:iCs/>
      <w:sz w:val="20"/>
      <w:szCs w:val="20"/>
    </w:rPr>
  </w:style>
  <w:style w:type="paragraph" w:customStyle="1" w:styleId="afffffffffffffffff4">
    <w:name w:val="А Текст конфигурации"/>
    <w:basedOn w:val="affffffffffffffff8"/>
    <w:rsid w:val="00FD7467"/>
    <w:pPr>
      <w:ind w:firstLine="0"/>
      <w:jc w:val="left"/>
    </w:pPr>
    <w:rPr>
      <w:rFonts w:ascii="Courier New" w:hAnsi="Courier New" w:cs="Courier New"/>
      <w:sz w:val="18"/>
      <w:szCs w:val="18"/>
    </w:rPr>
  </w:style>
  <w:style w:type="paragraph" w:customStyle="1" w:styleId="afffffffffffffffff5">
    <w:name w:val="А Титул авторы документа подпись"/>
    <w:basedOn w:val="affffffffffffffff8"/>
    <w:rsid w:val="00FD7467"/>
    <w:pPr>
      <w:ind w:firstLine="0"/>
      <w:jc w:val="right"/>
    </w:pPr>
    <w:rPr>
      <w:b/>
      <w:bCs/>
      <w:sz w:val="24"/>
      <w:szCs w:val="24"/>
    </w:rPr>
  </w:style>
  <w:style w:type="character" w:customStyle="1" w:styleId="afffffffffffffffff6">
    <w:name w:val="А Титул авторы документа подпись Знак Знак"/>
    <w:rsid w:val="00FD7467"/>
    <w:rPr>
      <w:rFonts w:ascii="Arial" w:hAnsi="Arial" w:cs="Arial"/>
      <w:b/>
      <w:bCs/>
      <w:color w:val="000000"/>
      <w:sz w:val="24"/>
      <w:szCs w:val="24"/>
      <w:lang w:val="ru-RU" w:eastAsia="en-US"/>
    </w:rPr>
  </w:style>
  <w:style w:type="paragraph" w:customStyle="1" w:styleId="afffffffffffffffff7">
    <w:name w:val="А Титул авторы документа фамилии"/>
    <w:basedOn w:val="afffffffffffffffff5"/>
    <w:rsid w:val="00FD7467"/>
    <w:pPr>
      <w:jc w:val="left"/>
    </w:pPr>
    <w:rPr>
      <w:b w:val="0"/>
      <w:bCs w:val="0"/>
    </w:rPr>
  </w:style>
  <w:style w:type="paragraph" w:customStyle="1" w:styleId="afffffffffffffffff8">
    <w:name w:val="А Титул АМТ"/>
    <w:basedOn w:val="affffffffffffffff8"/>
    <w:rsid w:val="00FD7467"/>
    <w:pPr>
      <w:spacing w:after="400"/>
      <w:ind w:firstLine="0"/>
      <w:jc w:val="center"/>
    </w:pPr>
    <w:rPr>
      <w:b/>
      <w:bCs/>
      <w:sz w:val="40"/>
      <w:szCs w:val="40"/>
    </w:rPr>
  </w:style>
  <w:style w:type="paragraph" w:customStyle="1" w:styleId="afffffffffffffffff9">
    <w:name w:val="А Титул дополнительно"/>
    <w:basedOn w:val="affffffffffffffff8"/>
    <w:rsid w:val="00FD7467"/>
    <w:pPr>
      <w:ind w:firstLine="0"/>
      <w:jc w:val="center"/>
    </w:pPr>
    <w:rPr>
      <w:sz w:val="32"/>
      <w:szCs w:val="32"/>
    </w:rPr>
  </w:style>
  <w:style w:type="paragraph" w:customStyle="1" w:styleId="afffffffffffffffffa">
    <w:name w:val="А Титул название"/>
    <w:basedOn w:val="affffffffffffffff8"/>
    <w:rsid w:val="00FD7467"/>
    <w:pPr>
      <w:spacing w:after="240"/>
      <w:ind w:firstLine="0"/>
      <w:jc w:val="center"/>
    </w:pPr>
    <w:rPr>
      <w:b/>
      <w:bCs/>
      <w:sz w:val="40"/>
      <w:szCs w:val="40"/>
    </w:rPr>
  </w:style>
  <w:style w:type="paragraph" w:customStyle="1" w:styleId="afffffffffffffffffb">
    <w:name w:val="А Титул Тип документа"/>
    <w:basedOn w:val="affb"/>
    <w:next w:val="affffffffffffffff8"/>
    <w:rsid w:val="00FD7467"/>
    <w:pPr>
      <w:suppressAutoHyphens w:val="0"/>
      <w:autoSpaceDE w:val="0"/>
      <w:autoSpaceDN w:val="0"/>
      <w:spacing w:after="400" w:line="240" w:lineRule="atLeast"/>
      <w:jc w:val="center"/>
    </w:pPr>
    <w:rPr>
      <w:b/>
      <w:bCs/>
      <w:noProof/>
      <w:sz w:val="36"/>
      <w:szCs w:val="36"/>
      <w:u w:val="single"/>
      <w:lang w:val="en-US" w:eastAsia="en-US"/>
    </w:rPr>
  </w:style>
  <w:style w:type="paragraph" w:customStyle="1" w:styleId="afffffffffffffffffc">
    <w:name w:val="А_Вспомогательный_вместо_обычного"/>
    <w:basedOn w:val="affb"/>
    <w:rsid w:val="00FD7467"/>
    <w:pPr>
      <w:suppressAutoHyphens w:val="0"/>
    </w:pPr>
    <w:rPr>
      <w:lang w:val="en-US" w:eastAsia="en-US"/>
    </w:rPr>
  </w:style>
  <w:style w:type="paragraph" w:customStyle="1" w:styleId="afffffffffffffffffd">
    <w:name w:val="АМСЯ_НазОбъ"/>
    <w:rsid w:val="00FD7467"/>
    <w:pPr>
      <w:jc w:val="center"/>
    </w:pPr>
    <w:rPr>
      <w:rFonts w:ascii="Arial" w:hAnsi="Arial" w:cs="Arial"/>
      <w:sz w:val="28"/>
      <w:szCs w:val="28"/>
    </w:rPr>
  </w:style>
  <w:style w:type="paragraph" w:customStyle="1" w:styleId="101">
    <w:name w:val="АМСЯ_Та10л"/>
    <w:rsid w:val="00FD7467"/>
    <w:rPr>
      <w:rFonts w:ascii="Arial" w:hAnsi="Arial" w:cs="Arial"/>
    </w:rPr>
  </w:style>
  <w:style w:type="paragraph" w:customStyle="1" w:styleId="103">
    <w:name w:val="АМСЯ_Та10ц"/>
    <w:autoRedefine/>
    <w:rsid w:val="00FD7467"/>
    <w:pPr>
      <w:ind w:hanging="30"/>
      <w:jc w:val="center"/>
    </w:pPr>
    <w:rPr>
      <w:rFonts w:ascii="Arial" w:hAnsi="Arial" w:cs="Arial"/>
      <w:lang w:val="en-US"/>
    </w:rPr>
  </w:style>
  <w:style w:type="paragraph" w:customStyle="1" w:styleId="afffffffffffffffffe">
    <w:name w:val="АМСЯ_Ш_№ли"/>
    <w:rsid w:val="00FD7467"/>
    <w:pPr>
      <w:jc w:val="center"/>
    </w:pPr>
    <w:rPr>
      <w:rFonts w:ascii="Arial" w:hAnsi="Arial" w:cs="Arial"/>
    </w:rPr>
  </w:style>
  <w:style w:type="paragraph" w:customStyle="1" w:styleId="affffffffffffffffff">
    <w:name w:val="АМСЯ_Ш_шиф"/>
    <w:rsid w:val="00FD7467"/>
    <w:pPr>
      <w:framePr w:wrap="auto" w:vAnchor="page" w:hAnchor="text" w:x="3297" w:y="15707"/>
      <w:jc w:val="center"/>
    </w:pPr>
    <w:rPr>
      <w:rFonts w:ascii="Arial" w:hAnsi="Arial" w:cs="Arial"/>
      <w:caps/>
      <w:sz w:val="32"/>
      <w:szCs w:val="32"/>
    </w:rPr>
  </w:style>
  <w:style w:type="character" w:customStyle="1" w:styleId="affffffffffffffffff0">
    <w:name w:val="АМСЯ_Шфд"/>
    <w:rsid w:val="00FD7467"/>
    <w:rPr>
      <w:rFonts w:ascii="Arial" w:hAnsi="Arial"/>
    </w:rPr>
  </w:style>
  <w:style w:type="paragraph" w:customStyle="1" w:styleId="affffffffffffffffff1">
    <w:name w:val="АМСЯ_Шфс"/>
    <w:basedOn w:val="affb"/>
    <w:rsid w:val="00FD7467"/>
    <w:pPr>
      <w:suppressAutoHyphens w:val="0"/>
      <w:jc w:val="center"/>
    </w:pPr>
    <w:rPr>
      <w:w w:val="90"/>
      <w:sz w:val="16"/>
      <w:szCs w:val="16"/>
      <w:lang w:val="en-US" w:eastAsia="en-US"/>
    </w:rPr>
  </w:style>
  <w:style w:type="character" w:customStyle="1" w:styleId="affffffffffffffffff2">
    <w:name w:val="РПД_Шт_АМТ"/>
    <w:rsid w:val="00FD7467"/>
    <w:rPr>
      <w:rFonts w:ascii="Arial" w:hAnsi="Arial"/>
      <w:sz w:val="28"/>
    </w:rPr>
  </w:style>
  <w:style w:type="character" w:customStyle="1" w:styleId="affffffffffffffffff3">
    <w:name w:val="РПД_Шт_Фам"/>
    <w:rsid w:val="00FD7467"/>
    <w:rPr>
      <w:rFonts w:ascii="Arial" w:hAnsi="Arial"/>
      <w:sz w:val="20"/>
    </w:rPr>
  </w:style>
  <w:style w:type="character" w:customStyle="1" w:styleId="affffffffffffffffff4">
    <w:name w:val="РПД_Шт_Дата"/>
    <w:rsid w:val="00FD7467"/>
    <w:rPr>
      <w:rFonts w:ascii="Arial" w:hAnsi="Arial" w:cs="Arial"/>
      <w:spacing w:val="-14"/>
      <w:w w:val="80"/>
      <w:sz w:val="20"/>
      <w:szCs w:val="20"/>
    </w:rPr>
  </w:style>
  <w:style w:type="character" w:customStyle="1" w:styleId="affffffffffffffffff5">
    <w:name w:val="РПД_Шт_Наим_докум"/>
    <w:rsid w:val="00FD7467"/>
    <w:rPr>
      <w:rFonts w:ascii="Arial" w:hAnsi="Arial"/>
      <w:sz w:val="20"/>
    </w:rPr>
  </w:style>
  <w:style w:type="character" w:customStyle="1" w:styleId="affffffffffffffffff6">
    <w:name w:val="РПД_Шт_Наим_проек"/>
    <w:rsid w:val="00FD7467"/>
    <w:rPr>
      <w:rFonts w:ascii="Arial" w:hAnsi="Arial"/>
      <w:sz w:val="20"/>
    </w:rPr>
  </w:style>
  <w:style w:type="character" w:customStyle="1" w:styleId="affffffffffffffffff7">
    <w:name w:val="РПД_Шт_Наим_сист"/>
    <w:rsid w:val="00FD7467"/>
    <w:rPr>
      <w:rFonts w:ascii="Arial" w:hAnsi="Arial"/>
      <w:sz w:val="24"/>
    </w:rPr>
  </w:style>
  <w:style w:type="character" w:customStyle="1" w:styleId="affffffffffffffffff8">
    <w:name w:val="РПД_Шт_Номер"/>
    <w:rsid w:val="00FD7467"/>
    <w:rPr>
      <w:rFonts w:ascii="Arial" w:hAnsi="Arial"/>
      <w:sz w:val="20"/>
    </w:rPr>
  </w:style>
  <w:style w:type="character" w:customStyle="1" w:styleId="affffffffffffffffff9">
    <w:name w:val="РПД_Шт_Фам_сж"/>
    <w:rsid w:val="00FD7467"/>
    <w:rPr>
      <w:rFonts w:ascii="Arial" w:hAnsi="Arial" w:cs="Arial"/>
      <w:spacing w:val="-20"/>
      <w:w w:val="90"/>
      <w:sz w:val="20"/>
      <w:szCs w:val="20"/>
    </w:rPr>
  </w:style>
  <w:style w:type="character" w:customStyle="1" w:styleId="affffffffffffffffffa">
    <w:name w:val="РПД_Шт_Шифр"/>
    <w:rsid w:val="00FD7467"/>
    <w:rPr>
      <w:rFonts w:ascii="Times New Roman" w:hAnsi="Times New Roman"/>
      <w:b/>
      <w:sz w:val="32"/>
    </w:rPr>
  </w:style>
  <w:style w:type="paragraph" w:customStyle="1" w:styleId="1000">
    <w:name w:val="Стиль А Заголовок 1 + По центру Слева:  0 мм Первая строка:  0 мм"/>
    <w:basedOn w:val="1f3"/>
    <w:rsid w:val="00FD7467"/>
    <w:pPr>
      <w:numPr>
        <w:numId w:val="0"/>
      </w:numPr>
      <w:tabs>
        <w:tab w:val="clear" w:pos="1129"/>
        <w:tab w:val="num" w:pos="360"/>
      </w:tabs>
      <w:jc w:val="center"/>
      <w:outlineLvl w:val="0"/>
    </w:pPr>
  </w:style>
  <w:style w:type="paragraph" w:customStyle="1" w:styleId="Arial10">
    <w:name w:val="Стиль А Основной текст + Arial 10 пт полужирный По центру Перва..."/>
    <w:rsid w:val="00FD7467"/>
    <w:pPr>
      <w:jc w:val="center"/>
    </w:pPr>
    <w:rPr>
      <w:rFonts w:ascii="Arial" w:hAnsi="Arial" w:cs="Arial"/>
      <w:b/>
      <w:bCs/>
      <w:color w:val="000000"/>
      <w:lang w:eastAsia="en-US"/>
    </w:rPr>
  </w:style>
  <w:style w:type="paragraph" w:customStyle="1" w:styleId="122">
    <w:name w:val="Стиль АМСЯ_Та12цж"/>
    <w:rsid w:val="00FD7467"/>
    <w:pPr>
      <w:keepNext/>
      <w:keepLines/>
      <w:widowControl w:val="0"/>
      <w:jc w:val="center"/>
    </w:pPr>
    <w:rPr>
      <w:rFonts w:ascii="Arial" w:hAnsi="Arial" w:cs="Arial"/>
      <w:b/>
      <w:bCs/>
    </w:rPr>
  </w:style>
  <w:style w:type="paragraph" w:styleId="HTML3">
    <w:name w:val="HTML Address"/>
    <w:basedOn w:val="affb"/>
    <w:link w:val="HTML4"/>
    <w:rsid w:val="00FD7467"/>
    <w:pPr>
      <w:suppressAutoHyphens w:val="0"/>
    </w:pPr>
    <w:rPr>
      <w:i/>
      <w:iCs/>
      <w:lang w:val="en-US" w:eastAsia="en-US"/>
    </w:rPr>
  </w:style>
  <w:style w:type="character" w:customStyle="1" w:styleId="HTML4">
    <w:name w:val="Адрес HTML Знак"/>
    <w:basedOn w:val="affc"/>
    <w:link w:val="HTML3"/>
    <w:rsid w:val="00FD7467"/>
    <w:rPr>
      <w:i/>
      <w:iCs/>
      <w:sz w:val="24"/>
      <w:szCs w:val="24"/>
      <w:lang w:val="en-US" w:eastAsia="en-US"/>
    </w:rPr>
  </w:style>
  <w:style w:type="character" w:styleId="HTML5">
    <w:name w:val="HTML Acronym"/>
    <w:rsid w:val="00FD7467"/>
    <w:rPr>
      <w:rFonts w:cs="Times New Roman"/>
    </w:rPr>
  </w:style>
  <w:style w:type="table" w:styleId="-11">
    <w:name w:val="Table Web 1"/>
    <w:basedOn w:val="affd"/>
    <w:rsid w:val="00FD7467"/>
    <w:pPr>
      <w:ind w:hanging="3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ffd"/>
    <w:rsid w:val="00FD7467"/>
    <w:pPr>
      <w:ind w:hanging="3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ffd"/>
    <w:rsid w:val="00FD7467"/>
    <w:pPr>
      <w:ind w:hanging="3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1fffffb">
    <w:name w:val="Table Subtle 1"/>
    <w:basedOn w:val="affd"/>
    <w:rsid w:val="00FD7467"/>
    <w:pPr>
      <w:ind w:hanging="30"/>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8">
    <w:name w:val="Table Subtle 2"/>
    <w:basedOn w:val="affd"/>
    <w:rsid w:val="00FD7467"/>
    <w:pPr>
      <w:ind w:hanging="30"/>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affffffffffffffffffb">
    <w:name w:val="Категория теста"/>
    <w:basedOn w:val="affb"/>
    <w:next w:val="affb"/>
    <w:rsid w:val="00FD7467"/>
    <w:pPr>
      <w:suppressAutoHyphens w:val="0"/>
      <w:spacing w:after="240"/>
    </w:pPr>
    <w:rPr>
      <w:lang w:val="en-US" w:eastAsia="en-US"/>
    </w:rPr>
  </w:style>
  <w:style w:type="character" w:styleId="HTML6">
    <w:name w:val="HTML Keyboard"/>
    <w:rsid w:val="00FD7467"/>
    <w:rPr>
      <w:rFonts w:ascii="Courier New" w:hAnsi="Courier New" w:cs="Courier New"/>
      <w:sz w:val="20"/>
      <w:szCs w:val="20"/>
    </w:rPr>
  </w:style>
  <w:style w:type="table" w:styleId="1fffffc">
    <w:name w:val="Table Classic 1"/>
    <w:basedOn w:val="affd"/>
    <w:rsid w:val="00FD7467"/>
    <w:pPr>
      <w:ind w:hanging="30"/>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9">
    <w:name w:val="Table Classic 2"/>
    <w:basedOn w:val="affd"/>
    <w:rsid w:val="00FD7467"/>
    <w:pPr>
      <w:ind w:hanging="30"/>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character" w:customStyle="1" w:styleId="affffffffffffffffffc">
    <w:name w:val="Моноширинный"/>
    <w:rsid w:val="00FD7467"/>
    <w:rPr>
      <w:rFonts w:ascii="Courier New" w:hAnsi="Courier New" w:cs="Courier New"/>
      <w:noProof/>
      <w:sz w:val="16"/>
      <w:szCs w:val="16"/>
      <w:lang w:val="en-US"/>
    </w:rPr>
  </w:style>
  <w:style w:type="character" w:styleId="affffffffffffffffffd">
    <w:name w:val="line number"/>
    <w:rsid w:val="00FD7467"/>
    <w:rPr>
      <w:rFonts w:cs="Times New Roman"/>
    </w:rPr>
  </w:style>
  <w:style w:type="character" w:styleId="HTML7">
    <w:name w:val="HTML Sample"/>
    <w:rsid w:val="00FD7467"/>
    <w:rPr>
      <w:rFonts w:ascii="Courier New" w:hAnsi="Courier New" w:cs="Courier New"/>
    </w:rPr>
  </w:style>
  <w:style w:type="table" w:styleId="1fffffd">
    <w:name w:val="Table 3D effects 1"/>
    <w:basedOn w:val="affd"/>
    <w:rsid w:val="00FD7467"/>
    <w:pPr>
      <w:ind w:hanging="30"/>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a">
    <w:name w:val="Table 3D effects 2"/>
    <w:basedOn w:val="affd"/>
    <w:rsid w:val="00FD7467"/>
    <w:pPr>
      <w:ind w:hanging="30"/>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8">
    <w:name w:val="Table 3D effects 3"/>
    <w:basedOn w:val="affd"/>
    <w:rsid w:val="00FD7467"/>
    <w:pPr>
      <w:ind w:hanging="30"/>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Definition"/>
    <w:rsid w:val="00FD7467"/>
    <w:rPr>
      <w:rFonts w:cs="Times New Roman"/>
      <w:i/>
      <w:iCs/>
    </w:rPr>
  </w:style>
  <w:style w:type="character" w:styleId="HTML9">
    <w:name w:val="HTML Variable"/>
    <w:rsid w:val="00FD7467"/>
    <w:rPr>
      <w:rFonts w:cs="Times New Roman"/>
      <w:i/>
      <w:iCs/>
    </w:rPr>
  </w:style>
  <w:style w:type="character" w:styleId="HTMLa">
    <w:name w:val="HTML Typewriter"/>
    <w:rsid w:val="00FD7467"/>
    <w:rPr>
      <w:rFonts w:ascii="Courier New" w:hAnsi="Courier New" w:cs="Courier New"/>
      <w:sz w:val="20"/>
      <w:szCs w:val="20"/>
    </w:rPr>
  </w:style>
  <w:style w:type="table" w:styleId="2fffb">
    <w:name w:val="Table Simple 2"/>
    <w:basedOn w:val="affd"/>
    <w:rsid w:val="00FD7467"/>
    <w:pPr>
      <w:ind w:hanging="30"/>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9">
    <w:name w:val="Table Simple 3"/>
    <w:basedOn w:val="affd"/>
    <w:rsid w:val="00FD7467"/>
    <w:pPr>
      <w:ind w:hanging="30"/>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4f2">
    <w:name w:val="Table Grid 4"/>
    <w:basedOn w:val="affd"/>
    <w:rsid w:val="00FD7467"/>
    <w:pPr>
      <w:ind w:hanging="30"/>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b">
    <w:name w:val="Table Grid 5"/>
    <w:basedOn w:val="affd"/>
    <w:rsid w:val="00FD7467"/>
    <w:pPr>
      <w:ind w:hanging="3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5">
    <w:name w:val="Table Grid 7"/>
    <w:basedOn w:val="affd"/>
    <w:rsid w:val="00FD7467"/>
    <w:pPr>
      <w:ind w:hanging="3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ffd"/>
    <w:rsid w:val="00FD7467"/>
    <w:pPr>
      <w:ind w:hanging="3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e">
    <w:name w:val="Table Contemporary"/>
    <w:basedOn w:val="affd"/>
    <w:rsid w:val="00FD7467"/>
    <w:pPr>
      <w:ind w:hanging="30"/>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fffffffff">
    <w:name w:val="Table Professional"/>
    <w:basedOn w:val="affd"/>
    <w:rsid w:val="00FD7467"/>
    <w:pPr>
      <w:ind w:hanging="3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customStyle="1" w:styleId="HTMLPreformattedChar1">
    <w:name w:val="HTML Preformatted Char1"/>
    <w:semiHidden/>
    <w:locked/>
    <w:rsid w:val="00FD7467"/>
    <w:rPr>
      <w:rFonts w:ascii="Courier New" w:hAnsi="Courier New" w:cs="Courier New"/>
      <w:sz w:val="20"/>
      <w:szCs w:val="20"/>
    </w:rPr>
  </w:style>
  <w:style w:type="table" w:styleId="1fffffe">
    <w:name w:val="Table Columns 1"/>
    <w:basedOn w:val="affd"/>
    <w:rsid w:val="00FD7467"/>
    <w:pPr>
      <w:ind w:hanging="3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c">
    <w:name w:val="Table Columns 2"/>
    <w:basedOn w:val="affd"/>
    <w:rsid w:val="00FD7467"/>
    <w:pPr>
      <w:ind w:hanging="30"/>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a">
    <w:name w:val="Table Columns 3"/>
    <w:basedOn w:val="affd"/>
    <w:rsid w:val="00FD7467"/>
    <w:pPr>
      <w:ind w:hanging="3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3">
    <w:name w:val="Table Columns 4"/>
    <w:basedOn w:val="affd"/>
    <w:rsid w:val="00FD7467"/>
    <w:pPr>
      <w:ind w:hanging="30"/>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c">
    <w:name w:val="Table Columns 5"/>
    <w:basedOn w:val="affd"/>
    <w:rsid w:val="00FD7467"/>
    <w:pPr>
      <w:ind w:hanging="3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2">
    <w:name w:val="Table List 2"/>
    <w:basedOn w:val="affd"/>
    <w:rsid w:val="00FD7467"/>
    <w:pPr>
      <w:ind w:hanging="30"/>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d"/>
    <w:rsid w:val="00FD7467"/>
    <w:pPr>
      <w:ind w:hanging="30"/>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d"/>
    <w:rsid w:val="00FD7467"/>
    <w:pPr>
      <w:ind w:hanging="30"/>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d"/>
    <w:rsid w:val="00FD7467"/>
    <w:pPr>
      <w:ind w:hanging="30"/>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70">
    <w:name w:val="Table List 7"/>
    <w:basedOn w:val="affd"/>
    <w:rsid w:val="00FD7467"/>
    <w:pPr>
      <w:ind w:hanging="3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d"/>
    <w:rsid w:val="00FD7467"/>
    <w:pPr>
      <w:ind w:hanging="3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character" w:customStyle="1" w:styleId="EndnoteTextChar1">
    <w:name w:val="Endnote Text Char1"/>
    <w:semiHidden/>
    <w:locked/>
    <w:rsid w:val="00FD7467"/>
    <w:rPr>
      <w:rFonts w:ascii="Times New Roman" w:hAnsi="Times New Roman" w:cs="Times New Roman"/>
      <w:sz w:val="20"/>
      <w:szCs w:val="20"/>
    </w:rPr>
  </w:style>
  <w:style w:type="paragraph" w:styleId="afffffffffffffffffff0">
    <w:name w:val="macro"/>
    <w:link w:val="afffffffffffffffffff1"/>
    <w:rsid w:val="00FD7467"/>
    <w:pPr>
      <w:tabs>
        <w:tab w:val="left" w:pos="480"/>
        <w:tab w:val="left" w:pos="960"/>
        <w:tab w:val="left" w:pos="1440"/>
        <w:tab w:val="left" w:pos="1920"/>
        <w:tab w:val="left" w:pos="2400"/>
        <w:tab w:val="left" w:pos="2880"/>
        <w:tab w:val="left" w:pos="3360"/>
        <w:tab w:val="left" w:pos="3840"/>
        <w:tab w:val="left" w:pos="4320"/>
      </w:tabs>
      <w:ind w:hanging="30"/>
    </w:pPr>
  </w:style>
  <w:style w:type="character" w:customStyle="1" w:styleId="afffffffffffffffffff1">
    <w:name w:val="Текст макроса Знак"/>
    <w:basedOn w:val="affc"/>
    <w:link w:val="afffffffffffffffffff0"/>
    <w:rsid w:val="00FD7467"/>
  </w:style>
  <w:style w:type="paragraph" w:customStyle="1" w:styleId="afffffffffffffffffff2">
    <w:name w:val="Титул Тип Документа"/>
    <w:basedOn w:val="affb"/>
    <w:rsid w:val="00FD7467"/>
    <w:pPr>
      <w:suppressAutoHyphens w:val="0"/>
      <w:autoSpaceDE w:val="0"/>
      <w:autoSpaceDN w:val="0"/>
      <w:spacing w:after="400" w:line="240" w:lineRule="atLeast"/>
      <w:jc w:val="center"/>
    </w:pPr>
    <w:rPr>
      <w:rFonts w:ascii="Helvetica" w:hAnsi="Helvetica" w:cs="Helvetica"/>
      <w:b/>
      <w:bCs/>
      <w:noProof/>
      <w:sz w:val="36"/>
      <w:szCs w:val="36"/>
      <w:lang w:val="en-US" w:eastAsia="en-US"/>
    </w:rPr>
  </w:style>
  <w:style w:type="table" w:styleId="2fffd">
    <w:name w:val="Table Colorful 2"/>
    <w:basedOn w:val="affd"/>
    <w:rsid w:val="00FD7467"/>
    <w:pPr>
      <w:ind w:hanging="30"/>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b">
    <w:name w:val="Table Colorful 3"/>
    <w:basedOn w:val="affd"/>
    <w:rsid w:val="00FD7467"/>
    <w:pPr>
      <w:ind w:hanging="3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ffffff3">
    <w:name w:val="E-mail Signature"/>
    <w:basedOn w:val="affb"/>
    <w:link w:val="afffffffffffffffffff4"/>
    <w:rsid w:val="00FD7467"/>
    <w:pPr>
      <w:suppressAutoHyphens w:val="0"/>
    </w:pPr>
    <w:rPr>
      <w:b/>
      <w:bCs/>
      <w:sz w:val="20"/>
      <w:szCs w:val="20"/>
      <w:lang w:eastAsia="ru-RU"/>
    </w:rPr>
  </w:style>
  <w:style w:type="character" w:customStyle="1" w:styleId="afffffffffffffffffff4">
    <w:name w:val="Электронная подпись Знак"/>
    <w:basedOn w:val="affc"/>
    <w:link w:val="afffffffffffffffffff3"/>
    <w:rsid w:val="00FD7467"/>
    <w:rPr>
      <w:b/>
      <w:bCs/>
    </w:rPr>
  </w:style>
  <w:style w:type="paragraph" w:customStyle="1" w:styleId="BodyText22">
    <w:name w:val="Body Text 22"/>
    <w:basedOn w:val="affb"/>
    <w:rsid w:val="00FD7467"/>
    <w:pPr>
      <w:widowControl w:val="0"/>
      <w:suppressAutoHyphens w:val="0"/>
      <w:jc w:val="both"/>
    </w:pPr>
    <w:rPr>
      <w:i/>
      <w:iCs/>
      <w:sz w:val="22"/>
      <w:szCs w:val="22"/>
      <w:lang w:val="en-US" w:eastAsia="ru-RU"/>
    </w:rPr>
  </w:style>
  <w:style w:type="paragraph" w:customStyle="1" w:styleId="xl22">
    <w:name w:val="xl22"/>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b/>
      <w:bCs/>
      <w:sz w:val="16"/>
      <w:szCs w:val="16"/>
      <w:lang w:eastAsia="ru-RU"/>
    </w:rPr>
  </w:style>
  <w:style w:type="paragraph" w:customStyle="1" w:styleId="xl23">
    <w:name w:val="xl23"/>
    <w:basedOn w:val="affb"/>
    <w:rsid w:val="00FD746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16"/>
      <w:szCs w:val="16"/>
      <w:lang w:eastAsia="ru-RU"/>
    </w:rPr>
  </w:style>
  <w:style w:type="character" w:customStyle="1" w:styleId="affffffffffffffff9">
    <w:name w:val="А Основной текст Знак"/>
    <w:link w:val="affffffffffffffff8"/>
    <w:locked/>
    <w:rsid w:val="00FD7467"/>
    <w:rPr>
      <w:rFonts w:ascii="Cambria" w:hAnsi="Cambria"/>
      <w:color w:val="000000"/>
      <w:sz w:val="26"/>
      <w:szCs w:val="26"/>
      <w:lang w:eastAsia="en-US"/>
    </w:rPr>
  </w:style>
  <w:style w:type="paragraph" w:customStyle="1" w:styleId="BodyText21">
    <w:name w:val="Body Text 21"/>
    <w:basedOn w:val="affb"/>
    <w:rsid w:val="00FD7467"/>
    <w:pPr>
      <w:widowControl w:val="0"/>
      <w:suppressAutoHyphens w:val="0"/>
      <w:jc w:val="both"/>
    </w:pPr>
    <w:rPr>
      <w:i/>
      <w:iCs/>
      <w:sz w:val="22"/>
      <w:szCs w:val="22"/>
      <w:lang w:val="en-US" w:eastAsia="ru-RU"/>
    </w:rPr>
  </w:style>
  <w:style w:type="paragraph" w:customStyle="1" w:styleId="para">
    <w:name w:val="para"/>
    <w:rsid w:val="00FD7467"/>
    <w:pPr>
      <w:tabs>
        <w:tab w:val="left" w:pos="0"/>
        <w:tab w:val="left" w:pos="1440"/>
        <w:tab w:val="left" w:pos="2880"/>
        <w:tab w:val="left" w:pos="4320"/>
      </w:tabs>
      <w:spacing w:before="23" w:after="58" w:line="255" w:lineRule="atLeast"/>
      <w:jc w:val="both"/>
    </w:pPr>
    <w:rPr>
      <w:rFonts w:ascii="Times" w:hAnsi="Times" w:cs="Times"/>
      <w:sz w:val="22"/>
      <w:szCs w:val="22"/>
      <w:lang w:val="en-US" w:eastAsia="en-US"/>
    </w:rPr>
  </w:style>
  <w:style w:type="paragraph" w:customStyle="1" w:styleId="font3">
    <w:name w:val="font3"/>
    <w:basedOn w:val="affb"/>
    <w:rsid w:val="00FD7467"/>
    <w:pPr>
      <w:suppressAutoHyphens w:val="0"/>
      <w:spacing w:before="100" w:beforeAutospacing="1" w:after="100" w:afterAutospacing="1"/>
    </w:pPr>
    <w:rPr>
      <w:rFonts w:ascii="Arial" w:hAnsi="Arial" w:cs="Arial"/>
      <w:sz w:val="20"/>
      <w:szCs w:val="20"/>
      <w:lang w:eastAsia="ru-RU"/>
    </w:rPr>
  </w:style>
  <w:style w:type="paragraph" w:customStyle="1" w:styleId="ListBullet51">
    <w:name w:val="List Bullet 51"/>
    <w:basedOn w:val="affb"/>
    <w:rsid w:val="00FD7467"/>
    <w:pPr>
      <w:numPr>
        <w:numId w:val="85"/>
      </w:numPr>
      <w:suppressAutoHyphens w:val="0"/>
    </w:pPr>
    <w:rPr>
      <w:lang w:eastAsia="ru-RU"/>
    </w:rPr>
  </w:style>
  <w:style w:type="paragraph" w:customStyle="1" w:styleId="TableCaption">
    <w:name w:val="Table_Caption"/>
    <w:basedOn w:val="affb"/>
    <w:next w:val="affb"/>
    <w:link w:val="TableCaptionChar"/>
    <w:rsid w:val="00FD7467"/>
    <w:pPr>
      <w:keepNext/>
      <w:keepLines/>
      <w:suppressAutoHyphens w:val="0"/>
      <w:spacing w:before="360" w:after="240" w:line="288" w:lineRule="auto"/>
      <w:ind w:left="2013" w:hanging="1293"/>
    </w:pPr>
    <w:rPr>
      <w:rFonts w:ascii="Cambria" w:hAnsi="Cambria"/>
      <w:lang w:eastAsia="en-US"/>
    </w:rPr>
  </w:style>
  <w:style w:type="character" w:customStyle="1" w:styleId="TableCaptionChar">
    <w:name w:val="Table_Caption Char"/>
    <w:link w:val="TableCaption"/>
    <w:locked/>
    <w:rsid w:val="00FD7467"/>
    <w:rPr>
      <w:rFonts w:ascii="Cambria" w:hAnsi="Cambria"/>
      <w:sz w:val="24"/>
      <w:szCs w:val="24"/>
      <w:lang w:eastAsia="en-US"/>
    </w:rPr>
  </w:style>
  <w:style w:type="paragraph" w:customStyle="1" w:styleId="ListBullet53">
    <w:name w:val="List Bullet 53"/>
    <w:basedOn w:val="affb"/>
    <w:rsid w:val="00FD7467"/>
    <w:pPr>
      <w:numPr>
        <w:numId w:val="86"/>
      </w:numPr>
      <w:suppressAutoHyphens w:val="0"/>
    </w:pPr>
    <w:rPr>
      <w:lang w:eastAsia="ru-RU"/>
    </w:rPr>
  </w:style>
  <w:style w:type="paragraph" w:customStyle="1" w:styleId="TableText3">
    <w:name w:val="TableText"/>
    <w:basedOn w:val="affb"/>
    <w:rsid w:val="00FD7467"/>
    <w:pPr>
      <w:suppressAutoHyphens w:val="0"/>
      <w:spacing w:before="40" w:after="40" w:line="288" w:lineRule="auto"/>
    </w:pPr>
    <w:rPr>
      <w:sz w:val="22"/>
      <w:szCs w:val="22"/>
      <w:lang w:eastAsia="en-US"/>
    </w:rPr>
  </w:style>
  <w:style w:type="paragraph" w:customStyle="1" w:styleId="ListParagraph11">
    <w:name w:val="List Paragraph11"/>
    <w:basedOn w:val="affb"/>
    <w:rsid w:val="00FD7467"/>
    <w:pPr>
      <w:suppressAutoHyphens w:val="0"/>
      <w:ind w:left="708"/>
    </w:pPr>
    <w:rPr>
      <w:lang w:eastAsia="ru-RU"/>
    </w:rPr>
  </w:style>
  <w:style w:type="paragraph" w:customStyle="1" w:styleId="TOCHeading1">
    <w:name w:val="TOC Heading1"/>
    <w:basedOn w:val="1"/>
    <w:next w:val="affb"/>
    <w:rsid w:val="00FD7467"/>
    <w:pPr>
      <w:keepLines/>
      <w:numPr>
        <w:numId w:val="0"/>
      </w:numPr>
      <w:suppressAutoHyphens w:val="0"/>
      <w:spacing w:before="480" w:after="0" w:line="276" w:lineRule="auto"/>
      <w:outlineLvl w:val="9"/>
    </w:pPr>
    <w:rPr>
      <w:rFonts w:ascii="Cambria" w:eastAsia="Times New Roman" w:hAnsi="Cambria" w:cs="Cambria"/>
      <w:color w:val="365F91"/>
      <w:kern w:val="0"/>
      <w:sz w:val="28"/>
      <w:szCs w:val="28"/>
      <w:lang w:eastAsia="en-US"/>
    </w:rPr>
  </w:style>
  <w:style w:type="paragraph" w:customStyle="1" w:styleId="xl131">
    <w:name w:val="xl131"/>
    <w:basedOn w:val="affb"/>
    <w:rsid w:val="00FD7467"/>
    <w:pPr>
      <w:pBdr>
        <w:top w:val="single" w:sz="8" w:space="0" w:color="000000"/>
        <w:left w:val="single" w:sz="8" w:space="31"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2">
    <w:name w:val="xl132"/>
    <w:basedOn w:val="affb"/>
    <w:rsid w:val="00FD7467"/>
    <w:pPr>
      <w:pBdr>
        <w:top w:val="single" w:sz="8" w:space="0"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3">
    <w:name w:val="xl133"/>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34">
    <w:name w:val="xl134"/>
    <w:basedOn w:val="affb"/>
    <w:rsid w:val="00FD7467"/>
    <w:pPr>
      <w:pBdr>
        <w:top w:val="single" w:sz="8" w:space="0" w:color="000000"/>
        <w:left w:val="single" w:sz="8" w:space="7"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5">
    <w:name w:val="xl135"/>
    <w:basedOn w:val="affb"/>
    <w:rsid w:val="00FD7467"/>
    <w:pPr>
      <w:pBdr>
        <w:top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6">
    <w:name w:val="xl136"/>
    <w:basedOn w:val="affb"/>
    <w:rsid w:val="00FD7467"/>
    <w:pPr>
      <w:pBdr>
        <w:left w:val="single" w:sz="8" w:space="7" w:color="000000"/>
        <w:bottom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7">
    <w:name w:val="xl137"/>
    <w:basedOn w:val="affb"/>
    <w:rsid w:val="00FD7467"/>
    <w:pPr>
      <w:pBdr>
        <w:bottom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38">
    <w:name w:val="xl138"/>
    <w:basedOn w:val="affb"/>
    <w:rsid w:val="00FD7467"/>
    <w:pPr>
      <w:pBdr>
        <w:top w:val="single" w:sz="8" w:space="0" w:color="000000"/>
        <w:lef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39">
    <w:name w:val="xl139"/>
    <w:basedOn w:val="affb"/>
    <w:rsid w:val="00FD7467"/>
    <w:pPr>
      <w:pBdr>
        <w:top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0">
    <w:name w:val="xl140"/>
    <w:basedOn w:val="affb"/>
    <w:rsid w:val="00FD7467"/>
    <w:pPr>
      <w:pBdr>
        <w:top w:val="single" w:sz="8" w:space="0" w:color="000000"/>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1">
    <w:name w:val="xl141"/>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2">
    <w:name w:val="xl142"/>
    <w:basedOn w:val="affb"/>
    <w:rsid w:val="00FD7467"/>
    <w:pPr>
      <w:pBdr>
        <w:bottom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3">
    <w:name w:val="xl143"/>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44">
    <w:name w:val="xl144"/>
    <w:basedOn w:val="affb"/>
    <w:rsid w:val="00FD7467"/>
    <w:pPr>
      <w:pBdr>
        <w:left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5">
    <w:name w:val="xl145"/>
    <w:basedOn w:val="affb"/>
    <w:rsid w:val="00FD7467"/>
    <w:pPr>
      <w:pBdr>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6">
    <w:name w:val="xl146"/>
    <w:basedOn w:val="affb"/>
    <w:rsid w:val="00FD7467"/>
    <w:pPr>
      <w:pBdr>
        <w:bottom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47">
    <w:name w:val="xl147"/>
    <w:basedOn w:val="affb"/>
    <w:rsid w:val="00FD7467"/>
    <w:pPr>
      <w:pBdr>
        <w:top w:val="single" w:sz="8" w:space="0" w:color="000000"/>
        <w:left w:val="single" w:sz="8" w:space="0" w:color="000000"/>
        <w:bottom w:val="single" w:sz="8" w:space="0" w:color="000000"/>
      </w:pBdr>
      <w:suppressAutoHyphens w:val="0"/>
      <w:spacing w:before="100" w:beforeAutospacing="1" w:after="100" w:afterAutospacing="1"/>
      <w:textAlignment w:val="top"/>
    </w:pPr>
    <w:rPr>
      <w:lang w:eastAsia="ru-RU"/>
    </w:rPr>
  </w:style>
  <w:style w:type="paragraph" w:customStyle="1" w:styleId="xl148">
    <w:name w:val="xl148"/>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49">
    <w:name w:val="xl149"/>
    <w:basedOn w:val="affb"/>
    <w:rsid w:val="00FD7467"/>
    <w:pPr>
      <w:pBdr>
        <w:top w:val="single" w:sz="8" w:space="0" w:color="000000"/>
        <w:bottom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150">
    <w:name w:val="xl150"/>
    <w:basedOn w:val="affb"/>
    <w:rsid w:val="00FD7467"/>
    <w:pPr>
      <w:pBdr>
        <w:top w:val="single" w:sz="8" w:space="0" w:color="000000"/>
        <w:left w:val="single" w:sz="8" w:space="0" w:color="000000"/>
      </w:pBdr>
      <w:suppressAutoHyphens w:val="0"/>
      <w:spacing w:before="100" w:beforeAutospacing="1" w:after="100" w:afterAutospacing="1"/>
      <w:textAlignment w:val="top"/>
    </w:pPr>
    <w:rPr>
      <w:sz w:val="10"/>
      <w:szCs w:val="10"/>
      <w:lang w:eastAsia="ru-RU"/>
    </w:rPr>
  </w:style>
  <w:style w:type="paragraph" w:customStyle="1" w:styleId="xl151">
    <w:name w:val="xl151"/>
    <w:basedOn w:val="affb"/>
    <w:rsid w:val="00FD7467"/>
    <w:pPr>
      <w:pBdr>
        <w:top w:val="single" w:sz="8" w:space="0" w:color="000000"/>
        <w:right w:val="single" w:sz="8" w:space="0" w:color="000000"/>
      </w:pBdr>
      <w:suppressAutoHyphens w:val="0"/>
      <w:spacing w:before="100" w:beforeAutospacing="1" w:after="100" w:afterAutospacing="1"/>
      <w:textAlignment w:val="top"/>
    </w:pPr>
    <w:rPr>
      <w:sz w:val="10"/>
      <w:szCs w:val="10"/>
      <w:lang w:eastAsia="ru-RU"/>
    </w:rPr>
  </w:style>
  <w:style w:type="paragraph" w:customStyle="1" w:styleId="xl152">
    <w:name w:val="xl152"/>
    <w:basedOn w:val="affb"/>
    <w:rsid w:val="00FD7467"/>
    <w:pPr>
      <w:pBdr>
        <w:top w:val="single" w:sz="8" w:space="0" w:color="000000"/>
        <w:left w:val="single" w:sz="8" w:space="0" w:color="000000"/>
      </w:pBdr>
      <w:suppressAutoHyphens w:val="0"/>
      <w:spacing w:before="100" w:beforeAutospacing="1" w:after="100" w:afterAutospacing="1"/>
      <w:textAlignment w:val="top"/>
    </w:pPr>
    <w:rPr>
      <w:lang w:eastAsia="ru-RU"/>
    </w:rPr>
  </w:style>
  <w:style w:type="paragraph" w:customStyle="1" w:styleId="xl153">
    <w:name w:val="xl153"/>
    <w:basedOn w:val="affb"/>
    <w:rsid w:val="00FD7467"/>
    <w:pPr>
      <w:pBdr>
        <w:top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54">
    <w:name w:val="xl154"/>
    <w:basedOn w:val="affb"/>
    <w:rsid w:val="00FD7467"/>
    <w:pPr>
      <w:pBdr>
        <w:top w:val="single" w:sz="8" w:space="0" w:color="000000"/>
        <w:lef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5">
    <w:name w:val="xl155"/>
    <w:basedOn w:val="affb"/>
    <w:rsid w:val="00FD7467"/>
    <w:pPr>
      <w:pBdr>
        <w:top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6">
    <w:name w:val="xl156"/>
    <w:basedOn w:val="affb"/>
    <w:rsid w:val="00FD7467"/>
    <w:pPr>
      <w:pBdr>
        <w:top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57">
    <w:name w:val="xl157"/>
    <w:basedOn w:val="affb"/>
    <w:rsid w:val="00FD7467"/>
    <w:pPr>
      <w:pBdr>
        <w:left w:val="single" w:sz="8" w:space="7"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58">
    <w:name w:val="xl158"/>
    <w:basedOn w:val="affb"/>
    <w:rsid w:val="00FD7467"/>
    <w:pPr>
      <w:pBdr>
        <w:right w:val="single" w:sz="8" w:space="0" w:color="000000"/>
      </w:pBdr>
      <w:suppressAutoHyphens w:val="0"/>
      <w:spacing w:before="100" w:beforeAutospacing="1" w:after="100" w:afterAutospacing="1"/>
      <w:ind w:firstLineChars="100" w:firstLine="100"/>
      <w:textAlignment w:val="top"/>
    </w:pPr>
    <w:rPr>
      <w:rFonts w:ascii="Arial" w:hAnsi="Arial" w:cs="Arial"/>
      <w:b/>
      <w:bCs/>
      <w:sz w:val="20"/>
      <w:szCs w:val="20"/>
      <w:lang w:eastAsia="ru-RU"/>
    </w:rPr>
  </w:style>
  <w:style w:type="paragraph" w:customStyle="1" w:styleId="xl159">
    <w:name w:val="xl159"/>
    <w:basedOn w:val="affb"/>
    <w:rsid w:val="00FD7467"/>
    <w:pPr>
      <w:pBdr>
        <w:left w:val="single" w:sz="8" w:space="14" w:color="000000"/>
      </w:pBdr>
      <w:suppressAutoHyphens w:val="0"/>
      <w:spacing w:before="100" w:beforeAutospacing="1" w:after="100" w:afterAutospacing="1"/>
      <w:ind w:firstLineChars="200" w:firstLine="200"/>
      <w:textAlignment w:val="top"/>
    </w:pPr>
    <w:rPr>
      <w:rFonts w:ascii="Arial" w:hAnsi="Arial" w:cs="Arial"/>
      <w:b/>
      <w:bCs/>
      <w:sz w:val="20"/>
      <w:szCs w:val="20"/>
      <w:lang w:eastAsia="ru-RU"/>
    </w:rPr>
  </w:style>
  <w:style w:type="paragraph" w:customStyle="1" w:styleId="xl160">
    <w:name w:val="xl160"/>
    <w:basedOn w:val="affb"/>
    <w:rsid w:val="00FD7467"/>
    <w:pPr>
      <w:pBdr>
        <w:right w:val="single" w:sz="8" w:space="0" w:color="000000"/>
      </w:pBdr>
      <w:suppressAutoHyphens w:val="0"/>
      <w:spacing w:before="100" w:beforeAutospacing="1" w:after="100" w:afterAutospacing="1"/>
      <w:ind w:firstLineChars="200" w:firstLine="200"/>
      <w:textAlignment w:val="top"/>
    </w:pPr>
    <w:rPr>
      <w:rFonts w:ascii="Arial" w:hAnsi="Arial" w:cs="Arial"/>
      <w:b/>
      <w:bCs/>
      <w:sz w:val="20"/>
      <w:szCs w:val="20"/>
      <w:lang w:eastAsia="ru-RU"/>
    </w:rPr>
  </w:style>
  <w:style w:type="paragraph" w:customStyle="1" w:styleId="xl161">
    <w:name w:val="xl161"/>
    <w:basedOn w:val="affb"/>
    <w:rsid w:val="00FD7467"/>
    <w:pPr>
      <w:pBdr>
        <w:lef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2">
    <w:name w:val="xl162"/>
    <w:basedOn w:val="affb"/>
    <w:rsid w:val="00FD7467"/>
    <w:pP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3">
    <w:name w:val="xl163"/>
    <w:basedOn w:val="affb"/>
    <w:rsid w:val="00FD7467"/>
    <w:pPr>
      <w:pBdr>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64">
    <w:name w:val="xl164"/>
    <w:basedOn w:val="affb"/>
    <w:rsid w:val="00FD7467"/>
    <w:pPr>
      <w:pBdr>
        <w:lef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5">
    <w:name w:val="xl165"/>
    <w:basedOn w:val="affb"/>
    <w:rsid w:val="00FD7467"/>
    <w:pP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6">
    <w:name w:val="xl166"/>
    <w:basedOn w:val="affb"/>
    <w:rsid w:val="00FD7467"/>
    <w:pPr>
      <w:pBdr>
        <w:right w:val="single" w:sz="8" w:space="0" w:color="000000"/>
      </w:pBdr>
      <w:suppressAutoHyphens w:val="0"/>
      <w:spacing w:before="100" w:beforeAutospacing="1" w:after="100" w:afterAutospacing="1"/>
      <w:textAlignment w:val="top"/>
    </w:pPr>
    <w:rPr>
      <w:rFonts w:ascii="Arial" w:hAnsi="Arial" w:cs="Arial"/>
      <w:b/>
      <w:bCs/>
      <w:sz w:val="20"/>
      <w:szCs w:val="20"/>
      <w:lang w:eastAsia="ru-RU"/>
    </w:rPr>
  </w:style>
  <w:style w:type="paragraph" w:customStyle="1" w:styleId="xl167">
    <w:name w:val="xl167"/>
    <w:basedOn w:val="affb"/>
    <w:rsid w:val="00FD7467"/>
    <w:pPr>
      <w:pBdr>
        <w:bottom w:val="single" w:sz="8" w:space="0" w:color="000000"/>
      </w:pBdr>
      <w:suppressAutoHyphens w:val="0"/>
      <w:spacing w:before="100" w:beforeAutospacing="1" w:after="100" w:afterAutospacing="1"/>
      <w:textAlignment w:val="top"/>
    </w:pPr>
    <w:rPr>
      <w:lang w:eastAsia="ru-RU"/>
    </w:rPr>
  </w:style>
  <w:style w:type="paragraph" w:customStyle="1" w:styleId="xl168">
    <w:name w:val="xl168"/>
    <w:basedOn w:val="affb"/>
    <w:rsid w:val="00FD7467"/>
    <w:pPr>
      <w:pBdr>
        <w:top w:val="single" w:sz="8" w:space="0" w:color="000000"/>
        <w:lef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69">
    <w:name w:val="xl169"/>
    <w:basedOn w:val="affb"/>
    <w:rsid w:val="00FD7467"/>
    <w:pPr>
      <w:pBdr>
        <w:top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0">
    <w:name w:val="xl170"/>
    <w:basedOn w:val="affb"/>
    <w:rsid w:val="00FD7467"/>
    <w:pPr>
      <w:pBdr>
        <w:top w:val="single" w:sz="8" w:space="0" w:color="000000"/>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1">
    <w:name w:val="xl171"/>
    <w:basedOn w:val="affb"/>
    <w:rsid w:val="00FD7467"/>
    <w:pPr>
      <w:pBdr>
        <w:left w:val="single" w:sz="8" w:space="0" w:color="000000"/>
        <w:bottom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2">
    <w:name w:val="xl172"/>
    <w:basedOn w:val="affb"/>
    <w:rsid w:val="00FD7467"/>
    <w:pPr>
      <w:pBdr>
        <w:bottom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3">
    <w:name w:val="xl173"/>
    <w:basedOn w:val="affb"/>
    <w:rsid w:val="00FD7467"/>
    <w:pPr>
      <w:pBdr>
        <w:bottom w:val="single" w:sz="8" w:space="0" w:color="000000"/>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74">
    <w:name w:val="xl174"/>
    <w:basedOn w:val="affb"/>
    <w:rsid w:val="00FD7467"/>
    <w:pPr>
      <w:pBdr>
        <w:top w:val="single" w:sz="8" w:space="0" w:color="000000"/>
        <w:left w:val="single" w:sz="8" w:space="0" w:color="000000"/>
      </w:pBdr>
      <w:suppressAutoHyphens w:val="0"/>
      <w:spacing w:before="100" w:beforeAutospacing="1" w:after="100" w:afterAutospacing="1"/>
      <w:textAlignment w:val="top"/>
    </w:pPr>
    <w:rPr>
      <w:lang w:eastAsia="ru-RU"/>
    </w:rPr>
  </w:style>
  <w:style w:type="paragraph" w:customStyle="1" w:styleId="xl175">
    <w:name w:val="xl175"/>
    <w:basedOn w:val="affb"/>
    <w:rsid w:val="00FD7467"/>
    <w:pPr>
      <w:pBdr>
        <w:top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76">
    <w:name w:val="xl176"/>
    <w:basedOn w:val="affb"/>
    <w:rsid w:val="00FD7467"/>
    <w:pPr>
      <w:pBdr>
        <w:left w:val="single" w:sz="8" w:space="0" w:color="000000"/>
        <w:bottom w:val="single" w:sz="8" w:space="0" w:color="000000"/>
      </w:pBdr>
      <w:suppressAutoHyphens w:val="0"/>
      <w:spacing w:before="100" w:beforeAutospacing="1" w:after="100" w:afterAutospacing="1"/>
      <w:textAlignment w:val="top"/>
    </w:pPr>
    <w:rPr>
      <w:lang w:eastAsia="ru-RU"/>
    </w:rPr>
  </w:style>
  <w:style w:type="paragraph" w:customStyle="1" w:styleId="xl177">
    <w:name w:val="xl177"/>
    <w:basedOn w:val="affb"/>
    <w:rsid w:val="00FD7467"/>
    <w:pPr>
      <w:pBdr>
        <w:bottom w:val="single" w:sz="8" w:space="0" w:color="000000"/>
        <w:right w:val="single" w:sz="8" w:space="0" w:color="000000"/>
      </w:pBdr>
      <w:suppressAutoHyphens w:val="0"/>
      <w:spacing w:before="100" w:beforeAutospacing="1" w:after="100" w:afterAutospacing="1"/>
      <w:textAlignment w:val="top"/>
    </w:pPr>
    <w:rPr>
      <w:lang w:eastAsia="ru-RU"/>
    </w:rPr>
  </w:style>
  <w:style w:type="paragraph" w:customStyle="1" w:styleId="xl178">
    <w:name w:val="xl178"/>
    <w:basedOn w:val="affb"/>
    <w:rsid w:val="00FD7467"/>
    <w:pPr>
      <w:pBdr>
        <w:top w:val="single" w:sz="8" w:space="0" w:color="000000"/>
        <w:left w:val="single" w:sz="8" w:space="31" w:color="000000"/>
        <w:bottom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79">
    <w:name w:val="xl179"/>
    <w:basedOn w:val="affb"/>
    <w:rsid w:val="00FD7467"/>
    <w:pPr>
      <w:pBdr>
        <w:top w:val="single" w:sz="8" w:space="0" w:color="000000"/>
        <w:bottom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80">
    <w:name w:val="xl180"/>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400" w:firstLine="1400"/>
      <w:textAlignment w:val="top"/>
    </w:pPr>
    <w:rPr>
      <w:rFonts w:ascii="Arial" w:hAnsi="Arial" w:cs="Arial"/>
      <w:b/>
      <w:bCs/>
      <w:sz w:val="20"/>
      <w:szCs w:val="20"/>
      <w:lang w:eastAsia="ru-RU"/>
    </w:rPr>
  </w:style>
  <w:style w:type="paragraph" w:customStyle="1" w:styleId="xl181">
    <w:name w:val="xl181"/>
    <w:basedOn w:val="affb"/>
    <w:rsid w:val="00FD7467"/>
    <w:pPr>
      <w:pBdr>
        <w:lef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2">
    <w:name w:val="xl182"/>
    <w:basedOn w:val="affb"/>
    <w:rsid w:val="00FD7467"/>
    <w:pP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3">
    <w:name w:val="xl183"/>
    <w:basedOn w:val="affb"/>
    <w:rsid w:val="00FD7467"/>
    <w:pPr>
      <w:pBdr>
        <w:right w:val="single" w:sz="8" w:space="0" w:color="000000"/>
      </w:pBdr>
      <w:suppressAutoHyphens w:val="0"/>
      <w:spacing w:before="100" w:beforeAutospacing="1" w:after="100" w:afterAutospacing="1"/>
      <w:jc w:val="both"/>
      <w:textAlignment w:val="top"/>
    </w:pPr>
    <w:rPr>
      <w:rFonts w:ascii="Arial" w:hAnsi="Arial" w:cs="Arial"/>
      <w:sz w:val="20"/>
      <w:szCs w:val="20"/>
      <w:lang w:eastAsia="ru-RU"/>
    </w:rPr>
  </w:style>
  <w:style w:type="paragraph" w:customStyle="1" w:styleId="xl184">
    <w:name w:val="xl184"/>
    <w:basedOn w:val="affb"/>
    <w:rsid w:val="00FD7467"/>
    <w:pPr>
      <w:pBdr>
        <w:top w:val="single" w:sz="8" w:space="0" w:color="000000"/>
        <w:left w:val="single" w:sz="8" w:space="7" w:color="000000"/>
        <w:bottom w:val="single" w:sz="8" w:space="0" w:color="000000"/>
      </w:pBdr>
      <w:suppressAutoHyphens w:val="0"/>
      <w:spacing w:before="100" w:beforeAutospacing="1" w:after="100" w:afterAutospacing="1"/>
      <w:ind w:firstLineChars="100" w:firstLine="100"/>
      <w:textAlignment w:val="top"/>
    </w:pPr>
    <w:rPr>
      <w:rFonts w:ascii="Arial" w:hAnsi="Arial" w:cs="Arial"/>
      <w:sz w:val="20"/>
      <w:szCs w:val="20"/>
      <w:lang w:eastAsia="ru-RU"/>
    </w:rPr>
  </w:style>
  <w:style w:type="paragraph" w:customStyle="1" w:styleId="xl185">
    <w:name w:val="xl185"/>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ind w:firstLineChars="100" w:firstLine="100"/>
      <w:textAlignment w:val="top"/>
    </w:pPr>
    <w:rPr>
      <w:rFonts w:ascii="Arial" w:hAnsi="Arial" w:cs="Arial"/>
      <w:sz w:val="20"/>
      <w:szCs w:val="20"/>
      <w:lang w:eastAsia="ru-RU"/>
    </w:rPr>
  </w:style>
  <w:style w:type="paragraph" w:customStyle="1" w:styleId="xl186">
    <w:name w:val="xl186"/>
    <w:basedOn w:val="affb"/>
    <w:rsid w:val="00FD7467"/>
    <w:pPr>
      <w:pBdr>
        <w:top w:val="single" w:sz="8" w:space="0" w:color="000000"/>
        <w:left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7">
    <w:name w:val="xl187"/>
    <w:basedOn w:val="affb"/>
    <w:rsid w:val="00FD7467"/>
    <w:pPr>
      <w:pBdr>
        <w:top w:val="single" w:sz="8" w:space="0" w:color="000000"/>
        <w:bottom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8">
    <w:name w:val="xl188"/>
    <w:basedOn w:val="affb"/>
    <w:rsid w:val="00FD7467"/>
    <w:pPr>
      <w:pBdr>
        <w:top w:val="single" w:sz="8" w:space="0" w:color="000000"/>
        <w:bottom w:val="single" w:sz="8" w:space="0" w:color="000000"/>
        <w:right w:val="single" w:sz="8" w:space="0" w:color="000000"/>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89">
    <w:name w:val="xl189"/>
    <w:basedOn w:val="affb"/>
    <w:rsid w:val="00FD7467"/>
    <w:pPr>
      <w:pBdr>
        <w:top w:val="single" w:sz="8" w:space="0" w:color="000000"/>
        <w:left w:val="single" w:sz="8" w:space="31"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0">
    <w:name w:val="xl190"/>
    <w:basedOn w:val="affb"/>
    <w:rsid w:val="00FD7467"/>
    <w:pPr>
      <w:pBdr>
        <w:top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1">
    <w:name w:val="xl191"/>
    <w:basedOn w:val="affb"/>
    <w:rsid w:val="00FD7467"/>
    <w:pPr>
      <w:pBdr>
        <w:top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2">
    <w:name w:val="xl192"/>
    <w:basedOn w:val="affb"/>
    <w:rsid w:val="00FD7467"/>
    <w:pPr>
      <w:pBdr>
        <w:left w:val="single" w:sz="8" w:space="31" w:color="000000"/>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3">
    <w:name w:val="xl193"/>
    <w:basedOn w:val="affb"/>
    <w:rsid w:val="00FD7467"/>
    <w:pPr>
      <w:pBdr>
        <w:bottom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4">
    <w:name w:val="xl194"/>
    <w:basedOn w:val="affb"/>
    <w:rsid w:val="00FD7467"/>
    <w:pPr>
      <w:pBdr>
        <w:bottom w:val="single" w:sz="8" w:space="0" w:color="000000"/>
        <w:right w:val="single" w:sz="8" w:space="0" w:color="000000"/>
      </w:pBdr>
      <w:suppressAutoHyphens w:val="0"/>
      <w:spacing w:before="100" w:beforeAutospacing="1" w:after="100" w:afterAutospacing="1"/>
      <w:ind w:firstLineChars="1500" w:firstLine="1500"/>
      <w:textAlignment w:val="top"/>
    </w:pPr>
    <w:rPr>
      <w:rFonts w:ascii="Arial" w:hAnsi="Arial" w:cs="Arial"/>
      <w:b/>
      <w:bCs/>
      <w:sz w:val="20"/>
      <w:szCs w:val="20"/>
      <w:lang w:eastAsia="ru-RU"/>
    </w:rPr>
  </w:style>
  <w:style w:type="paragraph" w:customStyle="1" w:styleId="xl195">
    <w:name w:val="xl195"/>
    <w:basedOn w:val="affb"/>
    <w:rsid w:val="00FD7467"/>
    <w:pPr>
      <w:pBdr>
        <w:top w:val="single" w:sz="8" w:space="0" w:color="000000"/>
        <w:lef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6">
    <w:name w:val="xl196"/>
    <w:basedOn w:val="affb"/>
    <w:rsid w:val="00FD7467"/>
    <w:pPr>
      <w:pBdr>
        <w:top w:val="single" w:sz="8" w:space="0" w:color="000000"/>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7">
    <w:name w:val="xl197"/>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8">
    <w:name w:val="xl198"/>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199">
    <w:name w:val="xl199"/>
    <w:basedOn w:val="affb"/>
    <w:rsid w:val="00FD7467"/>
    <w:pPr>
      <w:pBdr>
        <w:left w:val="single" w:sz="8" w:space="0" w:color="000000"/>
        <w:bottom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200">
    <w:name w:val="xl200"/>
    <w:basedOn w:val="affb"/>
    <w:rsid w:val="00FD7467"/>
    <w:pPr>
      <w:pBdr>
        <w:bottom w:val="single" w:sz="8" w:space="0" w:color="000000"/>
        <w:right w:val="single" w:sz="8" w:space="0" w:color="000000"/>
      </w:pBdr>
      <w:suppressAutoHyphens w:val="0"/>
      <w:spacing w:before="100" w:beforeAutospacing="1" w:after="100" w:afterAutospacing="1"/>
      <w:textAlignment w:val="top"/>
    </w:pPr>
    <w:rPr>
      <w:rFonts w:ascii="Arial" w:hAnsi="Arial" w:cs="Arial"/>
      <w:sz w:val="20"/>
      <w:szCs w:val="20"/>
      <w:lang w:eastAsia="ru-RU"/>
    </w:rPr>
  </w:style>
  <w:style w:type="paragraph" w:customStyle="1" w:styleId="xl201">
    <w:name w:val="xl201"/>
    <w:basedOn w:val="affb"/>
    <w:rsid w:val="00FD7467"/>
    <w:pPr>
      <w:pBdr>
        <w:lef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202">
    <w:name w:val="xl202"/>
    <w:basedOn w:val="affb"/>
    <w:rsid w:val="00FD7467"/>
    <w:pPr>
      <w:pBdr>
        <w:right w:val="single" w:sz="8" w:space="0" w:color="000000"/>
      </w:pBdr>
      <w:suppressAutoHyphens w:val="0"/>
      <w:spacing w:before="100" w:beforeAutospacing="1" w:after="100" w:afterAutospacing="1"/>
      <w:textAlignment w:val="top"/>
    </w:pPr>
    <w:rPr>
      <w:rFonts w:ascii="Arial" w:hAnsi="Arial" w:cs="Arial"/>
      <w:i/>
      <w:iCs/>
      <w:sz w:val="20"/>
      <w:szCs w:val="20"/>
      <w:lang w:eastAsia="ru-RU"/>
    </w:rPr>
  </w:style>
  <w:style w:type="paragraph" w:customStyle="1" w:styleId="xl203">
    <w:name w:val="xl203"/>
    <w:basedOn w:val="affb"/>
    <w:rsid w:val="00FD7467"/>
    <w:pPr>
      <w:pBdr>
        <w:top w:val="single" w:sz="8" w:space="0" w:color="000000"/>
        <w:left w:val="single" w:sz="8" w:space="14"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4">
    <w:name w:val="xl204"/>
    <w:basedOn w:val="affb"/>
    <w:rsid w:val="00FD7467"/>
    <w:pPr>
      <w:pBdr>
        <w:top w:val="single" w:sz="8" w:space="0"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5">
    <w:name w:val="xl205"/>
    <w:basedOn w:val="affb"/>
    <w:rsid w:val="00FD7467"/>
    <w:pPr>
      <w:pBdr>
        <w:top w:val="single" w:sz="8" w:space="0" w:color="000000"/>
        <w:right w:val="single" w:sz="8" w:space="0" w:color="000000"/>
      </w:pBdr>
      <w:suppressAutoHyphens w:val="0"/>
      <w:spacing w:before="100" w:beforeAutospacing="1" w:after="100" w:afterAutospacing="1"/>
      <w:ind w:firstLineChars="200" w:firstLine="200"/>
      <w:textAlignment w:val="top"/>
    </w:pPr>
    <w:rPr>
      <w:rFonts w:ascii="Arial" w:hAnsi="Arial" w:cs="Arial"/>
      <w:sz w:val="20"/>
      <w:szCs w:val="20"/>
      <w:lang w:eastAsia="ru-RU"/>
    </w:rPr>
  </w:style>
  <w:style w:type="paragraph" w:customStyle="1" w:styleId="xl206">
    <w:name w:val="xl206"/>
    <w:basedOn w:val="affb"/>
    <w:rsid w:val="00FD7467"/>
    <w:pPr>
      <w:pBdr>
        <w:left w:val="single" w:sz="8" w:space="31" w:color="000000"/>
        <w:bottom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xl207">
    <w:name w:val="xl207"/>
    <w:basedOn w:val="affb"/>
    <w:rsid w:val="00FD7467"/>
    <w:pPr>
      <w:pBdr>
        <w:bottom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xl208">
    <w:name w:val="xl208"/>
    <w:basedOn w:val="affb"/>
    <w:rsid w:val="00FD7467"/>
    <w:pPr>
      <w:pBdr>
        <w:bottom w:val="single" w:sz="8" w:space="0" w:color="000000"/>
        <w:right w:val="single" w:sz="8" w:space="0" w:color="000000"/>
      </w:pBdr>
      <w:suppressAutoHyphens w:val="0"/>
      <w:spacing w:before="100" w:beforeAutospacing="1" w:after="100" w:afterAutospacing="1"/>
      <w:ind w:firstLineChars="1200" w:firstLine="1200"/>
      <w:textAlignment w:val="top"/>
    </w:pPr>
    <w:rPr>
      <w:rFonts w:ascii="Arial" w:hAnsi="Arial" w:cs="Arial"/>
      <w:b/>
      <w:bCs/>
      <w:sz w:val="20"/>
      <w:szCs w:val="20"/>
      <w:lang w:eastAsia="ru-RU"/>
    </w:rPr>
  </w:style>
  <w:style w:type="paragraph" w:customStyle="1" w:styleId="CharChar2">
    <w:name w:val="Char Char2"/>
    <w:basedOn w:val="affb"/>
    <w:rsid w:val="00FD7467"/>
    <w:pPr>
      <w:suppressAutoHyphens w:val="0"/>
      <w:spacing w:after="160" w:line="240" w:lineRule="exact"/>
    </w:pPr>
    <w:rPr>
      <w:rFonts w:ascii="Verdana" w:hAnsi="Verdana" w:cs="Verdana"/>
      <w:sz w:val="20"/>
      <w:szCs w:val="20"/>
      <w:lang w:val="en-US" w:eastAsia="en-US"/>
    </w:rPr>
  </w:style>
  <w:style w:type="paragraph" w:customStyle="1" w:styleId="Text">
    <w:name w:val="Text"/>
    <w:basedOn w:val="affb"/>
    <w:link w:val="TextChar"/>
    <w:autoRedefine/>
    <w:rsid w:val="00FD7467"/>
    <w:pPr>
      <w:keepLines/>
      <w:widowControl w:val="0"/>
      <w:suppressAutoHyphens w:val="0"/>
      <w:autoSpaceDE w:val="0"/>
      <w:autoSpaceDN w:val="0"/>
      <w:adjustRightInd w:val="0"/>
      <w:spacing w:after="110"/>
      <w:ind w:right="567"/>
      <w:jc w:val="both"/>
    </w:pPr>
    <w:rPr>
      <w:rFonts w:ascii="Cambria" w:hAnsi="Cambria"/>
      <w:lang w:eastAsia="ru-RU"/>
    </w:rPr>
  </w:style>
  <w:style w:type="character" w:customStyle="1" w:styleId="TextChar">
    <w:name w:val="Text Char"/>
    <w:link w:val="Text"/>
    <w:locked/>
    <w:rsid w:val="00FD7467"/>
    <w:rPr>
      <w:rFonts w:ascii="Cambria" w:hAnsi="Cambria"/>
      <w:sz w:val="24"/>
      <w:szCs w:val="24"/>
    </w:rPr>
  </w:style>
  <w:style w:type="paragraph" w:customStyle="1" w:styleId="1ffffff">
    <w:name w:val="Заголовок оглавления1"/>
    <w:basedOn w:val="1"/>
    <w:rsid w:val="00FD7467"/>
    <w:pPr>
      <w:keepLines/>
      <w:pageBreakBefore/>
      <w:numPr>
        <w:numId w:val="0"/>
      </w:numPr>
      <w:tabs>
        <w:tab w:val="num" w:pos="0"/>
        <w:tab w:val="num" w:pos="709"/>
      </w:tabs>
      <w:spacing w:before="120" w:after="240" w:line="240" w:lineRule="atLeast"/>
      <w:outlineLvl w:val="9"/>
    </w:pPr>
    <w:rPr>
      <w:rFonts w:ascii="Arial Black" w:eastAsia="Times New Roman" w:hAnsi="Arial Black" w:cs="Arial Black"/>
      <w:kern w:val="28"/>
      <w:sz w:val="36"/>
      <w:szCs w:val="36"/>
      <w:lang w:eastAsia="en-US"/>
    </w:rPr>
  </w:style>
  <w:style w:type="paragraph" w:customStyle="1" w:styleId="afffffffffffffffffff5">
    <w:name w:val="ПараграфОсновной"/>
    <w:basedOn w:val="affb"/>
    <w:rsid w:val="00FD7467"/>
    <w:pPr>
      <w:tabs>
        <w:tab w:val="left" w:pos="5245"/>
      </w:tabs>
      <w:suppressAutoHyphens w:val="0"/>
    </w:pPr>
    <w:rPr>
      <w:rFonts w:ascii="Arial" w:hAnsi="Arial" w:cs="Arial"/>
      <w:lang w:eastAsia="ru-RU"/>
    </w:rPr>
  </w:style>
  <w:style w:type="paragraph" w:customStyle="1" w:styleId="TableLabel">
    <w:name w:val="TableLabel"/>
    <w:basedOn w:val="affb"/>
    <w:rsid w:val="00FD7467"/>
    <w:pPr>
      <w:suppressAutoHyphens w:val="0"/>
      <w:spacing w:before="60" w:after="120"/>
      <w:jc w:val="center"/>
    </w:pPr>
    <w:rPr>
      <w:b/>
      <w:bCs/>
      <w:sz w:val="21"/>
      <w:szCs w:val="21"/>
      <w:lang w:val="en-US" w:eastAsia="en-US"/>
    </w:rPr>
  </w:style>
  <w:style w:type="paragraph" w:customStyle="1" w:styleId="afffffffffffffffffff6">
    <w:name w:val="Приложения"/>
    <w:basedOn w:val="affb"/>
    <w:rsid w:val="00FD7467"/>
    <w:pPr>
      <w:keepNext/>
      <w:keepLines/>
      <w:pageBreakBefore/>
      <w:pBdr>
        <w:top w:val="single" w:sz="4" w:space="1" w:color="auto"/>
      </w:pBdr>
      <w:suppressAutoHyphens w:val="0"/>
      <w:spacing w:before="120" w:after="120" w:line="240" w:lineRule="atLeast"/>
      <w:jc w:val="both"/>
    </w:pPr>
    <w:rPr>
      <w:rFonts w:ascii="Arial" w:hAnsi="Arial" w:cs="Arial"/>
      <w:b/>
      <w:bCs/>
      <w:spacing w:val="-5"/>
      <w:sz w:val="40"/>
      <w:szCs w:val="40"/>
      <w:lang w:eastAsia="ru-RU"/>
    </w:rPr>
  </w:style>
  <w:style w:type="character" w:customStyle="1" w:styleId="1ffffff0">
    <w:name w:val="Знак Знак1"/>
    <w:semiHidden/>
    <w:rsid w:val="00FD7467"/>
    <w:rPr>
      <w:rFonts w:cs="Times New Roman"/>
    </w:rPr>
  </w:style>
  <w:style w:type="paragraph" w:customStyle="1" w:styleId="CharChar21">
    <w:name w:val="Char Char21"/>
    <w:basedOn w:val="affb"/>
    <w:rsid w:val="00FD7467"/>
    <w:pPr>
      <w:suppressAutoHyphens w:val="0"/>
      <w:spacing w:after="160" w:line="240" w:lineRule="exact"/>
    </w:pPr>
    <w:rPr>
      <w:rFonts w:ascii="Verdana" w:hAnsi="Verdana" w:cs="Verdana"/>
      <w:sz w:val="20"/>
      <w:szCs w:val="20"/>
      <w:lang w:val="en-US" w:eastAsia="en-US"/>
    </w:rPr>
  </w:style>
  <w:style w:type="paragraph" w:customStyle="1" w:styleId="TOCHeading2">
    <w:name w:val="TOC Heading2"/>
    <w:basedOn w:val="1"/>
    <w:rsid w:val="00FD7467"/>
    <w:pPr>
      <w:keepLines/>
      <w:pageBreakBefore/>
      <w:numPr>
        <w:numId w:val="0"/>
      </w:numPr>
      <w:tabs>
        <w:tab w:val="num" w:pos="0"/>
        <w:tab w:val="num" w:pos="709"/>
      </w:tabs>
      <w:spacing w:before="120" w:after="240" w:line="240" w:lineRule="atLeast"/>
      <w:outlineLvl w:val="9"/>
    </w:pPr>
    <w:rPr>
      <w:rFonts w:ascii="Arial Black" w:eastAsia="Times New Roman" w:hAnsi="Arial Black" w:cs="Arial Black"/>
      <w:kern w:val="28"/>
      <w:sz w:val="36"/>
      <w:szCs w:val="36"/>
      <w:lang w:eastAsia="en-US"/>
    </w:rPr>
  </w:style>
  <w:style w:type="character" w:customStyle="1" w:styleId="2210">
    <w:name w:val="Знак Знак221"/>
    <w:rsid w:val="00FD7467"/>
    <w:rPr>
      <w:rFonts w:ascii="Arial" w:hAnsi="Arial" w:cs="Arial"/>
      <w:spacing w:val="-5"/>
      <w:lang w:val="ru-RU" w:eastAsia="ru-RU"/>
    </w:rPr>
  </w:style>
  <w:style w:type="character" w:customStyle="1" w:styleId="170">
    <w:name w:val="Знак Знак17"/>
    <w:rsid w:val="00FD7467"/>
    <w:rPr>
      <w:rFonts w:cs="Times New Roman"/>
      <w:i/>
      <w:iCs/>
      <w:sz w:val="24"/>
      <w:szCs w:val="24"/>
      <w:lang w:val="en-US" w:eastAsia="en-US"/>
    </w:rPr>
  </w:style>
  <w:style w:type="character" w:customStyle="1" w:styleId="2010">
    <w:name w:val="Знак Знак201"/>
    <w:rsid w:val="00FD7467"/>
    <w:rPr>
      <w:rFonts w:ascii="Arial" w:hAnsi="Arial" w:cs="Arial"/>
      <w:b/>
      <w:bCs/>
      <w:spacing w:val="-5"/>
      <w:lang w:val="ru-RU" w:eastAsia="ru-RU"/>
    </w:rPr>
  </w:style>
  <w:style w:type="character" w:customStyle="1" w:styleId="191">
    <w:name w:val="Знак Знак191"/>
    <w:semiHidden/>
    <w:locked/>
    <w:rsid w:val="00FD7467"/>
    <w:rPr>
      <w:rFonts w:cs="Times New Roman"/>
      <w:lang w:val="en-US" w:eastAsia="en-US"/>
    </w:rPr>
  </w:style>
  <w:style w:type="paragraph" w:customStyle="1" w:styleId="2fffe">
    <w:name w:val="Заголовок оглавления2"/>
    <w:basedOn w:val="1"/>
    <w:next w:val="affb"/>
    <w:rsid w:val="00FD7467"/>
    <w:pPr>
      <w:keepLines/>
      <w:numPr>
        <w:numId w:val="0"/>
      </w:numPr>
      <w:suppressAutoHyphens w:val="0"/>
      <w:spacing w:before="480" w:after="0" w:line="276" w:lineRule="auto"/>
      <w:outlineLvl w:val="9"/>
    </w:pPr>
    <w:rPr>
      <w:rFonts w:ascii="Cambria" w:eastAsia="Times New Roman" w:hAnsi="Cambria" w:cs="Cambria"/>
      <w:color w:val="365F91"/>
      <w:kern w:val="0"/>
      <w:sz w:val="28"/>
      <w:szCs w:val="28"/>
      <w:lang w:eastAsia="en-US"/>
    </w:rPr>
  </w:style>
  <w:style w:type="paragraph" w:customStyle="1" w:styleId="normal10">
    <w:name w:val="normal1"/>
    <w:basedOn w:val="affb"/>
    <w:rsid w:val="00FD7467"/>
    <w:pPr>
      <w:suppressAutoHyphens w:val="0"/>
      <w:snapToGrid w:val="0"/>
      <w:spacing w:line="360" w:lineRule="auto"/>
      <w:jc w:val="both"/>
    </w:pPr>
    <w:rPr>
      <w:sz w:val="28"/>
      <w:szCs w:val="28"/>
      <w:lang w:eastAsia="ru-RU"/>
    </w:rPr>
  </w:style>
  <w:style w:type="character" w:customStyle="1" w:styleId="CommentTextChar2">
    <w:name w:val="Comment Text Char2"/>
    <w:semiHidden/>
    <w:locked/>
    <w:rsid w:val="00FD7467"/>
    <w:rPr>
      <w:rFonts w:cs="Times New Roman"/>
    </w:rPr>
  </w:style>
  <w:style w:type="character" w:customStyle="1" w:styleId="317">
    <w:name w:val="Знак Знак31"/>
    <w:rsid w:val="00FD7467"/>
    <w:rPr>
      <w:rFonts w:cs="Arial"/>
      <w:b/>
      <w:bCs/>
      <w:i/>
      <w:iCs/>
      <w:sz w:val="28"/>
      <w:szCs w:val="28"/>
      <w:lang w:val="en-US" w:eastAsia="en-US" w:bidi="ar-SA"/>
    </w:rPr>
  </w:style>
  <w:style w:type="character" w:customStyle="1" w:styleId="301">
    <w:name w:val="Знак Знак30"/>
    <w:rsid w:val="00FD7467"/>
    <w:rPr>
      <w:rFonts w:cs="Arial"/>
      <w:b/>
      <w:bCs/>
      <w:sz w:val="26"/>
      <w:szCs w:val="26"/>
      <w:lang w:val="en-US" w:eastAsia="en-US" w:bidi="ar-SA"/>
    </w:rPr>
  </w:style>
  <w:style w:type="character" w:customStyle="1" w:styleId="291">
    <w:name w:val="Знак Знак29"/>
    <w:rsid w:val="00FD7467"/>
    <w:rPr>
      <w:rFonts w:cs="Times New Roman"/>
      <w:b/>
      <w:bCs/>
      <w:sz w:val="28"/>
      <w:szCs w:val="28"/>
      <w:lang w:val="en-US" w:eastAsia="en-US" w:bidi="ar-SA"/>
    </w:rPr>
  </w:style>
  <w:style w:type="character" w:customStyle="1" w:styleId="280">
    <w:name w:val="Знак Знак28"/>
    <w:rsid w:val="00FD7467"/>
    <w:rPr>
      <w:rFonts w:cs="Times New Roman"/>
      <w:b/>
      <w:bCs/>
      <w:i/>
      <w:iCs/>
      <w:sz w:val="26"/>
      <w:szCs w:val="26"/>
      <w:lang w:val="en-US" w:eastAsia="en-US" w:bidi="ar-SA"/>
    </w:rPr>
  </w:style>
  <w:style w:type="character" w:customStyle="1" w:styleId="270">
    <w:name w:val="Знак Знак27"/>
    <w:rsid w:val="00FD7467"/>
    <w:rPr>
      <w:rFonts w:cs="Times New Roman"/>
      <w:b/>
      <w:bCs/>
      <w:sz w:val="22"/>
      <w:szCs w:val="22"/>
      <w:lang w:val="en-US" w:eastAsia="en-US" w:bidi="ar-SA"/>
    </w:rPr>
  </w:style>
  <w:style w:type="paragraph" w:customStyle="1" w:styleId="3ffc">
    <w:name w:val="Абзац списка3"/>
    <w:basedOn w:val="affb"/>
    <w:rsid w:val="00FD7467"/>
    <w:pPr>
      <w:suppressAutoHyphens w:val="0"/>
      <w:ind w:left="708"/>
    </w:pPr>
    <w:rPr>
      <w:lang w:eastAsia="ru-RU"/>
    </w:rPr>
  </w:style>
  <w:style w:type="character" w:customStyle="1" w:styleId="CommentTextChar1">
    <w:name w:val="Comment Text Char1"/>
    <w:locked/>
    <w:rsid w:val="00FD7467"/>
    <w:rPr>
      <w:rFonts w:cs="Times New Roman"/>
      <w:lang w:val="ru-RU" w:eastAsia="ru-RU"/>
    </w:rPr>
  </w:style>
  <w:style w:type="character" w:customStyle="1" w:styleId="FootnoteTextChar10">
    <w:name w:val="Footnote Text Char1"/>
    <w:semiHidden/>
    <w:locked/>
    <w:rsid w:val="00FD7467"/>
    <w:rPr>
      <w:rFonts w:cs="Times New Roman"/>
    </w:rPr>
  </w:style>
  <w:style w:type="paragraph" w:customStyle="1" w:styleId="align-justify1">
    <w:name w:val="align-justify1"/>
    <w:basedOn w:val="affb"/>
    <w:rsid w:val="00FD7467"/>
    <w:pPr>
      <w:suppressAutoHyphens w:val="0"/>
      <w:spacing w:before="100" w:beforeAutospacing="1" w:after="100" w:afterAutospacing="1"/>
      <w:jc w:val="both"/>
    </w:pPr>
    <w:rPr>
      <w:lang w:eastAsia="ru-RU"/>
    </w:rPr>
  </w:style>
  <w:style w:type="paragraph" w:customStyle="1" w:styleId="align-center1">
    <w:name w:val="align-center1"/>
    <w:basedOn w:val="affb"/>
    <w:rsid w:val="00FD7467"/>
    <w:pPr>
      <w:suppressAutoHyphens w:val="0"/>
      <w:spacing w:before="100" w:beforeAutospacing="1" w:after="100" w:afterAutospacing="1"/>
      <w:jc w:val="center"/>
    </w:pPr>
    <w:rPr>
      <w:lang w:eastAsia="ru-RU"/>
    </w:rPr>
  </w:style>
  <w:style w:type="paragraph" w:customStyle="1" w:styleId="text0">
    <w:name w:val="text"/>
    <w:basedOn w:val="affb"/>
    <w:rsid w:val="00FD7467"/>
    <w:pPr>
      <w:suppressAutoHyphens w:val="0"/>
    </w:pPr>
    <w:rPr>
      <w:rFonts w:ascii="Verdana" w:hAnsi="Verdana"/>
      <w:sz w:val="13"/>
      <w:szCs w:val="13"/>
      <w:lang w:eastAsia="ru-RU"/>
    </w:rPr>
  </w:style>
  <w:style w:type="paragraph" w:customStyle="1" w:styleId="afffffffffffffffffff7">
    <w:name w:val="Пункт"/>
    <w:basedOn w:val="affb"/>
    <w:rsid w:val="00FD7467"/>
    <w:pPr>
      <w:tabs>
        <w:tab w:val="num" w:pos="936"/>
      </w:tabs>
      <w:suppressAutoHyphens w:val="0"/>
      <w:spacing w:before="60" w:after="60"/>
      <w:ind w:left="936" w:hanging="576"/>
      <w:jc w:val="both"/>
    </w:pPr>
    <w:rPr>
      <w:szCs w:val="20"/>
      <w:lang w:eastAsia="ru-RU"/>
    </w:rPr>
  </w:style>
  <w:style w:type="paragraph" w:customStyle="1" w:styleId="Normal-N">
    <w:name w:val="Normal-N"/>
    <w:basedOn w:val="affb"/>
    <w:rsid w:val="00FD7467"/>
    <w:pPr>
      <w:tabs>
        <w:tab w:val="left" w:pos="792"/>
      </w:tabs>
      <w:suppressAutoHyphens w:val="0"/>
      <w:spacing w:before="60" w:after="240"/>
      <w:ind w:left="792" w:hanging="432"/>
      <w:jc w:val="both"/>
    </w:pPr>
    <w:rPr>
      <w:sz w:val="22"/>
      <w:szCs w:val="20"/>
      <w:lang w:eastAsia="ru-RU"/>
    </w:rPr>
  </w:style>
  <w:style w:type="paragraph" w:customStyle="1" w:styleId="TableHeadingCenter">
    <w:name w:val="Table_Heading_Center"/>
    <w:basedOn w:val="affb"/>
    <w:rsid w:val="00FD7467"/>
    <w:pPr>
      <w:keepNext/>
      <w:keepLines/>
      <w:suppressAutoHyphens w:val="0"/>
      <w:spacing w:before="40" w:after="40"/>
      <w:ind w:firstLine="709"/>
      <w:jc w:val="center"/>
    </w:pPr>
    <w:rPr>
      <w:rFonts w:ascii="Arial" w:hAnsi="Arial"/>
      <w:b/>
      <w:sz w:val="20"/>
      <w:szCs w:val="20"/>
      <w:lang w:val="en-GB" w:eastAsia="en-US"/>
    </w:rPr>
  </w:style>
  <w:style w:type="paragraph" w:customStyle="1" w:styleId="Bulletwithtext1">
    <w:name w:val="Bullet with text 1"/>
    <w:basedOn w:val="affb"/>
    <w:rsid w:val="00FD7467"/>
    <w:pPr>
      <w:numPr>
        <w:numId w:val="88"/>
      </w:numPr>
      <w:suppressAutoHyphens w:val="0"/>
      <w:spacing w:before="60" w:after="60"/>
    </w:pPr>
    <w:rPr>
      <w:rFonts w:ascii="Arial" w:hAnsi="Arial"/>
      <w:sz w:val="20"/>
      <w:szCs w:val="20"/>
      <w:lang w:val="en-GB" w:eastAsia="en-US"/>
    </w:rPr>
  </w:style>
  <w:style w:type="paragraph" w:customStyle="1" w:styleId="af3">
    <w:name w:val="Приложение"/>
    <w:next w:val="affb"/>
    <w:rsid w:val="00FD7467"/>
    <w:pPr>
      <w:keepNext/>
      <w:keepLines/>
      <w:pageBreakBefore/>
      <w:numPr>
        <w:numId w:val="89"/>
      </w:numPr>
      <w:suppressAutoHyphens/>
      <w:spacing w:before="600" w:after="360" w:line="288" w:lineRule="auto"/>
      <w:jc w:val="center"/>
      <w:outlineLvl w:val="0"/>
    </w:pPr>
    <w:rPr>
      <w:rFonts w:ascii="Arial" w:hAnsi="Arial"/>
      <w:b/>
      <w:bCs/>
      <w:caps/>
      <w:sz w:val="32"/>
      <w:szCs w:val="32"/>
      <w:lang w:eastAsia="en-US"/>
    </w:rPr>
  </w:style>
  <w:style w:type="paragraph" w:customStyle="1" w:styleId="afffffffffffffffffff8">
    <w:name w:val="Раздел приложения"/>
    <w:basedOn w:val="af3"/>
    <w:next w:val="affb"/>
    <w:rsid w:val="00FD7467"/>
    <w:pPr>
      <w:pageBreakBefore w:val="0"/>
      <w:numPr>
        <w:numId w:val="0"/>
      </w:numPr>
      <w:spacing w:before="480"/>
      <w:ind w:firstLine="720"/>
      <w:jc w:val="left"/>
      <w:outlineLvl w:val="1"/>
    </w:pPr>
    <w:rPr>
      <w:bCs w:val="0"/>
      <w:caps w:val="0"/>
      <w:sz w:val="28"/>
      <w:szCs w:val="28"/>
    </w:rPr>
  </w:style>
  <w:style w:type="paragraph" w:customStyle="1" w:styleId="afffffffffffffffffff9">
    <w:name w:val="Подпункт приложения"/>
    <w:basedOn w:val="af3"/>
    <w:next w:val="affb"/>
    <w:rsid w:val="00FD7467"/>
    <w:pPr>
      <w:pageBreakBefore w:val="0"/>
      <w:numPr>
        <w:numId w:val="0"/>
      </w:numPr>
      <w:tabs>
        <w:tab w:val="num" w:pos="1701"/>
      </w:tabs>
      <w:spacing w:before="240" w:after="200"/>
      <w:ind w:firstLine="720"/>
      <w:jc w:val="left"/>
      <w:outlineLvl w:val="4"/>
    </w:pPr>
    <w:rPr>
      <w:caps w:val="0"/>
      <w:sz w:val="24"/>
      <w:szCs w:val="24"/>
    </w:rPr>
  </w:style>
  <w:style w:type="paragraph" w:customStyle="1" w:styleId="afffffffffffffffffffa">
    <w:name w:val="Подраздел приложения"/>
    <w:basedOn w:val="af3"/>
    <w:next w:val="affb"/>
    <w:rsid w:val="00FD7467"/>
    <w:pPr>
      <w:pageBreakBefore w:val="0"/>
      <w:numPr>
        <w:numId w:val="0"/>
      </w:numPr>
      <w:tabs>
        <w:tab w:val="num" w:pos="1418"/>
      </w:tabs>
      <w:spacing w:before="360" w:after="240"/>
      <w:ind w:firstLine="720"/>
      <w:jc w:val="left"/>
      <w:outlineLvl w:val="2"/>
    </w:pPr>
    <w:rPr>
      <w:caps w:val="0"/>
      <w:sz w:val="24"/>
      <w:szCs w:val="28"/>
    </w:rPr>
  </w:style>
  <w:style w:type="paragraph" w:customStyle="1" w:styleId="afffffffffffffffffffb">
    <w:name w:val="Пункт приложения"/>
    <w:basedOn w:val="af3"/>
    <w:next w:val="affb"/>
    <w:rsid w:val="00FD7467"/>
    <w:pPr>
      <w:pageBreakBefore w:val="0"/>
      <w:numPr>
        <w:numId w:val="0"/>
      </w:numPr>
      <w:tabs>
        <w:tab w:val="num" w:pos="1588"/>
      </w:tabs>
      <w:spacing w:before="360" w:after="200"/>
      <w:ind w:firstLine="720"/>
      <w:jc w:val="left"/>
      <w:outlineLvl w:val="3"/>
    </w:pPr>
    <w:rPr>
      <w:caps w:val="0"/>
      <w:sz w:val="22"/>
      <w:szCs w:val="26"/>
    </w:rPr>
  </w:style>
  <w:style w:type="paragraph" w:customStyle="1" w:styleId="331outline">
    <w:name w:val="3.3.1_outline"/>
    <w:rsid w:val="00FD7467"/>
    <w:pPr>
      <w:keepLines/>
      <w:numPr>
        <w:ilvl w:val="3"/>
        <w:numId w:val="91"/>
      </w:numPr>
      <w:spacing w:after="120" w:line="288" w:lineRule="auto"/>
      <w:jc w:val="both"/>
    </w:pPr>
    <w:rPr>
      <w:sz w:val="24"/>
      <w:szCs w:val="24"/>
      <w:lang w:eastAsia="en-US"/>
    </w:rPr>
  </w:style>
  <w:style w:type="paragraph" w:customStyle="1" w:styleId="TableofContents">
    <w:name w:val="Table of Contents"/>
    <w:next w:val="affb"/>
    <w:rsid w:val="00FD7467"/>
    <w:pPr>
      <w:keepNext/>
      <w:keepLines/>
      <w:pageBreakBefore/>
      <w:suppressAutoHyphens/>
      <w:spacing w:before="240" w:after="240" w:line="288" w:lineRule="auto"/>
      <w:jc w:val="center"/>
    </w:pPr>
    <w:rPr>
      <w:b/>
      <w:kern w:val="32"/>
      <w:sz w:val="28"/>
      <w:szCs w:val="28"/>
      <w:lang w:eastAsia="en-US"/>
    </w:rPr>
  </w:style>
  <w:style w:type="paragraph" w:customStyle="1" w:styleId="StyleHeading3LeftFirstline127cmBefore18ptAfter">
    <w:name w:val="Style Heading 3 + Left First line:  127 cm Before:  18 pt After..."/>
    <w:basedOn w:val="3"/>
    <w:rsid w:val="00FD7467"/>
    <w:pPr>
      <w:numPr>
        <w:ilvl w:val="0"/>
        <w:numId w:val="0"/>
      </w:numPr>
      <w:tabs>
        <w:tab w:val="num" w:pos="272"/>
        <w:tab w:val="num" w:pos="420"/>
      </w:tabs>
      <w:suppressAutoHyphens w:val="0"/>
      <w:spacing w:after="240" w:line="288" w:lineRule="auto"/>
      <w:ind w:left="556" w:hanging="284"/>
      <w:jc w:val="center"/>
    </w:pPr>
    <w:rPr>
      <w:rFonts w:ascii="Times New Roman" w:hAnsi="Times New Roman"/>
      <w:b w:val="0"/>
      <w:sz w:val="28"/>
      <w:szCs w:val="28"/>
      <w:lang w:eastAsia="ru-RU"/>
    </w:rPr>
  </w:style>
  <w:style w:type="paragraph" w:customStyle="1" w:styleId="StyleHeading212ptNotBoldCharCharCharCharChar">
    <w:name w:val="Style Heading 2 + 12 pt Not Bold Char Char Char Char Char"/>
    <w:basedOn w:val="2"/>
    <w:link w:val="StyleHeading212ptNotBoldCharCharCharCharCharChar"/>
    <w:rsid w:val="00FD7467"/>
    <w:pPr>
      <w:keepLines/>
      <w:numPr>
        <w:ilvl w:val="0"/>
        <w:numId w:val="0"/>
      </w:numPr>
      <w:tabs>
        <w:tab w:val="num" w:pos="360"/>
      </w:tabs>
      <w:suppressAutoHyphens w:val="0"/>
      <w:spacing w:before="120" w:after="120" w:line="360" w:lineRule="auto"/>
      <w:ind w:left="720" w:hanging="578"/>
    </w:pPr>
    <w:rPr>
      <w:rFonts w:ascii="Cambria" w:hAnsi="Cambria" w:cs="Times New Roman"/>
      <w:i w:val="0"/>
      <w:iCs w:val="0"/>
      <w:kern w:val="28"/>
      <w:lang w:eastAsia="en-US"/>
    </w:rPr>
  </w:style>
  <w:style w:type="character" w:customStyle="1" w:styleId="StyleHeading212ptNotBoldCharCharCharCharCharChar">
    <w:name w:val="Style Heading 2 + 12 pt Not Bold Char Char Char Char Char Char"/>
    <w:link w:val="StyleHeading212ptNotBoldCharCharCharCharChar"/>
    <w:locked/>
    <w:rsid w:val="00FD7467"/>
    <w:rPr>
      <w:rFonts w:ascii="Cambria" w:hAnsi="Cambria"/>
      <w:b/>
      <w:bCs/>
      <w:kern w:val="28"/>
      <w:sz w:val="28"/>
      <w:szCs w:val="28"/>
      <w:lang w:eastAsia="en-US"/>
    </w:rPr>
  </w:style>
  <w:style w:type="paragraph" w:customStyle="1" w:styleId="Appendix">
    <w:name w:val="Appendix"/>
    <w:next w:val="affb"/>
    <w:rsid w:val="00FD7467"/>
    <w:pPr>
      <w:keepNext/>
      <w:keepLines/>
      <w:pageBreakBefore/>
      <w:suppressAutoHyphens/>
      <w:spacing w:before="480" w:after="120" w:line="288" w:lineRule="auto"/>
      <w:jc w:val="center"/>
      <w:outlineLvl w:val="0"/>
    </w:pPr>
    <w:rPr>
      <w:b/>
      <w:bCs/>
      <w:sz w:val="32"/>
      <w:szCs w:val="32"/>
      <w:lang w:eastAsia="en-US"/>
    </w:rPr>
  </w:style>
  <w:style w:type="paragraph" w:customStyle="1" w:styleId="AppHeading1">
    <w:name w:val="App_Heading 1"/>
    <w:basedOn w:val="Appendix"/>
    <w:next w:val="affb"/>
    <w:rsid w:val="00FD7467"/>
    <w:pPr>
      <w:pageBreakBefore w:val="0"/>
      <w:ind w:firstLine="720"/>
      <w:jc w:val="left"/>
      <w:outlineLvl w:val="1"/>
    </w:pPr>
    <w:rPr>
      <w:bCs w:val="0"/>
      <w:sz w:val="28"/>
      <w:szCs w:val="28"/>
    </w:rPr>
  </w:style>
  <w:style w:type="paragraph" w:customStyle="1" w:styleId="AppHeading2">
    <w:name w:val="App_Heading 2"/>
    <w:basedOn w:val="Appendix"/>
    <w:next w:val="affb"/>
    <w:rsid w:val="00FD7467"/>
    <w:pPr>
      <w:pageBreakBefore w:val="0"/>
      <w:ind w:firstLine="720"/>
      <w:jc w:val="left"/>
      <w:outlineLvl w:val="2"/>
    </w:pPr>
    <w:rPr>
      <w:sz w:val="28"/>
      <w:szCs w:val="28"/>
    </w:rPr>
  </w:style>
  <w:style w:type="paragraph" w:customStyle="1" w:styleId="AppHeading3">
    <w:name w:val="App_Heading 3"/>
    <w:basedOn w:val="Appendix"/>
    <w:next w:val="affb"/>
    <w:rsid w:val="00FD7467"/>
    <w:pPr>
      <w:pageBreakBefore w:val="0"/>
      <w:spacing w:before="240" w:after="200"/>
      <w:ind w:firstLine="720"/>
      <w:jc w:val="left"/>
      <w:outlineLvl w:val="3"/>
    </w:pPr>
    <w:rPr>
      <w:sz w:val="26"/>
      <w:szCs w:val="26"/>
    </w:rPr>
  </w:style>
  <w:style w:type="paragraph" w:customStyle="1" w:styleId="AppHeading4">
    <w:name w:val="App_Heading 4"/>
    <w:basedOn w:val="Appendix"/>
    <w:next w:val="affb"/>
    <w:rsid w:val="00FD7467"/>
    <w:pPr>
      <w:pageBreakBefore w:val="0"/>
      <w:spacing w:before="240" w:after="200"/>
      <w:ind w:firstLine="720"/>
      <w:jc w:val="left"/>
      <w:outlineLvl w:val="4"/>
    </w:pPr>
    <w:rPr>
      <w:sz w:val="24"/>
      <w:szCs w:val="24"/>
    </w:rPr>
  </w:style>
  <w:style w:type="paragraph" w:customStyle="1" w:styleId="Drawing">
    <w:name w:val="Drawing"/>
    <w:basedOn w:val="affb"/>
    <w:next w:val="afffffff4"/>
    <w:rsid w:val="00FD7467"/>
    <w:pPr>
      <w:keepNext/>
      <w:keepLines/>
      <w:suppressAutoHyphens w:val="0"/>
      <w:spacing w:before="120" w:after="240" w:line="288" w:lineRule="auto"/>
      <w:jc w:val="center"/>
    </w:pPr>
    <w:rPr>
      <w:lang w:eastAsia="en-US"/>
    </w:rPr>
  </w:style>
  <w:style w:type="numbering" w:customStyle="1" w:styleId="15">
    <w:name w:val="Статья / Раздел1"/>
    <w:rsid w:val="00FD7467"/>
    <w:pPr>
      <w:numPr>
        <w:numId w:val="87"/>
      </w:numPr>
    </w:pPr>
  </w:style>
  <w:style w:type="numbering" w:customStyle="1" w:styleId="StyleNumbered">
    <w:name w:val="Style Numbered"/>
    <w:rsid w:val="00FD7467"/>
    <w:pPr>
      <w:numPr>
        <w:numId w:val="90"/>
      </w:numPr>
    </w:pPr>
  </w:style>
  <w:style w:type="numbering" w:customStyle="1" w:styleId="ArticleSection1">
    <w:name w:val="Article / Section1"/>
    <w:rsid w:val="00FD7467"/>
    <w:pPr>
      <w:numPr>
        <w:numId w:val="84"/>
      </w:numPr>
    </w:pPr>
  </w:style>
  <w:style w:type="numbering" w:customStyle="1" w:styleId="ArticleSection2">
    <w:name w:val="Article / Section2"/>
    <w:rsid w:val="00FD7467"/>
  </w:style>
  <w:style w:type="paragraph" w:customStyle="1" w:styleId="3140">
    <w:name w:val="Стиль заголовок 3 + 14 пт полужирный"/>
    <w:basedOn w:val="3fe"/>
    <w:rsid w:val="00FD7467"/>
    <w:pPr>
      <w:spacing w:line="240" w:lineRule="auto"/>
      <w:ind w:left="709" w:hanging="709"/>
    </w:pPr>
    <w:rPr>
      <w:b/>
      <w:bCs/>
      <w:sz w:val="28"/>
    </w:rPr>
  </w:style>
  <w:style w:type="character" w:customStyle="1" w:styleId="apple-converted-space">
    <w:name w:val="apple-converted-space"/>
    <w:basedOn w:val="affc"/>
    <w:rsid w:val="00FD7467"/>
  </w:style>
  <w:style w:type="paragraph" w:customStyle="1" w:styleId="NNOsnovnoytext">
    <w:name w:val="NN_Osnovnoy_text"/>
    <w:basedOn w:val="affb"/>
    <w:link w:val="NNOsnovnoytext0"/>
    <w:qFormat/>
    <w:rsid w:val="00FD7467"/>
    <w:pPr>
      <w:keepLines/>
      <w:suppressAutoHyphens w:val="0"/>
      <w:spacing w:before="60" w:after="60"/>
      <w:ind w:left="57" w:right="57" w:firstLine="720"/>
      <w:jc w:val="both"/>
    </w:pPr>
    <w:rPr>
      <w:rFonts w:ascii="Arial" w:hAnsi="Arial"/>
      <w:lang w:val="x-none" w:eastAsia="x-none"/>
    </w:rPr>
  </w:style>
  <w:style w:type="paragraph" w:customStyle="1" w:styleId="NNZagolovok1">
    <w:name w:val="NN_Zagolovok_1"/>
    <w:basedOn w:val="1"/>
    <w:next w:val="NNOsnovnoytext"/>
    <w:link w:val="NNZagolovok10"/>
    <w:qFormat/>
    <w:rsid w:val="00FD7467"/>
    <w:pPr>
      <w:keepLines/>
      <w:pageBreakBefore/>
      <w:widowControl w:val="0"/>
      <w:numPr>
        <w:numId w:val="0"/>
      </w:numPr>
      <w:tabs>
        <w:tab w:val="num" w:pos="432"/>
      </w:tabs>
      <w:suppressAutoHyphens w:val="0"/>
      <w:spacing w:after="360"/>
      <w:ind w:left="432" w:right="57" w:hanging="432"/>
    </w:pPr>
    <w:rPr>
      <w:rFonts w:ascii="Cambria" w:eastAsia="Calibri" w:hAnsi="Cambria" w:cs="Times New Roman"/>
      <w:bCs w:val="0"/>
      <w:caps/>
      <w:kern w:val="28"/>
      <w:sz w:val="28"/>
      <w:szCs w:val="20"/>
      <w:lang w:val="x-none" w:eastAsia="x-none"/>
    </w:rPr>
  </w:style>
  <w:style w:type="character" w:customStyle="1" w:styleId="NNOsnovnoytext0">
    <w:name w:val="NN_Osnovnoy_text Знак"/>
    <w:link w:val="NNOsnovnoytext"/>
    <w:rsid w:val="00FD7467"/>
    <w:rPr>
      <w:rFonts w:ascii="Arial" w:hAnsi="Arial"/>
      <w:sz w:val="24"/>
      <w:szCs w:val="24"/>
      <w:lang w:val="x-none" w:eastAsia="x-none"/>
    </w:rPr>
  </w:style>
  <w:style w:type="paragraph" w:customStyle="1" w:styleId="NNZagolovok2">
    <w:name w:val="NN_Zagolovok_2"/>
    <w:next w:val="NNOsnovnoytext"/>
    <w:link w:val="NNZagolovok20"/>
    <w:qFormat/>
    <w:rsid w:val="00FD7467"/>
    <w:pPr>
      <w:keepNext/>
      <w:tabs>
        <w:tab w:val="num" w:pos="718"/>
      </w:tabs>
      <w:spacing w:before="60" w:after="120"/>
      <w:ind w:left="718" w:right="57" w:hanging="576"/>
      <w:jc w:val="both"/>
    </w:pPr>
    <w:rPr>
      <w:rFonts w:ascii="Cambria" w:eastAsia="Calibri" w:hAnsi="Cambria"/>
      <w:b/>
      <w:sz w:val="28"/>
      <w:szCs w:val="28"/>
    </w:rPr>
  </w:style>
  <w:style w:type="character" w:customStyle="1" w:styleId="NNZagolovok10">
    <w:name w:val="NN_Zagolovok_1 Знак"/>
    <w:link w:val="NNZagolovok1"/>
    <w:rsid w:val="00FD7467"/>
    <w:rPr>
      <w:rFonts w:ascii="Cambria" w:eastAsia="Calibri" w:hAnsi="Cambria"/>
      <w:b/>
      <w:caps/>
      <w:kern w:val="28"/>
      <w:sz w:val="28"/>
      <w:lang w:val="x-none" w:eastAsia="x-none"/>
    </w:rPr>
  </w:style>
  <w:style w:type="paragraph" w:customStyle="1" w:styleId="NNTitulniylist">
    <w:name w:val="NN_Titulniy_list"/>
    <w:basedOn w:val="affb"/>
    <w:link w:val="NNTitulniylist0"/>
    <w:qFormat/>
    <w:rsid w:val="00FD7467"/>
    <w:pPr>
      <w:keepNext/>
      <w:keepLines/>
      <w:suppressAutoHyphens w:val="0"/>
      <w:spacing w:before="60" w:after="60"/>
      <w:ind w:left="-142" w:right="-143"/>
      <w:jc w:val="center"/>
    </w:pPr>
    <w:rPr>
      <w:rFonts w:ascii="Arial" w:hAnsi="Arial"/>
      <w:b/>
      <w:color w:val="000000"/>
      <w:sz w:val="40"/>
      <w:lang w:val="x-none" w:eastAsia="x-none"/>
    </w:rPr>
  </w:style>
  <w:style w:type="character" w:customStyle="1" w:styleId="TKPZagolovok2">
    <w:name w:val="TKP_Zagolovok_2 Знак"/>
    <w:link w:val="TKPZagolovok20"/>
    <w:rsid w:val="00FD7467"/>
    <w:rPr>
      <w:b/>
      <w:spacing w:val="32"/>
      <w:sz w:val="28"/>
      <w:szCs w:val="28"/>
    </w:rPr>
  </w:style>
  <w:style w:type="character" w:customStyle="1" w:styleId="NNZagolovok20">
    <w:name w:val="NN_Zagolovok_2 Знак"/>
    <w:link w:val="NNZagolovok2"/>
    <w:rsid w:val="00FD7467"/>
    <w:rPr>
      <w:rFonts w:ascii="Cambria" w:eastAsia="Calibri" w:hAnsi="Cambria"/>
      <w:b/>
      <w:sz w:val="28"/>
      <w:szCs w:val="28"/>
    </w:rPr>
  </w:style>
  <w:style w:type="paragraph" w:customStyle="1" w:styleId="TKPVerkhnyiKolontitul">
    <w:name w:val="TKP_Verkhnyi_Kolontitul"/>
    <w:basedOn w:val="affb"/>
    <w:rsid w:val="00FD7467"/>
    <w:pPr>
      <w:keepNext/>
      <w:keepLines/>
      <w:tabs>
        <w:tab w:val="center" w:pos="4153"/>
        <w:tab w:val="right" w:pos="8306"/>
      </w:tabs>
      <w:suppressAutoHyphens w:val="0"/>
      <w:spacing w:before="60"/>
      <w:ind w:left="57" w:right="57"/>
      <w:jc w:val="center"/>
    </w:pPr>
    <w:rPr>
      <w:rFonts w:ascii="Arial" w:hAnsi="Arial" w:cs="Arial"/>
      <w:color w:val="003585"/>
      <w:sz w:val="22"/>
      <w:szCs w:val="20"/>
      <w:lang w:eastAsia="ru-RU"/>
    </w:rPr>
  </w:style>
  <w:style w:type="character" w:customStyle="1" w:styleId="NNTitulniylist0">
    <w:name w:val="NN_Titulniy_list Знак"/>
    <w:link w:val="NNTitulniylist"/>
    <w:rsid w:val="00FD7467"/>
    <w:rPr>
      <w:rFonts w:ascii="Arial" w:hAnsi="Arial"/>
      <w:b/>
      <w:color w:val="000000"/>
      <w:sz w:val="40"/>
      <w:szCs w:val="24"/>
      <w:lang w:val="x-none" w:eastAsia="x-none"/>
    </w:rPr>
  </w:style>
  <w:style w:type="paragraph" w:customStyle="1" w:styleId="37">
    <w:name w:val="ТКП ТС Заголовок 3 го уровня"/>
    <w:basedOn w:val="NNZagolovok2"/>
    <w:next w:val="NNOsnovnoytext"/>
    <w:qFormat/>
    <w:rsid w:val="00FD7467"/>
    <w:pPr>
      <w:numPr>
        <w:numId w:val="98"/>
      </w:numPr>
      <w:tabs>
        <w:tab w:val="num" w:pos="360"/>
        <w:tab w:val="num" w:pos="720"/>
        <w:tab w:val="num" w:pos="1080"/>
      </w:tabs>
      <w:spacing w:before="120"/>
      <w:ind w:left="1080" w:hanging="576"/>
    </w:pPr>
    <w:rPr>
      <w:sz w:val="24"/>
    </w:rPr>
  </w:style>
  <w:style w:type="paragraph" w:customStyle="1" w:styleId="TKPNazvanyeTendera">
    <w:name w:val="TKP_Nazvanye_Tendera"/>
    <w:basedOn w:val="affb"/>
    <w:rsid w:val="00FD7467"/>
    <w:pPr>
      <w:keepNext/>
      <w:keepLines/>
      <w:tabs>
        <w:tab w:val="center" w:pos="4153"/>
        <w:tab w:val="right" w:pos="8306"/>
      </w:tabs>
      <w:suppressAutoHyphens w:val="0"/>
      <w:ind w:left="57" w:right="57"/>
      <w:jc w:val="center"/>
    </w:pPr>
    <w:rPr>
      <w:rFonts w:ascii="Arial" w:hAnsi="Arial" w:cs="Arial"/>
      <w:b/>
      <w:color w:val="333399"/>
      <w:sz w:val="32"/>
      <w:szCs w:val="20"/>
      <w:lang w:eastAsia="ru-RU"/>
    </w:rPr>
  </w:style>
  <w:style w:type="paragraph" w:customStyle="1" w:styleId="NNMoskva201x">
    <w:name w:val="NN_Moskva_201x"/>
    <w:basedOn w:val="affb"/>
    <w:next w:val="NNOsnovnoytext"/>
    <w:link w:val="NNMoskva201x0"/>
    <w:qFormat/>
    <w:rsid w:val="00FD7467"/>
    <w:pPr>
      <w:keepNext/>
      <w:keepLines/>
      <w:suppressAutoHyphens w:val="0"/>
      <w:spacing w:before="60" w:after="60"/>
      <w:ind w:left="57" w:right="57"/>
      <w:jc w:val="center"/>
    </w:pPr>
    <w:rPr>
      <w:rFonts w:ascii="Arial" w:hAnsi="Arial"/>
      <w:b/>
      <w:lang w:val="x-none" w:eastAsia="x-none"/>
    </w:rPr>
  </w:style>
  <w:style w:type="table" w:customStyle="1" w:styleId="afffffffffffffffffffc">
    <w:name w:val="ТКП ТС Таблица загловок"/>
    <w:basedOn w:val="affd"/>
    <w:qFormat/>
    <w:rsid w:val="00FD7467"/>
    <w:pPr>
      <w:spacing w:before="60" w:after="60"/>
    </w:pPr>
    <w:rPr>
      <w:rFonts w:ascii="Arial" w:eastAsia="Calibri" w:hAnsi="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blStylePr w:type="firstRow">
      <w:pPr>
        <w:jc w:val="center"/>
      </w:pPr>
      <w:rPr>
        <w:rFonts w:ascii="Arial" w:hAnsi="Arial"/>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vAlign w:val="center"/>
      </w:tcPr>
    </w:tblStylePr>
  </w:style>
  <w:style w:type="character" w:customStyle="1" w:styleId="NNMoskva201x0">
    <w:name w:val="NN_Moskva_201x Знак"/>
    <w:link w:val="NNMoskva201x"/>
    <w:rsid w:val="00FD7467"/>
    <w:rPr>
      <w:rFonts w:ascii="Arial" w:hAnsi="Arial"/>
      <w:b/>
      <w:sz w:val="24"/>
      <w:szCs w:val="24"/>
      <w:lang w:val="x-none" w:eastAsia="x-none"/>
    </w:rPr>
  </w:style>
  <w:style w:type="paragraph" w:customStyle="1" w:styleId="TKPNazvanyeDocumenta">
    <w:name w:val="TKP_Nazvanye_Documenta"/>
    <w:basedOn w:val="affb"/>
    <w:rsid w:val="00FD7467"/>
    <w:pPr>
      <w:keepNext/>
      <w:keepLines/>
      <w:tabs>
        <w:tab w:val="center" w:pos="4153"/>
        <w:tab w:val="right" w:pos="8306"/>
      </w:tabs>
      <w:suppressAutoHyphens w:val="0"/>
      <w:ind w:left="57" w:right="57"/>
      <w:jc w:val="center"/>
    </w:pPr>
    <w:rPr>
      <w:rFonts w:ascii="Arial" w:hAnsi="Arial" w:cs="Arial"/>
      <w:b/>
      <w:color w:val="333399"/>
      <w:sz w:val="40"/>
      <w:szCs w:val="20"/>
      <w:lang w:eastAsia="ru-RU"/>
    </w:rPr>
  </w:style>
  <w:style w:type="paragraph" w:customStyle="1" w:styleId="TKPZagolovok20">
    <w:name w:val="TKP_Zagolovok_2"/>
    <w:basedOn w:val="2"/>
    <w:link w:val="TKPZagolovok2"/>
    <w:rsid w:val="00FD7467"/>
    <w:pPr>
      <w:keepLines/>
      <w:numPr>
        <w:numId w:val="0"/>
      </w:numPr>
      <w:tabs>
        <w:tab w:val="num" w:pos="718"/>
      </w:tabs>
      <w:suppressAutoHyphens w:val="0"/>
      <w:spacing w:after="120"/>
      <w:ind w:left="718" w:right="57" w:hanging="576"/>
      <w:jc w:val="both"/>
    </w:pPr>
    <w:rPr>
      <w:rFonts w:cs="Times New Roman"/>
      <w:bCs w:val="0"/>
      <w:i w:val="0"/>
      <w:iCs w:val="0"/>
      <w:spacing w:val="32"/>
      <w:lang w:eastAsia="ru-RU"/>
    </w:rPr>
  </w:style>
  <w:style w:type="paragraph" w:customStyle="1" w:styleId="NNSpisok1uroven">
    <w:name w:val="NN_Spisok_1_uroven"/>
    <w:basedOn w:val="NNOsnovnoytext"/>
    <w:link w:val="NNSpisok1uroven0"/>
    <w:qFormat/>
    <w:rsid w:val="00FD7467"/>
    <w:pPr>
      <w:numPr>
        <w:numId w:val="95"/>
      </w:numPr>
      <w:ind w:left="1418" w:hanging="567"/>
    </w:pPr>
  </w:style>
  <w:style w:type="paragraph" w:customStyle="1" w:styleId="NNSpisok2uroven">
    <w:name w:val="NN_Spisok_2_uroven"/>
    <w:basedOn w:val="NNSpisok1uroven"/>
    <w:next w:val="NNOsnovnoytext"/>
    <w:link w:val="NNSpisok2uroven0"/>
    <w:qFormat/>
    <w:rsid w:val="00FD7467"/>
    <w:pPr>
      <w:numPr>
        <w:numId w:val="96"/>
      </w:numPr>
      <w:tabs>
        <w:tab w:val="left" w:pos="1985"/>
      </w:tabs>
      <w:ind w:left="1985" w:hanging="567"/>
    </w:pPr>
  </w:style>
  <w:style w:type="character" w:customStyle="1" w:styleId="NNSpisok1uroven0">
    <w:name w:val="NN_Spisok_1_uroven Знак"/>
    <w:link w:val="NNSpisok1uroven"/>
    <w:rsid w:val="00FD7467"/>
    <w:rPr>
      <w:rFonts w:ascii="Arial" w:hAnsi="Arial"/>
      <w:sz w:val="24"/>
      <w:szCs w:val="24"/>
      <w:lang w:val="x-none" w:eastAsia="x-none"/>
    </w:rPr>
  </w:style>
  <w:style w:type="paragraph" w:customStyle="1" w:styleId="NNSpisok3uroven">
    <w:name w:val="NN_Spisok_3_uroven"/>
    <w:basedOn w:val="NNSpisok2uroven"/>
    <w:link w:val="NNSpisok3uroven0"/>
    <w:qFormat/>
    <w:rsid w:val="00FD7467"/>
    <w:pPr>
      <w:numPr>
        <w:numId w:val="97"/>
      </w:numPr>
      <w:tabs>
        <w:tab w:val="num" w:pos="420"/>
        <w:tab w:val="num" w:pos="1069"/>
        <w:tab w:val="left" w:pos="2506"/>
      </w:tabs>
      <w:ind w:left="2552" w:hanging="567"/>
    </w:pPr>
  </w:style>
  <w:style w:type="character" w:customStyle="1" w:styleId="NNSpisok2uroven0">
    <w:name w:val="NN_Spisok_2_uroven Знак"/>
    <w:basedOn w:val="NNSpisok1uroven0"/>
    <w:link w:val="NNSpisok2uroven"/>
    <w:rsid w:val="00FD7467"/>
    <w:rPr>
      <w:rFonts w:ascii="Arial" w:hAnsi="Arial"/>
      <w:sz w:val="24"/>
      <w:szCs w:val="24"/>
      <w:lang w:val="x-none" w:eastAsia="x-none"/>
    </w:rPr>
  </w:style>
  <w:style w:type="paragraph" w:customStyle="1" w:styleId="TKPOsnovnoiText">
    <w:name w:val="TKP_Osnovnoi_Text"/>
    <w:basedOn w:val="affff"/>
    <w:rsid w:val="00FD7467"/>
    <w:pPr>
      <w:keepNext/>
      <w:keepLines/>
      <w:spacing w:before="120" w:beforeAutospacing="0" w:after="120" w:afterAutospacing="0"/>
      <w:ind w:left="57" w:right="57" w:firstLine="709"/>
      <w:jc w:val="both"/>
    </w:pPr>
    <w:rPr>
      <w:rFonts w:ascii="Arial" w:hAnsi="Arial" w:cs="Arial"/>
      <w:sz w:val="24"/>
      <w:szCs w:val="24"/>
    </w:rPr>
  </w:style>
  <w:style w:type="character" w:customStyle="1" w:styleId="NNSpisok3uroven0">
    <w:name w:val="NN_Spisok_3_uroven Знак"/>
    <w:basedOn w:val="NNSpisok2uroven0"/>
    <w:link w:val="NNSpisok3uroven"/>
    <w:rsid w:val="00FD7467"/>
    <w:rPr>
      <w:rFonts w:ascii="Arial" w:hAnsi="Arial"/>
      <w:sz w:val="24"/>
      <w:szCs w:val="24"/>
      <w:lang w:val="x-none" w:eastAsia="x-none"/>
    </w:rPr>
  </w:style>
  <w:style w:type="character" w:customStyle="1" w:styleId="260">
    <w:name w:val="Знак Знак26"/>
    <w:rsid w:val="00FD7467"/>
    <w:rPr>
      <w:rFonts w:eastAsia="Times New Roman"/>
      <w:sz w:val="24"/>
      <w:szCs w:val="24"/>
    </w:rPr>
  </w:style>
  <w:style w:type="paragraph" w:customStyle="1" w:styleId="TKPOsnovnoiText-SpisokTochka">
    <w:name w:val="TKP_Osnovnoi_Text-Spisok_Tochka"/>
    <w:basedOn w:val="affb"/>
    <w:rsid w:val="00FD7467"/>
    <w:pPr>
      <w:keepNext/>
      <w:keepLines/>
      <w:numPr>
        <w:numId w:val="93"/>
      </w:numPr>
      <w:tabs>
        <w:tab w:val="left" w:pos="9072"/>
      </w:tabs>
      <w:suppressAutoHyphens w:val="0"/>
      <w:spacing w:before="120" w:after="120"/>
      <w:ind w:right="57"/>
      <w:jc w:val="both"/>
    </w:pPr>
    <w:rPr>
      <w:rFonts w:ascii="Arial" w:hAnsi="Arial"/>
      <w:sz w:val="22"/>
      <w:szCs w:val="20"/>
      <w:lang w:eastAsia="ru-RU"/>
    </w:rPr>
  </w:style>
  <w:style w:type="paragraph" w:customStyle="1" w:styleId="NNZagolovok4">
    <w:name w:val="NN_Zagolovok_4"/>
    <w:basedOn w:val="4"/>
    <w:next w:val="NNOsnovnoytext"/>
    <w:link w:val="NNZagolovok40"/>
    <w:qFormat/>
    <w:rsid w:val="00FD7467"/>
    <w:pPr>
      <w:keepLines/>
      <w:numPr>
        <w:numId w:val="0"/>
      </w:numPr>
      <w:tabs>
        <w:tab w:val="num" w:pos="864"/>
        <w:tab w:val="left" w:pos="1985"/>
        <w:tab w:val="left" w:pos="2506"/>
      </w:tabs>
      <w:suppressAutoHyphens w:val="0"/>
      <w:spacing w:before="60"/>
      <w:ind w:left="864" w:right="57" w:hanging="864"/>
      <w:jc w:val="both"/>
    </w:pPr>
    <w:rPr>
      <w:rFonts w:ascii="Cambria" w:hAnsi="Cambria"/>
      <w:color w:val="000000"/>
      <w:lang w:val="x-none" w:eastAsia="x-none"/>
    </w:rPr>
  </w:style>
  <w:style w:type="paragraph" w:customStyle="1" w:styleId="NNZagolovok">
    <w:name w:val="NN_Zagolovok"/>
    <w:basedOn w:val="affb"/>
    <w:next w:val="NNOsnovnoytext"/>
    <w:link w:val="NNZagolovok0"/>
    <w:qFormat/>
    <w:rsid w:val="00FD7467"/>
    <w:pPr>
      <w:keepNext/>
      <w:keepLines/>
      <w:tabs>
        <w:tab w:val="num" w:pos="579"/>
      </w:tabs>
      <w:suppressAutoHyphens w:val="0"/>
      <w:spacing w:before="240" w:after="120"/>
      <w:ind w:left="57" w:right="57" w:firstLine="720"/>
      <w:jc w:val="both"/>
    </w:pPr>
    <w:rPr>
      <w:rFonts w:ascii="Arial" w:hAnsi="Arial"/>
      <w:i/>
      <w:color w:val="000000"/>
      <w:szCs w:val="18"/>
      <w:lang w:val="x-none" w:eastAsia="x-none"/>
    </w:rPr>
  </w:style>
  <w:style w:type="character" w:customStyle="1" w:styleId="NNZagolovok40">
    <w:name w:val="NN_Zagolovok_4 Знак"/>
    <w:link w:val="NNZagolovok4"/>
    <w:rsid w:val="00FD7467"/>
    <w:rPr>
      <w:rFonts w:ascii="Cambria" w:hAnsi="Cambria"/>
      <w:b/>
      <w:bCs/>
      <w:color w:val="000000"/>
      <w:sz w:val="28"/>
      <w:szCs w:val="28"/>
      <w:lang w:val="x-none" w:eastAsia="x-none"/>
    </w:rPr>
  </w:style>
  <w:style w:type="table" w:customStyle="1" w:styleId="afffffffffffffffffffd">
    <w:name w:val="ТКП ТС Таб Основной текст"/>
    <w:basedOn w:val="affd"/>
    <w:qFormat/>
    <w:rsid w:val="00FD7467"/>
    <w:rPr>
      <w:rFonts w:ascii="Arial" w:eastAsia="Calibri" w:hAnsi="Arial"/>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NNZagolovok0">
    <w:name w:val="NN_Zagolovok Знак"/>
    <w:link w:val="NNZagolovok"/>
    <w:rsid w:val="00FD7467"/>
    <w:rPr>
      <w:rFonts w:ascii="Arial" w:hAnsi="Arial"/>
      <w:i/>
      <w:color w:val="000000"/>
      <w:sz w:val="24"/>
      <w:szCs w:val="18"/>
      <w:lang w:val="x-none" w:eastAsia="x-none"/>
    </w:rPr>
  </w:style>
  <w:style w:type="table" w:customStyle="1" w:styleId="afffffffffffffffffffe">
    <w:name w:val="ТКП ТС Таблица"/>
    <w:basedOn w:val="affd"/>
    <w:qFormat/>
    <w:rsid w:val="00FD7467"/>
    <w:rPr>
      <w:rFonts w:ascii="Arial" w:eastAsia="Calibri" w:hAnsi="Arial"/>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NNKonf">
    <w:name w:val="NN_Konf"/>
    <w:next w:val="NNTitulniylist"/>
    <w:link w:val="NNKonf0"/>
    <w:qFormat/>
    <w:rsid w:val="00FD7467"/>
    <w:pPr>
      <w:spacing w:before="60" w:after="120"/>
      <w:ind w:left="170" w:right="-1"/>
      <w:jc w:val="right"/>
    </w:pPr>
    <w:rPr>
      <w:rFonts w:ascii="Arial" w:hAnsi="Arial" w:cs="Arial"/>
      <w:b/>
      <w:i/>
      <w:color w:val="000000"/>
      <w:sz w:val="36"/>
      <w:szCs w:val="36"/>
    </w:rPr>
  </w:style>
  <w:style w:type="paragraph" w:customStyle="1" w:styleId="NNNazvtabl">
    <w:name w:val="NN_Nazv tabl"/>
    <w:basedOn w:val="NNZagolovok"/>
    <w:link w:val="NNNazvtabl0"/>
    <w:qFormat/>
    <w:rsid w:val="00FD7467"/>
    <w:pPr>
      <w:spacing w:after="60"/>
      <w:ind w:firstLine="0"/>
      <w:jc w:val="right"/>
    </w:pPr>
  </w:style>
  <w:style w:type="character" w:customStyle="1" w:styleId="NNKonf0">
    <w:name w:val="NN_Konf Знак"/>
    <w:link w:val="NNKonf"/>
    <w:rsid w:val="00FD7467"/>
    <w:rPr>
      <w:rFonts w:ascii="Arial" w:hAnsi="Arial" w:cs="Arial"/>
      <w:b/>
      <w:i/>
      <w:color w:val="000000"/>
      <w:sz w:val="36"/>
      <w:szCs w:val="36"/>
    </w:rPr>
  </w:style>
  <w:style w:type="paragraph" w:customStyle="1" w:styleId="NNNazvrisunka">
    <w:name w:val="NN_Nazv_risunka"/>
    <w:basedOn w:val="NNZagolovok"/>
    <w:link w:val="NNNazvrisunka0"/>
    <w:qFormat/>
    <w:rsid w:val="00FD7467"/>
    <w:pPr>
      <w:keepNext w:val="0"/>
      <w:suppressAutoHyphens/>
      <w:spacing w:before="60" w:after="240"/>
      <w:jc w:val="right"/>
    </w:pPr>
    <w:rPr>
      <w:szCs w:val="24"/>
    </w:rPr>
  </w:style>
  <w:style w:type="character" w:customStyle="1" w:styleId="NNNazvtabl0">
    <w:name w:val="NN_Nazv tabl Знак"/>
    <w:basedOn w:val="NNZagolovok0"/>
    <w:link w:val="NNNazvtabl"/>
    <w:rsid w:val="00FD7467"/>
    <w:rPr>
      <w:rFonts w:ascii="Arial" w:hAnsi="Arial"/>
      <w:i/>
      <w:color w:val="000000"/>
      <w:sz w:val="24"/>
      <w:szCs w:val="18"/>
      <w:lang w:val="x-none" w:eastAsia="x-none"/>
    </w:rPr>
  </w:style>
  <w:style w:type="paragraph" w:customStyle="1" w:styleId="NNSpisoknumerovaniy">
    <w:name w:val="NN_Spisok_numerovaniy"/>
    <w:link w:val="NNSpisoknumerovaniy0"/>
    <w:qFormat/>
    <w:rsid w:val="00FD7467"/>
    <w:pPr>
      <w:numPr>
        <w:numId w:val="99"/>
      </w:numPr>
      <w:spacing w:before="60" w:after="120"/>
      <w:ind w:left="1418" w:right="57" w:hanging="567"/>
      <w:jc w:val="both"/>
    </w:pPr>
    <w:rPr>
      <w:rFonts w:ascii="Arial" w:hAnsi="Arial"/>
      <w:sz w:val="24"/>
      <w:szCs w:val="24"/>
    </w:rPr>
  </w:style>
  <w:style w:type="character" w:customStyle="1" w:styleId="NNNazvrisunka0">
    <w:name w:val="NN_Nazv_risunka Знак"/>
    <w:link w:val="NNNazvrisunka"/>
    <w:rsid w:val="00FD7467"/>
    <w:rPr>
      <w:rFonts w:ascii="Arial" w:hAnsi="Arial"/>
      <w:i/>
      <w:color w:val="000000"/>
      <w:sz w:val="24"/>
      <w:szCs w:val="24"/>
      <w:lang w:val="x-none" w:eastAsia="x-none"/>
    </w:rPr>
  </w:style>
  <w:style w:type="numbering" w:customStyle="1" w:styleId="1ffffff1">
    <w:name w:val="Нет списка1"/>
    <w:next w:val="affe"/>
    <w:semiHidden/>
    <w:unhideWhenUsed/>
    <w:locked/>
    <w:rsid w:val="00FD7467"/>
  </w:style>
  <w:style w:type="paragraph" w:customStyle="1" w:styleId="TKPOsnovnoiTekst-Spisok-Kvadratik">
    <w:name w:val="TKP_Osnovnoi_Tekst-Spisok-Kvadratik"/>
    <w:basedOn w:val="affb"/>
    <w:rsid w:val="00FD7467"/>
    <w:pPr>
      <w:keepNext/>
      <w:keepLines/>
      <w:numPr>
        <w:ilvl w:val="2"/>
        <w:numId w:val="94"/>
      </w:numPr>
      <w:suppressAutoHyphens w:val="0"/>
      <w:spacing w:before="40" w:after="40"/>
      <w:ind w:right="57"/>
      <w:jc w:val="both"/>
      <w:textAlignment w:val="top"/>
    </w:pPr>
    <w:rPr>
      <w:rFonts w:ascii="Arial" w:hAnsi="Arial" w:cs="Arial"/>
      <w:sz w:val="22"/>
      <w:lang w:eastAsia="ru-RU"/>
    </w:rPr>
  </w:style>
  <w:style w:type="numbering" w:customStyle="1" w:styleId="34">
    <w:name w:val="ТКП ТС Заголовок  3го уровня"/>
    <w:rsid w:val="00FD7467"/>
    <w:pPr>
      <w:numPr>
        <w:numId w:val="100"/>
      </w:numPr>
    </w:pPr>
  </w:style>
  <w:style w:type="character" w:customStyle="1" w:styleId="NNSpisoknumerovaniy0">
    <w:name w:val="NN_Spisok_numerovaniy Знак"/>
    <w:link w:val="NNSpisoknumerovaniy"/>
    <w:rsid w:val="00FD7467"/>
    <w:rPr>
      <w:rFonts w:ascii="Arial" w:hAnsi="Arial"/>
      <w:sz w:val="24"/>
      <w:szCs w:val="24"/>
    </w:rPr>
  </w:style>
  <w:style w:type="numbering" w:customStyle="1" w:styleId="38">
    <w:name w:val="ТКП ТС Заголовок3"/>
    <w:rsid w:val="00FD7467"/>
    <w:pPr>
      <w:numPr>
        <w:numId w:val="101"/>
      </w:numPr>
    </w:pPr>
  </w:style>
  <w:style w:type="paragraph" w:customStyle="1" w:styleId="NNZagolovok3">
    <w:name w:val="NN_Zagolovok_3"/>
    <w:basedOn w:val="affb"/>
    <w:next w:val="NNOsnovnoytext"/>
    <w:link w:val="NNZagolovok30"/>
    <w:qFormat/>
    <w:rsid w:val="00FD7467"/>
    <w:pPr>
      <w:keepNext/>
      <w:tabs>
        <w:tab w:val="num" w:pos="720"/>
        <w:tab w:val="left" w:pos="1368"/>
      </w:tabs>
      <w:suppressAutoHyphens w:val="0"/>
      <w:spacing w:before="240" w:after="120"/>
      <w:ind w:left="720" w:hanging="720"/>
      <w:outlineLvl w:val="2"/>
    </w:pPr>
    <w:rPr>
      <w:rFonts w:ascii="Cambria" w:eastAsia="Calibri" w:hAnsi="Cambria"/>
      <w:b/>
      <w:bCs/>
      <w:sz w:val="28"/>
      <w:szCs w:val="28"/>
      <w:lang w:val="x-none" w:eastAsia="x-none"/>
    </w:rPr>
  </w:style>
  <w:style w:type="paragraph" w:customStyle="1" w:styleId="NNOsnovnoytextrazriv">
    <w:name w:val="NN_Osnovnoy_text_razriv"/>
    <w:basedOn w:val="NNOsnovnoytext"/>
    <w:link w:val="NNOsnovnoytextrazriv0"/>
    <w:qFormat/>
    <w:rsid w:val="00FD7467"/>
    <w:pPr>
      <w:keepLines w:val="0"/>
    </w:pPr>
    <w:rPr>
      <w:lang w:val="en-US"/>
    </w:rPr>
  </w:style>
  <w:style w:type="character" w:customStyle="1" w:styleId="NNZagolovok30">
    <w:name w:val="NN_Zagolovok_3 Знак"/>
    <w:link w:val="NNZagolovok3"/>
    <w:rsid w:val="00FD7467"/>
    <w:rPr>
      <w:rFonts w:ascii="Cambria" w:eastAsia="Calibri" w:hAnsi="Cambria"/>
      <w:b/>
      <w:bCs/>
      <w:sz w:val="28"/>
      <w:szCs w:val="28"/>
      <w:lang w:val="x-none" w:eastAsia="x-none"/>
    </w:rPr>
  </w:style>
  <w:style w:type="paragraph" w:customStyle="1" w:styleId="3ffd">
    <w:name w:val="ТКП ТС Заголовок 3й"/>
    <w:next w:val="NNOsnovnoytext"/>
    <w:link w:val="3ffe"/>
    <w:qFormat/>
    <w:rsid w:val="00FD7467"/>
    <w:pPr>
      <w:spacing w:before="60" w:after="120"/>
      <w:ind w:left="170" w:right="57"/>
      <w:jc w:val="both"/>
    </w:pPr>
    <w:rPr>
      <w:rFonts w:ascii="Arial" w:hAnsi="Arial"/>
      <w:b/>
      <w:sz w:val="24"/>
      <w:szCs w:val="24"/>
    </w:rPr>
  </w:style>
  <w:style w:type="character" w:customStyle="1" w:styleId="3ffe">
    <w:name w:val="ТКП ТС Заголовок 3й Знак"/>
    <w:link w:val="3ffd"/>
    <w:rsid w:val="00FD7467"/>
    <w:rPr>
      <w:rFonts w:ascii="Arial" w:hAnsi="Arial"/>
      <w:b/>
      <w:sz w:val="24"/>
      <w:szCs w:val="24"/>
    </w:rPr>
  </w:style>
  <w:style w:type="paragraph" w:customStyle="1" w:styleId="NNtablosnovnoytekst">
    <w:name w:val="NN_tabl_osnovnoy_tekst"/>
    <w:basedOn w:val="NNOsnovnoytext"/>
    <w:link w:val="NNtablosnovnoytekst0"/>
    <w:qFormat/>
    <w:rsid w:val="00FD7467"/>
    <w:pPr>
      <w:ind w:firstLine="0"/>
    </w:pPr>
    <w:rPr>
      <w:sz w:val="21"/>
      <w:szCs w:val="21"/>
    </w:rPr>
  </w:style>
  <w:style w:type="character" w:customStyle="1" w:styleId="NNOsnovnoytextrazriv0">
    <w:name w:val="NN_Osnovnoy_text_razriv Знак"/>
    <w:link w:val="NNOsnovnoytextrazriv"/>
    <w:rsid w:val="00FD7467"/>
    <w:rPr>
      <w:rFonts w:ascii="Arial" w:hAnsi="Arial"/>
      <w:sz w:val="24"/>
      <w:szCs w:val="24"/>
      <w:lang w:val="en-US" w:eastAsia="x-none"/>
    </w:rPr>
  </w:style>
  <w:style w:type="paragraph" w:customStyle="1" w:styleId="NNSoderjanie">
    <w:name w:val="NN_Soderjanie"/>
    <w:basedOn w:val="NNZagolovok"/>
    <w:link w:val="NNSoderjanie0"/>
    <w:qFormat/>
    <w:rsid w:val="00FD7467"/>
    <w:pPr>
      <w:jc w:val="center"/>
    </w:pPr>
    <w:rPr>
      <w:b/>
      <w:sz w:val="28"/>
      <w:szCs w:val="28"/>
    </w:rPr>
  </w:style>
  <w:style w:type="character" w:customStyle="1" w:styleId="NNtablosnovnoytekst0">
    <w:name w:val="NN_tabl_osnovnoy_tekst Знак"/>
    <w:link w:val="NNtablosnovnoytekst"/>
    <w:rsid w:val="00FD7467"/>
    <w:rPr>
      <w:rFonts w:ascii="Arial" w:hAnsi="Arial"/>
      <w:sz w:val="21"/>
      <w:szCs w:val="21"/>
      <w:lang w:val="x-none" w:eastAsia="x-none"/>
    </w:rPr>
  </w:style>
  <w:style w:type="paragraph" w:customStyle="1" w:styleId="NNSpisoktabl">
    <w:name w:val="NN_Spisok_tabl"/>
    <w:basedOn w:val="NNSpisok1uroven"/>
    <w:link w:val="NNSpisoktabl0"/>
    <w:qFormat/>
    <w:rsid w:val="00FD7467"/>
    <w:pPr>
      <w:spacing w:after="120"/>
      <w:ind w:left="28" w:right="28" w:firstLine="0"/>
    </w:pPr>
    <w:rPr>
      <w:rFonts w:eastAsia="Calibri"/>
      <w:sz w:val="21"/>
      <w:szCs w:val="21"/>
    </w:rPr>
  </w:style>
  <w:style w:type="character" w:customStyle="1" w:styleId="NNSoderjanie0">
    <w:name w:val="NN_Soderjanie Знак"/>
    <w:link w:val="NNSoderjanie"/>
    <w:rsid w:val="00FD7467"/>
    <w:rPr>
      <w:rFonts w:ascii="Arial" w:hAnsi="Arial"/>
      <w:b/>
      <w:i/>
      <w:color w:val="000000"/>
      <w:sz w:val="28"/>
      <w:szCs w:val="28"/>
      <w:lang w:val="x-none" w:eastAsia="x-none"/>
    </w:rPr>
  </w:style>
  <w:style w:type="paragraph" w:customStyle="1" w:styleId="affffffffffffffffffff">
    <w:name w:val="ТКП ТС Основной текст"/>
    <w:basedOn w:val="affb"/>
    <w:link w:val="affffffffffffffffffff0"/>
    <w:qFormat/>
    <w:rsid w:val="00FD7467"/>
    <w:pPr>
      <w:keepLines/>
      <w:suppressAutoHyphens w:val="0"/>
      <w:spacing w:before="60" w:after="60"/>
      <w:ind w:left="57" w:right="57" w:firstLine="720"/>
      <w:jc w:val="both"/>
    </w:pPr>
    <w:rPr>
      <w:rFonts w:ascii="Arial" w:hAnsi="Arial"/>
      <w:lang w:val="x-none" w:eastAsia="x-none"/>
    </w:rPr>
  </w:style>
  <w:style w:type="character" w:customStyle="1" w:styleId="NNSpisoktabl0">
    <w:name w:val="NN_Spisok_tabl Знак"/>
    <w:link w:val="NNSpisoktabl"/>
    <w:rsid w:val="00FD7467"/>
    <w:rPr>
      <w:rFonts w:ascii="Arial" w:eastAsia="Calibri" w:hAnsi="Arial"/>
      <w:sz w:val="21"/>
      <w:szCs w:val="21"/>
      <w:lang w:val="x-none" w:eastAsia="x-none"/>
    </w:rPr>
  </w:style>
  <w:style w:type="paragraph" w:customStyle="1" w:styleId="1ffffff2">
    <w:name w:val="ТКП ТС Заголовок 1 го уровня"/>
    <w:basedOn w:val="1"/>
    <w:next w:val="affffffffffffffffffff"/>
    <w:qFormat/>
    <w:rsid w:val="00FD7467"/>
    <w:pPr>
      <w:keepLines/>
      <w:pageBreakBefore/>
      <w:widowControl w:val="0"/>
      <w:numPr>
        <w:numId w:val="0"/>
      </w:numPr>
      <w:tabs>
        <w:tab w:val="num" w:pos="432"/>
      </w:tabs>
      <w:suppressAutoHyphens w:val="0"/>
      <w:spacing w:after="360"/>
      <w:ind w:left="432" w:right="57" w:hanging="432"/>
    </w:pPr>
    <w:rPr>
      <w:rFonts w:ascii="Arial" w:eastAsia="Times New Roman" w:hAnsi="Arial" w:cs="Times New Roman"/>
      <w:bCs w:val="0"/>
      <w:caps/>
      <w:kern w:val="28"/>
      <w:sz w:val="28"/>
      <w:szCs w:val="20"/>
      <w:lang w:val="en-US" w:eastAsia="en-US"/>
    </w:rPr>
  </w:style>
  <w:style w:type="character" w:customStyle="1" w:styleId="affffffffffffffffffff0">
    <w:name w:val="ТКП ТС Основной текст Знак"/>
    <w:link w:val="affffffffffffffffffff"/>
    <w:rsid w:val="00FD7467"/>
    <w:rPr>
      <w:rFonts w:ascii="Arial" w:hAnsi="Arial"/>
      <w:sz w:val="24"/>
      <w:szCs w:val="24"/>
      <w:lang w:val="x-none" w:eastAsia="x-none"/>
    </w:rPr>
  </w:style>
  <w:style w:type="paragraph" w:customStyle="1" w:styleId="2ffff">
    <w:name w:val="ТКП ТС Заголовок 2 го уровня"/>
    <w:basedOn w:val="TKPZagolovok20"/>
    <w:next w:val="affffffffffffffffffff"/>
    <w:link w:val="2ffff0"/>
    <w:qFormat/>
    <w:rsid w:val="00FD7467"/>
    <w:pPr>
      <w:numPr>
        <w:ilvl w:val="0"/>
      </w:numPr>
      <w:tabs>
        <w:tab w:val="num" w:pos="718"/>
      </w:tabs>
      <w:ind w:left="718" w:hanging="576"/>
    </w:pPr>
  </w:style>
  <w:style w:type="character" w:customStyle="1" w:styleId="2ffff0">
    <w:name w:val="ТКП ТС Заголовок 2 го уровня Знак"/>
    <w:basedOn w:val="TKPZagolovok2"/>
    <w:link w:val="2ffff"/>
    <w:rsid w:val="00FD7467"/>
    <w:rPr>
      <w:b/>
      <w:spacing w:val="32"/>
      <w:sz w:val="28"/>
      <w:szCs w:val="28"/>
    </w:rPr>
  </w:style>
  <w:style w:type="paragraph" w:customStyle="1" w:styleId="1ffffff3">
    <w:name w:val="ТКП ТС Список 1 го уровня"/>
    <w:basedOn w:val="affffffffffffffffffff"/>
    <w:link w:val="1ffffff4"/>
    <w:qFormat/>
    <w:rsid w:val="00FD7467"/>
    <w:pPr>
      <w:ind w:left="1440" w:hanging="360"/>
    </w:pPr>
  </w:style>
  <w:style w:type="character" w:customStyle="1" w:styleId="1ffffff4">
    <w:name w:val="ТКП ТС Список 1 го уровня Знак"/>
    <w:basedOn w:val="affffffffffffffffffff0"/>
    <w:link w:val="1ffffff3"/>
    <w:rsid w:val="00FD7467"/>
    <w:rPr>
      <w:rFonts w:ascii="Arial" w:hAnsi="Arial"/>
      <w:sz w:val="24"/>
      <w:szCs w:val="24"/>
      <w:lang w:val="x-none" w:eastAsia="x-none"/>
    </w:rPr>
  </w:style>
  <w:style w:type="paragraph" w:customStyle="1" w:styleId="affffffffffffffffffff1">
    <w:name w:val="ТКП ТС Заголовок"/>
    <w:basedOn w:val="affb"/>
    <w:next w:val="affffffffffffffffffff"/>
    <w:link w:val="affffffffffffffffffff2"/>
    <w:qFormat/>
    <w:rsid w:val="00FD7467"/>
    <w:pPr>
      <w:keepNext/>
      <w:keepLines/>
      <w:tabs>
        <w:tab w:val="num" w:pos="579"/>
      </w:tabs>
      <w:suppressAutoHyphens w:val="0"/>
      <w:spacing w:before="240" w:after="120"/>
      <w:ind w:left="57" w:right="57" w:firstLine="720"/>
      <w:jc w:val="both"/>
    </w:pPr>
    <w:rPr>
      <w:rFonts w:ascii="Arial" w:hAnsi="Arial"/>
      <w:i/>
      <w:color w:val="000000"/>
      <w:szCs w:val="18"/>
      <w:lang w:val="x-none" w:eastAsia="x-none"/>
    </w:rPr>
  </w:style>
  <w:style w:type="character" w:customStyle="1" w:styleId="affffffffffffffffffff2">
    <w:name w:val="ТКП ТС Заголовок Знак"/>
    <w:link w:val="affffffffffffffffffff1"/>
    <w:rsid w:val="00FD7467"/>
    <w:rPr>
      <w:rFonts w:ascii="Arial" w:hAnsi="Arial"/>
      <w:i/>
      <w:color w:val="000000"/>
      <w:sz w:val="24"/>
      <w:szCs w:val="18"/>
      <w:lang w:val="x-none" w:eastAsia="x-none"/>
    </w:rPr>
  </w:style>
  <w:style w:type="character" w:customStyle="1" w:styleId="1ffffff5">
    <w:name w:val="Текст макроса Знак1"/>
    <w:semiHidden/>
    <w:rsid w:val="00FD7467"/>
    <w:rPr>
      <w:rFonts w:ascii="Courier New" w:eastAsia="Times New Roman" w:hAnsi="Courier New" w:cs="Courier New"/>
    </w:rPr>
  </w:style>
  <w:style w:type="character" w:customStyle="1" w:styleId="1ffffff6">
    <w:name w:val="Электронная подпись Знак1"/>
    <w:semiHidden/>
    <w:rsid w:val="00FD7467"/>
    <w:rPr>
      <w:rFonts w:eastAsia="Times New Roman"/>
      <w:sz w:val="22"/>
      <w:szCs w:val="24"/>
    </w:rPr>
  </w:style>
  <w:style w:type="character" w:customStyle="1" w:styleId="1ffffff7">
    <w:name w:val="Обычный 1 Знак"/>
    <w:link w:val="1ffffff8"/>
    <w:semiHidden/>
    <w:locked/>
    <w:rsid w:val="00FD7467"/>
    <w:rPr>
      <w:sz w:val="24"/>
      <w:szCs w:val="24"/>
    </w:rPr>
  </w:style>
  <w:style w:type="paragraph" w:customStyle="1" w:styleId="1ffffff8">
    <w:name w:val="Обычный 1"/>
    <w:basedOn w:val="affb"/>
    <w:link w:val="1ffffff7"/>
    <w:semiHidden/>
    <w:rsid w:val="00FD7467"/>
    <w:pPr>
      <w:suppressAutoHyphens w:val="0"/>
      <w:spacing w:before="60" w:after="60" w:line="360" w:lineRule="auto"/>
      <w:ind w:firstLine="709"/>
      <w:jc w:val="both"/>
    </w:pPr>
    <w:rPr>
      <w:lang w:eastAsia="ru-RU"/>
    </w:rPr>
  </w:style>
  <w:style w:type="character" w:customStyle="1" w:styleId="1ffffff9">
    <w:name w:val="Дефис 1 Знак"/>
    <w:link w:val="1ffffffa"/>
    <w:semiHidden/>
    <w:locked/>
    <w:rsid w:val="00FD7467"/>
    <w:rPr>
      <w:sz w:val="24"/>
      <w:szCs w:val="24"/>
    </w:rPr>
  </w:style>
  <w:style w:type="paragraph" w:customStyle="1" w:styleId="1ffffffa">
    <w:name w:val="Дефис 1"/>
    <w:basedOn w:val="a4"/>
    <w:link w:val="1ffffff9"/>
    <w:semiHidden/>
    <w:rsid w:val="00FD7467"/>
    <w:pPr>
      <w:widowControl w:val="0"/>
      <w:numPr>
        <w:ilvl w:val="0"/>
        <w:numId w:val="0"/>
      </w:numPr>
      <w:tabs>
        <w:tab w:val="clear" w:pos="-567"/>
        <w:tab w:val="clear" w:pos="-426"/>
        <w:tab w:val="left" w:pos="567"/>
        <w:tab w:val="num" w:pos="851"/>
      </w:tabs>
      <w:suppressAutoHyphens w:val="0"/>
      <w:autoSpaceDE/>
      <w:autoSpaceDN/>
      <w:adjustRightInd/>
      <w:spacing w:line="360" w:lineRule="auto"/>
      <w:ind w:left="1276" w:hanging="425"/>
    </w:pPr>
    <w:rPr>
      <w:b w:val="0"/>
      <w:bCs w:val="0"/>
      <w:i w:val="0"/>
      <w:sz w:val="24"/>
      <w:szCs w:val="24"/>
    </w:rPr>
  </w:style>
  <w:style w:type="character" w:customStyle="1" w:styleId="1ffffffb">
    <w:name w:val="Дата 1 Знак"/>
    <w:link w:val="1ffffffc"/>
    <w:semiHidden/>
    <w:locked/>
    <w:rsid w:val="00FD7467"/>
    <w:rPr>
      <w:sz w:val="27"/>
      <w:szCs w:val="27"/>
    </w:rPr>
  </w:style>
  <w:style w:type="paragraph" w:customStyle="1" w:styleId="1ffffffc">
    <w:name w:val="Дата 1"/>
    <w:basedOn w:val="affb"/>
    <w:link w:val="1ffffffb"/>
    <w:semiHidden/>
    <w:rsid w:val="00FD7467"/>
    <w:pPr>
      <w:suppressAutoHyphens w:val="0"/>
      <w:spacing w:before="240" w:after="60"/>
    </w:pPr>
    <w:rPr>
      <w:sz w:val="27"/>
      <w:szCs w:val="27"/>
      <w:lang w:eastAsia="ru-RU"/>
    </w:rPr>
  </w:style>
  <w:style w:type="paragraph" w:customStyle="1" w:styleId="1ffffffd">
    <w:name w:val="Должность 1"/>
    <w:basedOn w:val="affb"/>
    <w:semiHidden/>
    <w:rsid w:val="00FD7467"/>
    <w:pPr>
      <w:suppressAutoHyphens w:val="0"/>
      <w:spacing w:before="60"/>
    </w:pPr>
    <w:rPr>
      <w:rFonts w:eastAsia="Calibri"/>
      <w:sz w:val="27"/>
      <w:szCs w:val="27"/>
      <w:lang w:eastAsia="ru-RU"/>
    </w:rPr>
  </w:style>
  <w:style w:type="character" w:customStyle="1" w:styleId="1ffffffe">
    <w:name w:val="Подпись 1 Знак"/>
    <w:link w:val="1fffffff"/>
    <w:semiHidden/>
    <w:locked/>
    <w:rsid w:val="00FD7467"/>
    <w:rPr>
      <w:b/>
      <w:sz w:val="27"/>
      <w:szCs w:val="27"/>
    </w:rPr>
  </w:style>
  <w:style w:type="paragraph" w:customStyle="1" w:styleId="1fffffff">
    <w:name w:val="Подпись 1"/>
    <w:basedOn w:val="affb"/>
    <w:link w:val="1ffffffe"/>
    <w:semiHidden/>
    <w:rsid w:val="00FD7467"/>
    <w:pPr>
      <w:suppressAutoHyphens w:val="0"/>
      <w:spacing w:before="240"/>
    </w:pPr>
    <w:rPr>
      <w:b/>
      <w:sz w:val="27"/>
      <w:szCs w:val="27"/>
      <w:lang w:eastAsia="ru-RU"/>
    </w:rPr>
  </w:style>
  <w:style w:type="paragraph" w:customStyle="1" w:styleId="affffffffffffffffffff3">
    <w:name w:val="Подпись к рисунку"/>
    <w:basedOn w:val="afffffff4"/>
    <w:semiHidden/>
    <w:rsid w:val="00FD7467"/>
    <w:pPr>
      <w:spacing w:before="120" w:after="240"/>
      <w:jc w:val="center"/>
    </w:pPr>
    <w:rPr>
      <w:rFonts w:eastAsia="Calibri"/>
      <w:b/>
      <w:sz w:val="24"/>
      <w:szCs w:val="24"/>
    </w:rPr>
  </w:style>
  <w:style w:type="paragraph" w:customStyle="1" w:styleId="1fffffff0">
    <w:name w:val="Титул 1"/>
    <w:basedOn w:val="affb"/>
    <w:semiHidden/>
    <w:rsid w:val="00FD7467"/>
    <w:pPr>
      <w:suppressAutoHyphens w:val="0"/>
      <w:jc w:val="center"/>
    </w:pPr>
    <w:rPr>
      <w:rFonts w:eastAsia="Calibri"/>
      <w:caps/>
      <w:sz w:val="27"/>
      <w:szCs w:val="27"/>
      <w:lang w:eastAsia="ru-RU"/>
      <w14:shadow w14:blurRad="50800" w14:dist="38100" w14:dir="2700000" w14:sx="100000" w14:sy="100000" w14:kx="0" w14:ky="0" w14:algn="tl">
        <w14:srgbClr w14:val="000000">
          <w14:alpha w14:val="60000"/>
        </w14:srgbClr>
      </w14:shadow>
    </w:rPr>
  </w:style>
  <w:style w:type="paragraph" w:customStyle="1" w:styleId="1fffffff1">
    <w:name w:val="Титул 1 Ж"/>
    <w:basedOn w:val="affb"/>
    <w:semiHidden/>
    <w:rsid w:val="00FD7467"/>
    <w:pPr>
      <w:suppressAutoHyphens w:val="0"/>
      <w:jc w:val="center"/>
    </w:pPr>
    <w:rPr>
      <w:rFonts w:eastAsia="Calibri"/>
      <w:b/>
      <w:caps/>
      <w:sz w:val="27"/>
      <w:szCs w:val="27"/>
      <w:lang w:eastAsia="ru-RU"/>
      <w14:shadow w14:blurRad="50800" w14:dist="38100" w14:dir="2700000" w14:sx="100000" w14:sy="100000" w14:kx="0" w14:ky="0" w14:algn="tl">
        <w14:srgbClr w14:val="000000">
          <w14:alpha w14:val="60000"/>
        </w14:srgbClr>
      </w14:shadow>
    </w:rPr>
  </w:style>
  <w:style w:type="paragraph" w:customStyle="1" w:styleId="1fffffff2">
    <w:name w:val="Титул текст 1"/>
    <w:basedOn w:val="affb"/>
    <w:semiHidden/>
    <w:rsid w:val="00FD7467"/>
    <w:pPr>
      <w:suppressAutoHyphens w:val="0"/>
      <w:jc w:val="center"/>
    </w:pPr>
    <w:rPr>
      <w:rFonts w:eastAsia="Calibri"/>
      <w:sz w:val="27"/>
      <w:szCs w:val="27"/>
      <w:lang w:eastAsia="ru-RU"/>
    </w:rPr>
  </w:style>
  <w:style w:type="paragraph" w:customStyle="1" w:styleId="1fffffff3">
    <w:name w:val="Титул текст 1 Ж"/>
    <w:basedOn w:val="affb"/>
    <w:semiHidden/>
    <w:rsid w:val="00FD7467"/>
    <w:pPr>
      <w:suppressAutoHyphens w:val="0"/>
      <w:jc w:val="center"/>
    </w:pPr>
    <w:rPr>
      <w:rFonts w:eastAsia="Calibri"/>
      <w:sz w:val="27"/>
      <w:szCs w:val="27"/>
      <w:lang w:eastAsia="ru-RU"/>
      <w14:shadow w14:blurRad="50800" w14:dist="38100" w14:dir="2700000" w14:sx="100000" w14:sy="100000" w14:kx="0" w14:ky="0" w14:algn="tl">
        <w14:srgbClr w14:val="000000">
          <w14:alpha w14:val="60000"/>
        </w14:srgbClr>
      </w14:shadow>
    </w:rPr>
  </w:style>
  <w:style w:type="paragraph" w:customStyle="1" w:styleId="affffffffffffffffffff4">
    <w:name w:val="Титул тема"/>
    <w:basedOn w:val="affb"/>
    <w:semiHidden/>
    <w:rsid w:val="00FD7467"/>
    <w:pPr>
      <w:suppressAutoHyphens w:val="0"/>
      <w:jc w:val="center"/>
    </w:pPr>
    <w:rPr>
      <w:rFonts w:eastAsia="Calibri"/>
      <w:b/>
      <w:sz w:val="27"/>
      <w:szCs w:val="27"/>
      <w:lang w:eastAsia="ru-RU"/>
      <w14:shadow w14:blurRad="50800" w14:dist="38100" w14:dir="2700000" w14:sx="100000" w14:sy="100000" w14:kx="0" w14:ky="0" w14:algn="tl">
        <w14:srgbClr w14:val="000000">
          <w14:alpha w14:val="60000"/>
        </w14:srgbClr>
      </w14:shadow>
    </w:rPr>
  </w:style>
  <w:style w:type="paragraph" w:customStyle="1" w:styleId="affffffffffffffffffff5">
    <w:name w:val="Титул Таблица"/>
    <w:basedOn w:val="affb"/>
    <w:semiHidden/>
    <w:rsid w:val="00FD7467"/>
    <w:pPr>
      <w:pageBreakBefore/>
      <w:suppressAutoHyphens w:val="0"/>
      <w:spacing w:before="60" w:after="60"/>
      <w:ind w:left="57"/>
    </w:pPr>
    <w:rPr>
      <w:rFonts w:eastAsia="Calibri"/>
      <w:color w:val="000000"/>
      <w:sz w:val="27"/>
      <w:szCs w:val="27"/>
      <w:lang w:eastAsia="ru-RU"/>
    </w:rPr>
  </w:style>
  <w:style w:type="character" w:customStyle="1" w:styleId="2ffff1">
    <w:name w:val="Дефис 2 Знак"/>
    <w:link w:val="25"/>
    <w:semiHidden/>
    <w:locked/>
    <w:rsid w:val="00FD7467"/>
    <w:rPr>
      <w:sz w:val="24"/>
      <w:szCs w:val="24"/>
      <w:lang w:val="x-none" w:eastAsia="x-none"/>
    </w:rPr>
  </w:style>
  <w:style w:type="paragraph" w:customStyle="1" w:styleId="25">
    <w:name w:val="Дефис 2"/>
    <w:basedOn w:val="1ffffffa"/>
    <w:link w:val="2ffff1"/>
    <w:semiHidden/>
    <w:rsid w:val="00FD7467"/>
    <w:pPr>
      <w:numPr>
        <w:ilvl w:val="1"/>
        <w:numId w:val="102"/>
      </w:numPr>
      <w:tabs>
        <w:tab w:val="clear" w:pos="1002"/>
        <w:tab w:val="num" w:pos="567"/>
        <w:tab w:val="num" w:pos="1429"/>
      </w:tabs>
      <w:ind w:left="709"/>
    </w:pPr>
    <w:rPr>
      <w:lang w:val="x-none" w:eastAsia="x-none"/>
    </w:rPr>
  </w:style>
  <w:style w:type="paragraph" w:customStyle="1" w:styleId="1fffffff4">
    <w:name w:val="Заголовок 1 б/н"/>
    <w:basedOn w:val="1"/>
    <w:semiHidden/>
    <w:rsid w:val="00FD7467"/>
    <w:pPr>
      <w:keepLines/>
      <w:numPr>
        <w:numId w:val="0"/>
      </w:numPr>
      <w:suppressAutoHyphens w:val="0"/>
      <w:spacing w:after="120"/>
      <w:jc w:val="center"/>
    </w:pPr>
    <w:rPr>
      <w:rFonts w:ascii="Times New Roman Полужирный" w:eastAsia="Calibri" w:hAnsi="Times New Roman Полужирный" w:cs="Times New Roman"/>
      <w:caps/>
      <w:kern w:val="0"/>
      <w:sz w:val="28"/>
      <w:szCs w:val="24"/>
      <w:lang w:eastAsia="ru-RU"/>
    </w:rPr>
  </w:style>
  <w:style w:type="paragraph" w:customStyle="1" w:styleId="1fffffff5">
    <w:name w:val="Заголовок 1 Приложение"/>
    <w:basedOn w:val="1"/>
    <w:next w:val="1ffffff8"/>
    <w:semiHidden/>
    <w:rsid w:val="00FD7467"/>
    <w:pPr>
      <w:keepLines/>
      <w:numPr>
        <w:numId w:val="0"/>
      </w:numPr>
      <w:tabs>
        <w:tab w:val="num" w:pos="432"/>
      </w:tabs>
      <w:suppressAutoHyphens w:val="0"/>
      <w:spacing w:after="120"/>
      <w:ind w:left="432" w:hanging="432"/>
      <w:jc w:val="right"/>
    </w:pPr>
    <w:rPr>
      <w:rFonts w:ascii="Times New Roman Полужирный" w:eastAsia="Calibri" w:hAnsi="Times New Roman Полужирный" w:cs="Times New Roman"/>
      <w:caps/>
      <w:kern w:val="0"/>
      <w:sz w:val="28"/>
      <w:szCs w:val="24"/>
      <w:lang w:eastAsia="ru-RU"/>
    </w:rPr>
  </w:style>
  <w:style w:type="paragraph" w:customStyle="1" w:styleId="2ffff2">
    <w:name w:val="Заголовок 2 Приложение"/>
    <w:basedOn w:val="2"/>
    <w:semiHidden/>
    <w:rsid w:val="00FD7467"/>
    <w:pPr>
      <w:numPr>
        <w:ilvl w:val="0"/>
        <w:numId w:val="0"/>
      </w:numPr>
      <w:suppressAutoHyphens w:val="0"/>
      <w:spacing w:after="120"/>
    </w:pPr>
    <w:rPr>
      <w:rFonts w:ascii="Times New Roman Полужирный" w:eastAsia="Calibri" w:hAnsi="Times New Roman Полужирный"/>
      <w:i w:val="0"/>
      <w:iCs w:val="0"/>
      <w:smallCaps/>
      <w:spacing w:val="-2"/>
      <w:sz w:val="24"/>
      <w:szCs w:val="24"/>
      <w:lang w:eastAsia="ru-RU"/>
    </w:rPr>
  </w:style>
  <w:style w:type="paragraph" w:customStyle="1" w:styleId="1fffffff6">
    <w:name w:val="Колонтитул 1"/>
    <w:basedOn w:val="affb"/>
    <w:semiHidden/>
    <w:rsid w:val="00FD7467"/>
    <w:pPr>
      <w:suppressAutoHyphens w:val="0"/>
      <w:jc w:val="center"/>
    </w:pPr>
    <w:rPr>
      <w:rFonts w:ascii="Courier New" w:eastAsia="Calibri" w:hAnsi="Courier New" w:cs="Courier New"/>
      <w:lang w:val="en-US" w:eastAsia="ru-RU"/>
    </w:rPr>
  </w:style>
  <w:style w:type="paragraph" w:customStyle="1" w:styleId="affffffffffffffffffff6">
    <w:name w:val="Лист регистрации изменений"/>
    <w:basedOn w:val="7"/>
    <w:semiHidden/>
    <w:rsid w:val="00FD7467"/>
    <w:pPr>
      <w:keepNext w:val="0"/>
      <w:pageBreakBefore/>
      <w:numPr>
        <w:ilvl w:val="6"/>
      </w:numPr>
      <w:tabs>
        <w:tab w:val="clear" w:pos="9000"/>
      </w:tabs>
      <w:spacing w:after="60"/>
      <w:ind w:left="1296" w:hanging="1296"/>
      <w:jc w:val="center"/>
    </w:pPr>
    <w:rPr>
      <w:rFonts w:ascii="Arial Narrow" w:eastAsia="Calibri" w:hAnsi="Arial Narrow" w:cs="Arial"/>
      <w:bCs/>
      <w:sz w:val="32"/>
      <w:szCs w:val="24"/>
      <w:lang w:val="x-none"/>
    </w:rPr>
  </w:style>
  <w:style w:type="paragraph" w:customStyle="1" w:styleId="affffffffffffffffffff7">
    <w:name w:val="Лист регистрации изменений Таблица"/>
    <w:basedOn w:val="affb"/>
    <w:semiHidden/>
    <w:rsid w:val="00FD7467"/>
    <w:pPr>
      <w:suppressAutoHyphens w:val="0"/>
      <w:jc w:val="center"/>
    </w:pPr>
    <w:rPr>
      <w:rFonts w:ascii="Arial Narrow" w:eastAsia="Calibri" w:hAnsi="Arial Narrow"/>
      <w:lang w:eastAsia="ru-RU"/>
    </w:rPr>
  </w:style>
  <w:style w:type="paragraph" w:customStyle="1" w:styleId="affffffffffffffffffff8">
    <w:name w:val="Обозначение документа"/>
    <w:basedOn w:val="affb"/>
    <w:semiHidden/>
    <w:rsid w:val="00FD7467"/>
    <w:pPr>
      <w:suppressAutoHyphens w:val="0"/>
      <w:spacing w:before="40" w:after="40"/>
    </w:pPr>
    <w:rPr>
      <w:rFonts w:ascii="Arial Narrow" w:eastAsia="Calibri" w:hAnsi="Arial Narrow"/>
      <w:lang w:eastAsia="ru-RU"/>
    </w:rPr>
  </w:style>
  <w:style w:type="paragraph" w:customStyle="1" w:styleId="1e">
    <w:name w:val="Обычный 1 Многоуровневый нумерованный"/>
    <w:basedOn w:val="affb"/>
    <w:semiHidden/>
    <w:rsid w:val="00FD7467"/>
    <w:pPr>
      <w:numPr>
        <w:numId w:val="104"/>
      </w:numPr>
      <w:suppressAutoHyphens w:val="0"/>
      <w:spacing w:line="360" w:lineRule="auto"/>
    </w:pPr>
    <w:rPr>
      <w:rFonts w:eastAsia="Calibri"/>
      <w:lang w:eastAsia="ru-RU"/>
    </w:rPr>
  </w:style>
  <w:style w:type="paragraph" w:customStyle="1" w:styleId="1fffffff7">
    <w:name w:val="Примечание 1"/>
    <w:basedOn w:val="1ffffff8"/>
    <w:semiHidden/>
    <w:rsid w:val="00FD7467"/>
    <w:rPr>
      <w:u w:val="single"/>
    </w:rPr>
  </w:style>
  <w:style w:type="paragraph" w:customStyle="1" w:styleId="1fffffff8">
    <w:name w:val="Примечание 1 Текст нумерованный"/>
    <w:basedOn w:val="1ffffff8"/>
    <w:semiHidden/>
    <w:rsid w:val="00FD7467"/>
    <w:pPr>
      <w:tabs>
        <w:tab w:val="num" w:pos="624"/>
      </w:tabs>
      <w:ind w:left="624" w:hanging="624"/>
    </w:pPr>
    <w:rPr>
      <w:i/>
    </w:rPr>
  </w:style>
  <w:style w:type="paragraph" w:customStyle="1" w:styleId="1fffffff9">
    <w:name w:val="Примечание 1 Текст"/>
    <w:basedOn w:val="1fffffff8"/>
    <w:semiHidden/>
    <w:rsid w:val="00FD7467"/>
    <w:pPr>
      <w:tabs>
        <w:tab w:val="clear" w:pos="624"/>
      </w:tabs>
      <w:ind w:left="1080" w:firstLine="0"/>
    </w:pPr>
  </w:style>
  <w:style w:type="paragraph" w:customStyle="1" w:styleId="1fffffffa">
    <w:name w:val="Резолюция 1"/>
    <w:basedOn w:val="affb"/>
    <w:semiHidden/>
    <w:rsid w:val="00FD7467"/>
    <w:pPr>
      <w:suppressAutoHyphens w:val="0"/>
      <w:spacing w:after="60"/>
    </w:pPr>
    <w:rPr>
      <w:rFonts w:eastAsia="Calibri"/>
      <w:b/>
      <w:caps/>
      <w:sz w:val="27"/>
      <w:szCs w:val="27"/>
      <w:lang w:eastAsia="ru-RU"/>
    </w:rPr>
  </w:style>
  <w:style w:type="paragraph" w:customStyle="1" w:styleId="affffffffffffffffffff9">
    <w:name w:val="Рисунок"/>
    <w:basedOn w:val="affb"/>
    <w:link w:val="affffffffffffffffffffa"/>
    <w:semiHidden/>
    <w:rsid w:val="00FD7467"/>
    <w:pPr>
      <w:keepNext/>
      <w:suppressAutoHyphens w:val="0"/>
      <w:spacing w:before="240" w:after="120"/>
      <w:jc w:val="center"/>
    </w:pPr>
    <w:rPr>
      <w:rFonts w:ascii="Cambria" w:eastAsia="Calibri" w:hAnsi="Cambria"/>
      <w:lang w:eastAsia="ru-RU"/>
    </w:rPr>
  </w:style>
  <w:style w:type="character" w:customStyle="1" w:styleId="1fffffffb">
    <w:name w:val="Сноска 1 Знак"/>
    <w:link w:val="1fffffffc"/>
    <w:semiHidden/>
    <w:locked/>
    <w:rsid w:val="00FD7467"/>
    <w:rPr>
      <w:sz w:val="22"/>
      <w:szCs w:val="22"/>
    </w:rPr>
  </w:style>
  <w:style w:type="paragraph" w:customStyle="1" w:styleId="1fffffffc">
    <w:name w:val="Сноска 1"/>
    <w:basedOn w:val="affffb"/>
    <w:link w:val="1fffffffb"/>
    <w:semiHidden/>
    <w:rsid w:val="00FD7467"/>
    <w:pPr>
      <w:widowControl/>
      <w:suppressAutoHyphens w:val="0"/>
      <w:autoSpaceDE/>
    </w:pPr>
    <w:rPr>
      <w:sz w:val="22"/>
      <w:szCs w:val="22"/>
      <w:lang w:eastAsia="ru-RU"/>
    </w:rPr>
  </w:style>
  <w:style w:type="paragraph" w:customStyle="1" w:styleId="affffffffffffffffffffb">
    <w:name w:val="Сноска дефис"/>
    <w:basedOn w:val="affffb"/>
    <w:semiHidden/>
    <w:rsid w:val="00FD7467"/>
    <w:pPr>
      <w:widowControl/>
      <w:tabs>
        <w:tab w:val="num" w:pos="720"/>
      </w:tabs>
      <w:suppressAutoHyphens w:val="0"/>
      <w:autoSpaceDE/>
      <w:ind w:left="720" w:hanging="360"/>
    </w:pPr>
    <w:rPr>
      <w:rFonts w:ascii="Courier New" w:eastAsia="Calibri" w:hAnsi="Courier New" w:cs="Courier New"/>
      <w:sz w:val="22"/>
      <w:szCs w:val="22"/>
      <w:lang w:eastAsia="ru-RU"/>
    </w:rPr>
  </w:style>
  <w:style w:type="paragraph" w:customStyle="1" w:styleId="affffffffffffffffffffc">
    <w:name w:val="Содержание"/>
    <w:basedOn w:val="affb"/>
    <w:semiHidden/>
    <w:rsid w:val="00FD7467"/>
    <w:pPr>
      <w:pageBreakBefore/>
      <w:suppressAutoHyphens w:val="0"/>
      <w:jc w:val="center"/>
    </w:pPr>
    <w:rPr>
      <w:rFonts w:ascii="Arial" w:eastAsia="Calibri" w:hAnsi="Arial"/>
      <w:b/>
      <w:smallCaps/>
      <w:spacing w:val="40"/>
      <w:sz w:val="27"/>
      <w:szCs w:val="27"/>
      <w:lang w:eastAsia="ru-RU"/>
    </w:rPr>
  </w:style>
  <w:style w:type="paragraph" w:customStyle="1" w:styleId="1fffffffd">
    <w:name w:val="Список многоуровневый 1"/>
    <w:basedOn w:val="affb"/>
    <w:semiHidden/>
    <w:rsid w:val="00FD7467"/>
    <w:pPr>
      <w:tabs>
        <w:tab w:val="num" w:pos="432"/>
        <w:tab w:val="num" w:pos="709"/>
        <w:tab w:val="num" w:pos="928"/>
        <w:tab w:val="num" w:pos="1440"/>
      </w:tabs>
      <w:suppressAutoHyphens w:val="0"/>
      <w:spacing w:before="20" w:after="20" w:line="360" w:lineRule="auto"/>
      <w:ind w:left="432" w:hanging="432"/>
      <w:jc w:val="both"/>
    </w:pPr>
    <w:rPr>
      <w:rFonts w:eastAsia="Calibri"/>
      <w:lang w:eastAsia="ru-RU"/>
    </w:rPr>
  </w:style>
  <w:style w:type="paragraph" w:customStyle="1" w:styleId="1f8">
    <w:name w:val="Список нумерованный 1"/>
    <w:basedOn w:val="1ffffff8"/>
    <w:semiHidden/>
    <w:rsid w:val="00FD7467"/>
    <w:pPr>
      <w:numPr>
        <w:numId w:val="106"/>
      </w:numPr>
      <w:tabs>
        <w:tab w:val="clear" w:pos="1429"/>
        <w:tab w:val="num" w:pos="360"/>
        <w:tab w:val="num" w:pos="1069"/>
        <w:tab w:val="num" w:pos="1134"/>
      </w:tabs>
      <w:ind w:left="0" w:firstLine="709"/>
    </w:pPr>
  </w:style>
  <w:style w:type="character" w:customStyle="1" w:styleId="1fffffffe">
    <w:name w:val="Таблица 1 Знак"/>
    <w:link w:val="1ffffffff"/>
    <w:semiHidden/>
    <w:locked/>
    <w:rsid w:val="00FD7467"/>
    <w:rPr>
      <w:b/>
      <w:sz w:val="27"/>
      <w:szCs w:val="27"/>
    </w:rPr>
  </w:style>
  <w:style w:type="paragraph" w:customStyle="1" w:styleId="1ffffffff">
    <w:name w:val="Таблица 1"/>
    <w:basedOn w:val="affb"/>
    <w:link w:val="1fffffffe"/>
    <w:semiHidden/>
    <w:rsid w:val="00FD7467"/>
    <w:pPr>
      <w:keepNext/>
      <w:suppressAutoHyphens w:val="0"/>
      <w:jc w:val="right"/>
    </w:pPr>
    <w:rPr>
      <w:b/>
      <w:sz w:val="27"/>
      <w:szCs w:val="27"/>
      <w:lang w:eastAsia="ru-RU"/>
    </w:rPr>
  </w:style>
  <w:style w:type="paragraph" w:customStyle="1" w:styleId="affffffffffffffffffffd">
    <w:name w:val="Таблица номер"/>
    <w:basedOn w:val="affb"/>
    <w:semiHidden/>
    <w:rsid w:val="00FD7467"/>
    <w:pPr>
      <w:widowControl w:val="0"/>
      <w:tabs>
        <w:tab w:val="num" w:pos="432"/>
        <w:tab w:val="num" w:pos="928"/>
        <w:tab w:val="num" w:pos="1134"/>
        <w:tab w:val="num" w:pos="1429"/>
      </w:tabs>
      <w:suppressAutoHyphens w:val="0"/>
      <w:overflowPunct w:val="0"/>
      <w:autoSpaceDE w:val="0"/>
      <w:autoSpaceDN w:val="0"/>
      <w:adjustRightInd w:val="0"/>
      <w:spacing w:before="40" w:after="40"/>
      <w:ind w:left="432" w:hanging="432"/>
      <w:jc w:val="right"/>
    </w:pPr>
    <w:rPr>
      <w:rFonts w:eastAsia="Calibri"/>
      <w:bCs/>
      <w:szCs w:val="27"/>
      <w:lang w:eastAsia="ru-RU"/>
    </w:rPr>
  </w:style>
  <w:style w:type="paragraph" w:customStyle="1" w:styleId="af2">
    <w:name w:val="Таблица Приложение"/>
    <w:basedOn w:val="1ffffffff"/>
    <w:next w:val="1ffffff8"/>
    <w:semiHidden/>
    <w:rsid w:val="00FD7467"/>
    <w:pPr>
      <w:numPr>
        <w:ilvl w:val="1"/>
        <w:numId w:val="105"/>
      </w:numPr>
      <w:tabs>
        <w:tab w:val="num" w:pos="360"/>
        <w:tab w:val="num" w:pos="1429"/>
        <w:tab w:val="num" w:pos="2149"/>
      </w:tabs>
      <w:ind w:left="0" w:firstLine="0"/>
    </w:pPr>
  </w:style>
  <w:style w:type="character" w:customStyle="1" w:styleId="afffff8">
    <w:name w:val="Таблица текст Знак"/>
    <w:link w:val="afffff7"/>
    <w:locked/>
    <w:rsid w:val="00FD7467"/>
    <w:rPr>
      <w:sz w:val="24"/>
      <w:lang w:eastAsia="ar-SA"/>
    </w:rPr>
  </w:style>
  <w:style w:type="character" w:customStyle="1" w:styleId="afffff6">
    <w:name w:val="Таблица шапка Знак"/>
    <w:link w:val="afffff5"/>
    <w:locked/>
    <w:rsid w:val="00FD7467"/>
    <w:rPr>
      <w:sz w:val="22"/>
      <w:lang w:eastAsia="ar-SA"/>
    </w:rPr>
  </w:style>
  <w:style w:type="paragraph" w:customStyle="1" w:styleId="2ffff3">
    <w:name w:val="Пункт 2"/>
    <w:basedOn w:val="2"/>
    <w:next w:val="affb"/>
    <w:semiHidden/>
    <w:rsid w:val="00FD7467"/>
    <w:pPr>
      <w:keepNext w:val="0"/>
      <w:numPr>
        <w:numId w:val="0"/>
      </w:numPr>
      <w:tabs>
        <w:tab w:val="num" w:pos="432"/>
        <w:tab w:val="num" w:pos="2317"/>
      </w:tabs>
      <w:suppressAutoHyphens w:val="0"/>
      <w:spacing w:after="120" w:line="360" w:lineRule="auto"/>
    </w:pPr>
    <w:rPr>
      <w:rFonts w:eastAsia="Calibri"/>
      <w:b w:val="0"/>
      <w:i w:val="0"/>
      <w:iCs w:val="0"/>
      <w:spacing w:val="-2"/>
      <w:sz w:val="24"/>
      <w:szCs w:val="24"/>
      <w:lang w:eastAsia="ru-RU"/>
    </w:rPr>
  </w:style>
  <w:style w:type="paragraph" w:customStyle="1" w:styleId="4f4">
    <w:name w:val="Пункт 4"/>
    <w:basedOn w:val="4"/>
    <w:next w:val="affb"/>
    <w:semiHidden/>
    <w:rsid w:val="00FD7467"/>
    <w:pPr>
      <w:keepNext w:val="0"/>
      <w:numPr>
        <w:numId w:val="0"/>
      </w:numPr>
      <w:tabs>
        <w:tab w:val="num" w:pos="432"/>
        <w:tab w:val="num" w:pos="3757"/>
      </w:tabs>
      <w:suppressAutoHyphens w:val="0"/>
      <w:spacing w:before="120" w:after="120" w:line="360" w:lineRule="auto"/>
      <w:jc w:val="both"/>
    </w:pPr>
    <w:rPr>
      <w:rFonts w:ascii="Cambria" w:eastAsia="Calibri" w:hAnsi="Cambria"/>
      <w:b w:val="0"/>
      <w:sz w:val="24"/>
      <w:szCs w:val="24"/>
      <w:lang w:val="x-none" w:eastAsia="x-none"/>
    </w:rPr>
  </w:style>
  <w:style w:type="paragraph" w:customStyle="1" w:styleId="1f1">
    <w:name w:val="маркированный список 1"/>
    <w:basedOn w:val="affb"/>
    <w:semiHidden/>
    <w:rsid w:val="00FD7467"/>
    <w:pPr>
      <w:numPr>
        <w:numId w:val="107"/>
      </w:numPr>
      <w:suppressAutoHyphens w:val="0"/>
    </w:pPr>
    <w:rPr>
      <w:rFonts w:ascii="Arial" w:eastAsia="Calibri" w:hAnsi="Arial"/>
      <w:lang w:eastAsia="ru-RU"/>
    </w:rPr>
  </w:style>
  <w:style w:type="paragraph" w:customStyle="1" w:styleId="1ffffffff0">
    <w:name w:val="Стиль Дефис 1"/>
    <w:basedOn w:val="1ffffffa"/>
    <w:semiHidden/>
    <w:rsid w:val="00FD7467"/>
    <w:pPr>
      <w:keepLines/>
      <w:tabs>
        <w:tab w:val="clear" w:pos="851"/>
        <w:tab w:val="num" w:pos="1068"/>
      </w:tabs>
      <w:spacing w:before="60" w:after="60"/>
      <w:ind w:left="0" w:firstLine="708"/>
    </w:pPr>
    <w:rPr>
      <w:rFonts w:eastAsia="Calibri"/>
      <w:szCs w:val="20"/>
    </w:rPr>
  </w:style>
  <w:style w:type="paragraph" w:customStyle="1" w:styleId="afd">
    <w:name w:val="_Маркир_список"/>
    <w:basedOn w:val="affb"/>
    <w:semiHidden/>
    <w:rsid w:val="00FD7467"/>
    <w:pPr>
      <w:numPr>
        <w:numId w:val="103"/>
      </w:numPr>
      <w:suppressAutoHyphens w:val="0"/>
      <w:spacing w:before="60"/>
    </w:pPr>
    <w:rPr>
      <w:rFonts w:eastAsia="Calibri"/>
      <w:szCs w:val="20"/>
      <w:lang w:eastAsia="ru-RU"/>
    </w:rPr>
  </w:style>
  <w:style w:type="paragraph" w:customStyle="1" w:styleId="affffffffffffffffffffe">
    <w:name w:val="Таблица (ячейка)"/>
    <w:basedOn w:val="affb"/>
    <w:semiHidden/>
    <w:rsid w:val="00FD7467"/>
    <w:pPr>
      <w:spacing w:before="120" w:after="40"/>
    </w:pPr>
    <w:rPr>
      <w:rFonts w:ascii="Arial" w:eastAsia="Calibri" w:hAnsi="Arial"/>
      <w:sz w:val="20"/>
      <w:szCs w:val="20"/>
      <w:lang w:eastAsia="en-US"/>
    </w:rPr>
  </w:style>
  <w:style w:type="paragraph" w:customStyle="1" w:styleId="afffffffffffffffffffff">
    <w:name w:val="Таблица (заголовок)"/>
    <w:basedOn w:val="affffffffffffffffffffe"/>
    <w:next w:val="affffffffffffffffffffe"/>
    <w:semiHidden/>
    <w:rsid w:val="00FD7467"/>
    <w:pPr>
      <w:spacing w:before="180"/>
    </w:pPr>
    <w:rPr>
      <w:b/>
      <w:smallCaps/>
    </w:rPr>
  </w:style>
  <w:style w:type="character" w:customStyle="1" w:styleId="afffffffffffffffffffff0">
    <w:name w:val="Основной Знак Знак Знак"/>
    <w:link w:val="afffffffffffffffffffff1"/>
    <w:semiHidden/>
    <w:locked/>
    <w:rsid w:val="00FD7467"/>
    <w:rPr>
      <w:sz w:val="24"/>
    </w:rPr>
  </w:style>
  <w:style w:type="paragraph" w:customStyle="1" w:styleId="afffffffffffffffffffff1">
    <w:name w:val="Основной Знак Знак"/>
    <w:basedOn w:val="affb"/>
    <w:link w:val="afffffffffffffffffffff0"/>
    <w:semiHidden/>
    <w:rsid w:val="00FD7467"/>
    <w:pPr>
      <w:widowControl w:val="0"/>
      <w:suppressAutoHyphens w:val="0"/>
      <w:spacing w:line="360" w:lineRule="auto"/>
      <w:ind w:left="284" w:right="170" w:firstLine="567"/>
      <w:jc w:val="both"/>
    </w:pPr>
    <w:rPr>
      <w:szCs w:val="20"/>
      <w:lang w:eastAsia="ru-RU"/>
    </w:rPr>
  </w:style>
  <w:style w:type="paragraph" w:customStyle="1" w:styleId="TitleSubsysName12pt">
    <w:name w:val="Title_SubsysName_12pt"/>
    <w:basedOn w:val="affb"/>
    <w:semiHidden/>
    <w:rsid w:val="00FD7467"/>
    <w:pPr>
      <w:suppressAutoHyphens w:val="0"/>
      <w:jc w:val="center"/>
    </w:pPr>
    <w:rPr>
      <w:sz w:val="20"/>
      <w:szCs w:val="20"/>
      <w:lang w:eastAsia="ru-RU"/>
    </w:rPr>
  </w:style>
  <w:style w:type="character" w:customStyle="1" w:styleId="afffffffffffffffffffff2">
    <w:name w:val="Текст таблицы Знак"/>
    <w:link w:val="afffffffffffffffffffff3"/>
    <w:semiHidden/>
    <w:locked/>
    <w:rsid w:val="00FD7467"/>
    <w:rPr>
      <w:rFonts w:cs="Arial"/>
      <w:sz w:val="22"/>
      <w:szCs w:val="24"/>
      <w:lang w:eastAsia="en-US" w:bidi="en-US"/>
    </w:rPr>
  </w:style>
  <w:style w:type="paragraph" w:customStyle="1" w:styleId="afffffffffffffffffffff3">
    <w:name w:val="Текст таблицы"/>
    <w:link w:val="afffffffffffffffffffff2"/>
    <w:semiHidden/>
    <w:qFormat/>
    <w:rsid w:val="00FD7467"/>
    <w:pPr>
      <w:spacing w:before="60" w:after="60"/>
    </w:pPr>
    <w:rPr>
      <w:rFonts w:cs="Arial"/>
      <w:sz w:val="22"/>
      <w:szCs w:val="24"/>
      <w:lang w:eastAsia="en-US" w:bidi="en-US"/>
    </w:rPr>
  </w:style>
  <w:style w:type="paragraph" w:customStyle="1" w:styleId="body-12">
    <w:name w:val="body-12 без отступа"/>
    <w:semiHidden/>
    <w:rsid w:val="00FD7467"/>
    <w:rPr>
      <w:sz w:val="24"/>
      <w:lang w:eastAsia="en-US"/>
    </w:rPr>
  </w:style>
  <w:style w:type="paragraph" w:customStyle="1" w:styleId="1f9">
    <w:name w:val="Номер Таблицы 1"/>
    <w:basedOn w:val="body-12"/>
    <w:semiHidden/>
    <w:qFormat/>
    <w:rsid w:val="00FD7467"/>
    <w:pPr>
      <w:numPr>
        <w:numId w:val="108"/>
      </w:numPr>
      <w:jc w:val="center"/>
    </w:pPr>
    <w:rPr>
      <w:rFonts w:ascii="Arial Narrow" w:hAnsi="Arial Narrow"/>
      <w:szCs w:val="24"/>
      <w:lang w:eastAsia="ru-RU"/>
    </w:rPr>
  </w:style>
  <w:style w:type="paragraph" w:customStyle="1" w:styleId="2d">
    <w:name w:val="Номер таблицы 2"/>
    <w:basedOn w:val="1f9"/>
    <w:semiHidden/>
    <w:qFormat/>
    <w:rsid w:val="00FD7467"/>
    <w:pPr>
      <w:numPr>
        <w:ilvl w:val="1"/>
      </w:numPr>
    </w:pPr>
  </w:style>
  <w:style w:type="character" w:customStyle="1" w:styleId="afffffffffffffffffffff4">
    <w:name w:val="Основной Знак"/>
    <w:link w:val="afffffffffffffffffffff5"/>
    <w:semiHidden/>
    <w:locked/>
    <w:rsid w:val="00FD7467"/>
    <w:rPr>
      <w:sz w:val="24"/>
    </w:rPr>
  </w:style>
  <w:style w:type="paragraph" w:customStyle="1" w:styleId="afffffffffffffffffffff5">
    <w:name w:val="Основной"/>
    <w:basedOn w:val="affb"/>
    <w:link w:val="afffffffffffffffffffff4"/>
    <w:semiHidden/>
    <w:rsid w:val="00FD7467"/>
    <w:pPr>
      <w:widowControl w:val="0"/>
      <w:suppressAutoHyphens w:val="0"/>
      <w:spacing w:line="360" w:lineRule="auto"/>
      <w:ind w:left="284" w:right="170" w:firstLine="567"/>
      <w:jc w:val="both"/>
    </w:pPr>
    <w:rPr>
      <w:szCs w:val="20"/>
      <w:lang w:eastAsia="ru-RU"/>
    </w:rPr>
  </w:style>
  <w:style w:type="character" w:customStyle="1" w:styleId="body-120">
    <w:name w:val="body-12 Знак"/>
    <w:link w:val="body-121"/>
    <w:semiHidden/>
    <w:locked/>
    <w:rsid w:val="00FD7467"/>
    <w:rPr>
      <w:sz w:val="24"/>
    </w:rPr>
  </w:style>
  <w:style w:type="paragraph" w:customStyle="1" w:styleId="body-121">
    <w:name w:val="body-12"/>
    <w:link w:val="body-120"/>
    <w:semiHidden/>
    <w:rsid w:val="00FD7467"/>
    <w:pPr>
      <w:overflowPunct w:val="0"/>
      <w:autoSpaceDE w:val="0"/>
      <w:autoSpaceDN w:val="0"/>
      <w:adjustRightInd w:val="0"/>
      <w:spacing w:before="60" w:after="60" w:line="312" w:lineRule="auto"/>
      <w:ind w:firstLine="567"/>
      <w:jc w:val="both"/>
    </w:pPr>
    <w:rPr>
      <w:sz w:val="24"/>
    </w:rPr>
  </w:style>
  <w:style w:type="character" w:customStyle="1" w:styleId="CommentSubjectChar1">
    <w:name w:val="Comment Subject Char1"/>
    <w:locked/>
    <w:rsid w:val="00FD7467"/>
    <w:rPr>
      <w:rFonts w:ascii="Times New Roman" w:hAnsi="Times New Roman" w:cs="Times New Roman" w:hint="default"/>
      <w:b/>
      <w:bCs/>
      <w:spacing w:val="-5"/>
      <w:sz w:val="20"/>
      <w:szCs w:val="20"/>
      <w:lang w:val="ru-RU" w:eastAsia="ru-RU"/>
    </w:rPr>
  </w:style>
  <w:style w:type="character" w:customStyle="1" w:styleId="emailstyle167">
    <w:name w:val="emailstyle167"/>
    <w:semiHidden/>
    <w:rsid w:val="00FD7467"/>
    <w:rPr>
      <w:rFonts w:ascii="Times New Roman" w:hAnsi="Times New Roman" w:cs="Times New Roman" w:hint="default"/>
      <w:b w:val="0"/>
      <w:bCs w:val="0"/>
      <w:i w:val="0"/>
      <w:iCs w:val="0"/>
      <w:color w:val="365F91"/>
    </w:rPr>
  </w:style>
  <w:style w:type="character" w:customStyle="1" w:styleId="emailstyle168">
    <w:name w:val="emailstyle168"/>
    <w:semiHidden/>
    <w:rsid w:val="00FD7467"/>
    <w:rPr>
      <w:rFonts w:ascii="Calibri" w:hAnsi="Calibri" w:cs="Calibri" w:hint="default"/>
      <w:color w:val="1F497D"/>
    </w:rPr>
  </w:style>
  <w:style w:type="character" w:customStyle="1" w:styleId="emailstyle169">
    <w:name w:val="emailstyle169"/>
    <w:semiHidden/>
    <w:rsid w:val="00FD7467"/>
    <w:rPr>
      <w:rFonts w:ascii="Calibri" w:hAnsi="Calibri" w:cs="Calibri" w:hint="default"/>
      <w:color w:val="1F497D"/>
    </w:rPr>
  </w:style>
  <w:style w:type="table" w:customStyle="1" w:styleId="GR1">
    <w:name w:val="Сетка таблицы GR1"/>
    <w:rsid w:val="00FD7467"/>
    <w:rPr>
      <w:rFonts w:eastAsia="Calibr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ff">
    <w:name w:val="Список для таблицы"/>
    <w:rsid w:val="00FD7467"/>
    <w:pPr>
      <w:numPr>
        <w:numId w:val="109"/>
      </w:numPr>
    </w:pPr>
  </w:style>
  <w:style w:type="numbering" w:customStyle="1" w:styleId="1f7">
    <w:name w:val="Номер 1"/>
    <w:rsid w:val="00FD7467"/>
    <w:pPr>
      <w:numPr>
        <w:numId w:val="110"/>
      </w:numPr>
    </w:pPr>
  </w:style>
  <w:style w:type="character" w:customStyle="1" w:styleId="NNZagolovok31">
    <w:name w:val="NN_Zagolovok_3 Знак1"/>
    <w:locked/>
    <w:rsid w:val="00FD7467"/>
    <w:rPr>
      <w:b/>
      <w:bCs/>
      <w:spacing w:val="32"/>
      <w:sz w:val="28"/>
      <w:szCs w:val="28"/>
    </w:rPr>
  </w:style>
  <w:style w:type="character" w:customStyle="1" w:styleId="bodytext4">
    <w:name w:val="body text Знак Знак4"/>
    <w:rsid w:val="00FD7467"/>
    <w:rPr>
      <w:sz w:val="24"/>
      <w:szCs w:val="24"/>
      <w:lang w:val="ru-RU" w:eastAsia="ru-RU" w:bidi="ar-SA"/>
    </w:rPr>
  </w:style>
  <w:style w:type="character" w:customStyle="1" w:styleId="WW8Num1z0">
    <w:name w:val="WW8Num1z0"/>
    <w:rsid w:val="00FD7467"/>
    <w:rPr>
      <w:rFonts w:ascii="Symbol" w:hAnsi="Symbol"/>
    </w:rPr>
  </w:style>
  <w:style w:type="character" w:customStyle="1" w:styleId="WW8Num2z0">
    <w:name w:val="WW8Num2z0"/>
    <w:rsid w:val="00FD7467"/>
    <w:rPr>
      <w:rFonts w:ascii="Symbol" w:hAnsi="Symbol" w:cs="Symbol"/>
    </w:rPr>
  </w:style>
  <w:style w:type="character" w:customStyle="1" w:styleId="WW8Num3z0">
    <w:name w:val="WW8Num3z0"/>
    <w:rsid w:val="00FD7467"/>
    <w:rPr>
      <w:rFonts w:cs="Times New Roman"/>
      <w:b/>
    </w:rPr>
  </w:style>
  <w:style w:type="character" w:customStyle="1" w:styleId="WW8Num3z1">
    <w:name w:val="WW8Num3z1"/>
    <w:rsid w:val="00FD7467"/>
    <w:rPr>
      <w:rFonts w:cs="Times New Roman"/>
    </w:rPr>
  </w:style>
  <w:style w:type="character" w:customStyle="1" w:styleId="WW8Num6z0">
    <w:name w:val="WW8Num6z0"/>
    <w:rsid w:val="00FD7467"/>
    <w:rPr>
      <w:rFonts w:ascii="Wingdings" w:hAnsi="Wingdings"/>
      <w:sz w:val="20"/>
    </w:rPr>
  </w:style>
  <w:style w:type="character" w:customStyle="1" w:styleId="WW8Num7z0">
    <w:name w:val="WW8Num7z0"/>
    <w:rsid w:val="00FD7467"/>
    <w:rPr>
      <w:rFonts w:ascii="Wingdings" w:hAnsi="Wingdings"/>
    </w:rPr>
  </w:style>
  <w:style w:type="character" w:customStyle="1" w:styleId="WW8Num10z0">
    <w:name w:val="WW8Num10z0"/>
    <w:rsid w:val="00FD7467"/>
    <w:rPr>
      <w:rFonts w:ascii="Symbol" w:hAnsi="Symbol"/>
    </w:rPr>
  </w:style>
  <w:style w:type="character" w:customStyle="1" w:styleId="WW8Num13z0">
    <w:name w:val="WW8Num13z0"/>
    <w:rsid w:val="00FD7467"/>
    <w:rPr>
      <w:b w:val="0"/>
    </w:rPr>
  </w:style>
  <w:style w:type="character" w:customStyle="1" w:styleId="WW8Num14z0">
    <w:name w:val="WW8Num14z0"/>
    <w:rsid w:val="00FD7467"/>
    <w:rPr>
      <w:rFonts w:ascii="Wingdings" w:hAnsi="Wingdings"/>
    </w:rPr>
  </w:style>
  <w:style w:type="character" w:customStyle="1" w:styleId="WW8Num15z0">
    <w:name w:val="WW8Num15z0"/>
    <w:rsid w:val="00FD7467"/>
    <w:rPr>
      <w:rFonts w:ascii="Symbol" w:hAnsi="Symbol"/>
    </w:rPr>
  </w:style>
  <w:style w:type="character" w:customStyle="1" w:styleId="WW8Num18z0">
    <w:name w:val="WW8Num18z0"/>
    <w:rsid w:val="00FD7467"/>
    <w:rPr>
      <w:rFonts w:cs="Times New Roman"/>
      <w:b w:val="0"/>
    </w:rPr>
  </w:style>
  <w:style w:type="character" w:customStyle="1" w:styleId="WW8Num18z1">
    <w:name w:val="WW8Num18z1"/>
    <w:rsid w:val="00FD7467"/>
    <w:rPr>
      <w:rFonts w:cs="Times New Roman"/>
    </w:rPr>
  </w:style>
  <w:style w:type="character" w:customStyle="1" w:styleId="WW8Num19z0">
    <w:name w:val="WW8Num19z0"/>
    <w:rsid w:val="00FD7467"/>
    <w:rPr>
      <w:rFonts w:cs="Times New Roman"/>
    </w:rPr>
  </w:style>
  <w:style w:type="character" w:customStyle="1" w:styleId="WW8Num20z0">
    <w:name w:val="WW8Num20z0"/>
    <w:rsid w:val="00FD7467"/>
    <w:rPr>
      <w:rFonts w:ascii="Symbol" w:hAnsi="Symbol"/>
    </w:rPr>
  </w:style>
  <w:style w:type="character" w:customStyle="1" w:styleId="WW8Num22z0">
    <w:name w:val="WW8Num22z0"/>
    <w:rsid w:val="00FD7467"/>
    <w:rPr>
      <w:rFonts w:ascii="Symbol" w:hAnsi="Symbol"/>
    </w:rPr>
  </w:style>
  <w:style w:type="character" w:customStyle="1" w:styleId="WW8Num23z0">
    <w:name w:val="WW8Num23z0"/>
    <w:rsid w:val="00FD7467"/>
    <w:rPr>
      <w:rFonts w:ascii="Symbol" w:hAnsi="Symbol"/>
    </w:rPr>
  </w:style>
  <w:style w:type="character" w:customStyle="1" w:styleId="WW8Num25z0">
    <w:name w:val="WW8Num25z0"/>
    <w:rsid w:val="00FD7467"/>
    <w:rPr>
      <w:rFonts w:ascii="Symbol" w:hAnsi="Symbol"/>
    </w:rPr>
  </w:style>
  <w:style w:type="character" w:customStyle="1" w:styleId="WW8Num26z0">
    <w:name w:val="WW8Num26z0"/>
    <w:rsid w:val="00FD7467"/>
    <w:rPr>
      <w:rFonts w:ascii="Symbol" w:hAnsi="Symbol"/>
    </w:rPr>
  </w:style>
  <w:style w:type="character" w:customStyle="1" w:styleId="WW8Num28z0">
    <w:name w:val="WW8Num28z0"/>
    <w:rsid w:val="00FD7467"/>
    <w:rPr>
      <w:rFonts w:ascii="Symbol" w:hAnsi="Symbol"/>
    </w:rPr>
  </w:style>
  <w:style w:type="character" w:customStyle="1" w:styleId="WW8Num29z0">
    <w:name w:val="WW8Num29z0"/>
    <w:rsid w:val="00FD7467"/>
    <w:rPr>
      <w:rFonts w:cs="Times New Roman"/>
    </w:rPr>
  </w:style>
  <w:style w:type="character" w:customStyle="1" w:styleId="WW8Num30z0">
    <w:name w:val="WW8Num30z0"/>
    <w:rsid w:val="00FD7467"/>
    <w:rPr>
      <w:rFonts w:ascii="Symbol" w:hAnsi="Symbol"/>
    </w:rPr>
  </w:style>
  <w:style w:type="character" w:customStyle="1" w:styleId="WW8Num31z0">
    <w:name w:val="WW8Num31z0"/>
    <w:rsid w:val="00FD7467"/>
    <w:rPr>
      <w:rFonts w:cs="Times New Roman"/>
    </w:rPr>
  </w:style>
  <w:style w:type="character" w:customStyle="1" w:styleId="WW8Num32z0">
    <w:name w:val="WW8Num32z0"/>
    <w:rsid w:val="00FD7467"/>
    <w:rPr>
      <w:rFonts w:ascii="Courier New" w:hAnsi="Courier New" w:cs="Courier New"/>
    </w:rPr>
  </w:style>
  <w:style w:type="character" w:customStyle="1" w:styleId="WW8Num32z1">
    <w:name w:val="WW8Num32z1"/>
    <w:rsid w:val="00FD7467"/>
    <w:rPr>
      <w:rFonts w:cs="Times New Roman"/>
    </w:rPr>
  </w:style>
  <w:style w:type="character" w:customStyle="1" w:styleId="WW8Num32z2">
    <w:name w:val="WW8Num32z2"/>
    <w:rsid w:val="00FD7467"/>
    <w:rPr>
      <w:rFonts w:ascii="Wingdings" w:hAnsi="Wingdings"/>
    </w:rPr>
  </w:style>
  <w:style w:type="character" w:customStyle="1" w:styleId="WW8Num33z0">
    <w:name w:val="WW8Num33z0"/>
    <w:rsid w:val="00FD7467"/>
    <w:rPr>
      <w:rFonts w:ascii="Wingdings" w:hAnsi="Wingdings"/>
    </w:rPr>
  </w:style>
  <w:style w:type="character" w:customStyle="1" w:styleId="WW8Num34z0">
    <w:name w:val="WW8Num34z0"/>
    <w:rsid w:val="00FD7467"/>
    <w:rPr>
      <w:rFonts w:ascii="Symbol" w:hAnsi="Symbol"/>
    </w:rPr>
  </w:style>
  <w:style w:type="character" w:customStyle="1" w:styleId="WW8Num34z1">
    <w:name w:val="WW8Num34z1"/>
    <w:rsid w:val="00FD7467"/>
    <w:rPr>
      <w:rFonts w:cs="Times New Roman"/>
    </w:rPr>
  </w:style>
  <w:style w:type="character" w:customStyle="1" w:styleId="WW8Num35z0">
    <w:name w:val="WW8Num35z0"/>
    <w:rsid w:val="00FD7467"/>
    <w:rPr>
      <w:rFonts w:cs="Times New Roman"/>
    </w:rPr>
  </w:style>
  <w:style w:type="character" w:customStyle="1" w:styleId="2ffff4">
    <w:name w:val="Основной шрифт абзаца2"/>
    <w:rsid w:val="00FD7467"/>
  </w:style>
  <w:style w:type="character" w:customStyle="1" w:styleId="WW8Num7z1">
    <w:name w:val="WW8Num7z1"/>
    <w:rsid w:val="00FD7467"/>
    <w:rPr>
      <w:rFonts w:ascii="Courier New" w:hAnsi="Courier New" w:cs="Courier New"/>
    </w:rPr>
  </w:style>
  <w:style w:type="character" w:customStyle="1" w:styleId="WW8Num7z3">
    <w:name w:val="WW8Num7z3"/>
    <w:rsid w:val="00FD7467"/>
    <w:rPr>
      <w:rFonts w:ascii="Symbol" w:hAnsi="Symbol"/>
    </w:rPr>
  </w:style>
  <w:style w:type="character" w:customStyle="1" w:styleId="WW8Num10z2">
    <w:name w:val="WW8Num10z2"/>
    <w:rsid w:val="00FD7467"/>
    <w:rPr>
      <w:rFonts w:ascii="Wingdings" w:hAnsi="Wingdings"/>
    </w:rPr>
  </w:style>
  <w:style w:type="character" w:customStyle="1" w:styleId="WW8Num10z4">
    <w:name w:val="WW8Num10z4"/>
    <w:rsid w:val="00FD7467"/>
    <w:rPr>
      <w:rFonts w:ascii="Courier New" w:hAnsi="Courier New" w:cs="Courier New"/>
    </w:rPr>
  </w:style>
  <w:style w:type="character" w:customStyle="1" w:styleId="WW8Num14z1">
    <w:name w:val="WW8Num14z1"/>
    <w:rsid w:val="00FD7467"/>
    <w:rPr>
      <w:rFonts w:ascii="Courier New" w:hAnsi="Courier New" w:cs="Courier New"/>
    </w:rPr>
  </w:style>
  <w:style w:type="character" w:customStyle="1" w:styleId="WW8Num14z3">
    <w:name w:val="WW8Num14z3"/>
    <w:rsid w:val="00FD7467"/>
    <w:rPr>
      <w:rFonts w:ascii="Symbol" w:hAnsi="Symbol"/>
    </w:rPr>
  </w:style>
  <w:style w:type="character" w:customStyle="1" w:styleId="WW8Num15z4">
    <w:name w:val="WW8Num15z4"/>
    <w:rsid w:val="00FD7467"/>
    <w:rPr>
      <w:rFonts w:ascii="Times New Roman" w:hAnsi="Times New Roman" w:cs="Times New Roman"/>
    </w:rPr>
  </w:style>
  <w:style w:type="character" w:customStyle="1" w:styleId="WW8Num16z3">
    <w:name w:val="WW8Num16z3"/>
    <w:rsid w:val="00FD7467"/>
    <w:rPr>
      <w:rFonts w:ascii="Symbol" w:hAnsi="Symbol"/>
    </w:rPr>
  </w:style>
  <w:style w:type="character" w:customStyle="1" w:styleId="WW8Num21z4">
    <w:name w:val="WW8Num21z4"/>
    <w:rsid w:val="00FD7467"/>
    <w:rPr>
      <w:rFonts w:ascii="Courier New" w:hAnsi="Courier New" w:cs="Courier New"/>
    </w:rPr>
  </w:style>
  <w:style w:type="character" w:customStyle="1" w:styleId="WW8Num22z1">
    <w:name w:val="WW8Num22z1"/>
    <w:rsid w:val="00FD7467"/>
    <w:rPr>
      <w:rFonts w:ascii="Courier New" w:hAnsi="Courier New"/>
    </w:rPr>
  </w:style>
  <w:style w:type="character" w:customStyle="1" w:styleId="WW8Num22z2">
    <w:name w:val="WW8Num22z2"/>
    <w:rsid w:val="00FD7467"/>
    <w:rPr>
      <w:rFonts w:ascii="Wingdings" w:hAnsi="Wingdings"/>
    </w:rPr>
  </w:style>
  <w:style w:type="character" w:customStyle="1" w:styleId="WW8Num25z1">
    <w:name w:val="WW8Num25z1"/>
    <w:rsid w:val="00FD7467"/>
    <w:rPr>
      <w:rFonts w:cs="Times New Roman"/>
    </w:rPr>
  </w:style>
  <w:style w:type="character" w:customStyle="1" w:styleId="WW8Num27z0">
    <w:name w:val="WW8Num27z0"/>
    <w:rsid w:val="00FD7467"/>
    <w:rPr>
      <w:rFonts w:ascii="Symbol" w:hAnsi="Symbol"/>
      <w:sz w:val="20"/>
    </w:rPr>
  </w:style>
  <w:style w:type="character" w:customStyle="1" w:styleId="WW8Num28z1">
    <w:name w:val="WW8Num28z1"/>
    <w:rsid w:val="00FD7467"/>
    <w:rPr>
      <w:rFonts w:ascii="Courier New" w:hAnsi="Courier New" w:cs="Courier New"/>
    </w:rPr>
  </w:style>
  <w:style w:type="character" w:customStyle="1" w:styleId="WW8Num28z2">
    <w:name w:val="WW8Num28z2"/>
    <w:rsid w:val="00FD7467"/>
    <w:rPr>
      <w:rFonts w:ascii="Wingdings" w:hAnsi="Wingdings"/>
    </w:rPr>
  </w:style>
  <w:style w:type="character" w:customStyle="1" w:styleId="WW8Num32z3">
    <w:name w:val="WW8Num32z3"/>
    <w:rsid w:val="00FD7467"/>
    <w:rPr>
      <w:rFonts w:ascii="Symbol" w:hAnsi="Symbol"/>
    </w:rPr>
  </w:style>
  <w:style w:type="character" w:customStyle="1" w:styleId="WW8Num36z0">
    <w:name w:val="WW8Num36z0"/>
    <w:rsid w:val="00FD7467"/>
    <w:rPr>
      <w:rFonts w:ascii="Symbol" w:hAnsi="Symbol"/>
      <w:sz w:val="16"/>
    </w:rPr>
  </w:style>
  <w:style w:type="character" w:customStyle="1" w:styleId="WW8Num36z1">
    <w:name w:val="WW8Num36z1"/>
    <w:rsid w:val="00FD7467"/>
    <w:rPr>
      <w:rFonts w:ascii="Courier New" w:hAnsi="Courier New"/>
    </w:rPr>
  </w:style>
  <w:style w:type="character" w:customStyle="1" w:styleId="WW8Num36z2">
    <w:name w:val="WW8Num36z2"/>
    <w:rsid w:val="00FD7467"/>
    <w:rPr>
      <w:rFonts w:ascii="Wingdings" w:hAnsi="Wingdings"/>
    </w:rPr>
  </w:style>
  <w:style w:type="character" w:customStyle="1" w:styleId="WW8Num36z3">
    <w:name w:val="WW8Num36z3"/>
    <w:rsid w:val="00FD7467"/>
    <w:rPr>
      <w:rFonts w:ascii="Symbol" w:hAnsi="Symbol"/>
    </w:rPr>
  </w:style>
  <w:style w:type="character" w:customStyle="1" w:styleId="WW8Num37z0">
    <w:name w:val="WW8Num37z0"/>
    <w:rsid w:val="00FD7467"/>
    <w:rPr>
      <w:rFonts w:cs="Times New Roman"/>
    </w:rPr>
  </w:style>
  <w:style w:type="character" w:customStyle="1" w:styleId="WW8Num38z0">
    <w:name w:val="WW8Num38z0"/>
    <w:rsid w:val="00FD7467"/>
    <w:rPr>
      <w:rFonts w:cs="Times New Roman"/>
      <w:b/>
      <w:i w:val="0"/>
      <w:sz w:val="28"/>
      <w:szCs w:val="28"/>
    </w:rPr>
  </w:style>
  <w:style w:type="character" w:customStyle="1" w:styleId="WW8Num38z1">
    <w:name w:val="WW8Num38z1"/>
    <w:rsid w:val="00FD7467"/>
    <w:rPr>
      <w:rFonts w:cs="Times New Roman"/>
    </w:rPr>
  </w:style>
  <w:style w:type="character" w:customStyle="1" w:styleId="WW8Num38z2">
    <w:name w:val="WW8Num38z2"/>
    <w:rsid w:val="00FD7467"/>
    <w:rPr>
      <w:rFonts w:cs="Times New Roman"/>
      <w:b w:val="0"/>
      <w:sz w:val="28"/>
      <w:szCs w:val="28"/>
    </w:rPr>
  </w:style>
  <w:style w:type="character" w:customStyle="1" w:styleId="WW8Num39z0">
    <w:name w:val="WW8Num39z0"/>
    <w:rsid w:val="00FD7467"/>
    <w:rPr>
      <w:rFonts w:ascii="Wingdings" w:hAnsi="Wingdings"/>
    </w:rPr>
  </w:style>
  <w:style w:type="character" w:customStyle="1" w:styleId="WW8Num39z1">
    <w:name w:val="WW8Num39z1"/>
    <w:rsid w:val="00FD7467"/>
    <w:rPr>
      <w:rFonts w:ascii="Courier New" w:hAnsi="Courier New" w:cs="Courier New"/>
    </w:rPr>
  </w:style>
  <w:style w:type="character" w:customStyle="1" w:styleId="WW8Num39z3">
    <w:name w:val="WW8Num39z3"/>
    <w:rsid w:val="00FD7467"/>
    <w:rPr>
      <w:rFonts w:ascii="Symbol" w:hAnsi="Symbol"/>
    </w:rPr>
  </w:style>
  <w:style w:type="character" w:customStyle="1" w:styleId="WW8Num40z0">
    <w:name w:val="WW8Num40z0"/>
    <w:rsid w:val="00FD7467"/>
    <w:rPr>
      <w:rFonts w:ascii="Wingdings" w:hAnsi="Wingdings"/>
    </w:rPr>
  </w:style>
  <w:style w:type="character" w:customStyle="1" w:styleId="WW8Num40z1">
    <w:name w:val="WW8Num40z1"/>
    <w:rsid w:val="00FD7467"/>
    <w:rPr>
      <w:rFonts w:cs="Times New Roman"/>
    </w:rPr>
  </w:style>
  <w:style w:type="character" w:customStyle="1" w:styleId="WW8Num41z0">
    <w:name w:val="WW8Num41z0"/>
    <w:rsid w:val="00FD7467"/>
    <w:rPr>
      <w:rFonts w:cs="Times New Roman"/>
    </w:rPr>
  </w:style>
  <w:style w:type="character" w:customStyle="1" w:styleId="afffffffffffffffffffff6">
    <w:name w:val="кастом лист Знак"/>
    <w:rsid w:val="00FD7467"/>
    <w:rPr>
      <w:rFonts w:cs="Times New Roman"/>
      <w:sz w:val="28"/>
      <w:szCs w:val="28"/>
      <w:lang w:val="ru-RU" w:eastAsia="ar-SA" w:bidi="ar-SA"/>
    </w:rPr>
  </w:style>
  <w:style w:type="character" w:customStyle="1" w:styleId="afffffffffffffffffffff7">
    <w:name w:val="Маркеры списка"/>
    <w:rsid w:val="00FD7467"/>
    <w:rPr>
      <w:rFonts w:ascii="OpenSymbol" w:eastAsia="OpenSymbol" w:hAnsi="OpenSymbol" w:cs="OpenSymbol"/>
    </w:rPr>
  </w:style>
  <w:style w:type="paragraph" w:customStyle="1" w:styleId="2ffff5">
    <w:name w:val="Указатель2"/>
    <w:basedOn w:val="affb"/>
    <w:rsid w:val="00FD7467"/>
    <w:pPr>
      <w:suppressLineNumbers/>
    </w:pPr>
    <w:rPr>
      <w:rFonts w:cs="Tahoma"/>
    </w:rPr>
  </w:style>
  <w:style w:type="paragraph" w:customStyle="1" w:styleId="217">
    <w:name w:val="Нумерованный список 21"/>
    <w:basedOn w:val="affb"/>
    <w:rsid w:val="00FD7467"/>
    <w:pPr>
      <w:tabs>
        <w:tab w:val="num" w:pos="420"/>
      </w:tabs>
      <w:ind w:left="420" w:hanging="420"/>
    </w:pPr>
  </w:style>
  <w:style w:type="paragraph" w:customStyle="1" w:styleId="1ffffffff1">
    <w:name w:val="Продолжение списка1"/>
    <w:basedOn w:val="affb"/>
    <w:rsid w:val="00FD7467"/>
    <w:pPr>
      <w:spacing w:after="120"/>
      <w:ind w:left="283"/>
    </w:pPr>
  </w:style>
  <w:style w:type="paragraph" w:customStyle="1" w:styleId="Prilozhenielevel2">
    <w:name w:val="Prilozhenie_level_2"/>
    <w:basedOn w:val="affb"/>
    <w:rsid w:val="00FD7467"/>
    <w:pPr>
      <w:jc w:val="both"/>
    </w:pPr>
    <w:rPr>
      <w:b/>
      <w:bCs/>
      <w:szCs w:val="26"/>
    </w:rPr>
  </w:style>
  <w:style w:type="paragraph" w:customStyle="1" w:styleId="afffffffffffffffffffff8">
    <w:name w:val="кастом лист"/>
    <w:basedOn w:val="affff9"/>
    <w:rsid w:val="00FD7467"/>
    <w:pPr>
      <w:tabs>
        <w:tab w:val="num" w:pos="720"/>
      </w:tabs>
      <w:spacing w:before="120" w:after="120"/>
      <w:ind w:left="720" w:hanging="360"/>
      <w:jc w:val="both"/>
    </w:pPr>
    <w:rPr>
      <w:szCs w:val="28"/>
    </w:rPr>
  </w:style>
  <w:style w:type="paragraph" w:customStyle="1" w:styleId="head730">
    <w:name w:val="head73"/>
    <w:basedOn w:val="affb"/>
    <w:rsid w:val="00FD7467"/>
    <w:pPr>
      <w:keepNext/>
      <w:tabs>
        <w:tab w:val="num" w:pos="360"/>
      </w:tabs>
      <w:spacing w:after="120"/>
      <w:ind w:left="360" w:hanging="360"/>
      <w:jc w:val="both"/>
    </w:pPr>
    <w:rPr>
      <w:rFonts w:ascii="Times New Roman Bold" w:eastAsia="Calibri" w:hAnsi="Times New Roman Bold"/>
      <w:b/>
      <w:bCs/>
      <w:sz w:val="22"/>
      <w:szCs w:val="22"/>
    </w:rPr>
  </w:style>
  <w:style w:type="paragraph" w:customStyle="1" w:styleId="head720">
    <w:name w:val="head72"/>
    <w:basedOn w:val="affb"/>
    <w:rsid w:val="00FD7467"/>
    <w:pPr>
      <w:keepNext/>
      <w:spacing w:after="120"/>
      <w:ind w:left="576" w:hanging="576"/>
    </w:pPr>
    <w:rPr>
      <w:rFonts w:ascii="Times New Roman Bold" w:eastAsia="Calibri" w:hAnsi="Times New Roman Bold"/>
      <w:b/>
      <w:bCs/>
    </w:rPr>
  </w:style>
  <w:style w:type="paragraph" w:customStyle="1" w:styleId="-23">
    <w:name w:val="-2"/>
    <w:basedOn w:val="affb"/>
    <w:rsid w:val="00FD7467"/>
    <w:pPr>
      <w:tabs>
        <w:tab w:val="num" w:pos="420"/>
      </w:tabs>
      <w:snapToGrid w:val="0"/>
      <w:ind w:left="420" w:hanging="420"/>
      <w:jc w:val="both"/>
    </w:pPr>
    <w:rPr>
      <w:rFonts w:eastAsia="Calibri"/>
    </w:rPr>
  </w:style>
  <w:style w:type="paragraph" w:customStyle="1" w:styleId="xmsonormal">
    <w:name w:val="x_msonormal"/>
    <w:basedOn w:val="affb"/>
    <w:rsid w:val="00FD7467"/>
    <w:pPr>
      <w:spacing w:before="280" w:after="280"/>
    </w:pPr>
  </w:style>
  <w:style w:type="paragraph" w:customStyle="1" w:styleId="xhead73">
    <w:name w:val="x_head73"/>
    <w:basedOn w:val="affb"/>
    <w:rsid w:val="00FD7467"/>
    <w:pPr>
      <w:spacing w:before="280" w:after="280"/>
    </w:pPr>
  </w:style>
  <w:style w:type="paragraph" w:customStyle="1" w:styleId="xstylebodytextjustifiedbefore5ptafter5ptkernat1">
    <w:name w:val="x_stylebodytextjustifiedbefore5ptafter5ptkernat1"/>
    <w:basedOn w:val="affb"/>
    <w:rsid w:val="00FD7467"/>
    <w:pPr>
      <w:spacing w:before="280" w:after="280"/>
    </w:pPr>
  </w:style>
  <w:style w:type="paragraph" w:customStyle="1" w:styleId="xstylebodytextjustifiedbefore5ptafter5pt">
    <w:name w:val="x_stylebodytextjustifiedbefore5ptafter5pt"/>
    <w:basedOn w:val="affb"/>
    <w:rsid w:val="00FD7467"/>
    <w:pPr>
      <w:spacing w:before="280" w:after="280"/>
    </w:pPr>
  </w:style>
  <w:style w:type="paragraph" w:customStyle="1" w:styleId="xmsoplaintext">
    <w:name w:val="x_msoplaintext"/>
    <w:basedOn w:val="affb"/>
    <w:rsid w:val="00FD7467"/>
    <w:pPr>
      <w:spacing w:before="280" w:after="280"/>
    </w:pPr>
  </w:style>
  <w:style w:type="paragraph" w:customStyle="1" w:styleId="head74charcharcharcharchar">
    <w:name w:val="head74charcharcharcharchar"/>
    <w:basedOn w:val="affb"/>
    <w:rsid w:val="00FD7467"/>
    <w:pPr>
      <w:keepNext/>
      <w:numPr>
        <w:ilvl w:val="3"/>
        <w:numId w:val="111"/>
      </w:numPr>
      <w:suppressAutoHyphens w:val="0"/>
      <w:spacing w:after="120"/>
      <w:jc w:val="both"/>
    </w:pPr>
    <w:rPr>
      <w:b/>
      <w:bCs/>
      <w:sz w:val="22"/>
      <w:szCs w:val="22"/>
      <w:lang w:eastAsia="ru-RU"/>
    </w:rPr>
  </w:style>
  <w:style w:type="character" w:customStyle="1" w:styleId="dfaq">
    <w:name w:val="dfaq"/>
    <w:rsid w:val="00FD7467"/>
  </w:style>
  <w:style w:type="paragraph" w:customStyle="1" w:styleId="a0">
    <w:name w:val="Абзац первого уровня"/>
    <w:basedOn w:val="affb"/>
    <w:link w:val="afffffffffffffffffffff9"/>
    <w:qFormat/>
    <w:rsid w:val="00FD7467"/>
    <w:pPr>
      <w:numPr>
        <w:numId w:val="112"/>
      </w:numPr>
      <w:suppressAutoHyphens w:val="0"/>
      <w:spacing w:before="120" w:after="120"/>
      <w:ind w:left="568" w:hanging="284"/>
      <w:jc w:val="both"/>
    </w:pPr>
    <w:rPr>
      <w:rFonts w:ascii="Calibri" w:hAnsi="Calibri"/>
      <w:lang w:val="x-none" w:eastAsia="x-none"/>
    </w:rPr>
  </w:style>
  <w:style w:type="character" w:customStyle="1" w:styleId="afffffffffffffffffffff9">
    <w:name w:val="Абзац первого уровня Знак"/>
    <w:link w:val="a0"/>
    <w:rsid w:val="00FD7467"/>
    <w:rPr>
      <w:rFonts w:ascii="Calibri" w:hAnsi="Calibri"/>
      <w:sz w:val="24"/>
      <w:szCs w:val="24"/>
      <w:lang w:val="x-none" w:eastAsia="x-none"/>
    </w:rPr>
  </w:style>
  <w:style w:type="character" w:customStyle="1" w:styleId="sup">
    <w:name w:val="sup"/>
    <w:rsid w:val="00FD7467"/>
  </w:style>
  <w:style w:type="character" w:customStyle="1" w:styleId="bodytext0">
    <w:name w:val="body text Знак"/>
    <w:aliases w:val="Заг1 Знак,contents Знак,Corps de texte Знак,bt Знак,body tesx Знак,t Знак,RFQ Text Знак,RFQ Знак,body text1 Знак,body text2 Знак,bt1 Знак,body text3 Знак,bt2 Знак,body text4 Знак,bt3 Знак,body text5 Знак,bt4 Знак,body text6 Знак,bt5 Знак"/>
    <w:locked/>
    <w:rsid w:val="00FD7467"/>
    <w:rPr>
      <w:sz w:val="24"/>
      <w:lang w:val="ru-RU" w:eastAsia="ru-RU"/>
    </w:rPr>
  </w:style>
  <w:style w:type="character" w:customStyle="1" w:styleId="OTRTableHead1">
    <w:name w:val="_OTR_Table_Head Знак"/>
    <w:link w:val="OTRTableHead2"/>
    <w:locked/>
    <w:rsid w:val="00FD7467"/>
    <w:rPr>
      <w:b/>
      <w:sz w:val="24"/>
    </w:rPr>
  </w:style>
  <w:style w:type="paragraph" w:customStyle="1" w:styleId="ListParagraph5">
    <w:name w:val="List Paragraph5"/>
    <w:basedOn w:val="affb"/>
    <w:qFormat/>
    <w:rsid w:val="00FD7467"/>
    <w:pPr>
      <w:suppressAutoHyphens w:val="0"/>
      <w:ind w:left="720"/>
      <w:contextualSpacing/>
    </w:pPr>
    <w:rPr>
      <w:lang w:eastAsia="ru-RU"/>
    </w:rPr>
  </w:style>
  <w:style w:type="paragraph" w:customStyle="1" w:styleId="ListParagraph2">
    <w:name w:val="List Paragraph2"/>
    <w:basedOn w:val="affb"/>
    <w:rsid w:val="00FD7467"/>
    <w:pPr>
      <w:suppressAutoHyphens w:val="0"/>
      <w:ind w:left="720"/>
      <w:contextualSpacing/>
    </w:pPr>
    <w:rPr>
      <w:lang w:eastAsia="ru-RU"/>
    </w:rPr>
  </w:style>
  <w:style w:type="paragraph" w:customStyle="1" w:styleId="Revision2">
    <w:name w:val="Revision2"/>
    <w:rsid w:val="00FD7467"/>
    <w:pPr>
      <w:suppressAutoHyphens/>
    </w:pPr>
    <w:rPr>
      <w:sz w:val="24"/>
      <w:szCs w:val="24"/>
      <w:lang w:eastAsia="ar-SA"/>
    </w:rPr>
  </w:style>
  <w:style w:type="character" w:customStyle="1" w:styleId="3fff">
    <w:name w:val="Заголовок 3.КД Знак"/>
    <w:locked/>
    <w:rsid w:val="00FD7467"/>
    <w:rPr>
      <w:rFonts w:ascii="Times New Roman Полужирный" w:hAnsi="Times New Roman Полужирный"/>
      <w:b/>
      <w:caps/>
      <w:kern w:val="28"/>
      <w:sz w:val="28"/>
      <w:szCs w:val="28"/>
      <w:lang w:eastAsia="en-US" w:bidi="ar-SA"/>
    </w:rPr>
  </w:style>
  <w:style w:type="character" w:customStyle="1" w:styleId="afffffffffffffffffffffa">
    <w:name w:val="Не удалять! Знак"/>
    <w:aliases w:val="f Знак Знак"/>
    <w:locked/>
    <w:rsid w:val="00FD7467"/>
    <w:rPr>
      <w:sz w:val="24"/>
      <w:lang w:val="ru-RU" w:eastAsia="ru-RU"/>
    </w:rPr>
  </w:style>
  <w:style w:type="paragraph" w:customStyle="1" w:styleId="1ffffffff2">
    <w:name w:val="Знак Знак Знак Знак Знак Знак Знак Знак Знак Знак1"/>
    <w:basedOn w:val="affb"/>
    <w:rsid w:val="00FD7467"/>
    <w:pPr>
      <w:suppressAutoHyphens w:val="0"/>
      <w:spacing w:after="160" w:line="240" w:lineRule="exact"/>
    </w:pPr>
    <w:rPr>
      <w:rFonts w:ascii="Verdana" w:hAnsi="Verdana" w:cs="Verdana"/>
      <w:lang w:val="en-US" w:eastAsia="en-US"/>
    </w:rPr>
  </w:style>
  <w:style w:type="paragraph" w:customStyle="1" w:styleId="TOCHeading3">
    <w:name w:val="TOC Heading3"/>
    <w:basedOn w:val="1"/>
    <w:rsid w:val="00FD7467"/>
    <w:pPr>
      <w:keepLines/>
      <w:pageBreakBefore/>
      <w:numPr>
        <w:numId w:val="0"/>
      </w:numPr>
      <w:tabs>
        <w:tab w:val="num" w:pos="-360"/>
        <w:tab w:val="num" w:pos="1340"/>
      </w:tabs>
      <w:spacing w:before="120" w:after="240" w:line="240" w:lineRule="atLeast"/>
      <w:outlineLvl w:val="9"/>
    </w:pPr>
    <w:rPr>
      <w:rFonts w:ascii="Arial Black" w:eastAsia="Times New Roman" w:hAnsi="Arial Black" w:cs="Times New Roman"/>
      <w:bCs w:val="0"/>
      <w:kern w:val="28"/>
      <w:sz w:val="36"/>
      <w:szCs w:val="20"/>
      <w:lang w:eastAsia="en-US"/>
    </w:rPr>
  </w:style>
  <w:style w:type="character" w:customStyle="1" w:styleId="4f5">
    <w:name w:val="Стиль4"/>
    <w:rsid w:val="00FD7467"/>
    <w:rPr>
      <w:rFonts w:ascii="Times New Roman" w:hAnsi="Times New Roman"/>
      <w:sz w:val="20"/>
      <w:vertAlign w:val="superscript"/>
      <w:lang w:val="ru-RU"/>
    </w:rPr>
  </w:style>
  <w:style w:type="paragraph" w:customStyle="1" w:styleId="CharChar3">
    <w:name w:val="Char Char3"/>
    <w:basedOn w:val="affb"/>
    <w:rsid w:val="00FD7467"/>
    <w:pPr>
      <w:suppressAutoHyphens w:val="0"/>
      <w:spacing w:after="160" w:line="240" w:lineRule="exact"/>
    </w:pPr>
    <w:rPr>
      <w:sz w:val="20"/>
      <w:szCs w:val="20"/>
      <w:lang w:eastAsia="zh-CN"/>
    </w:rPr>
  </w:style>
  <w:style w:type="character" w:customStyle="1" w:styleId="2220">
    <w:name w:val="Знак Знак222"/>
    <w:locked/>
    <w:rsid w:val="00FD7467"/>
    <w:rPr>
      <w:sz w:val="24"/>
      <w:lang w:val="ru-RU" w:eastAsia="ru-RU"/>
    </w:rPr>
  </w:style>
  <w:style w:type="character" w:customStyle="1" w:styleId="202">
    <w:name w:val="Знак Знак202"/>
    <w:locked/>
    <w:rsid w:val="00FD7467"/>
    <w:rPr>
      <w:lang w:val="ru-RU" w:eastAsia="ru-RU"/>
    </w:rPr>
  </w:style>
  <w:style w:type="character" w:customStyle="1" w:styleId="192">
    <w:name w:val="Знак Знак192"/>
    <w:locked/>
    <w:rsid w:val="00FD7467"/>
    <w:rPr>
      <w:b/>
      <w:lang w:val="ru-RU" w:eastAsia="ru-RU"/>
    </w:rPr>
  </w:style>
  <w:style w:type="character" w:customStyle="1" w:styleId="241">
    <w:name w:val="Знак Знак241"/>
    <w:rsid w:val="00FD7467"/>
    <w:rPr>
      <w:sz w:val="24"/>
      <w:lang w:val="en-US" w:eastAsia="en-US"/>
    </w:rPr>
  </w:style>
  <w:style w:type="character" w:customStyle="1" w:styleId="161">
    <w:name w:val="Знак Знак161"/>
    <w:rsid w:val="00FD7467"/>
    <w:rPr>
      <w:rFonts w:ascii="Arial" w:hAnsi="Arial"/>
      <w:b/>
      <w:spacing w:val="-5"/>
      <w:lang w:val="ru-RU" w:eastAsia="ru-RU"/>
    </w:rPr>
  </w:style>
  <w:style w:type="character" w:customStyle="1" w:styleId="151">
    <w:name w:val="Знак Знак151"/>
    <w:rsid w:val="00FD7467"/>
    <w:rPr>
      <w:sz w:val="24"/>
      <w:lang w:val="en-US" w:eastAsia="en-US"/>
    </w:rPr>
  </w:style>
  <w:style w:type="character" w:customStyle="1" w:styleId="1410">
    <w:name w:val="Знак Знак141"/>
    <w:rsid w:val="00FD7467"/>
    <w:rPr>
      <w:rFonts w:ascii="Arial" w:hAnsi="Arial"/>
      <w:spacing w:val="-5"/>
      <w:sz w:val="24"/>
      <w:lang w:val="en-US" w:eastAsia="en-US"/>
    </w:rPr>
  </w:style>
  <w:style w:type="character" w:customStyle="1" w:styleId="2310">
    <w:name w:val="Знак Знак231"/>
    <w:rsid w:val="00FD7467"/>
    <w:rPr>
      <w:rFonts w:ascii="Arial" w:hAnsi="Arial"/>
      <w:spacing w:val="-5"/>
      <w:lang w:val="ru-RU" w:eastAsia="ru-RU"/>
    </w:rPr>
  </w:style>
  <w:style w:type="character" w:customStyle="1" w:styleId="1310">
    <w:name w:val="Знак Знак131"/>
    <w:rsid w:val="00FD7467"/>
    <w:rPr>
      <w:rFonts w:ascii="Arial" w:hAnsi="Arial"/>
      <w:spacing w:val="-5"/>
      <w:sz w:val="24"/>
      <w:lang w:val="en-US" w:eastAsia="en-US"/>
    </w:rPr>
  </w:style>
  <w:style w:type="character" w:customStyle="1" w:styleId="1210">
    <w:name w:val="Знак Знак121"/>
    <w:rsid w:val="00FD7467"/>
    <w:rPr>
      <w:rFonts w:ascii="Arial" w:hAnsi="Arial"/>
      <w:b/>
      <w:kern w:val="28"/>
      <w:sz w:val="32"/>
      <w:lang w:val="ru-RU" w:eastAsia="ru-RU"/>
    </w:rPr>
  </w:style>
  <w:style w:type="character" w:customStyle="1" w:styleId="1111">
    <w:name w:val="Знак Знак111"/>
    <w:rsid w:val="00FD7467"/>
    <w:rPr>
      <w:rFonts w:ascii="Arial" w:hAnsi="Arial"/>
      <w:i/>
      <w:spacing w:val="-5"/>
      <w:lang w:val="ru-RU" w:eastAsia="ru-RU"/>
    </w:rPr>
  </w:style>
  <w:style w:type="character" w:customStyle="1" w:styleId="2110">
    <w:name w:val="Знак Знак211"/>
    <w:rsid w:val="00FD7467"/>
    <w:rPr>
      <w:rFonts w:ascii="Arial Black" w:hAnsi="Arial Black"/>
      <w:b/>
      <w:spacing w:val="-5"/>
      <w:sz w:val="32"/>
      <w:lang w:val="ru-RU" w:eastAsia="ru-RU"/>
    </w:rPr>
  </w:style>
  <w:style w:type="character" w:customStyle="1" w:styleId="251">
    <w:name w:val="Знак Знак251"/>
    <w:rsid w:val="00FD7467"/>
    <w:rPr>
      <w:rFonts w:ascii="Arial" w:hAnsi="Arial"/>
      <w:spacing w:val="-5"/>
      <w:lang w:val="ru-RU" w:eastAsia="ru-RU"/>
    </w:rPr>
  </w:style>
  <w:style w:type="character" w:customStyle="1" w:styleId="910">
    <w:name w:val="Знак Знак91"/>
    <w:rsid w:val="00FD7467"/>
    <w:rPr>
      <w:sz w:val="24"/>
      <w:lang w:val="en-US" w:eastAsia="en-US"/>
    </w:rPr>
  </w:style>
  <w:style w:type="character" w:customStyle="1" w:styleId="810">
    <w:name w:val="Знак Знак81"/>
    <w:rsid w:val="00FD7467"/>
    <w:rPr>
      <w:sz w:val="24"/>
      <w:lang w:val="en-US" w:eastAsia="en-US"/>
    </w:rPr>
  </w:style>
  <w:style w:type="character" w:customStyle="1" w:styleId="610">
    <w:name w:val="Знак Знак61"/>
    <w:rsid w:val="00FD7467"/>
    <w:rPr>
      <w:rFonts w:ascii="Courier New" w:hAnsi="Courier New"/>
      <w:sz w:val="24"/>
      <w:lang w:val="en-US" w:eastAsia="en-US"/>
    </w:rPr>
  </w:style>
  <w:style w:type="character" w:customStyle="1" w:styleId="330">
    <w:name w:val="Знак Знак33"/>
    <w:rsid w:val="00FD7467"/>
    <w:rPr>
      <w:rFonts w:ascii="Arial" w:hAnsi="Arial"/>
      <w:spacing w:val="-5"/>
      <w:sz w:val="16"/>
      <w:lang w:val="ru-RU" w:eastAsia="ru-RU"/>
    </w:rPr>
  </w:style>
  <w:style w:type="character" w:customStyle="1" w:styleId="2100">
    <w:name w:val="Знак Знак210"/>
    <w:rsid w:val="00FD7467"/>
    <w:rPr>
      <w:rFonts w:ascii="Courier New" w:hAnsi="Courier New"/>
      <w:color w:val="000000"/>
      <w:lang w:val="ru-RU" w:eastAsia="ru-RU"/>
    </w:rPr>
  </w:style>
  <w:style w:type="character" w:customStyle="1" w:styleId="181">
    <w:name w:val="Знак Знак181"/>
    <w:locked/>
    <w:rsid w:val="00FD7467"/>
    <w:rPr>
      <w:lang w:val="ru-RU" w:eastAsia="ru-RU"/>
    </w:rPr>
  </w:style>
  <w:style w:type="paragraph" w:customStyle="1" w:styleId="11a">
    <w:name w:val="Знак11"/>
    <w:basedOn w:val="affb"/>
    <w:next w:val="2"/>
    <w:autoRedefine/>
    <w:rsid w:val="00FD7467"/>
    <w:pPr>
      <w:suppressAutoHyphens w:val="0"/>
      <w:spacing w:after="160" w:line="240" w:lineRule="exact"/>
    </w:pPr>
    <w:rPr>
      <w:rFonts w:eastAsia="Batang"/>
      <w:lang w:val="en-US" w:eastAsia="en-US"/>
    </w:rPr>
  </w:style>
  <w:style w:type="character" w:customStyle="1" w:styleId="2910">
    <w:name w:val="Знак Знак291"/>
    <w:rsid w:val="00FD7467"/>
    <w:rPr>
      <w:rFonts w:ascii="Times New Roman" w:hAnsi="Times New Roman"/>
    </w:rPr>
  </w:style>
  <w:style w:type="character" w:customStyle="1" w:styleId="271">
    <w:name w:val="Знак Знак271"/>
    <w:rsid w:val="00FD7467"/>
    <w:rPr>
      <w:rFonts w:ascii="Courier New" w:hAnsi="Courier New"/>
    </w:rPr>
  </w:style>
  <w:style w:type="character" w:customStyle="1" w:styleId="281">
    <w:name w:val="Знак Знак281"/>
    <w:rsid w:val="00FD7467"/>
    <w:rPr>
      <w:rFonts w:eastAsia="Times New Roman"/>
      <w:sz w:val="24"/>
    </w:rPr>
  </w:style>
  <w:style w:type="paragraph" w:customStyle="1" w:styleId="Revision1">
    <w:name w:val="Revision1"/>
    <w:semiHidden/>
    <w:rsid w:val="00FD7467"/>
    <w:rPr>
      <w:sz w:val="24"/>
      <w:szCs w:val="24"/>
    </w:rPr>
  </w:style>
  <w:style w:type="character" w:customStyle="1" w:styleId="bodytext10">
    <w:name w:val="body text Знак1"/>
    <w:aliases w:val="Заг1 Знак1,contents Знак1,Corps de texte Знак1,bt Знак1,body tesx Знак1,t Знак1,RFQ Text Знак1,RFQ Знак1,body text1 Знак1,body text2 Знак1,bt1 Знак1,body text3 Знак1,bt2 Знак1,body text4 Знак1,bt3 Знак1,body text5 Знак1,bt4 Знак1"/>
    <w:rsid w:val="00FD7467"/>
    <w:rPr>
      <w:sz w:val="24"/>
      <w:lang w:val="ru-RU" w:eastAsia="ru-RU"/>
    </w:rPr>
  </w:style>
  <w:style w:type="paragraph" w:customStyle="1" w:styleId="otrTablenorm0">
    <w:name w:val="_otr_Table_norm"/>
    <w:rsid w:val="00FD7467"/>
    <w:pPr>
      <w:spacing w:before="60" w:after="60"/>
      <w:contextualSpacing/>
    </w:pPr>
    <w:rPr>
      <w:sz w:val="24"/>
    </w:rPr>
  </w:style>
  <w:style w:type="paragraph" w:customStyle="1" w:styleId="OTRTableHead2">
    <w:name w:val="_OTR_Table_Head"/>
    <w:basedOn w:val="affb"/>
    <w:link w:val="OTRTableHead1"/>
    <w:rsid w:val="00FD7467"/>
    <w:pPr>
      <w:keepNext/>
      <w:suppressAutoHyphens w:val="0"/>
      <w:spacing w:before="60" w:after="60"/>
      <w:contextualSpacing/>
      <w:jc w:val="center"/>
    </w:pPr>
    <w:rPr>
      <w:b/>
      <w:szCs w:val="20"/>
      <w:lang w:eastAsia="ru-RU"/>
    </w:rPr>
  </w:style>
  <w:style w:type="paragraph" w:customStyle="1" w:styleId="OTRNameTable1">
    <w:name w:val="_OTR_Name_Table"/>
    <w:rsid w:val="00FD7467"/>
    <w:pPr>
      <w:keepNext/>
      <w:tabs>
        <w:tab w:val="num" w:pos="1920"/>
      </w:tabs>
      <w:spacing w:before="240" w:after="120"/>
      <w:ind w:left="1353" w:firstLine="567"/>
    </w:pPr>
    <w:rPr>
      <w:sz w:val="28"/>
    </w:rPr>
  </w:style>
  <w:style w:type="paragraph" w:customStyle="1" w:styleId="ListParagraph3">
    <w:name w:val="List Paragraph3"/>
    <w:basedOn w:val="affb"/>
    <w:rsid w:val="00FD7467"/>
    <w:pPr>
      <w:suppressAutoHyphens w:val="0"/>
      <w:ind w:left="708"/>
    </w:pPr>
    <w:rPr>
      <w:lang w:eastAsia="ru-RU"/>
    </w:rPr>
  </w:style>
  <w:style w:type="paragraph" w:customStyle="1" w:styleId="86">
    <w:name w:val="Стиль8"/>
    <w:basedOn w:val="affb"/>
    <w:link w:val="87"/>
    <w:rsid w:val="00FD7467"/>
    <w:pPr>
      <w:tabs>
        <w:tab w:val="num" w:pos="1077"/>
      </w:tabs>
      <w:suppressAutoHyphens w:val="0"/>
      <w:spacing w:before="80" w:after="80"/>
      <w:ind w:left="1077" w:right="-42" w:hanging="397"/>
      <w:jc w:val="both"/>
    </w:pPr>
    <w:rPr>
      <w:rFonts w:ascii="Cambria" w:hAnsi="Cambria"/>
      <w:sz w:val="28"/>
      <w:szCs w:val="28"/>
      <w:lang w:val="x-none" w:eastAsia="x-none"/>
    </w:rPr>
  </w:style>
  <w:style w:type="character" w:customStyle="1" w:styleId="87">
    <w:name w:val="Стиль8 Знак"/>
    <w:link w:val="86"/>
    <w:locked/>
    <w:rsid w:val="00FD7467"/>
    <w:rPr>
      <w:rFonts w:ascii="Cambria" w:hAnsi="Cambria"/>
      <w:sz w:val="28"/>
      <w:szCs w:val="28"/>
      <w:lang w:val="x-none" w:eastAsia="x-none"/>
    </w:rPr>
  </w:style>
  <w:style w:type="paragraph" w:customStyle="1" w:styleId="7H1">
    <w:name w:val="7H1"/>
    <w:basedOn w:val="affb"/>
    <w:link w:val="7H10"/>
    <w:rsid w:val="00FD7467"/>
    <w:pPr>
      <w:spacing w:before="240" w:after="240"/>
      <w:contextualSpacing/>
      <w:jc w:val="both"/>
    </w:pPr>
    <w:rPr>
      <w:rFonts w:ascii="Cambria" w:eastAsia="PMingLiU" w:hAnsi="Cambria"/>
      <w:sz w:val="28"/>
      <w:szCs w:val="28"/>
      <w:lang w:val="x-none" w:eastAsia="x-none"/>
    </w:rPr>
  </w:style>
  <w:style w:type="character" w:customStyle="1" w:styleId="7H10">
    <w:name w:val="7H1 Знак"/>
    <w:link w:val="7H1"/>
    <w:locked/>
    <w:rsid w:val="00FD7467"/>
    <w:rPr>
      <w:rFonts w:ascii="Cambria" w:eastAsia="PMingLiU" w:hAnsi="Cambria"/>
      <w:sz w:val="28"/>
      <w:szCs w:val="28"/>
      <w:lang w:val="x-none" w:eastAsia="x-none"/>
    </w:rPr>
  </w:style>
  <w:style w:type="paragraph" w:customStyle="1" w:styleId="9h1">
    <w:name w:val="9h1"/>
    <w:basedOn w:val="1fff4"/>
    <w:link w:val="9h10"/>
    <w:rsid w:val="00FD7467"/>
    <w:pPr>
      <w:numPr>
        <w:numId w:val="116"/>
      </w:numPr>
      <w:suppressAutoHyphens w:val="0"/>
      <w:spacing w:before="240"/>
      <w:contextualSpacing/>
      <w:jc w:val="center"/>
      <w:outlineLvl w:val="1"/>
    </w:pPr>
    <w:rPr>
      <w:rFonts w:ascii="Cambria" w:eastAsia="PMingLiU" w:hAnsi="Cambria"/>
      <w:b/>
      <w:sz w:val="28"/>
      <w:szCs w:val="28"/>
      <w:lang w:val="x-none" w:eastAsia="x-none"/>
    </w:rPr>
  </w:style>
  <w:style w:type="paragraph" w:customStyle="1" w:styleId="9h2">
    <w:name w:val="9h2"/>
    <w:basedOn w:val="9h1"/>
    <w:link w:val="9h20"/>
    <w:rsid w:val="00FD7467"/>
    <w:pPr>
      <w:numPr>
        <w:ilvl w:val="1"/>
      </w:numPr>
      <w:tabs>
        <w:tab w:val="num" w:pos="360"/>
      </w:tabs>
      <w:ind w:left="1080" w:hanging="360"/>
      <w:jc w:val="both"/>
    </w:pPr>
    <w:rPr>
      <w:b w:val="0"/>
    </w:rPr>
  </w:style>
  <w:style w:type="paragraph" w:customStyle="1" w:styleId="9h3">
    <w:name w:val="9h3"/>
    <w:basedOn w:val="9h2"/>
    <w:link w:val="9h30"/>
    <w:rsid w:val="00FD7467"/>
    <w:pPr>
      <w:numPr>
        <w:ilvl w:val="2"/>
      </w:numPr>
      <w:tabs>
        <w:tab w:val="num" w:pos="360"/>
        <w:tab w:val="num" w:pos="1800"/>
        <w:tab w:val="num" w:pos="2160"/>
        <w:tab w:val="num" w:pos="4273"/>
      </w:tabs>
      <w:ind w:left="1440" w:hanging="360"/>
    </w:pPr>
    <w:rPr>
      <w:lang w:val="ru-RU" w:eastAsia="ru-RU"/>
    </w:rPr>
  </w:style>
  <w:style w:type="paragraph" w:customStyle="1" w:styleId="7T">
    <w:name w:val="7T"/>
    <w:basedOn w:val="affffffff0"/>
    <w:link w:val="7T0"/>
    <w:rsid w:val="00FD7467"/>
    <w:pPr>
      <w:suppressAutoHyphens/>
      <w:spacing w:before="240"/>
      <w:jc w:val="both"/>
    </w:pPr>
    <w:rPr>
      <w:rFonts w:eastAsia="PMingLiU"/>
      <w:lang w:val="x-none" w:eastAsia="ar-SA"/>
    </w:rPr>
  </w:style>
  <w:style w:type="character" w:customStyle="1" w:styleId="9h30">
    <w:name w:val="9h3 Знак"/>
    <w:link w:val="9h3"/>
    <w:locked/>
    <w:rsid w:val="00FD7467"/>
    <w:rPr>
      <w:rFonts w:ascii="Cambria" w:eastAsia="PMingLiU" w:hAnsi="Cambria"/>
      <w:sz w:val="28"/>
      <w:szCs w:val="28"/>
    </w:rPr>
  </w:style>
  <w:style w:type="paragraph" w:customStyle="1" w:styleId="9bul">
    <w:name w:val="9bul"/>
    <w:basedOn w:val="affb"/>
    <w:link w:val="9bul0"/>
    <w:rsid w:val="00FD7467"/>
    <w:pPr>
      <w:numPr>
        <w:numId w:val="115"/>
      </w:numPr>
      <w:tabs>
        <w:tab w:val="clear" w:pos="720"/>
        <w:tab w:val="num" w:pos="0"/>
      </w:tabs>
      <w:suppressAutoHyphens w:val="0"/>
      <w:ind w:left="0" w:firstLine="709"/>
      <w:jc w:val="both"/>
    </w:pPr>
    <w:rPr>
      <w:rFonts w:ascii="Cambria" w:eastAsia="PMingLiU" w:hAnsi="Cambria"/>
      <w:sz w:val="28"/>
      <w:szCs w:val="28"/>
      <w:lang w:eastAsia="ru-RU"/>
    </w:rPr>
  </w:style>
  <w:style w:type="character" w:customStyle="1" w:styleId="7T0">
    <w:name w:val="7T Знак"/>
    <w:link w:val="7T"/>
    <w:locked/>
    <w:rsid w:val="00FD7467"/>
    <w:rPr>
      <w:rFonts w:ascii="Cambria" w:eastAsia="PMingLiU" w:hAnsi="Cambria"/>
      <w:sz w:val="28"/>
      <w:szCs w:val="24"/>
      <w:lang w:val="x-none" w:eastAsia="ar-SA"/>
    </w:rPr>
  </w:style>
  <w:style w:type="paragraph" w:customStyle="1" w:styleId="9Table">
    <w:name w:val="9 Table"/>
    <w:basedOn w:val="NNNazvtabl"/>
    <w:link w:val="9Table0"/>
    <w:rsid w:val="00FD7467"/>
    <w:pPr>
      <w:tabs>
        <w:tab w:val="clear" w:pos="579"/>
      </w:tabs>
      <w:ind w:left="720"/>
    </w:pPr>
    <w:rPr>
      <w:rFonts w:eastAsia="PMingLiU"/>
      <w:color w:val="auto"/>
    </w:rPr>
  </w:style>
  <w:style w:type="character" w:customStyle="1" w:styleId="9bul0">
    <w:name w:val="9bul Знак"/>
    <w:link w:val="9bul"/>
    <w:locked/>
    <w:rsid w:val="00FD7467"/>
    <w:rPr>
      <w:rFonts w:ascii="Cambria" w:eastAsia="PMingLiU" w:hAnsi="Cambria"/>
      <w:sz w:val="28"/>
      <w:szCs w:val="28"/>
    </w:rPr>
  </w:style>
  <w:style w:type="character" w:customStyle="1" w:styleId="9Table0">
    <w:name w:val="9 Table Знак"/>
    <w:link w:val="9Table"/>
    <w:locked/>
    <w:rsid w:val="00FD7467"/>
    <w:rPr>
      <w:rFonts w:ascii="Arial" w:eastAsia="PMingLiU" w:hAnsi="Arial"/>
      <w:i/>
      <w:sz w:val="24"/>
      <w:szCs w:val="18"/>
      <w:lang w:val="x-none" w:eastAsia="x-none"/>
    </w:rPr>
  </w:style>
  <w:style w:type="numbering" w:customStyle="1" w:styleId="11b">
    <w:name w:val="Нет списка11"/>
    <w:next w:val="affe"/>
    <w:semiHidden/>
    <w:unhideWhenUsed/>
    <w:rsid w:val="00FD7467"/>
  </w:style>
  <w:style w:type="paragraph" w:customStyle="1" w:styleId="104">
    <w:name w:val="10"/>
    <w:basedOn w:val="affb"/>
    <w:rsid w:val="00FD7467"/>
    <w:pPr>
      <w:suppressAutoHyphens w:val="0"/>
      <w:spacing w:after="160" w:line="240" w:lineRule="exact"/>
    </w:pPr>
    <w:rPr>
      <w:sz w:val="20"/>
      <w:szCs w:val="20"/>
      <w:lang w:eastAsia="zh-CN"/>
    </w:rPr>
  </w:style>
  <w:style w:type="table" w:customStyle="1" w:styleId="1ffffffff3">
    <w:name w:val="Тема таблицы1"/>
    <w:basedOn w:val="affd"/>
    <w:next w:val="afffffffd"/>
    <w:rsid w:val="00FD7467"/>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2">
    <w:name w:val="Сетка таблицы GR2"/>
    <w:basedOn w:val="affd"/>
    <w:next w:val="affffff1"/>
    <w:rsid w:val="00FD7467"/>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4">
    <w:name w:val="List Paragraph4"/>
    <w:basedOn w:val="affb"/>
    <w:rsid w:val="00FD7467"/>
    <w:pPr>
      <w:suppressAutoHyphens w:val="0"/>
      <w:ind w:left="720"/>
      <w:contextualSpacing/>
    </w:pPr>
    <w:rPr>
      <w:lang w:eastAsia="ru-RU"/>
    </w:rPr>
  </w:style>
  <w:style w:type="table" w:customStyle="1" w:styleId="OTRTable1">
    <w:name w:val="OTR_Table1"/>
    <w:rsid w:val="00FD7467"/>
    <w:pPr>
      <w:spacing w:before="60" w:after="60"/>
      <w:jc w:val="both"/>
    </w:pPr>
    <w:rPr>
      <w:rFonts w:eastAsia="PMingLiU"/>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Сетка таблицы 11"/>
    <w:basedOn w:val="affd"/>
    <w:next w:val="1ffff6"/>
    <w:rsid w:val="00FD7467"/>
    <w:rPr>
      <w:rFonts w:eastAsia="PMingLi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11d">
    <w:name w:val="Простая таблица 11"/>
    <w:basedOn w:val="affd"/>
    <w:next w:val="1fffff2"/>
    <w:rsid w:val="00FD7467"/>
    <w:rPr>
      <w:rFonts w:ascii="Arial" w:eastAsia="PMingLiU" w:hAnsi="Arial"/>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11e">
    <w:name w:val="Цветная таблица 11"/>
    <w:basedOn w:val="affd"/>
    <w:next w:val="1fffff3"/>
    <w:rsid w:val="00FD7467"/>
    <w:rPr>
      <w:rFonts w:ascii="Arial" w:eastAsia="PMingLiU"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8">
    <w:name w:val="Классическая таблица 31"/>
    <w:basedOn w:val="affd"/>
    <w:next w:val="3ff4"/>
    <w:rsid w:val="00FD7467"/>
    <w:rPr>
      <w:rFonts w:ascii="Arial" w:eastAsia="PMingLiU"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ffd"/>
    <w:next w:val="4f1"/>
    <w:rsid w:val="00FD7467"/>
    <w:rPr>
      <w:rFonts w:ascii="Arial" w:eastAsia="PMingLiU" w:hAnsi="Arial"/>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8">
    <w:name w:val="Сетка таблицы 21"/>
    <w:basedOn w:val="affd"/>
    <w:next w:val="2fff1"/>
    <w:rsid w:val="00FD7467"/>
    <w:rPr>
      <w:rFonts w:ascii="Arial" w:eastAsia="PMingLiU" w:hAnsi="Arial"/>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9">
    <w:name w:val="Сетка таблицы 31"/>
    <w:basedOn w:val="affd"/>
    <w:next w:val="3ff5"/>
    <w:rsid w:val="00FD7467"/>
    <w:rPr>
      <w:rFonts w:ascii="Arial" w:eastAsia="PMingLiU"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611">
    <w:name w:val="Сетка таблицы 61"/>
    <w:basedOn w:val="affd"/>
    <w:next w:val="66"/>
    <w:rsid w:val="00FD7467"/>
    <w:rPr>
      <w:rFonts w:ascii="Arial" w:eastAsia="PMingLiU"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0">
    <w:name w:val="Таблица-список 11"/>
    <w:basedOn w:val="affd"/>
    <w:next w:val="-10"/>
    <w:rsid w:val="00FD7467"/>
    <w:rPr>
      <w:rFonts w:ascii="Arial" w:eastAsia="PMingLiU" w:hAnsi="Ari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ffd"/>
    <w:next w:val="-60"/>
    <w:rsid w:val="00FD7467"/>
    <w:rPr>
      <w:rFonts w:ascii="Arial" w:eastAsia="PMingLiU" w:hAnsi="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1ffffffff4">
    <w:name w:val="Изысканная таблица1"/>
    <w:basedOn w:val="affd"/>
    <w:next w:val="affffffffffffff6"/>
    <w:rsid w:val="00FD7467"/>
    <w:rPr>
      <w:rFonts w:ascii="Arial" w:eastAsia="PMingLiU"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
    <w:name w:val="Веб-таблица 11"/>
    <w:basedOn w:val="affd"/>
    <w:next w:val="-11"/>
    <w:rsid w:val="00FD7467"/>
    <w:pPr>
      <w:ind w:hanging="30"/>
    </w:pPr>
    <w:rPr>
      <w:rFonts w:eastAsia="PMingLi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ffd"/>
    <w:next w:val="-21"/>
    <w:rsid w:val="00FD7467"/>
    <w:pPr>
      <w:ind w:hanging="30"/>
    </w:pPr>
    <w:rPr>
      <w:rFonts w:eastAsia="PMingLi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0">
    <w:name w:val="Веб-таблица 31"/>
    <w:basedOn w:val="affd"/>
    <w:next w:val="-30"/>
    <w:rsid w:val="00FD7467"/>
    <w:pPr>
      <w:ind w:hanging="30"/>
    </w:pPr>
    <w:rPr>
      <w:rFonts w:eastAsia="PMingLi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
    <w:name w:val="Изящная таблица 11"/>
    <w:basedOn w:val="affd"/>
    <w:next w:val="1fffffb"/>
    <w:rsid w:val="00FD7467"/>
    <w:pPr>
      <w:ind w:hanging="30"/>
    </w:pPr>
    <w:rPr>
      <w:rFonts w:eastAsia="PMingLi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9">
    <w:name w:val="Изящная таблица 21"/>
    <w:basedOn w:val="affd"/>
    <w:next w:val="2fff8"/>
    <w:rsid w:val="00FD7467"/>
    <w:pPr>
      <w:ind w:hanging="30"/>
    </w:pPr>
    <w:rPr>
      <w:rFonts w:eastAsia="PMingLi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Классическая таблица 11"/>
    <w:basedOn w:val="affd"/>
    <w:next w:val="1fffffc"/>
    <w:rsid w:val="00FD7467"/>
    <w:pPr>
      <w:ind w:hanging="30"/>
    </w:pPr>
    <w:rPr>
      <w:rFonts w:eastAsia="PMingLi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a">
    <w:name w:val="Классическая таблица 21"/>
    <w:basedOn w:val="affd"/>
    <w:next w:val="2fff9"/>
    <w:rsid w:val="00FD7467"/>
    <w:pPr>
      <w:ind w:hanging="30"/>
    </w:pPr>
    <w:rPr>
      <w:rFonts w:eastAsia="PMingLi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1">
    <w:name w:val="Объемная таблица 11"/>
    <w:basedOn w:val="affd"/>
    <w:next w:val="1fffffd"/>
    <w:rsid w:val="00FD7467"/>
    <w:pPr>
      <w:ind w:hanging="30"/>
    </w:pPr>
    <w:rPr>
      <w:rFonts w:eastAsia="PMingLi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fd"/>
    <w:next w:val="2fffa"/>
    <w:rsid w:val="00FD7467"/>
    <w:pPr>
      <w:ind w:hanging="30"/>
    </w:pPr>
    <w:rPr>
      <w:rFonts w:eastAsia="PMingLi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a">
    <w:name w:val="Объемная таблица 31"/>
    <w:basedOn w:val="affd"/>
    <w:next w:val="3ff8"/>
    <w:rsid w:val="00FD7467"/>
    <w:pPr>
      <w:ind w:hanging="30"/>
    </w:pPr>
    <w:rPr>
      <w:rFonts w:eastAsia="PMingLi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Простая таблица 21"/>
    <w:basedOn w:val="affd"/>
    <w:next w:val="2fffb"/>
    <w:rsid w:val="00FD7467"/>
    <w:pPr>
      <w:ind w:hanging="30"/>
    </w:pPr>
    <w:rPr>
      <w:rFonts w:eastAsia="PMingLi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ffd"/>
    <w:next w:val="3ff9"/>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
    <w:name w:val="Сетка таблицы 41"/>
    <w:basedOn w:val="affd"/>
    <w:next w:val="4f2"/>
    <w:rsid w:val="00FD7467"/>
    <w:pPr>
      <w:ind w:hanging="30"/>
    </w:pPr>
    <w:rPr>
      <w:rFonts w:eastAsia="PMingLi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0">
    <w:name w:val="Сетка таблицы 51"/>
    <w:basedOn w:val="affd"/>
    <w:next w:val="5b"/>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0">
    <w:name w:val="Сетка таблицы 71"/>
    <w:basedOn w:val="affd"/>
    <w:next w:val="75"/>
    <w:rsid w:val="00FD7467"/>
    <w:pPr>
      <w:ind w:hanging="30"/>
    </w:pPr>
    <w:rPr>
      <w:rFonts w:eastAsia="PMingLiU"/>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ffd"/>
    <w:next w:val="85"/>
    <w:rsid w:val="00FD7467"/>
    <w:pPr>
      <w:ind w:hanging="30"/>
    </w:pPr>
    <w:rPr>
      <w:rFonts w:eastAsia="PMingLi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ffff5">
    <w:name w:val="Современная таблица1"/>
    <w:basedOn w:val="affd"/>
    <w:next w:val="affffffffffffffffffe"/>
    <w:rsid w:val="00FD7467"/>
    <w:pPr>
      <w:ind w:hanging="30"/>
    </w:pPr>
    <w:rPr>
      <w:rFonts w:eastAsia="PMingLi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ffff6">
    <w:name w:val="Стандартная таблица1"/>
    <w:basedOn w:val="affd"/>
    <w:next w:val="afffffffffffffffffff"/>
    <w:rsid w:val="00FD7467"/>
    <w:pPr>
      <w:ind w:hanging="30"/>
    </w:pPr>
    <w:rPr>
      <w:rFonts w:eastAsia="PMingLi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ffd"/>
    <w:next w:val="1fffffe"/>
    <w:rsid w:val="00FD7467"/>
    <w:pPr>
      <w:ind w:hanging="30"/>
    </w:pPr>
    <w:rPr>
      <w:rFonts w:eastAsia="PMingLiU"/>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d">
    <w:name w:val="Столбцы таблицы 21"/>
    <w:basedOn w:val="affd"/>
    <w:next w:val="2fffc"/>
    <w:rsid w:val="00FD7467"/>
    <w:pPr>
      <w:ind w:hanging="30"/>
    </w:pPr>
    <w:rPr>
      <w:rFonts w:eastAsia="PMingLiU"/>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Столбцы таблицы 31"/>
    <w:basedOn w:val="affd"/>
    <w:next w:val="3ffa"/>
    <w:rsid w:val="00FD7467"/>
    <w:pPr>
      <w:ind w:hanging="30"/>
    </w:pPr>
    <w:rPr>
      <w:rFonts w:eastAsia="PMingLiU"/>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ffd"/>
    <w:next w:val="4f3"/>
    <w:rsid w:val="00FD7467"/>
    <w:pPr>
      <w:ind w:hanging="30"/>
    </w:pPr>
    <w:rPr>
      <w:rFonts w:eastAsia="PMingLi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
    <w:name w:val="Столбцы таблицы 51"/>
    <w:basedOn w:val="affd"/>
    <w:next w:val="5c"/>
    <w:rsid w:val="00FD7467"/>
    <w:pPr>
      <w:ind w:hanging="30"/>
    </w:pPr>
    <w:rPr>
      <w:rFonts w:eastAsia="PMingLi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211">
    <w:name w:val="Таблица-список 21"/>
    <w:basedOn w:val="affd"/>
    <w:next w:val="-22"/>
    <w:rsid w:val="00FD7467"/>
    <w:pPr>
      <w:ind w:hanging="30"/>
    </w:pPr>
    <w:rPr>
      <w:rFonts w:eastAsia="PMingLi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
    <w:name w:val="Таблица-список 31"/>
    <w:basedOn w:val="affd"/>
    <w:next w:val="-31"/>
    <w:rsid w:val="00FD7467"/>
    <w:pPr>
      <w:ind w:hanging="30"/>
    </w:pPr>
    <w:rPr>
      <w:rFonts w:eastAsia="PMingLi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ffd"/>
    <w:next w:val="-40"/>
    <w:rsid w:val="00FD7467"/>
    <w:pPr>
      <w:ind w:hanging="30"/>
    </w:pPr>
    <w:rPr>
      <w:rFonts w:eastAsia="PMingLi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fd"/>
    <w:next w:val="-50"/>
    <w:rsid w:val="00FD7467"/>
    <w:pPr>
      <w:ind w:hanging="30"/>
    </w:pPr>
    <w:rPr>
      <w:rFonts w:eastAsia="PMingLi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71">
    <w:name w:val="Таблица-список 71"/>
    <w:basedOn w:val="affd"/>
    <w:next w:val="-70"/>
    <w:rsid w:val="00FD7467"/>
    <w:pPr>
      <w:ind w:hanging="30"/>
    </w:pPr>
    <w:rPr>
      <w:rFonts w:eastAsia="PMingLi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fd"/>
    <w:next w:val="-80"/>
    <w:rsid w:val="00FD7467"/>
    <w:pPr>
      <w:ind w:hanging="30"/>
    </w:pPr>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1e">
    <w:name w:val="Цветная таблица 21"/>
    <w:basedOn w:val="affd"/>
    <w:next w:val="2fffd"/>
    <w:rsid w:val="00FD7467"/>
    <w:pPr>
      <w:ind w:hanging="30"/>
    </w:pPr>
    <w:rPr>
      <w:rFonts w:eastAsia="PMingLi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d">
    <w:name w:val="Цветная таблица 31"/>
    <w:basedOn w:val="affd"/>
    <w:next w:val="3ffb"/>
    <w:rsid w:val="00FD7467"/>
    <w:pPr>
      <w:ind w:hanging="30"/>
    </w:pPr>
    <w:rPr>
      <w:rFonts w:eastAsia="PMingLi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370">
    <w:name w:val="Знак Знак37"/>
    <w:rsid w:val="00FD7467"/>
    <w:rPr>
      <w:rFonts w:ascii="Arial" w:hAnsi="Arial"/>
      <w:spacing w:val="-5"/>
      <w:sz w:val="16"/>
      <w:lang w:val="ru-RU" w:eastAsia="ru-RU"/>
    </w:rPr>
  </w:style>
  <w:style w:type="table" w:customStyle="1" w:styleId="1ffffffff7">
    <w:name w:val="ТКП ТС Таблица загловок1"/>
    <w:rsid w:val="00FD7467"/>
    <w:pPr>
      <w:spacing w:before="60" w:after="60"/>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style>
  <w:style w:type="table" w:customStyle="1" w:styleId="1ffffffff8">
    <w:name w:val="ТКП ТС Таб Основной текст1"/>
    <w:rsid w:val="00FD7467"/>
    <w:rPr>
      <w:rFonts w:ascii="Arial" w:hAnsi="Arial"/>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f9">
    <w:name w:val="ТКП ТС Таблица1"/>
    <w:rsid w:val="00FD7467"/>
    <w:rPr>
      <w:rFonts w:ascii="Arial" w:hAnsi="Arial"/>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11">
    <w:name w:val="Сетка таблицы GR11"/>
    <w:rsid w:val="00FD7467"/>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50">
    <w:name w:val="Знак Знак35"/>
    <w:locked/>
    <w:rsid w:val="00FD7467"/>
    <w:rPr>
      <w:sz w:val="24"/>
      <w:lang w:val="ru-RU" w:eastAsia="ru-RU"/>
    </w:rPr>
  </w:style>
  <w:style w:type="character" w:customStyle="1" w:styleId="340">
    <w:name w:val="Знак Знак34"/>
    <w:rsid w:val="00FD7467"/>
    <w:rPr>
      <w:sz w:val="24"/>
      <w:lang w:val="ru-RU" w:eastAsia="ru-RU"/>
    </w:rPr>
  </w:style>
  <w:style w:type="character" w:customStyle="1" w:styleId="360">
    <w:name w:val="Знак Знак36"/>
    <w:locked/>
    <w:rsid w:val="00FD7467"/>
    <w:rPr>
      <w:sz w:val="24"/>
      <w:lang w:val="ru-RU" w:eastAsia="ru-RU"/>
    </w:rPr>
  </w:style>
  <w:style w:type="character" w:customStyle="1" w:styleId="3110">
    <w:name w:val="Знак Знак311"/>
    <w:rsid w:val="00FD7467"/>
    <w:rPr>
      <w:rFonts w:ascii="Tahoma" w:hAnsi="Tahoma"/>
      <w:sz w:val="16"/>
      <w:lang w:val="ru-RU" w:eastAsia="ru-RU"/>
    </w:rPr>
  </w:style>
  <w:style w:type="paragraph" w:customStyle="1" w:styleId="3fff0">
    <w:name w:val="Заголовок оглавления3"/>
    <w:basedOn w:val="1"/>
    <w:next w:val="affb"/>
    <w:rsid w:val="00FD7467"/>
    <w:pPr>
      <w:keepLines/>
      <w:numPr>
        <w:numId w:val="0"/>
      </w:numPr>
      <w:suppressAutoHyphens w:val="0"/>
      <w:spacing w:before="480" w:after="0" w:line="276" w:lineRule="auto"/>
      <w:outlineLvl w:val="9"/>
    </w:pPr>
    <w:rPr>
      <w:rFonts w:ascii="Cambria" w:eastAsia="PMingLiU" w:hAnsi="Cambria" w:cs="Times New Roman"/>
      <w:color w:val="365F91"/>
      <w:kern w:val="0"/>
      <w:sz w:val="28"/>
      <w:szCs w:val="28"/>
      <w:lang w:eastAsia="en-US"/>
    </w:rPr>
  </w:style>
  <w:style w:type="paragraph" w:customStyle="1" w:styleId="afffffffffffffffffffffb">
    <w:name w:val="основной текст ТЗ без отступа"/>
    <w:basedOn w:val="affb"/>
    <w:rsid w:val="00FD7467"/>
    <w:pPr>
      <w:suppressAutoHyphens w:val="0"/>
      <w:spacing w:before="60" w:after="60"/>
    </w:pPr>
    <w:rPr>
      <w:rFonts w:ascii="Arial" w:hAnsi="Arial" w:cs="Arial"/>
      <w:sz w:val="20"/>
      <w:lang w:eastAsia="en-US"/>
    </w:rPr>
  </w:style>
  <w:style w:type="paragraph" w:customStyle="1" w:styleId="1ffffffffa">
    <w:name w:val="Выделенная цитата1"/>
    <w:basedOn w:val="affb"/>
    <w:next w:val="affb"/>
    <w:rsid w:val="00FD7467"/>
    <w:pPr>
      <w:pBdr>
        <w:bottom w:val="single" w:sz="4" w:space="4" w:color="4F81BD"/>
      </w:pBdr>
      <w:suppressAutoHyphens w:val="0"/>
      <w:spacing w:before="200" w:after="280" w:line="360" w:lineRule="auto"/>
      <w:ind w:left="936" w:right="936" w:firstLine="709"/>
      <w:jc w:val="both"/>
    </w:pPr>
    <w:rPr>
      <w:rFonts w:ascii="Calibri" w:hAnsi="Calibri"/>
      <w:b/>
      <w:bCs/>
      <w:i/>
      <w:iCs/>
      <w:color w:val="4F81BD"/>
      <w:lang w:eastAsia="en-US"/>
    </w:rPr>
  </w:style>
  <w:style w:type="character" w:customStyle="1" w:styleId="IntenseQuoteChar">
    <w:name w:val="Intense Quote Char"/>
    <w:link w:val="2ffff6"/>
    <w:locked/>
    <w:rsid w:val="00FD7467"/>
    <w:rPr>
      <w:b/>
      <w:i/>
      <w:sz w:val="24"/>
    </w:rPr>
  </w:style>
  <w:style w:type="paragraph" w:customStyle="1" w:styleId="2ffff7">
    <w:name w:val="Уровень 2"/>
    <w:basedOn w:val="affffffff2"/>
    <w:autoRedefine/>
    <w:rsid w:val="00FD7467"/>
    <w:pPr>
      <w:tabs>
        <w:tab w:val="clear" w:pos="540"/>
        <w:tab w:val="num" w:pos="510"/>
      </w:tabs>
      <w:spacing w:line="360" w:lineRule="auto"/>
      <w:ind w:left="510" w:hanging="510"/>
      <w:jc w:val="both"/>
    </w:pPr>
    <w:rPr>
      <w:rFonts w:ascii="Calibri" w:hAnsi="Calibri"/>
      <w:lang w:eastAsia="en-US"/>
    </w:rPr>
  </w:style>
  <w:style w:type="paragraph" w:customStyle="1" w:styleId="21f">
    <w:name w:val="Цитата 21"/>
    <w:basedOn w:val="affb"/>
    <w:next w:val="affb"/>
    <w:rsid w:val="00FD7467"/>
    <w:pPr>
      <w:suppressAutoHyphens w:val="0"/>
    </w:pPr>
    <w:rPr>
      <w:rFonts w:ascii="Calibri" w:hAnsi="Calibri"/>
      <w:i/>
      <w:iCs/>
      <w:color w:val="000000"/>
      <w:sz w:val="20"/>
      <w:lang w:eastAsia="en-US"/>
    </w:rPr>
  </w:style>
  <w:style w:type="character" w:customStyle="1" w:styleId="1ffffffffb">
    <w:name w:val="Слабое выделение1"/>
    <w:rsid w:val="00FD7467"/>
    <w:rPr>
      <w:i/>
      <w:color w:val="808080"/>
    </w:rPr>
  </w:style>
  <w:style w:type="character" w:customStyle="1" w:styleId="1ffffffffc">
    <w:name w:val="Сильное выделение1"/>
    <w:rsid w:val="00FD7467"/>
    <w:rPr>
      <w:b/>
      <w:i/>
      <w:color w:val="4F81BD"/>
    </w:rPr>
  </w:style>
  <w:style w:type="character" w:customStyle="1" w:styleId="1ffffffffd">
    <w:name w:val="Слабая ссылка1"/>
    <w:rsid w:val="00FD7467"/>
    <w:rPr>
      <w:smallCaps/>
      <w:color w:val="C0504D"/>
      <w:u w:val="single"/>
    </w:rPr>
  </w:style>
  <w:style w:type="character" w:customStyle="1" w:styleId="1ffffffffe">
    <w:name w:val="Сильная ссылка1"/>
    <w:rsid w:val="00FD7467"/>
    <w:rPr>
      <w:b/>
      <w:smallCaps/>
      <w:color w:val="C0504D"/>
      <w:spacing w:val="5"/>
      <w:u w:val="single"/>
    </w:rPr>
  </w:style>
  <w:style w:type="character" w:customStyle="1" w:styleId="1fffffffff">
    <w:name w:val="Название книги1"/>
    <w:rsid w:val="00FD7467"/>
    <w:rPr>
      <w:b/>
      <w:smallCaps/>
      <w:spacing w:val="5"/>
    </w:rPr>
  </w:style>
  <w:style w:type="character" w:customStyle="1" w:styleId="1ffff0">
    <w:name w:val="Название объекта Знак1"/>
    <w:aliases w:val="Рисунок название стить Знак,Название объекта Знак Знак,Название объекта Знак1 Знак Знак,Название объекта Знак Знак Знак Знак,Name_object Знак Знак Знак Знак,Наименование объекта Знак Знак Знак Знак,Name_object Знак1 Знак Знак"/>
    <w:link w:val="afffffff4"/>
    <w:locked/>
    <w:rsid w:val="00FD7467"/>
    <w:rPr>
      <w:rFonts w:ascii="Cambria" w:hAnsi="Cambria"/>
      <w:bCs/>
      <w:sz w:val="28"/>
    </w:rPr>
  </w:style>
  <w:style w:type="paragraph" w:customStyle="1" w:styleId="2ffff8">
    <w:name w:val="Без интервала2"/>
    <w:basedOn w:val="affb"/>
    <w:rsid w:val="00FD7467"/>
    <w:pPr>
      <w:suppressAutoHyphens w:val="0"/>
    </w:pPr>
    <w:rPr>
      <w:rFonts w:ascii="Calibri" w:hAnsi="Calibri"/>
      <w:szCs w:val="32"/>
      <w:lang w:eastAsia="en-US"/>
    </w:rPr>
  </w:style>
  <w:style w:type="paragraph" w:customStyle="1" w:styleId="223">
    <w:name w:val="Цитата 22"/>
    <w:basedOn w:val="affb"/>
    <w:next w:val="affb"/>
    <w:rsid w:val="00FD7467"/>
    <w:pPr>
      <w:suppressAutoHyphens w:val="0"/>
    </w:pPr>
    <w:rPr>
      <w:rFonts w:ascii="Cambria" w:hAnsi="Cambria"/>
      <w:i/>
      <w:szCs w:val="20"/>
      <w:lang w:eastAsia="ru-RU"/>
    </w:rPr>
  </w:style>
  <w:style w:type="character" w:customStyle="1" w:styleId="21f0">
    <w:name w:val="Цитата 2 Знак1"/>
    <w:rsid w:val="00FD7467"/>
    <w:rPr>
      <w:i/>
      <w:color w:val="000000"/>
      <w:sz w:val="24"/>
    </w:rPr>
  </w:style>
  <w:style w:type="paragraph" w:customStyle="1" w:styleId="2ffff6">
    <w:name w:val="Выделенная цитата2"/>
    <w:basedOn w:val="affb"/>
    <w:next w:val="affb"/>
    <w:link w:val="IntenseQuoteChar"/>
    <w:rsid w:val="00FD7467"/>
    <w:pPr>
      <w:suppressAutoHyphens w:val="0"/>
      <w:ind w:left="720" w:right="720"/>
    </w:pPr>
    <w:rPr>
      <w:b/>
      <w:i/>
      <w:szCs w:val="20"/>
      <w:lang w:eastAsia="ru-RU"/>
    </w:rPr>
  </w:style>
  <w:style w:type="character" w:customStyle="1" w:styleId="1fffffffff0">
    <w:name w:val="Выделенная цитата Знак1"/>
    <w:rsid w:val="00FD7467"/>
    <w:rPr>
      <w:b/>
      <w:i/>
      <w:color w:val="4F81BD"/>
      <w:sz w:val="24"/>
    </w:rPr>
  </w:style>
  <w:style w:type="character" w:customStyle="1" w:styleId="2ffff9">
    <w:name w:val="Слабое выделение2"/>
    <w:rsid w:val="00FD7467"/>
    <w:rPr>
      <w:i/>
      <w:color w:val="5A5A5A"/>
    </w:rPr>
  </w:style>
  <w:style w:type="character" w:customStyle="1" w:styleId="2ffffa">
    <w:name w:val="Сильное выделение2"/>
    <w:rsid w:val="00FD7467"/>
    <w:rPr>
      <w:b/>
      <w:i/>
      <w:sz w:val="24"/>
      <w:u w:val="single"/>
    </w:rPr>
  </w:style>
  <w:style w:type="character" w:customStyle="1" w:styleId="2ffffb">
    <w:name w:val="Слабая ссылка2"/>
    <w:rsid w:val="00FD7467"/>
    <w:rPr>
      <w:sz w:val="24"/>
      <w:u w:val="single"/>
    </w:rPr>
  </w:style>
  <w:style w:type="character" w:customStyle="1" w:styleId="2ffffc">
    <w:name w:val="Сильная ссылка2"/>
    <w:rsid w:val="00FD7467"/>
    <w:rPr>
      <w:b/>
      <w:sz w:val="24"/>
      <w:u w:val="single"/>
    </w:rPr>
  </w:style>
  <w:style w:type="character" w:customStyle="1" w:styleId="2ffffd">
    <w:name w:val="Название книги2"/>
    <w:rsid w:val="00FD7467"/>
    <w:rPr>
      <w:rFonts w:ascii="Cambria" w:hAnsi="Cambria"/>
      <w:b/>
      <w:i/>
      <w:sz w:val="24"/>
    </w:rPr>
  </w:style>
  <w:style w:type="paragraph" w:customStyle="1" w:styleId="BlockQuotation">
    <w:name w:val="Block Quotation"/>
    <w:basedOn w:val="affb"/>
    <w:rsid w:val="00FD7467"/>
    <w:pPr>
      <w:pBdr>
        <w:top w:val="single" w:sz="12" w:space="0" w:color="FFFFFF"/>
        <w:left w:val="single" w:sz="6" w:space="0" w:color="FFFFFF"/>
        <w:bottom w:val="single" w:sz="6" w:space="0" w:color="FFFFFF"/>
        <w:right w:val="single" w:sz="6" w:space="0" w:color="FFFFFF"/>
      </w:pBdr>
      <w:shd w:val="pct5" w:color="auto" w:fill="auto"/>
      <w:suppressAutoHyphens w:val="0"/>
      <w:spacing w:after="120" w:line="220" w:lineRule="atLeast"/>
      <w:ind w:left="1366" w:right="238"/>
    </w:pPr>
    <w:rPr>
      <w:rFonts w:ascii="Chicago" w:eastAsia="PMingLiU" w:hAnsi="Chicago"/>
      <w:lang w:eastAsia="ru-RU"/>
    </w:rPr>
  </w:style>
  <w:style w:type="paragraph" w:customStyle="1" w:styleId="BodyTextKeep">
    <w:name w:val="Body Text Keep"/>
    <w:basedOn w:val="affb"/>
    <w:rsid w:val="00FD7467"/>
    <w:pPr>
      <w:keepNext/>
      <w:tabs>
        <w:tab w:val="left" w:pos="3345"/>
      </w:tabs>
      <w:suppressAutoHyphens w:val="0"/>
    </w:pPr>
    <w:rPr>
      <w:rFonts w:eastAsia="PMingLiU"/>
      <w:lang w:eastAsia="ru-RU"/>
    </w:rPr>
  </w:style>
  <w:style w:type="paragraph" w:customStyle="1" w:styleId="DocumentLabel">
    <w:name w:val="Document Label"/>
    <w:basedOn w:val="CoverTitle"/>
    <w:rsid w:val="00FD7467"/>
    <w:pPr>
      <w:tabs>
        <w:tab w:val="left" w:pos="2835"/>
      </w:tabs>
      <w:suppressAutoHyphens/>
      <w:ind w:left="-840" w:right="-840"/>
    </w:pPr>
    <w:rPr>
      <w:rFonts w:ascii="Arial Black" w:eastAsia="PMingLiU" w:hAnsi="Arial Black"/>
      <w:caps/>
      <w:spacing w:val="0"/>
      <w:sz w:val="52"/>
      <w:szCs w:val="24"/>
    </w:rPr>
  </w:style>
  <w:style w:type="paragraph" w:customStyle="1" w:styleId="IndexBase">
    <w:name w:val="Index Base"/>
    <w:basedOn w:val="affb"/>
    <w:rsid w:val="00FD7467"/>
    <w:pPr>
      <w:suppressAutoHyphens w:val="0"/>
      <w:ind w:left="360" w:hanging="360"/>
    </w:pPr>
    <w:rPr>
      <w:rFonts w:eastAsia="PMingLiU"/>
      <w:sz w:val="18"/>
      <w:lang w:eastAsia="ru-RU"/>
    </w:rPr>
  </w:style>
  <w:style w:type="paragraph" w:customStyle="1" w:styleId="BlockDefinition">
    <w:name w:val="Block Definition"/>
    <w:basedOn w:val="affb"/>
    <w:rsid w:val="00FD7467"/>
    <w:pPr>
      <w:tabs>
        <w:tab w:val="left" w:pos="3345"/>
      </w:tabs>
      <w:suppressAutoHyphens w:val="0"/>
      <w:ind w:left="3345" w:hanging="2268"/>
    </w:pPr>
    <w:rPr>
      <w:rFonts w:eastAsia="PMingLiU"/>
      <w:lang w:eastAsia="ru-RU"/>
    </w:rPr>
  </w:style>
  <w:style w:type="character" w:customStyle="1" w:styleId="Superscript">
    <w:name w:val="Superscript"/>
    <w:rsid w:val="00FD7467"/>
    <w:rPr>
      <w:b/>
      <w:vertAlign w:val="superscript"/>
    </w:rPr>
  </w:style>
  <w:style w:type="paragraph" w:customStyle="1" w:styleId="BlockIcon">
    <w:name w:val="Block Icon"/>
    <w:basedOn w:val="affb"/>
    <w:rsid w:val="00FD7467"/>
    <w:pPr>
      <w:framePr w:w="1440" w:h="1440" w:hRule="exact" w:wrap="auto" w:vAnchor="text" w:hAnchor="page" w:x="1201" w:y="1"/>
      <w:shd w:val="pct30" w:color="auto" w:fill="auto"/>
      <w:suppressAutoHyphens w:val="0"/>
      <w:spacing w:before="60" w:line="1440" w:lineRule="exact"/>
      <w:jc w:val="center"/>
    </w:pPr>
    <w:rPr>
      <w:rFonts w:ascii="Wingdings" w:eastAsia="PMingLiU" w:hAnsi="Wingdings"/>
      <w:b/>
      <w:color w:val="FFFFFF"/>
      <w:spacing w:val="-10"/>
      <w:position w:val="-10"/>
      <w:sz w:val="160"/>
      <w:lang w:eastAsia="ru-RU"/>
    </w:rPr>
  </w:style>
  <w:style w:type="paragraph" w:customStyle="1" w:styleId="FooterFirst">
    <w:name w:val="Footer First"/>
    <w:basedOn w:val="affffa"/>
    <w:rsid w:val="00FD7467"/>
    <w:pPr>
      <w:pBdr>
        <w:top w:val="single" w:sz="6" w:space="4" w:color="auto"/>
      </w:pBdr>
      <w:tabs>
        <w:tab w:val="center" w:pos="4320"/>
        <w:tab w:val="right" w:pos="8640"/>
      </w:tabs>
      <w:suppressAutoHyphens w:val="0"/>
      <w:autoSpaceDE/>
      <w:spacing w:line="190" w:lineRule="atLeast"/>
      <w:ind w:left="0" w:firstLine="0"/>
      <w:jc w:val="left"/>
    </w:pPr>
    <w:rPr>
      <w:rFonts w:eastAsia="PMingLiU"/>
      <w:caps/>
      <w:spacing w:val="0"/>
      <w:sz w:val="15"/>
      <w:lang w:eastAsia="ru-RU"/>
    </w:rPr>
  </w:style>
  <w:style w:type="paragraph" w:customStyle="1" w:styleId="FooterEven">
    <w:name w:val="Footer Even"/>
    <w:basedOn w:val="affffa"/>
    <w:rsid w:val="00FD7467"/>
    <w:pPr>
      <w:pBdr>
        <w:top w:val="single" w:sz="6" w:space="2" w:color="auto"/>
      </w:pBdr>
      <w:tabs>
        <w:tab w:val="center" w:pos="4320"/>
        <w:tab w:val="right" w:pos="8640"/>
      </w:tabs>
      <w:suppressAutoHyphens w:val="0"/>
      <w:autoSpaceDE/>
      <w:spacing w:line="190" w:lineRule="atLeast"/>
      <w:ind w:left="0" w:firstLine="0"/>
      <w:jc w:val="left"/>
    </w:pPr>
    <w:rPr>
      <w:rFonts w:eastAsia="PMingLiU"/>
      <w:caps/>
      <w:spacing w:val="0"/>
      <w:sz w:val="15"/>
      <w:lang w:eastAsia="ru-RU"/>
    </w:rPr>
  </w:style>
  <w:style w:type="paragraph" w:customStyle="1" w:styleId="FooterOdd">
    <w:name w:val="Footer Odd"/>
    <w:basedOn w:val="affffa"/>
    <w:rsid w:val="00FD7467"/>
    <w:pPr>
      <w:pBdr>
        <w:top w:val="single" w:sz="6" w:space="2" w:color="auto"/>
      </w:pBdr>
      <w:tabs>
        <w:tab w:val="center" w:pos="4320"/>
        <w:tab w:val="right" w:pos="8640"/>
      </w:tabs>
      <w:suppressAutoHyphens w:val="0"/>
      <w:autoSpaceDE/>
      <w:spacing w:before="600" w:line="190" w:lineRule="atLeast"/>
      <w:ind w:left="0" w:firstLine="0"/>
      <w:jc w:val="left"/>
    </w:pPr>
    <w:rPr>
      <w:rFonts w:eastAsia="PMingLiU"/>
      <w:caps/>
      <w:spacing w:val="0"/>
      <w:sz w:val="15"/>
      <w:lang w:eastAsia="ru-RU"/>
    </w:rPr>
  </w:style>
  <w:style w:type="paragraph" w:customStyle="1" w:styleId="HeaderFirst">
    <w:name w:val="Header First"/>
    <w:basedOn w:val="affff8"/>
    <w:rsid w:val="00FD7467"/>
    <w:pPr>
      <w:widowControl w:val="0"/>
      <w:pBdr>
        <w:top w:val="single" w:sz="6" w:space="2" w:color="auto"/>
      </w:pBdr>
      <w:tabs>
        <w:tab w:val="center" w:pos="4320"/>
        <w:tab w:val="right" w:pos="8640"/>
      </w:tabs>
      <w:suppressAutoHyphens w:val="0"/>
      <w:jc w:val="right"/>
    </w:pPr>
    <w:rPr>
      <w:rFonts w:eastAsia="PMingLiU"/>
      <w:caps/>
      <w:sz w:val="15"/>
      <w:lang w:eastAsia="ru-RU"/>
    </w:rPr>
  </w:style>
  <w:style w:type="paragraph" w:customStyle="1" w:styleId="HeaderEven">
    <w:name w:val="Header Even"/>
    <w:basedOn w:val="affff8"/>
    <w:rsid w:val="00FD7467"/>
    <w:pPr>
      <w:widowControl w:val="0"/>
      <w:pBdr>
        <w:bottom w:val="single" w:sz="6" w:space="1" w:color="auto"/>
      </w:pBdr>
      <w:tabs>
        <w:tab w:val="center" w:pos="4320"/>
        <w:tab w:val="right" w:pos="8640"/>
      </w:tabs>
      <w:suppressAutoHyphens w:val="0"/>
      <w:spacing w:after="600"/>
      <w:jc w:val="right"/>
    </w:pPr>
    <w:rPr>
      <w:rFonts w:eastAsia="PMingLiU"/>
      <w:caps/>
      <w:sz w:val="15"/>
      <w:lang w:eastAsia="ru-RU"/>
    </w:rPr>
  </w:style>
  <w:style w:type="paragraph" w:customStyle="1" w:styleId="HeaderOdd">
    <w:name w:val="Header Odd"/>
    <w:basedOn w:val="affff8"/>
    <w:rsid w:val="00FD7467"/>
    <w:pPr>
      <w:widowControl w:val="0"/>
      <w:pBdr>
        <w:bottom w:val="single" w:sz="6" w:space="1" w:color="auto"/>
      </w:pBdr>
      <w:tabs>
        <w:tab w:val="center" w:pos="4320"/>
        <w:tab w:val="right" w:pos="8640"/>
      </w:tabs>
      <w:suppressAutoHyphens w:val="0"/>
      <w:spacing w:after="600"/>
      <w:jc w:val="right"/>
    </w:pPr>
    <w:rPr>
      <w:rFonts w:eastAsia="PMingLiU"/>
      <w:caps/>
      <w:sz w:val="15"/>
      <w:lang w:eastAsia="ru-RU"/>
    </w:rPr>
  </w:style>
  <w:style w:type="paragraph" w:customStyle="1" w:styleId="TitleAddress">
    <w:name w:val="Title Address"/>
    <w:basedOn w:val="affb"/>
    <w:rsid w:val="00FD7467"/>
    <w:pPr>
      <w:keepLines/>
      <w:framePr w:w="5160" w:h="840" w:wrap="notBeside" w:vAnchor="page" w:hAnchor="page" w:x="6121" w:y="915" w:anchorLock="1"/>
      <w:tabs>
        <w:tab w:val="left" w:pos="2160"/>
      </w:tabs>
      <w:suppressAutoHyphens w:val="0"/>
      <w:spacing w:line="160" w:lineRule="atLeast"/>
    </w:pPr>
    <w:rPr>
      <w:rFonts w:eastAsia="PMingLiU"/>
      <w:sz w:val="14"/>
      <w:lang w:eastAsia="ru-RU"/>
    </w:rPr>
  </w:style>
  <w:style w:type="character" w:customStyle="1" w:styleId="Slogan">
    <w:name w:val="Slogan"/>
    <w:rsid w:val="00FD7467"/>
    <w:rPr>
      <w:i/>
      <w:spacing w:val="-6"/>
      <w:sz w:val="24"/>
    </w:rPr>
  </w:style>
  <w:style w:type="paragraph" w:customStyle="1" w:styleId="TitleCover">
    <w:name w:val="Title Cover"/>
    <w:basedOn w:val="HeadingBase"/>
    <w:next w:val="SubtitleCover"/>
    <w:rsid w:val="00FD7467"/>
    <w:pPr>
      <w:keepLines w:val="0"/>
      <w:pBdr>
        <w:bottom w:val="single" w:sz="18" w:space="20" w:color="auto"/>
      </w:pBdr>
      <w:spacing w:before="480" w:after="0" w:line="560" w:lineRule="exact"/>
      <w:ind w:left="0"/>
      <w:jc w:val="center"/>
    </w:pPr>
    <w:rPr>
      <w:rFonts w:ascii="Arial Narrow" w:eastAsia="PMingLiU" w:hAnsi="Arial Narrow"/>
      <w:spacing w:val="0"/>
      <w:kern w:val="0"/>
      <w:sz w:val="56"/>
      <w:szCs w:val="24"/>
      <w:lang w:eastAsia="ru-RU"/>
    </w:rPr>
  </w:style>
  <w:style w:type="paragraph" w:customStyle="1" w:styleId="SubtitleCover">
    <w:name w:val="Subtitle Cover"/>
    <w:basedOn w:val="TitleCover"/>
    <w:next w:val="affb"/>
    <w:rsid w:val="00FD7467"/>
    <w:pPr>
      <w:pBdr>
        <w:bottom w:val="none" w:sz="0" w:space="0" w:color="auto"/>
      </w:pBdr>
      <w:spacing w:before="120" w:after="480" w:line="480" w:lineRule="exact"/>
    </w:pPr>
    <w:rPr>
      <w:i/>
      <w:sz w:val="36"/>
    </w:rPr>
  </w:style>
  <w:style w:type="paragraph" w:customStyle="1" w:styleId="ChapterLabel">
    <w:name w:val="Chapter Label"/>
    <w:basedOn w:val="affb"/>
    <w:next w:val="ChapterNumber"/>
    <w:rsid w:val="00FD7467"/>
    <w:pPr>
      <w:pageBreakBefore/>
      <w:framePr w:h="1247" w:hRule="exact" w:hSpace="181" w:vSpace="181" w:wrap="notBeside" w:vAnchor="page" w:hAnchor="page" w:x="1861" w:y="1203"/>
      <w:pBdr>
        <w:top w:val="single" w:sz="6" w:space="1" w:color="auto"/>
        <w:left w:val="single" w:sz="6" w:space="1" w:color="auto"/>
      </w:pBdr>
      <w:shd w:val="solid" w:color="auto" w:fill="auto"/>
      <w:suppressAutoHyphens w:val="0"/>
      <w:spacing w:after="120" w:line="360" w:lineRule="exact"/>
      <w:ind w:right="7655"/>
      <w:jc w:val="center"/>
    </w:pPr>
    <w:rPr>
      <w:rFonts w:eastAsia="PMingLiU"/>
      <w:color w:val="FFFFFF"/>
      <w:sz w:val="26"/>
      <w:lang w:eastAsia="ru-RU"/>
    </w:rPr>
  </w:style>
  <w:style w:type="paragraph" w:customStyle="1" w:styleId="ChapterNumber">
    <w:name w:val="Chapter Number"/>
    <w:basedOn w:val="affb"/>
    <w:next w:val="1"/>
    <w:rsid w:val="00FD7467"/>
    <w:pPr>
      <w:framePr w:h="1247" w:hRule="exact" w:hSpace="181" w:vSpace="181" w:wrap="notBeside" w:vAnchor="page" w:hAnchor="page" w:x="1861" w:y="1203"/>
      <w:pBdr>
        <w:top w:val="single" w:sz="6" w:space="1" w:color="auto"/>
        <w:left w:val="single" w:sz="6" w:space="1" w:color="auto"/>
      </w:pBdr>
      <w:shd w:val="solid" w:color="auto" w:fill="auto"/>
      <w:suppressAutoHyphens w:val="0"/>
      <w:spacing w:line="660" w:lineRule="exact"/>
      <w:ind w:right="7655"/>
      <w:jc w:val="center"/>
    </w:pPr>
    <w:rPr>
      <w:rFonts w:eastAsia="PMingLiU"/>
      <w:b/>
      <w:color w:val="FFFFFF"/>
      <w:position w:val="-8"/>
      <w:sz w:val="84"/>
      <w:lang w:eastAsia="ru-RU"/>
    </w:rPr>
  </w:style>
  <w:style w:type="paragraph" w:customStyle="1" w:styleId="ListLast">
    <w:name w:val="List Last"/>
    <w:basedOn w:val="affff7"/>
    <w:next w:val="affb"/>
    <w:rsid w:val="00FD7467"/>
    <w:pPr>
      <w:tabs>
        <w:tab w:val="left" w:pos="720"/>
      </w:tabs>
      <w:suppressAutoHyphens w:val="0"/>
      <w:ind w:left="720" w:firstLine="0"/>
      <w:jc w:val="left"/>
    </w:pPr>
    <w:rPr>
      <w:rFonts w:eastAsia="PMingLiU" w:cs="Times New Roman"/>
      <w:sz w:val="24"/>
      <w:lang w:eastAsia="ru-RU"/>
    </w:rPr>
  </w:style>
  <w:style w:type="paragraph" w:customStyle="1" w:styleId="ListBulletFirst">
    <w:name w:val="List Bullet First"/>
    <w:basedOn w:val="a4"/>
    <w:next w:val="a4"/>
    <w:rsid w:val="00FD7467"/>
    <w:pPr>
      <w:numPr>
        <w:ilvl w:val="0"/>
        <w:numId w:val="0"/>
      </w:numPr>
      <w:tabs>
        <w:tab w:val="clear" w:pos="-567"/>
        <w:tab w:val="clear" w:pos="-426"/>
        <w:tab w:val="left" w:pos="567"/>
      </w:tabs>
      <w:suppressAutoHyphens w:val="0"/>
      <w:autoSpaceDE/>
      <w:autoSpaceDN/>
      <w:adjustRightInd/>
      <w:jc w:val="left"/>
    </w:pPr>
    <w:rPr>
      <w:rFonts w:ascii="Cambria" w:eastAsia="PMingLiU" w:hAnsi="Cambria"/>
      <w:b w:val="0"/>
      <w:bCs w:val="0"/>
      <w:i w:val="0"/>
      <w:sz w:val="24"/>
      <w:szCs w:val="24"/>
    </w:rPr>
  </w:style>
  <w:style w:type="paragraph" w:customStyle="1" w:styleId="ListBulletLast">
    <w:name w:val="List Bullet Last"/>
    <w:basedOn w:val="a4"/>
    <w:next w:val="affb"/>
    <w:rsid w:val="00FD7467"/>
    <w:pPr>
      <w:numPr>
        <w:ilvl w:val="0"/>
        <w:numId w:val="0"/>
      </w:numPr>
      <w:tabs>
        <w:tab w:val="clear" w:pos="-567"/>
        <w:tab w:val="clear" w:pos="-426"/>
        <w:tab w:val="left" w:pos="567"/>
      </w:tabs>
      <w:suppressAutoHyphens w:val="0"/>
      <w:autoSpaceDE/>
      <w:autoSpaceDN/>
      <w:adjustRightInd/>
      <w:jc w:val="left"/>
    </w:pPr>
    <w:rPr>
      <w:rFonts w:ascii="Cambria" w:eastAsia="PMingLiU" w:hAnsi="Cambria"/>
      <w:b w:val="0"/>
      <w:bCs w:val="0"/>
      <w:i w:val="0"/>
      <w:sz w:val="24"/>
      <w:szCs w:val="24"/>
    </w:rPr>
  </w:style>
  <w:style w:type="paragraph" w:customStyle="1" w:styleId="ListFirst">
    <w:name w:val="List First"/>
    <w:basedOn w:val="affff7"/>
    <w:next w:val="affff7"/>
    <w:rsid w:val="00FD7467"/>
    <w:pPr>
      <w:tabs>
        <w:tab w:val="left" w:pos="720"/>
      </w:tabs>
      <w:suppressAutoHyphens w:val="0"/>
      <w:spacing w:before="80" w:after="80"/>
      <w:ind w:left="720" w:firstLine="0"/>
      <w:jc w:val="left"/>
    </w:pPr>
    <w:rPr>
      <w:rFonts w:eastAsia="PMingLiU" w:cs="Times New Roman"/>
      <w:sz w:val="24"/>
      <w:lang w:eastAsia="ru-RU"/>
    </w:rPr>
  </w:style>
  <w:style w:type="paragraph" w:customStyle="1" w:styleId="BlockMarginComment">
    <w:name w:val="Block Margin Comment"/>
    <w:basedOn w:val="affb"/>
    <w:rsid w:val="00FD7467"/>
    <w:pPr>
      <w:keepNext/>
      <w:framePr w:w="1134" w:hSpace="181" w:vSpace="181" w:wrap="auto" w:vAnchor="text" w:hAnchor="margin" w:xAlign="right" w:y="1"/>
      <w:widowControl w:val="0"/>
      <w:pBdr>
        <w:left w:val="double" w:sz="12" w:space="1" w:color="auto"/>
      </w:pBdr>
      <w:suppressAutoHyphens w:val="0"/>
    </w:pPr>
    <w:rPr>
      <w:rFonts w:eastAsia="PMingLiU"/>
      <w:lang w:eastAsia="ru-RU"/>
    </w:rPr>
  </w:style>
  <w:style w:type="paragraph" w:customStyle="1" w:styleId="comments">
    <w:name w:val="comments"/>
    <w:basedOn w:val="affb"/>
    <w:next w:val="affb"/>
    <w:rsid w:val="00FD7467"/>
    <w:pPr>
      <w:suppressAutoHyphens w:val="0"/>
      <w:ind w:left="720" w:hanging="720"/>
    </w:pPr>
    <w:rPr>
      <w:rFonts w:ascii="HelvCondenced" w:eastAsia="PMingLiU" w:hAnsi="HelvCondenced"/>
      <w:color w:val="0000FF"/>
      <w:lang w:eastAsia="ru-RU"/>
    </w:rPr>
  </w:style>
  <w:style w:type="paragraph" w:customStyle="1" w:styleId="CoverCompany">
    <w:name w:val="Cover Company"/>
    <w:basedOn w:val="CoverAddress"/>
    <w:rsid w:val="00FD7467"/>
    <w:pPr>
      <w:spacing w:after="120" w:line="360" w:lineRule="exact"/>
      <w:jc w:val="right"/>
    </w:pPr>
    <w:rPr>
      <w:rFonts w:ascii="Times New Roman" w:eastAsia="PMingLiU" w:hAnsi="Times New Roman"/>
      <w:b/>
      <w:spacing w:val="0"/>
      <w:sz w:val="36"/>
      <w:szCs w:val="24"/>
    </w:rPr>
  </w:style>
  <w:style w:type="paragraph" w:customStyle="1" w:styleId="CoverAddress0">
    <w:name w:val="Cover  Address"/>
    <w:basedOn w:val="affb"/>
    <w:rsid w:val="00FD7467"/>
    <w:pPr>
      <w:suppressAutoHyphens w:val="0"/>
    </w:pPr>
    <w:rPr>
      <w:rFonts w:eastAsia="PMingLiU"/>
      <w:lang w:eastAsia="ru-RU"/>
    </w:rPr>
  </w:style>
  <w:style w:type="paragraph" w:customStyle="1" w:styleId="CoverComment">
    <w:name w:val="Cover Comment"/>
    <w:basedOn w:val="HeadingBase"/>
    <w:next w:val="affb"/>
    <w:rsid w:val="00FD7467"/>
    <w:pPr>
      <w:keepLines w:val="0"/>
      <w:pBdr>
        <w:bottom w:val="single" w:sz="18" w:space="20" w:color="auto"/>
      </w:pBdr>
      <w:spacing w:before="480" w:after="0" w:line="560" w:lineRule="exact"/>
      <w:ind w:left="0"/>
      <w:jc w:val="left"/>
    </w:pPr>
    <w:rPr>
      <w:rFonts w:ascii="Arial Narrow" w:eastAsia="PMingLiU" w:hAnsi="Arial Narrow"/>
      <w:spacing w:val="0"/>
      <w:kern w:val="0"/>
      <w:sz w:val="56"/>
      <w:szCs w:val="24"/>
      <w:lang w:eastAsia="ru-RU"/>
    </w:rPr>
  </w:style>
  <w:style w:type="paragraph" w:customStyle="1" w:styleId="CoverMessage">
    <w:name w:val="Cover Message"/>
    <w:basedOn w:val="affb"/>
    <w:next w:val="affb"/>
    <w:rsid w:val="00FD7467"/>
    <w:pPr>
      <w:suppressAutoHyphens w:val="0"/>
    </w:pPr>
    <w:rPr>
      <w:rFonts w:eastAsia="PMingLiU"/>
      <w:sz w:val="28"/>
      <w:lang w:eastAsia="ru-RU"/>
    </w:rPr>
  </w:style>
  <w:style w:type="paragraph" w:customStyle="1" w:styleId="ChapterTitle">
    <w:name w:val="Chapter Title"/>
    <w:basedOn w:val="affffd"/>
    <w:rsid w:val="00FD7467"/>
    <w:pPr>
      <w:keepNext/>
      <w:keepLines/>
      <w:widowControl/>
      <w:pBdr>
        <w:top w:val="single" w:sz="6" w:space="16" w:color="auto"/>
      </w:pBdr>
      <w:suppressAutoHyphens w:val="0"/>
      <w:autoSpaceDE/>
      <w:spacing w:before="140" w:after="0" w:line="320" w:lineRule="atLeast"/>
    </w:pPr>
    <w:rPr>
      <w:rFonts w:ascii="Times New Roman" w:eastAsia="PMingLiU" w:hAnsi="Times New Roman" w:cs="Times New Roman"/>
      <w:b w:val="0"/>
      <w:bCs w:val="0"/>
      <w:caps/>
      <w:spacing w:val="60"/>
      <w:kern w:val="20"/>
      <w:sz w:val="40"/>
      <w:szCs w:val="24"/>
      <w:lang w:eastAsia="ru-RU"/>
    </w:rPr>
  </w:style>
  <w:style w:type="paragraph" w:customStyle="1" w:styleId="Icon1">
    <w:name w:val="Icon 1"/>
    <w:basedOn w:val="affb"/>
    <w:rsid w:val="00FD7467"/>
    <w:pPr>
      <w:framePr w:w="1440" w:h="1440" w:hRule="exact" w:wrap="around" w:vAnchor="text" w:hAnchor="page" w:x="1201" w:y="1"/>
      <w:shd w:val="pct30" w:color="auto" w:fill="auto"/>
      <w:suppressAutoHyphens w:val="0"/>
      <w:spacing w:before="60" w:line="1440" w:lineRule="exact"/>
      <w:jc w:val="center"/>
    </w:pPr>
    <w:rPr>
      <w:rFonts w:ascii="Wingdings" w:eastAsia="PMingLiU" w:hAnsi="Wingdings"/>
      <w:b/>
      <w:color w:val="FFFFFF"/>
      <w:spacing w:val="-10"/>
      <w:position w:val="-10"/>
      <w:sz w:val="160"/>
      <w:lang w:eastAsia="ru-RU"/>
    </w:rPr>
  </w:style>
  <w:style w:type="paragraph" w:customStyle="1" w:styleId="ReturnAddress">
    <w:name w:val="Return Address"/>
    <w:basedOn w:val="affb"/>
    <w:rsid w:val="00FD7467"/>
    <w:pPr>
      <w:keepLines/>
      <w:framePr w:w="5160" w:h="840" w:wrap="notBeside" w:vAnchor="page" w:hAnchor="page" w:x="6121" w:y="915" w:anchorLock="1"/>
      <w:tabs>
        <w:tab w:val="left" w:pos="2160"/>
      </w:tabs>
      <w:suppressAutoHyphens w:val="0"/>
      <w:spacing w:line="160" w:lineRule="atLeast"/>
    </w:pPr>
    <w:rPr>
      <w:rFonts w:eastAsia="PMingLiU"/>
      <w:sz w:val="14"/>
      <w:lang w:eastAsia="ru-RU"/>
    </w:rPr>
  </w:style>
  <w:style w:type="paragraph" w:customStyle="1" w:styleId="SectionLabel">
    <w:name w:val="Section Label"/>
    <w:basedOn w:val="HeadingBase"/>
    <w:next w:val="affb"/>
    <w:rsid w:val="00FD7467"/>
    <w:pPr>
      <w:pBdr>
        <w:bottom w:val="single" w:sz="6" w:space="2" w:color="auto"/>
      </w:pBdr>
      <w:spacing w:before="360" w:after="960"/>
      <w:ind w:left="0"/>
      <w:jc w:val="left"/>
    </w:pPr>
    <w:rPr>
      <w:rFonts w:ascii="Arial MT Black" w:eastAsia="PMingLiU" w:hAnsi="Arial MT Black"/>
      <w:spacing w:val="-35"/>
      <w:sz w:val="54"/>
      <w:szCs w:val="24"/>
      <w:lang w:eastAsia="ru-RU"/>
    </w:rPr>
  </w:style>
  <w:style w:type="character" w:customStyle="1" w:styleId="CODE">
    <w:name w:val="CODE"/>
    <w:rsid w:val="00FD7467"/>
    <w:rPr>
      <w:rFonts w:ascii="Courier New" w:hAnsi="Courier New"/>
      <w:noProof/>
    </w:rPr>
  </w:style>
  <w:style w:type="character" w:customStyle="1" w:styleId="1fffffffff1">
    <w:name w:val="Строгий1"/>
    <w:rsid w:val="00FD7467"/>
    <w:rPr>
      <w:b/>
      <w:i/>
    </w:rPr>
  </w:style>
  <w:style w:type="paragraph" w:customStyle="1" w:styleId="PCODE">
    <w:name w:val="PCODE"/>
    <w:basedOn w:val="affb"/>
    <w:rsid w:val="00FD7467"/>
    <w:pPr>
      <w:tabs>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uppressAutoHyphens w:val="0"/>
    </w:pPr>
    <w:rPr>
      <w:rFonts w:ascii="Courier New" w:eastAsia="PMingLiU" w:hAnsi="Courier New"/>
      <w:lang w:eastAsia="ru-RU"/>
    </w:rPr>
  </w:style>
  <w:style w:type="paragraph" w:customStyle="1" w:styleId="afffffffffffffffffffffc">
    <w:name w:val="СписокСвойств"/>
    <w:basedOn w:val="affb"/>
    <w:rsid w:val="00FD7467"/>
    <w:pPr>
      <w:shd w:val="pct12" w:color="auto" w:fill="auto"/>
      <w:tabs>
        <w:tab w:val="left" w:pos="3402"/>
      </w:tabs>
      <w:ind w:right="567"/>
    </w:pPr>
    <w:rPr>
      <w:rFonts w:ascii="Courier New" w:eastAsia="PMingLiU" w:hAnsi="Courier New"/>
      <w:lang w:eastAsia="ru-RU"/>
    </w:rPr>
  </w:style>
  <w:style w:type="paragraph" w:customStyle="1" w:styleId="afffffffffffffffffffffd">
    <w:name w:val="СписокСвойствПервый"/>
    <w:basedOn w:val="afffffffffffffffffffffc"/>
    <w:next w:val="afffffffffffffffffffffc"/>
    <w:rsid w:val="00FD7467"/>
    <w:pPr>
      <w:spacing w:before="240"/>
    </w:pPr>
  </w:style>
  <w:style w:type="paragraph" w:customStyle="1" w:styleId="afffffffffffffffffffffe">
    <w:name w:val="СписокСвойствПоследний"/>
    <w:basedOn w:val="afffffffffffffffffffffc"/>
    <w:next w:val="affb"/>
    <w:rsid w:val="00FD7467"/>
    <w:pPr>
      <w:spacing w:after="240"/>
    </w:pPr>
  </w:style>
  <w:style w:type="paragraph" w:customStyle="1" w:styleId="ReportAnnotation">
    <w:name w:val="ReportAnnotation"/>
    <w:basedOn w:val="affffff9"/>
    <w:next w:val="affffff9"/>
    <w:rsid w:val="00FD7467"/>
    <w:pPr>
      <w:spacing w:after="0"/>
      <w:ind w:left="1077"/>
    </w:pPr>
    <w:rPr>
      <w:rFonts w:ascii="Times New Roman" w:eastAsia="PMingLiU" w:hAnsi="Times New Roman"/>
      <w:b w:val="0"/>
      <w:color w:val="auto"/>
      <w:spacing w:val="0"/>
      <w:sz w:val="16"/>
      <w:szCs w:val="24"/>
      <w:lang w:eastAsia="ru-RU"/>
    </w:rPr>
  </w:style>
  <w:style w:type="paragraph" w:customStyle="1" w:styleId="ReportAnnotationHDR">
    <w:name w:val="ReportAnnotationHDR"/>
    <w:basedOn w:val="ReportAnnotation"/>
    <w:next w:val="ReportAnnotation"/>
    <w:rsid w:val="00FD7467"/>
    <w:pPr>
      <w:spacing w:before="60" w:after="60"/>
    </w:pPr>
    <w:rPr>
      <w:b/>
    </w:rPr>
  </w:style>
  <w:style w:type="paragraph" w:customStyle="1" w:styleId="Blockquote">
    <w:name w:val="Blockquote"/>
    <w:basedOn w:val="affb"/>
    <w:rsid w:val="00FD7467"/>
    <w:pPr>
      <w:suppressAutoHyphens w:val="0"/>
      <w:spacing w:before="100" w:after="100"/>
      <w:ind w:left="360" w:right="360"/>
    </w:pPr>
    <w:rPr>
      <w:rFonts w:eastAsia="PMingLiU"/>
      <w:lang w:eastAsia="ru-RU"/>
    </w:rPr>
  </w:style>
  <w:style w:type="paragraph" w:customStyle="1" w:styleId="1Arial">
    <w:name w:val="ТСпис1Arial"/>
    <w:basedOn w:val="affffff9"/>
    <w:next w:val="affb"/>
    <w:rsid w:val="00FD7467"/>
    <w:pPr>
      <w:tabs>
        <w:tab w:val="num" w:pos="360"/>
      </w:tabs>
      <w:spacing w:after="0"/>
      <w:outlineLvl w:val="0"/>
    </w:pPr>
    <w:rPr>
      <w:rFonts w:ascii="Times New Roman" w:eastAsia="PMingLiU" w:hAnsi="Times New Roman"/>
      <w:b w:val="0"/>
      <w:color w:val="auto"/>
      <w:spacing w:val="0"/>
      <w:sz w:val="24"/>
      <w:szCs w:val="24"/>
      <w:lang w:eastAsia="ru-RU"/>
    </w:rPr>
  </w:style>
  <w:style w:type="paragraph" w:customStyle="1" w:styleId="1Times">
    <w:name w:val="ТСпис1Times"/>
    <w:basedOn w:val="affffff9"/>
    <w:next w:val="affb"/>
    <w:rsid w:val="00FD7467"/>
    <w:pPr>
      <w:tabs>
        <w:tab w:val="num" w:pos="360"/>
      </w:tabs>
      <w:spacing w:after="0"/>
      <w:outlineLvl w:val="0"/>
    </w:pPr>
    <w:rPr>
      <w:rFonts w:ascii="Times New Roman" w:eastAsia="PMingLiU" w:hAnsi="Times New Roman"/>
      <w:b w:val="0"/>
      <w:color w:val="auto"/>
      <w:spacing w:val="0"/>
      <w:sz w:val="24"/>
      <w:szCs w:val="24"/>
      <w:lang w:eastAsia="ru-RU"/>
    </w:rPr>
  </w:style>
  <w:style w:type="paragraph" w:customStyle="1" w:styleId="2Arial">
    <w:name w:val="ТСпис2Arial"/>
    <w:basedOn w:val="affffff9"/>
    <w:next w:val="affb"/>
    <w:rsid w:val="00FD7467"/>
    <w:pPr>
      <w:tabs>
        <w:tab w:val="num" w:pos="720"/>
      </w:tabs>
      <w:spacing w:after="0"/>
      <w:outlineLvl w:val="1"/>
    </w:pPr>
    <w:rPr>
      <w:rFonts w:ascii="Times New Roman" w:eastAsia="PMingLiU" w:hAnsi="Times New Roman"/>
      <w:b w:val="0"/>
      <w:color w:val="auto"/>
      <w:spacing w:val="0"/>
      <w:sz w:val="24"/>
      <w:szCs w:val="24"/>
      <w:lang w:eastAsia="ru-RU"/>
    </w:rPr>
  </w:style>
  <w:style w:type="paragraph" w:customStyle="1" w:styleId="2Times">
    <w:name w:val="ТСпис2Times"/>
    <w:basedOn w:val="affffff9"/>
    <w:next w:val="affb"/>
    <w:rsid w:val="00FD7467"/>
    <w:pPr>
      <w:tabs>
        <w:tab w:val="num" w:pos="720"/>
      </w:tabs>
      <w:spacing w:after="0"/>
      <w:outlineLvl w:val="1"/>
    </w:pPr>
    <w:rPr>
      <w:rFonts w:ascii="Times New Roman" w:eastAsia="PMingLiU" w:hAnsi="Times New Roman"/>
      <w:b w:val="0"/>
      <w:color w:val="auto"/>
      <w:spacing w:val="0"/>
      <w:sz w:val="24"/>
      <w:szCs w:val="24"/>
      <w:lang w:eastAsia="ru-RU"/>
    </w:rPr>
  </w:style>
  <w:style w:type="paragraph" w:customStyle="1" w:styleId="3Arial">
    <w:name w:val="ТСпис3Arial"/>
    <w:basedOn w:val="affffff9"/>
    <w:rsid w:val="00FD7467"/>
    <w:pPr>
      <w:tabs>
        <w:tab w:val="num" w:pos="720"/>
      </w:tabs>
      <w:spacing w:after="0"/>
      <w:outlineLvl w:val="2"/>
    </w:pPr>
    <w:rPr>
      <w:rFonts w:ascii="Times New Roman" w:eastAsia="PMingLiU" w:hAnsi="Times New Roman"/>
      <w:b w:val="0"/>
      <w:color w:val="auto"/>
      <w:spacing w:val="0"/>
      <w:sz w:val="24"/>
      <w:szCs w:val="24"/>
      <w:lang w:eastAsia="ru-RU"/>
    </w:rPr>
  </w:style>
  <w:style w:type="paragraph" w:customStyle="1" w:styleId="3Times">
    <w:name w:val="ТСпис3Times"/>
    <w:basedOn w:val="affffff9"/>
    <w:next w:val="affb"/>
    <w:rsid w:val="00FD7467"/>
    <w:pPr>
      <w:tabs>
        <w:tab w:val="num" w:pos="720"/>
      </w:tabs>
      <w:spacing w:after="0"/>
      <w:outlineLvl w:val="2"/>
    </w:pPr>
    <w:rPr>
      <w:rFonts w:ascii="Times New Roman" w:eastAsia="PMingLiU" w:hAnsi="Times New Roman"/>
      <w:b w:val="0"/>
      <w:color w:val="auto"/>
      <w:spacing w:val="0"/>
      <w:sz w:val="24"/>
      <w:szCs w:val="24"/>
      <w:lang w:eastAsia="ru-RU"/>
    </w:rPr>
  </w:style>
  <w:style w:type="paragraph" w:customStyle="1" w:styleId="4Arial">
    <w:name w:val="ТСпис4Arial"/>
    <w:basedOn w:val="affffff9"/>
    <w:rsid w:val="00FD7467"/>
    <w:pPr>
      <w:tabs>
        <w:tab w:val="num" w:pos="1080"/>
      </w:tabs>
      <w:spacing w:after="0"/>
      <w:outlineLvl w:val="3"/>
    </w:pPr>
    <w:rPr>
      <w:rFonts w:ascii="Times New Roman" w:eastAsia="PMingLiU" w:hAnsi="Times New Roman"/>
      <w:b w:val="0"/>
      <w:color w:val="auto"/>
      <w:spacing w:val="0"/>
      <w:sz w:val="24"/>
      <w:szCs w:val="24"/>
      <w:lang w:eastAsia="ru-RU"/>
    </w:rPr>
  </w:style>
  <w:style w:type="paragraph" w:customStyle="1" w:styleId="4Times">
    <w:name w:val="ТСпис4Times"/>
    <w:basedOn w:val="affffff9"/>
    <w:rsid w:val="00FD7467"/>
    <w:pPr>
      <w:tabs>
        <w:tab w:val="num" w:pos="1080"/>
      </w:tabs>
      <w:spacing w:after="0"/>
      <w:outlineLvl w:val="3"/>
    </w:pPr>
    <w:rPr>
      <w:rFonts w:ascii="Times New Roman" w:eastAsia="PMingLiU" w:hAnsi="Times New Roman"/>
      <w:b w:val="0"/>
      <w:color w:val="auto"/>
      <w:spacing w:val="0"/>
      <w:sz w:val="24"/>
      <w:szCs w:val="24"/>
      <w:lang w:eastAsia="ru-RU"/>
    </w:rPr>
  </w:style>
  <w:style w:type="paragraph" w:customStyle="1" w:styleId="Status">
    <w:name w:val="Status"/>
    <w:basedOn w:val="affb"/>
    <w:rsid w:val="00FD7467"/>
    <w:pPr>
      <w:shd w:val="pct20" w:color="auto" w:fill="auto"/>
      <w:suppressAutoHyphens w:val="0"/>
      <w:ind w:firstLine="454"/>
    </w:pPr>
    <w:rPr>
      <w:rFonts w:eastAsia="PMingLiU"/>
      <w:lang w:eastAsia="ru-RU"/>
    </w:rPr>
  </w:style>
  <w:style w:type="paragraph" w:customStyle="1" w:styleId="PropList">
    <w:name w:val="PropList"/>
    <w:basedOn w:val="affb"/>
    <w:rsid w:val="00FD7467"/>
    <w:pPr>
      <w:shd w:val="pct12" w:color="auto" w:fill="auto"/>
      <w:tabs>
        <w:tab w:val="left" w:pos="3402"/>
      </w:tabs>
      <w:suppressAutoHyphens w:val="0"/>
      <w:ind w:right="567"/>
    </w:pPr>
    <w:rPr>
      <w:rFonts w:ascii="Courier New" w:eastAsia="PMingLiU" w:hAnsi="Courier New"/>
      <w:lang w:eastAsia="ru-RU"/>
    </w:rPr>
  </w:style>
  <w:style w:type="paragraph" w:customStyle="1" w:styleId="TL1Arial">
    <w:name w:val="TL1Arial"/>
    <w:basedOn w:val="Simple"/>
    <w:next w:val="affb"/>
    <w:rsid w:val="00FD7467"/>
    <w:pPr>
      <w:tabs>
        <w:tab w:val="num" w:pos="432"/>
      </w:tabs>
      <w:ind w:left="432" w:hanging="432"/>
      <w:jc w:val="left"/>
      <w:outlineLvl w:val="0"/>
    </w:pPr>
    <w:rPr>
      <w:rFonts w:ascii="Times New Roman" w:eastAsia="PMingLiU" w:hAnsi="Times New Roman"/>
      <w:spacing w:val="0"/>
      <w:sz w:val="24"/>
      <w:szCs w:val="24"/>
    </w:rPr>
  </w:style>
  <w:style w:type="paragraph" w:customStyle="1" w:styleId="PropListFirst">
    <w:name w:val="PropListFirst"/>
    <w:basedOn w:val="PropList"/>
    <w:next w:val="PropList"/>
    <w:rsid w:val="00FD7467"/>
    <w:pPr>
      <w:spacing w:before="240"/>
    </w:pPr>
  </w:style>
  <w:style w:type="paragraph" w:customStyle="1" w:styleId="PropListLast">
    <w:name w:val="PropListLast"/>
    <w:basedOn w:val="PropList"/>
    <w:next w:val="affb"/>
    <w:rsid w:val="00FD7467"/>
    <w:pPr>
      <w:spacing w:after="240"/>
    </w:pPr>
  </w:style>
  <w:style w:type="paragraph" w:customStyle="1" w:styleId="TL1Times">
    <w:name w:val="TL1Times"/>
    <w:basedOn w:val="Simple"/>
    <w:next w:val="affb"/>
    <w:rsid w:val="00FD7467"/>
    <w:pPr>
      <w:tabs>
        <w:tab w:val="num" w:pos="624"/>
      </w:tabs>
      <w:ind w:left="624" w:hanging="624"/>
      <w:jc w:val="left"/>
      <w:outlineLvl w:val="0"/>
    </w:pPr>
    <w:rPr>
      <w:rFonts w:ascii="Times New Roman" w:eastAsia="PMingLiU" w:hAnsi="Times New Roman"/>
      <w:spacing w:val="0"/>
      <w:sz w:val="24"/>
      <w:szCs w:val="24"/>
    </w:rPr>
  </w:style>
  <w:style w:type="paragraph" w:customStyle="1" w:styleId="TL2Arial">
    <w:name w:val="TL2Arial"/>
    <w:basedOn w:val="Simple"/>
    <w:next w:val="affb"/>
    <w:rsid w:val="00FD7467"/>
    <w:pPr>
      <w:tabs>
        <w:tab w:val="num" w:pos="1260"/>
      </w:tabs>
      <w:ind w:left="1260" w:hanging="720"/>
      <w:jc w:val="left"/>
      <w:outlineLvl w:val="1"/>
    </w:pPr>
    <w:rPr>
      <w:rFonts w:ascii="Times New Roman" w:eastAsia="PMingLiU" w:hAnsi="Times New Roman"/>
      <w:spacing w:val="0"/>
      <w:sz w:val="24"/>
      <w:szCs w:val="24"/>
    </w:rPr>
  </w:style>
  <w:style w:type="paragraph" w:customStyle="1" w:styleId="TL2Times">
    <w:name w:val="TL2Times"/>
    <w:basedOn w:val="Simple"/>
    <w:next w:val="affb"/>
    <w:rsid w:val="00FD7467"/>
    <w:pPr>
      <w:tabs>
        <w:tab w:val="num" w:pos="1836"/>
      </w:tabs>
      <w:ind w:left="1836" w:hanging="576"/>
      <w:jc w:val="left"/>
      <w:outlineLvl w:val="1"/>
    </w:pPr>
    <w:rPr>
      <w:rFonts w:ascii="Times New Roman" w:eastAsia="PMingLiU" w:hAnsi="Times New Roman"/>
      <w:spacing w:val="0"/>
      <w:sz w:val="24"/>
      <w:szCs w:val="24"/>
    </w:rPr>
  </w:style>
  <w:style w:type="paragraph" w:customStyle="1" w:styleId="TL3Arial">
    <w:name w:val="TL3Arial"/>
    <w:basedOn w:val="Simple"/>
    <w:rsid w:val="00FD7467"/>
    <w:pPr>
      <w:tabs>
        <w:tab w:val="num" w:pos="2868"/>
      </w:tabs>
      <w:ind w:left="2868" w:hanging="360"/>
      <w:jc w:val="left"/>
      <w:outlineLvl w:val="2"/>
    </w:pPr>
    <w:rPr>
      <w:rFonts w:ascii="Times New Roman" w:eastAsia="PMingLiU" w:hAnsi="Times New Roman"/>
      <w:spacing w:val="0"/>
      <w:sz w:val="24"/>
      <w:szCs w:val="24"/>
    </w:rPr>
  </w:style>
  <w:style w:type="paragraph" w:customStyle="1" w:styleId="TL3Times">
    <w:name w:val="TL3Times"/>
    <w:basedOn w:val="Simple"/>
    <w:next w:val="affb"/>
    <w:rsid w:val="00FD7467"/>
    <w:pPr>
      <w:tabs>
        <w:tab w:val="num" w:pos="720"/>
      </w:tabs>
      <w:ind w:left="720" w:hanging="720"/>
      <w:jc w:val="left"/>
      <w:outlineLvl w:val="2"/>
    </w:pPr>
    <w:rPr>
      <w:rFonts w:ascii="Times New Roman" w:eastAsia="PMingLiU" w:hAnsi="Times New Roman"/>
      <w:spacing w:val="0"/>
      <w:sz w:val="24"/>
      <w:szCs w:val="24"/>
    </w:rPr>
  </w:style>
  <w:style w:type="paragraph" w:customStyle="1" w:styleId="TL4Arial">
    <w:name w:val="TL4Arial"/>
    <w:basedOn w:val="Simple"/>
    <w:rsid w:val="00FD7467"/>
    <w:pPr>
      <w:tabs>
        <w:tab w:val="num" w:pos="2880"/>
      </w:tabs>
      <w:ind w:left="2880" w:hanging="360"/>
      <w:jc w:val="left"/>
      <w:outlineLvl w:val="3"/>
    </w:pPr>
    <w:rPr>
      <w:rFonts w:ascii="Times New Roman" w:eastAsia="PMingLiU" w:hAnsi="Times New Roman"/>
      <w:spacing w:val="0"/>
      <w:sz w:val="24"/>
      <w:szCs w:val="24"/>
    </w:rPr>
  </w:style>
  <w:style w:type="paragraph" w:customStyle="1" w:styleId="TL4Times">
    <w:name w:val="TL4Times"/>
    <w:basedOn w:val="Simple"/>
    <w:rsid w:val="00FD7467"/>
    <w:pPr>
      <w:tabs>
        <w:tab w:val="num" w:pos="1080"/>
      </w:tabs>
      <w:ind w:left="1080" w:hanging="1080"/>
      <w:jc w:val="left"/>
      <w:outlineLvl w:val="3"/>
    </w:pPr>
    <w:rPr>
      <w:rFonts w:ascii="Times New Roman" w:eastAsia="PMingLiU" w:hAnsi="Times New Roman"/>
      <w:spacing w:val="0"/>
      <w:sz w:val="24"/>
      <w:szCs w:val="24"/>
    </w:rPr>
  </w:style>
  <w:style w:type="paragraph" w:customStyle="1" w:styleId="Head">
    <w:name w:val="Head"/>
    <w:rsid w:val="00FD7467"/>
    <w:pPr>
      <w:spacing w:after="120"/>
      <w:ind w:left="794" w:right="567"/>
    </w:pPr>
    <w:rPr>
      <w:rFonts w:eastAsia="PMingLiU"/>
      <w:b/>
      <w:lang w:val="de-DE"/>
    </w:rPr>
  </w:style>
  <w:style w:type="paragraph" w:customStyle="1" w:styleId="TOCLabel">
    <w:name w:val="TOC Label"/>
    <w:basedOn w:val="affb"/>
    <w:next w:val="affb"/>
    <w:rsid w:val="00FD7467"/>
    <w:pPr>
      <w:suppressAutoHyphens w:val="0"/>
      <w:spacing w:line="640" w:lineRule="atLeast"/>
    </w:pPr>
    <w:rPr>
      <w:rFonts w:eastAsia="PMingLiU"/>
      <w:b/>
      <w:caps/>
      <w:spacing w:val="60"/>
      <w:sz w:val="15"/>
      <w:lang w:eastAsia="ru-RU"/>
    </w:rPr>
  </w:style>
  <w:style w:type="paragraph" w:customStyle="1" w:styleId="TitleAuthor">
    <w:name w:val="Title Author"/>
    <w:basedOn w:val="affb"/>
    <w:rsid w:val="00FD7467"/>
    <w:pPr>
      <w:suppressAutoHyphens w:val="0"/>
      <w:jc w:val="center"/>
    </w:pPr>
    <w:rPr>
      <w:rFonts w:eastAsia="PMingLiU"/>
      <w:spacing w:val="-3"/>
      <w:lang w:eastAsia="ru-RU"/>
    </w:rPr>
  </w:style>
  <w:style w:type="paragraph" w:customStyle="1" w:styleId="TitleCompany">
    <w:name w:val="Title Company"/>
    <w:basedOn w:val="affb"/>
    <w:rsid w:val="00FD7467"/>
    <w:pPr>
      <w:suppressAutoHyphens w:val="0"/>
      <w:jc w:val="center"/>
    </w:pPr>
    <w:rPr>
      <w:rFonts w:eastAsia="PMingLiU"/>
      <w:spacing w:val="-3"/>
      <w:lang w:eastAsia="ru-RU"/>
    </w:rPr>
  </w:style>
  <w:style w:type="paragraph" w:customStyle="1" w:styleId="affffffffffffffffffffff">
    <w:name w:val="Раз"/>
    <w:basedOn w:val="a4"/>
    <w:next w:val="affb"/>
    <w:rsid w:val="00FD7467"/>
    <w:pPr>
      <w:numPr>
        <w:ilvl w:val="0"/>
        <w:numId w:val="0"/>
      </w:numPr>
      <w:tabs>
        <w:tab w:val="clear" w:pos="-567"/>
        <w:tab w:val="clear" w:pos="-426"/>
        <w:tab w:val="left" w:pos="567"/>
      </w:tabs>
      <w:suppressAutoHyphens w:val="0"/>
      <w:autoSpaceDE/>
      <w:autoSpaceDN/>
      <w:adjustRightInd/>
      <w:ind w:left="709" w:hanging="482"/>
      <w:jc w:val="left"/>
    </w:pPr>
    <w:rPr>
      <w:rFonts w:ascii="Cambria" w:eastAsia="PMingLiU" w:hAnsi="Cambria"/>
      <w:b w:val="0"/>
      <w:bCs w:val="0"/>
      <w:i w:val="0"/>
      <w:sz w:val="24"/>
      <w:szCs w:val="24"/>
    </w:rPr>
  </w:style>
  <w:style w:type="paragraph" w:customStyle="1" w:styleId="affffffffffffffffffffff0">
    <w:name w:val="Обычный(интервалПеред)"/>
    <w:basedOn w:val="affb"/>
    <w:next w:val="affb"/>
    <w:rsid w:val="00FD7467"/>
    <w:pPr>
      <w:suppressAutoHyphens w:val="0"/>
      <w:spacing w:before="240"/>
    </w:pPr>
    <w:rPr>
      <w:rFonts w:eastAsia="PMingLiU"/>
      <w:lang w:eastAsia="ru-RU"/>
    </w:rPr>
  </w:style>
  <w:style w:type="paragraph" w:customStyle="1" w:styleId="affffffffffffffffffffff1">
    <w:name w:val="НоваяСтраница"/>
    <w:basedOn w:val="affb"/>
    <w:next w:val="affb"/>
    <w:rsid w:val="00FD7467"/>
    <w:pPr>
      <w:pageBreakBefore/>
      <w:framePr w:w="284" w:hSpace="181" w:vSpace="181" w:wrap="around" w:vAnchor="text" w:hAnchor="text" w:xAlign="right" w:y="1"/>
      <w:suppressAutoHyphens w:val="0"/>
      <w:ind w:left="8562"/>
      <w:jc w:val="center"/>
    </w:pPr>
    <w:rPr>
      <w:rFonts w:eastAsia="PMingLiU"/>
      <w:b/>
      <w:sz w:val="16"/>
      <w:lang w:eastAsia="ru-RU"/>
    </w:rPr>
  </w:style>
  <w:style w:type="paragraph" w:customStyle="1" w:styleId="affffffffffffffffffffff2">
    <w:name w:val="Верхний колонтитул без отступа"/>
    <w:basedOn w:val="affff8"/>
    <w:rsid w:val="00FD7467"/>
    <w:pPr>
      <w:widowControl w:val="0"/>
      <w:tabs>
        <w:tab w:val="center" w:pos="4320"/>
        <w:tab w:val="right" w:pos="8640"/>
      </w:tabs>
      <w:suppressAutoHyphens w:val="0"/>
      <w:jc w:val="right"/>
    </w:pPr>
    <w:rPr>
      <w:rFonts w:eastAsia="PMingLiU"/>
      <w:smallCaps/>
      <w:sz w:val="18"/>
      <w:lang w:eastAsia="ru-RU"/>
    </w:rPr>
  </w:style>
  <w:style w:type="paragraph" w:customStyle="1" w:styleId="TableTitleLeft">
    <w:name w:val="Table Title Left"/>
    <w:basedOn w:val="affb"/>
    <w:autoRedefine/>
    <w:rsid w:val="00FD7467"/>
    <w:pPr>
      <w:keepNext/>
      <w:keepLines/>
      <w:shd w:val="pct20" w:color="auto" w:fill="auto"/>
      <w:suppressAutoHyphens w:val="0"/>
      <w:ind w:left="-57" w:right="-57"/>
    </w:pPr>
    <w:rPr>
      <w:rFonts w:eastAsia="PMingLiU"/>
      <w:b/>
      <w:lang w:eastAsia="ru-RU"/>
    </w:rPr>
  </w:style>
  <w:style w:type="paragraph" w:customStyle="1" w:styleId="SimpleHead">
    <w:name w:val="Simple Head"/>
    <w:basedOn w:val="Simple"/>
    <w:next w:val="Simple"/>
    <w:rsid w:val="00FD7467"/>
    <w:pPr>
      <w:jc w:val="center"/>
    </w:pPr>
    <w:rPr>
      <w:rFonts w:ascii="Times New Roman" w:eastAsia="PMingLiU" w:hAnsi="Times New Roman"/>
      <w:spacing w:val="0"/>
      <w:sz w:val="24"/>
      <w:szCs w:val="24"/>
    </w:rPr>
  </w:style>
  <w:style w:type="paragraph" w:customStyle="1" w:styleId="SimpleBold">
    <w:name w:val="Simple Bold"/>
    <w:basedOn w:val="Simple"/>
    <w:next w:val="Simple"/>
    <w:autoRedefine/>
    <w:rsid w:val="00FD7467"/>
    <w:pPr>
      <w:ind w:left="-57" w:right="-57"/>
      <w:jc w:val="left"/>
    </w:pPr>
    <w:rPr>
      <w:rFonts w:ascii="Times New Roman" w:eastAsia="PMingLiU" w:hAnsi="Times New Roman"/>
      <w:b/>
      <w:spacing w:val="0"/>
      <w:sz w:val="24"/>
      <w:szCs w:val="24"/>
    </w:rPr>
  </w:style>
  <w:style w:type="paragraph" w:customStyle="1" w:styleId="TableTitleArial">
    <w:name w:val="Table Title Arial"/>
    <w:basedOn w:val="TableTitle"/>
    <w:autoRedefine/>
    <w:rsid w:val="00FD7467"/>
    <w:pPr>
      <w:spacing w:before="0" w:line="240" w:lineRule="auto"/>
      <w:ind w:left="-57" w:right="-57"/>
    </w:pPr>
    <w:rPr>
      <w:rFonts w:ascii="Times New Roman" w:eastAsia="PMingLiU" w:hAnsi="Times New Roman"/>
      <w:bCs/>
      <w:spacing w:val="0"/>
      <w:sz w:val="24"/>
      <w:szCs w:val="24"/>
    </w:rPr>
  </w:style>
  <w:style w:type="paragraph" w:customStyle="1" w:styleId="SimpleHeadBold">
    <w:name w:val="Simple Head Bold"/>
    <w:basedOn w:val="Simple"/>
    <w:next w:val="Simple"/>
    <w:autoRedefine/>
    <w:rsid w:val="00FD7467"/>
    <w:pPr>
      <w:jc w:val="center"/>
    </w:pPr>
    <w:rPr>
      <w:rFonts w:ascii="Times New Roman" w:eastAsia="PMingLiU" w:hAnsi="Times New Roman"/>
      <w:b/>
      <w:spacing w:val="0"/>
      <w:sz w:val="24"/>
      <w:szCs w:val="24"/>
    </w:rPr>
  </w:style>
  <w:style w:type="paragraph" w:customStyle="1" w:styleId="affffffffffffffffffffff3">
    <w:name w:val="Обычный форм"/>
    <w:basedOn w:val="affb"/>
    <w:autoRedefine/>
    <w:rsid w:val="00FD7467"/>
    <w:pPr>
      <w:suppressAutoHyphens w:val="0"/>
    </w:pPr>
    <w:rPr>
      <w:rFonts w:eastAsia="PMingLiU"/>
      <w:lang w:eastAsia="ru-RU"/>
    </w:rPr>
  </w:style>
  <w:style w:type="paragraph" w:customStyle="1" w:styleId="224">
    <w:name w:val="????????? 2.2??"/>
    <w:basedOn w:val="affb"/>
    <w:rsid w:val="00FD7467"/>
    <w:pPr>
      <w:suppressAutoHyphens w:val="0"/>
    </w:pPr>
    <w:rPr>
      <w:rFonts w:eastAsia="PMingLiU"/>
      <w:lang w:eastAsia="ru-RU"/>
    </w:rPr>
  </w:style>
  <w:style w:type="paragraph" w:customStyle="1" w:styleId="affffffffffffffffffffff4">
    <w:name w:val="Обычный левый"/>
    <w:basedOn w:val="affb"/>
    <w:rsid w:val="00FD7467"/>
    <w:pPr>
      <w:keepNext/>
      <w:keepLines/>
      <w:suppressAutoHyphens w:val="0"/>
    </w:pPr>
    <w:rPr>
      <w:rFonts w:eastAsia="PMingLiU"/>
      <w:lang w:eastAsia="ru-RU"/>
    </w:rPr>
  </w:style>
  <w:style w:type="paragraph" w:customStyle="1" w:styleId="affffffffffffffffffffff5">
    <w:name w:val="Нумерация"/>
    <w:basedOn w:val="affb"/>
    <w:rsid w:val="00FD7467"/>
    <w:pPr>
      <w:tabs>
        <w:tab w:val="left" w:pos="1134"/>
      </w:tabs>
      <w:suppressAutoHyphens w:val="0"/>
      <w:spacing w:line="360" w:lineRule="auto"/>
    </w:pPr>
    <w:rPr>
      <w:rFonts w:eastAsia="PMingLiU"/>
      <w:noProof/>
      <w:lang w:eastAsia="ru-RU"/>
    </w:rPr>
  </w:style>
  <w:style w:type="character" w:customStyle="1" w:styleId="a20">
    <w:name w:val="a2"/>
    <w:rsid w:val="00FD7467"/>
    <w:rPr>
      <w:i/>
    </w:rPr>
  </w:style>
  <w:style w:type="character" w:customStyle="1" w:styleId="affffffffffff6">
    <w:name w:val="_Табл_Текст Знак"/>
    <w:link w:val="af0"/>
    <w:locked/>
    <w:rsid w:val="00FD7467"/>
    <w:rPr>
      <w:rFonts w:ascii="Arial" w:hAnsi="Arial"/>
      <w:spacing w:val="-2"/>
      <w:szCs w:val="18"/>
    </w:rPr>
  </w:style>
  <w:style w:type="character" w:customStyle="1" w:styleId="affffffffffffffffffffff6">
    <w:name w:val="Термин"/>
    <w:rsid w:val="00FD7467"/>
    <w:rPr>
      <w:b/>
      <w:i/>
    </w:rPr>
  </w:style>
  <w:style w:type="paragraph" w:customStyle="1" w:styleId="LANITTEXT">
    <w:name w:val="LANIT_TEXT"/>
    <w:basedOn w:val="affb"/>
    <w:link w:val="LANITTEXT0"/>
    <w:rsid w:val="00FD7467"/>
    <w:pPr>
      <w:suppressLineNumbers/>
      <w:spacing w:before="120" w:line="360" w:lineRule="auto"/>
      <w:ind w:firstLine="720"/>
    </w:pPr>
    <w:rPr>
      <w:rFonts w:ascii="Cambria" w:eastAsia="PMingLiU" w:hAnsi="Cambria"/>
      <w:kern w:val="24"/>
      <w:lang w:val="x-none" w:eastAsia="x-none"/>
    </w:rPr>
  </w:style>
  <w:style w:type="paragraph" w:customStyle="1" w:styleId="Style5">
    <w:name w:val="Style5"/>
    <w:basedOn w:val="affb"/>
    <w:rsid w:val="00FD7467"/>
    <w:pPr>
      <w:suppressAutoHyphens w:val="0"/>
      <w:spacing w:line="341" w:lineRule="exact"/>
      <w:ind w:firstLine="670"/>
    </w:pPr>
    <w:rPr>
      <w:rFonts w:eastAsia="PMingLiU"/>
      <w:lang w:eastAsia="ru-RU"/>
    </w:rPr>
  </w:style>
  <w:style w:type="paragraph" w:customStyle="1" w:styleId="pchartsubheadcmt">
    <w:name w:val="pchartsubheadcmt"/>
    <w:basedOn w:val="affb"/>
    <w:rsid w:val="00FD7467"/>
    <w:pPr>
      <w:suppressAutoHyphens w:val="0"/>
      <w:spacing w:before="100" w:beforeAutospacing="1" w:after="100" w:afterAutospacing="1"/>
    </w:pPr>
    <w:rPr>
      <w:rFonts w:eastAsia="PMingLiU"/>
      <w:lang w:eastAsia="ru-RU"/>
    </w:rPr>
  </w:style>
  <w:style w:type="paragraph" w:customStyle="1" w:styleId="pchartbodycmt">
    <w:name w:val="pchartbodycmt"/>
    <w:basedOn w:val="affb"/>
    <w:rsid w:val="00FD7467"/>
    <w:pPr>
      <w:suppressAutoHyphens w:val="0"/>
      <w:spacing w:before="100" w:beforeAutospacing="1" w:after="100" w:afterAutospacing="1"/>
    </w:pPr>
    <w:rPr>
      <w:rFonts w:eastAsia="PMingLiU"/>
      <w:lang w:eastAsia="ru-RU"/>
    </w:rPr>
  </w:style>
  <w:style w:type="character" w:customStyle="1" w:styleId="FontStyle14">
    <w:name w:val="Font Style14"/>
    <w:rsid w:val="00FD7467"/>
    <w:rPr>
      <w:rFonts w:ascii="Times New Roman" w:hAnsi="Times New Roman"/>
      <w:b/>
      <w:sz w:val="24"/>
    </w:rPr>
  </w:style>
  <w:style w:type="character" w:customStyle="1" w:styleId="FontStyle12">
    <w:name w:val="Font Style12"/>
    <w:rsid w:val="00FD7467"/>
    <w:rPr>
      <w:rFonts w:ascii="Times New Roman" w:hAnsi="Times New Roman"/>
      <w:i/>
      <w:sz w:val="24"/>
    </w:rPr>
  </w:style>
  <w:style w:type="character" w:customStyle="1" w:styleId="affffffffffffffffffffff7">
    <w:name w:val="Весь текст Знак"/>
    <w:link w:val="affffffffffffffffffffff8"/>
    <w:locked/>
    <w:rsid w:val="00FD7467"/>
    <w:rPr>
      <w:color w:val="000000"/>
      <w:sz w:val="24"/>
    </w:rPr>
  </w:style>
  <w:style w:type="paragraph" w:customStyle="1" w:styleId="affffffffffffffffffffff9">
    <w:name w:val="ТЗ Должность"/>
    <w:basedOn w:val="affb"/>
    <w:rsid w:val="00FD7467"/>
    <w:pPr>
      <w:widowControl w:val="0"/>
      <w:suppressAutoHyphens w:val="0"/>
      <w:spacing w:line="360" w:lineRule="auto"/>
    </w:pPr>
    <w:rPr>
      <w:rFonts w:eastAsia="PMingLiU"/>
      <w:sz w:val="26"/>
      <w:szCs w:val="26"/>
      <w:lang w:val="en-US" w:eastAsia="ru-RU"/>
    </w:rPr>
  </w:style>
  <w:style w:type="paragraph" w:customStyle="1" w:styleId="affffffffffffffffffffffa">
    <w:name w:val="ТЗ Подпись"/>
    <w:basedOn w:val="affb"/>
    <w:rsid w:val="00FD7467"/>
    <w:pPr>
      <w:widowControl w:val="0"/>
      <w:suppressAutoHyphens w:val="0"/>
      <w:spacing w:before="120" w:after="60" w:line="360" w:lineRule="auto"/>
      <w:ind w:firstLine="709"/>
      <w:jc w:val="right"/>
    </w:pPr>
    <w:rPr>
      <w:rFonts w:eastAsia="PMingLiU"/>
      <w:sz w:val="26"/>
      <w:szCs w:val="20"/>
      <w:lang w:val="en-US" w:eastAsia="ru-RU"/>
    </w:rPr>
  </w:style>
  <w:style w:type="paragraph" w:customStyle="1" w:styleId="affffffffffffffffffffff8">
    <w:name w:val="Весь текст"/>
    <w:link w:val="affffffffffffffffffffff7"/>
    <w:rsid w:val="00FD7467"/>
    <w:pPr>
      <w:spacing w:after="120" w:line="360" w:lineRule="auto"/>
      <w:ind w:firstLine="709"/>
      <w:jc w:val="both"/>
    </w:pPr>
    <w:rPr>
      <w:color w:val="000000"/>
      <w:sz w:val="24"/>
    </w:rPr>
  </w:style>
  <w:style w:type="character" w:customStyle="1" w:styleId="-c">
    <w:name w:val="ТЮВ-первый абзац сноски Знак Знак"/>
    <w:rsid w:val="00FD7467"/>
    <w:rPr>
      <w:sz w:val="24"/>
      <w:lang w:val="ru-RU" w:eastAsia="ru-RU"/>
    </w:rPr>
  </w:style>
  <w:style w:type="paragraph" w:customStyle="1" w:styleId="1fffffffff2">
    <w:name w:val="Знак Знак Знак1 Знак Знак Знак Знак"/>
    <w:basedOn w:val="affb"/>
    <w:rsid w:val="00FD7467"/>
    <w:pPr>
      <w:suppressAutoHyphens w:val="0"/>
      <w:spacing w:after="160" w:line="240" w:lineRule="exact"/>
    </w:pPr>
    <w:rPr>
      <w:rFonts w:ascii="Verdana" w:eastAsia="PMingLiU" w:hAnsi="Verdana"/>
      <w:lang w:val="en-US" w:eastAsia="en-US"/>
    </w:rPr>
  </w:style>
  <w:style w:type="character" w:customStyle="1" w:styleId="1fffffffff3">
    <w:name w:val="Выделение 1"/>
    <w:rsid w:val="00FD7467"/>
    <w:rPr>
      <w:b/>
    </w:rPr>
  </w:style>
  <w:style w:type="paragraph" w:customStyle="1" w:styleId="a1">
    <w:name w:val="Список вложенный"/>
    <w:basedOn w:val="affff7"/>
    <w:rsid w:val="00FD7467"/>
    <w:pPr>
      <w:numPr>
        <w:numId w:val="118"/>
      </w:numPr>
      <w:suppressAutoHyphens w:val="0"/>
      <w:spacing w:line="360" w:lineRule="auto"/>
      <w:ind w:left="1440" w:hanging="340"/>
    </w:pPr>
    <w:rPr>
      <w:rFonts w:eastAsia="PMingLiU" w:cs="Times New Roman"/>
      <w:szCs w:val="28"/>
      <w:lang w:eastAsia="en-US"/>
    </w:rPr>
  </w:style>
  <w:style w:type="paragraph" w:customStyle="1" w:styleId="af8">
    <w:name w:val="Маркированый список"/>
    <w:link w:val="affffffffffffffffffffffb"/>
    <w:rsid w:val="00FD7467"/>
    <w:pPr>
      <w:numPr>
        <w:numId w:val="119"/>
      </w:numPr>
      <w:spacing w:after="60" w:line="264" w:lineRule="auto"/>
      <w:jc w:val="both"/>
    </w:pPr>
    <w:rPr>
      <w:rFonts w:ascii="Calibri" w:eastAsia="PMingLiU" w:hAnsi="Calibri"/>
      <w:sz w:val="24"/>
      <w:szCs w:val="24"/>
      <w:lang w:eastAsia="en-US"/>
    </w:rPr>
  </w:style>
  <w:style w:type="character" w:customStyle="1" w:styleId="affffffffffffffffffffffb">
    <w:name w:val="Маркированый список Знак"/>
    <w:link w:val="af8"/>
    <w:locked/>
    <w:rsid w:val="00FD7467"/>
    <w:rPr>
      <w:rFonts w:ascii="Calibri" w:eastAsia="PMingLiU" w:hAnsi="Calibri"/>
      <w:sz w:val="24"/>
      <w:szCs w:val="24"/>
      <w:lang w:eastAsia="en-US"/>
    </w:rPr>
  </w:style>
  <w:style w:type="paragraph" w:customStyle="1" w:styleId="affffffffffffffffffffffc">
    <w:name w:val="Абзац основной"/>
    <w:link w:val="affffffffffffffffffffffd"/>
    <w:rsid w:val="00FD7467"/>
    <w:pPr>
      <w:spacing w:after="60" w:line="264" w:lineRule="auto"/>
      <w:ind w:firstLine="709"/>
      <w:jc w:val="both"/>
    </w:pPr>
    <w:rPr>
      <w:rFonts w:ascii="Calibri" w:eastAsia="PMingLiU" w:hAnsi="Calibri"/>
      <w:bCs/>
      <w:sz w:val="24"/>
      <w:szCs w:val="24"/>
      <w:lang w:eastAsia="en-US"/>
    </w:rPr>
  </w:style>
  <w:style w:type="character" w:customStyle="1" w:styleId="affffffffffffffffffffffd">
    <w:name w:val="Абзац основной Знак"/>
    <w:link w:val="affffffffffffffffffffffc"/>
    <w:locked/>
    <w:rsid w:val="00FD7467"/>
    <w:rPr>
      <w:rFonts w:ascii="Calibri" w:eastAsia="PMingLiU" w:hAnsi="Calibri"/>
      <w:bCs/>
      <w:sz w:val="24"/>
      <w:szCs w:val="24"/>
      <w:lang w:eastAsia="en-US"/>
    </w:rPr>
  </w:style>
  <w:style w:type="paragraph" w:customStyle="1" w:styleId="affffffffffffffffffffffe">
    <w:name w:val="Имя таблицы"/>
    <w:next w:val="affb"/>
    <w:rsid w:val="00FD7467"/>
    <w:pPr>
      <w:spacing w:after="200" w:line="276" w:lineRule="auto"/>
      <w:jc w:val="right"/>
    </w:pPr>
    <w:rPr>
      <w:rFonts w:ascii="Calibri" w:eastAsia="PMingLiU" w:hAnsi="Calibri"/>
      <w:b/>
      <w:sz w:val="22"/>
      <w:szCs w:val="22"/>
      <w:lang w:eastAsia="en-US"/>
    </w:rPr>
  </w:style>
  <w:style w:type="paragraph" w:customStyle="1" w:styleId="StyleHeading116ptLinespacing15lines">
    <w:name w:val="Style Heading 1 + 16 pt Line spacing:  1.5 lines"/>
    <w:basedOn w:val="1"/>
    <w:rsid w:val="00FD7467"/>
    <w:pPr>
      <w:pageBreakBefore/>
      <w:numPr>
        <w:numId w:val="120"/>
      </w:numPr>
      <w:suppressAutoHyphens w:val="0"/>
      <w:spacing w:after="120"/>
      <w:jc w:val="both"/>
    </w:pPr>
    <w:rPr>
      <w:rFonts w:ascii="Arial" w:eastAsia="PMingLiU" w:hAnsi="Arial" w:cs="Times New Roman"/>
      <w:caps/>
      <w:kern w:val="32"/>
      <w:sz w:val="28"/>
      <w:szCs w:val="24"/>
      <w:lang w:val="en-US" w:eastAsia="en-US"/>
    </w:rPr>
  </w:style>
  <w:style w:type="paragraph" w:customStyle="1" w:styleId="StyleHeading2TimesNewRoman14pt">
    <w:name w:val="Style Heading 2 + Times New Roman 14 pt"/>
    <w:basedOn w:val="2"/>
    <w:rsid w:val="00FD7467"/>
    <w:pPr>
      <w:numPr>
        <w:numId w:val="120"/>
      </w:numPr>
      <w:suppressAutoHyphens w:val="0"/>
      <w:spacing w:before="120" w:after="120"/>
      <w:jc w:val="both"/>
    </w:pPr>
    <w:rPr>
      <w:rFonts w:ascii="Arial" w:eastAsia="PMingLiU" w:hAnsi="Arial" w:cs="Tahoma"/>
      <w:sz w:val="26"/>
      <w:szCs w:val="24"/>
      <w:lang w:val="en-US" w:eastAsia="en-US"/>
    </w:rPr>
  </w:style>
  <w:style w:type="paragraph" w:customStyle="1" w:styleId="list1">
    <w:name w:val="list1"/>
    <w:basedOn w:val="affb"/>
    <w:rsid w:val="00FD7467"/>
    <w:pPr>
      <w:numPr>
        <w:numId w:val="121"/>
      </w:numPr>
      <w:suppressAutoHyphens w:val="0"/>
      <w:spacing w:after="90" w:line="360" w:lineRule="auto"/>
      <w:jc w:val="both"/>
    </w:pPr>
    <w:rPr>
      <w:rFonts w:eastAsia="PMingLiU"/>
      <w:lang w:val="en-US" w:eastAsia="en-US"/>
    </w:rPr>
  </w:style>
  <w:style w:type="paragraph" w:customStyle="1" w:styleId="list3">
    <w:name w:val="list3"/>
    <w:basedOn w:val="list1"/>
    <w:rsid w:val="00FD7467"/>
    <w:pPr>
      <w:numPr>
        <w:ilvl w:val="1"/>
      </w:numPr>
      <w:tabs>
        <w:tab w:val="num" w:pos="1440"/>
      </w:tabs>
      <w:ind w:left="1440" w:hanging="720"/>
    </w:pPr>
  </w:style>
  <w:style w:type="paragraph" w:customStyle="1" w:styleId="-">
    <w:name w:val="Список-простой"/>
    <w:basedOn w:val="affb"/>
    <w:rsid w:val="00FD7467"/>
    <w:pPr>
      <w:widowControl w:val="0"/>
      <w:numPr>
        <w:numId w:val="122"/>
      </w:numPr>
      <w:jc w:val="both"/>
    </w:pPr>
    <w:rPr>
      <w:rFonts w:eastAsia="PMingLiU"/>
      <w:szCs w:val="22"/>
      <w:lang w:val="en-US" w:eastAsia="en-US"/>
    </w:rPr>
  </w:style>
  <w:style w:type="paragraph" w:customStyle="1" w:styleId="40">
    <w:name w:val="Раздел 4"/>
    <w:next w:val="affffffffffffffffffffffc"/>
    <w:rsid w:val="00FD7467"/>
    <w:pPr>
      <w:numPr>
        <w:ilvl w:val="3"/>
        <w:numId w:val="123"/>
      </w:numPr>
      <w:spacing w:before="240" w:after="120" w:line="276" w:lineRule="auto"/>
    </w:pPr>
    <w:rPr>
      <w:rFonts w:ascii="Calibri" w:hAnsi="Calibri" w:cs="DejaVu Sans"/>
      <w:b/>
      <w:i/>
      <w:kern w:val="1"/>
      <w:sz w:val="24"/>
      <w:szCs w:val="24"/>
      <w:lang w:eastAsia="hi-IN" w:bidi="hi-IN"/>
    </w:rPr>
  </w:style>
  <w:style w:type="paragraph" w:customStyle="1" w:styleId="2ffffe">
    <w:name w:val="Знак2"/>
    <w:basedOn w:val="affb"/>
    <w:rsid w:val="00FD7467"/>
    <w:pPr>
      <w:suppressAutoHyphens w:val="0"/>
      <w:spacing w:after="160" w:line="240" w:lineRule="exact"/>
    </w:pPr>
    <w:rPr>
      <w:rFonts w:ascii="Verdana" w:eastAsia="PMingLiU" w:hAnsi="Verdana"/>
      <w:lang w:val="en-US" w:eastAsia="en-US"/>
    </w:rPr>
  </w:style>
  <w:style w:type="character" w:customStyle="1" w:styleId="affffffffffff1">
    <w:name w:val="_Рис._№иНазвание Знак"/>
    <w:link w:val="affffffffffff0"/>
    <w:locked/>
    <w:rsid w:val="00FD7467"/>
    <w:rPr>
      <w:rFonts w:ascii="Arial" w:hAnsi="Arial"/>
      <w:bCs/>
      <w:sz w:val="22"/>
    </w:rPr>
  </w:style>
  <w:style w:type="character" w:customStyle="1" w:styleId="epm">
    <w:name w:val="epm"/>
    <w:rsid w:val="00FD7467"/>
  </w:style>
  <w:style w:type="paragraph" w:customStyle="1" w:styleId="1fffffffff4">
    <w:name w:val="Стиль Заголовок 1 + По левому краю"/>
    <w:basedOn w:val="1"/>
    <w:rsid w:val="00FD7467"/>
    <w:pPr>
      <w:pageBreakBefore/>
      <w:widowControl w:val="0"/>
      <w:numPr>
        <w:numId w:val="0"/>
      </w:numPr>
      <w:tabs>
        <w:tab w:val="num" w:pos="425"/>
      </w:tabs>
      <w:suppressAutoHyphens w:val="0"/>
      <w:adjustRightInd w:val="0"/>
      <w:spacing w:before="120" w:after="120" w:line="360" w:lineRule="auto"/>
      <w:ind w:left="-709" w:firstLine="709"/>
      <w:jc w:val="center"/>
      <w:textAlignment w:val="baseline"/>
    </w:pPr>
    <w:rPr>
      <w:rFonts w:eastAsia="PMingLiU" w:cs="Times New Roman"/>
      <w:caps/>
      <w:kern w:val="0"/>
      <w:sz w:val="28"/>
      <w:szCs w:val="20"/>
      <w:lang w:eastAsia="ru-RU"/>
    </w:rPr>
  </w:style>
  <w:style w:type="paragraph" w:customStyle="1" w:styleId="aff7">
    <w:name w:val="Заголовок четыре"/>
    <w:basedOn w:val="3"/>
    <w:rsid w:val="00FD7467"/>
    <w:pPr>
      <w:keepNext w:val="0"/>
      <w:widowControl w:val="0"/>
      <w:numPr>
        <w:ilvl w:val="3"/>
        <w:numId w:val="127"/>
      </w:numPr>
      <w:suppressAutoHyphens w:val="0"/>
      <w:adjustRightInd w:val="0"/>
      <w:spacing w:before="120" w:after="120" w:line="360" w:lineRule="auto"/>
      <w:jc w:val="both"/>
      <w:textAlignment w:val="baseline"/>
    </w:pPr>
    <w:rPr>
      <w:rFonts w:ascii="Times New Roman" w:eastAsia="PMingLiU" w:hAnsi="Times New Roman" w:cs="Arial"/>
      <w:b w:val="0"/>
      <w:sz w:val="28"/>
      <w:szCs w:val="24"/>
      <w:lang w:eastAsia="ru-RU"/>
    </w:rPr>
  </w:style>
  <w:style w:type="paragraph" w:customStyle="1" w:styleId="a2">
    <w:name w:val="Итоги"/>
    <w:basedOn w:val="affb"/>
    <w:next w:val="affff6"/>
    <w:rsid w:val="00FD7467"/>
    <w:pPr>
      <w:widowControl w:val="0"/>
      <w:numPr>
        <w:numId w:val="125"/>
      </w:numPr>
      <w:tabs>
        <w:tab w:val="left" w:pos="1418"/>
      </w:tabs>
      <w:suppressAutoHyphens w:val="0"/>
      <w:adjustRightInd w:val="0"/>
      <w:spacing w:after="120" w:line="360" w:lineRule="auto"/>
      <w:jc w:val="both"/>
      <w:textAlignment w:val="baseline"/>
    </w:pPr>
    <w:rPr>
      <w:rFonts w:eastAsia="PMingLiU"/>
      <w:kern w:val="24"/>
      <w:szCs w:val="20"/>
      <w:lang w:eastAsia="ru-RU"/>
    </w:rPr>
  </w:style>
  <w:style w:type="paragraph" w:customStyle="1" w:styleId="afffffffffffffffffffffff">
    <w:name w:val="Название колонки в таблице"/>
    <w:basedOn w:val="affb"/>
    <w:autoRedefine/>
    <w:rsid w:val="00FD7467"/>
    <w:pPr>
      <w:keepNext/>
      <w:widowControl w:val="0"/>
      <w:suppressAutoHyphens w:val="0"/>
      <w:adjustRightInd w:val="0"/>
      <w:spacing w:after="120" w:line="360" w:lineRule="auto"/>
      <w:ind w:left="21" w:hanging="21"/>
      <w:jc w:val="center"/>
      <w:textAlignment w:val="baseline"/>
    </w:pPr>
    <w:rPr>
      <w:rFonts w:eastAsia="PMingLiU"/>
      <w:b/>
      <w:bCs/>
      <w:szCs w:val="20"/>
      <w:lang w:eastAsia="ru-RU"/>
    </w:rPr>
  </w:style>
  <w:style w:type="paragraph" w:customStyle="1" w:styleId="16">
    <w:name w:val="1 В таблице"/>
    <w:basedOn w:val="affffffffffb"/>
    <w:rsid w:val="00FD7467"/>
    <w:pPr>
      <w:widowControl w:val="0"/>
      <w:numPr>
        <w:numId w:val="126"/>
      </w:numPr>
      <w:tabs>
        <w:tab w:val="clear" w:pos="340"/>
        <w:tab w:val="clear" w:pos="1418"/>
        <w:tab w:val="num" w:pos="360"/>
        <w:tab w:val="num" w:pos="680"/>
        <w:tab w:val="num" w:pos="851"/>
      </w:tabs>
      <w:adjustRightInd w:val="0"/>
      <w:spacing w:before="0" w:after="120" w:line="360" w:lineRule="auto"/>
      <w:ind w:left="0" w:firstLine="0"/>
      <w:contextualSpacing w:val="0"/>
      <w:jc w:val="both"/>
      <w:textAlignment w:val="baseline"/>
    </w:pPr>
    <w:rPr>
      <w:rFonts w:eastAsia="PMingLiU"/>
      <w:sz w:val="24"/>
      <w:lang w:eastAsia="ru-RU"/>
    </w:rPr>
  </w:style>
  <w:style w:type="character" w:customStyle="1" w:styleId="iceouttxt48">
    <w:name w:val="iceouttxt48"/>
    <w:rsid w:val="00FD7467"/>
    <w:rPr>
      <w:rFonts w:ascii="Arial" w:hAnsi="Arial"/>
      <w:color w:val="666666"/>
      <w:sz w:val="14"/>
    </w:rPr>
  </w:style>
  <w:style w:type="paragraph" w:customStyle="1" w:styleId="newpage1">
    <w:name w:val="newpage1"/>
    <w:basedOn w:val="affb"/>
    <w:rsid w:val="00FD7467"/>
    <w:pPr>
      <w:pageBreakBefore/>
      <w:widowControl w:val="0"/>
      <w:suppressAutoHyphens w:val="0"/>
      <w:adjustRightInd w:val="0"/>
      <w:spacing w:before="100" w:beforeAutospacing="1" w:after="100" w:afterAutospacing="1" w:line="360" w:lineRule="auto"/>
      <w:ind w:firstLine="284"/>
      <w:jc w:val="both"/>
      <w:textAlignment w:val="baseline"/>
    </w:pPr>
    <w:rPr>
      <w:rFonts w:eastAsia="PMingLiU"/>
      <w:lang w:eastAsia="ru-RU"/>
    </w:rPr>
  </w:style>
  <w:style w:type="paragraph" w:customStyle="1" w:styleId="afffffffffffffffffffffff0">
    <w:name w:val="Заголовок информационного элемента"/>
    <w:basedOn w:val="affb"/>
    <w:autoRedefine/>
    <w:rsid w:val="00FD7467"/>
    <w:pPr>
      <w:keepNext/>
      <w:widowControl w:val="0"/>
      <w:suppressAutoHyphens w:val="0"/>
      <w:adjustRightInd w:val="0"/>
      <w:spacing w:after="120" w:line="360" w:lineRule="auto"/>
      <w:jc w:val="center"/>
      <w:textAlignment w:val="baseline"/>
    </w:pPr>
    <w:rPr>
      <w:rFonts w:eastAsia="PMingLiU"/>
      <w:b/>
      <w:bCs/>
      <w:sz w:val="28"/>
      <w:szCs w:val="28"/>
      <w:lang w:eastAsia="ru-RU"/>
    </w:rPr>
  </w:style>
  <w:style w:type="paragraph" w:customStyle="1" w:styleId="1f">
    <w:name w:val="Заголовок 1."/>
    <w:basedOn w:val="affb"/>
    <w:rsid w:val="00FD7467"/>
    <w:pPr>
      <w:widowControl w:val="0"/>
      <w:numPr>
        <w:numId w:val="128"/>
      </w:numPr>
      <w:suppressAutoHyphens w:val="0"/>
      <w:adjustRightInd w:val="0"/>
      <w:spacing w:after="120" w:line="360" w:lineRule="auto"/>
      <w:textAlignment w:val="baseline"/>
      <w:outlineLvl w:val="0"/>
    </w:pPr>
    <w:rPr>
      <w:rFonts w:ascii="Calibri" w:hAnsi="Calibri"/>
      <w:b/>
      <w:color w:val="0F5CB1"/>
      <w:sz w:val="22"/>
      <w:szCs w:val="22"/>
      <w:lang w:eastAsia="en-US"/>
    </w:rPr>
  </w:style>
  <w:style w:type="paragraph" w:customStyle="1" w:styleId="112">
    <w:name w:val="Нумерованный абзац 1.1."/>
    <w:basedOn w:val="1f"/>
    <w:link w:val="11f3"/>
    <w:rsid w:val="00FD7467"/>
    <w:pPr>
      <w:numPr>
        <w:ilvl w:val="1"/>
      </w:numPr>
      <w:tabs>
        <w:tab w:val="num" w:pos="1460"/>
      </w:tabs>
      <w:outlineLvl w:val="9"/>
    </w:pPr>
    <w:rPr>
      <w:b w:val="0"/>
      <w:color w:val="auto"/>
      <w:sz w:val="20"/>
      <w:szCs w:val="20"/>
      <w:lang w:eastAsia="ru-RU"/>
    </w:rPr>
  </w:style>
  <w:style w:type="character" w:customStyle="1" w:styleId="11f3">
    <w:name w:val="Нумерованный абзац 1.1. Знак"/>
    <w:link w:val="112"/>
    <w:locked/>
    <w:rsid w:val="00FD7467"/>
    <w:rPr>
      <w:rFonts w:ascii="Calibri" w:hAnsi="Calibri"/>
    </w:rPr>
  </w:style>
  <w:style w:type="paragraph" w:customStyle="1" w:styleId="afe">
    <w:name w:val="Пункты"/>
    <w:basedOn w:val="affb"/>
    <w:link w:val="afffffffffffffffffffffff1"/>
    <w:rsid w:val="00FD7467"/>
    <w:pPr>
      <w:widowControl w:val="0"/>
      <w:numPr>
        <w:numId w:val="129"/>
      </w:numPr>
      <w:suppressAutoHyphens w:val="0"/>
      <w:adjustRightInd w:val="0"/>
      <w:spacing w:after="120" w:line="360" w:lineRule="auto"/>
      <w:jc w:val="both"/>
      <w:textAlignment w:val="baseline"/>
    </w:pPr>
    <w:rPr>
      <w:rFonts w:ascii="Calibri" w:hAnsi="Calibri"/>
      <w:szCs w:val="20"/>
      <w:lang w:eastAsia="ru-RU"/>
    </w:rPr>
  </w:style>
  <w:style w:type="character" w:customStyle="1" w:styleId="afffffffffffffffffffffff1">
    <w:name w:val="Пункты Знак"/>
    <w:link w:val="afe"/>
    <w:locked/>
    <w:rsid w:val="00FD7467"/>
    <w:rPr>
      <w:rFonts w:ascii="Calibri" w:hAnsi="Calibri"/>
      <w:sz w:val="24"/>
    </w:rPr>
  </w:style>
  <w:style w:type="character" w:customStyle="1" w:styleId="affffffffffffffffffffa">
    <w:name w:val="Рисунок Знак"/>
    <w:link w:val="affffffffffffffffffff9"/>
    <w:semiHidden/>
    <w:locked/>
    <w:rsid w:val="00FD7467"/>
    <w:rPr>
      <w:rFonts w:ascii="Cambria" w:eastAsia="Calibri" w:hAnsi="Cambria"/>
      <w:sz w:val="24"/>
      <w:szCs w:val="24"/>
    </w:rPr>
  </w:style>
  <w:style w:type="paragraph" w:customStyle="1" w:styleId="18">
    <w:name w:val="Текст примечания 1"/>
    <w:basedOn w:val="affffff0"/>
    <w:next w:val="affffff0"/>
    <w:rsid w:val="00FD7467"/>
    <w:pPr>
      <w:widowControl w:val="0"/>
      <w:numPr>
        <w:numId w:val="130"/>
      </w:numPr>
      <w:suppressLineNumbers/>
      <w:tabs>
        <w:tab w:val="clear" w:pos="2002"/>
        <w:tab w:val="num" w:pos="360"/>
      </w:tabs>
      <w:adjustRightInd w:val="0"/>
      <w:spacing w:before="120" w:after="120" w:line="360" w:lineRule="auto"/>
      <w:ind w:left="0" w:firstLine="0"/>
      <w:jc w:val="both"/>
      <w:textAlignment w:val="baseline"/>
    </w:pPr>
    <w:rPr>
      <w:rFonts w:ascii="Cambria" w:eastAsia="PMingLiU" w:hAnsi="Cambria"/>
      <w:kern w:val="24"/>
      <w:lang w:eastAsia="ru-RU"/>
    </w:rPr>
  </w:style>
  <w:style w:type="paragraph" w:customStyle="1" w:styleId="a5">
    <w:name w:val="Стр."/>
    <w:basedOn w:val="affb"/>
    <w:next w:val="affff6"/>
    <w:rsid w:val="00FD7467"/>
    <w:pPr>
      <w:keepNext/>
      <w:widowControl w:val="0"/>
      <w:numPr>
        <w:numId w:val="131"/>
      </w:numPr>
      <w:tabs>
        <w:tab w:val="left" w:pos="1361"/>
      </w:tabs>
      <w:suppressAutoHyphens w:val="0"/>
      <w:adjustRightInd w:val="0"/>
      <w:spacing w:line="360" w:lineRule="auto"/>
      <w:ind w:right="-170"/>
      <w:jc w:val="right"/>
      <w:textAlignment w:val="baseline"/>
    </w:pPr>
    <w:rPr>
      <w:rFonts w:eastAsia="PMingLiU"/>
      <w:sz w:val="20"/>
      <w:lang w:eastAsia="ru-RU"/>
    </w:rPr>
  </w:style>
  <w:style w:type="paragraph" w:customStyle="1" w:styleId="NormalList">
    <w:name w:val="Normal List"/>
    <w:basedOn w:val="affb"/>
    <w:link w:val="NormalListChar"/>
    <w:rsid w:val="00FD7467"/>
    <w:pPr>
      <w:widowControl w:val="0"/>
      <w:suppressAutoHyphens w:val="0"/>
      <w:adjustRightInd w:val="0"/>
      <w:spacing w:before="180" w:line="276" w:lineRule="auto"/>
      <w:ind w:firstLine="567"/>
      <w:jc w:val="both"/>
      <w:textAlignment w:val="baseline"/>
    </w:pPr>
    <w:rPr>
      <w:rFonts w:ascii="Cambria" w:eastAsia="PMingLiU" w:hAnsi="Cambria"/>
      <w:lang w:val="x-none" w:eastAsia="x-none"/>
    </w:rPr>
  </w:style>
  <w:style w:type="character" w:customStyle="1" w:styleId="NormalListChar">
    <w:name w:val="Normal List Char"/>
    <w:link w:val="NormalList"/>
    <w:locked/>
    <w:rsid w:val="00FD7467"/>
    <w:rPr>
      <w:rFonts w:ascii="Cambria" w:eastAsia="PMingLiU" w:hAnsi="Cambria"/>
      <w:sz w:val="24"/>
      <w:szCs w:val="24"/>
      <w:lang w:val="x-none" w:eastAsia="x-none"/>
    </w:rPr>
  </w:style>
  <w:style w:type="character" w:customStyle="1" w:styleId="htmltxt1">
    <w:name w:val="html_txt1"/>
    <w:rsid w:val="00FD7467"/>
    <w:rPr>
      <w:color w:val="000000"/>
    </w:rPr>
  </w:style>
  <w:style w:type="character" w:customStyle="1" w:styleId="htmltag1">
    <w:name w:val="html_tag1"/>
    <w:rsid w:val="00FD7467"/>
    <w:rPr>
      <w:color w:val="0000FF"/>
    </w:rPr>
  </w:style>
  <w:style w:type="character" w:customStyle="1" w:styleId="htmlelm1">
    <w:name w:val="html_elm1"/>
    <w:rsid w:val="00FD7467"/>
    <w:rPr>
      <w:color w:val="800000"/>
    </w:rPr>
  </w:style>
  <w:style w:type="paragraph" w:customStyle="1" w:styleId="1f2">
    <w:name w:val="ЦБ1"/>
    <w:basedOn w:val="1"/>
    <w:rsid w:val="00FD7467"/>
    <w:pPr>
      <w:pageBreakBefore/>
      <w:widowControl w:val="0"/>
      <w:numPr>
        <w:numId w:val="132"/>
      </w:numPr>
      <w:adjustRightInd w:val="0"/>
      <w:spacing w:before="480" w:after="240" w:line="360" w:lineRule="auto"/>
      <w:jc w:val="center"/>
      <w:textAlignment w:val="baseline"/>
    </w:pPr>
    <w:rPr>
      <w:rFonts w:eastAsia="PMingLiU" w:cs="Times New Roman"/>
      <w:bCs w:val="0"/>
      <w:caps/>
      <w:smallCaps/>
      <w:color w:val="000000"/>
      <w:kern w:val="28"/>
      <w:sz w:val="28"/>
      <w:szCs w:val="20"/>
      <w:lang w:eastAsia="ru-RU"/>
    </w:rPr>
  </w:style>
  <w:style w:type="paragraph" w:customStyle="1" w:styleId="afffffffffffffffffffffff2">
    <w:name w:val="Комментарии"/>
    <w:basedOn w:val="affb"/>
    <w:link w:val="CharChar0"/>
    <w:rsid w:val="00FD7467"/>
    <w:pPr>
      <w:widowControl w:val="0"/>
      <w:suppressAutoHyphens w:val="0"/>
      <w:adjustRightInd w:val="0"/>
      <w:spacing w:line="360" w:lineRule="auto"/>
      <w:ind w:firstLine="851"/>
      <w:jc w:val="both"/>
      <w:textAlignment w:val="baseline"/>
    </w:pPr>
    <w:rPr>
      <w:rFonts w:ascii="Cambria" w:eastAsia="PMingLiU" w:hAnsi="Cambria"/>
      <w:color w:val="FF9900"/>
      <w:lang w:val="x-none" w:eastAsia="x-none"/>
    </w:rPr>
  </w:style>
  <w:style w:type="character" w:customStyle="1" w:styleId="CharChar0">
    <w:name w:val="Комментарии Char Char"/>
    <w:link w:val="afffffffffffffffffffffff2"/>
    <w:locked/>
    <w:rsid w:val="00FD7467"/>
    <w:rPr>
      <w:rFonts w:ascii="Cambria" w:eastAsia="PMingLiU" w:hAnsi="Cambria"/>
      <w:color w:val="FF9900"/>
      <w:sz w:val="24"/>
      <w:szCs w:val="24"/>
      <w:lang w:val="x-none" w:eastAsia="x-none"/>
    </w:rPr>
  </w:style>
  <w:style w:type="paragraph" w:customStyle="1" w:styleId="60">
    <w:name w:val="Стиль Абзац списка + Перед:  6 пт После:  0 пт Междустр.интервал:..."/>
    <w:basedOn w:val="1fff4"/>
    <w:rsid w:val="00FD7467"/>
    <w:pPr>
      <w:widowControl w:val="0"/>
      <w:numPr>
        <w:numId w:val="133"/>
      </w:numPr>
      <w:tabs>
        <w:tab w:val="num" w:pos="360"/>
      </w:tabs>
      <w:adjustRightInd w:val="0"/>
      <w:spacing w:before="120" w:line="360" w:lineRule="auto"/>
      <w:ind w:left="720" w:firstLine="0"/>
      <w:contextualSpacing/>
      <w:jc w:val="both"/>
      <w:textAlignment w:val="baseline"/>
    </w:pPr>
    <w:rPr>
      <w:rFonts w:eastAsia="PMingLiU"/>
      <w:szCs w:val="20"/>
      <w:lang w:eastAsia="ru-RU"/>
    </w:rPr>
  </w:style>
  <w:style w:type="paragraph" w:customStyle="1" w:styleId="afffffffffffffffffffffff3">
    <w:name w:val="Стиль Название объекта"/>
    <w:aliases w:val="Рисунок название стить + По правому краю,Рисунок название стить + 12 пт не полужирный"/>
    <w:basedOn w:val="afffffff4"/>
    <w:rsid w:val="00FD7467"/>
    <w:pPr>
      <w:widowControl w:val="0"/>
      <w:adjustRightInd w:val="0"/>
      <w:spacing w:after="120" w:line="360" w:lineRule="auto"/>
      <w:ind w:firstLine="284"/>
      <w:jc w:val="right"/>
      <w:textAlignment w:val="baseline"/>
    </w:pPr>
    <w:rPr>
      <w:rFonts w:eastAsia="PMingLiU"/>
      <w:b/>
      <w:sz w:val="24"/>
    </w:rPr>
  </w:style>
  <w:style w:type="paragraph" w:customStyle="1" w:styleId="LANITITEM1">
    <w:name w:val="LANIT_ITEM1"/>
    <w:basedOn w:val="LANITTEXT"/>
    <w:link w:val="LANITITEM1CharChar"/>
    <w:rsid w:val="00FD7467"/>
    <w:pPr>
      <w:widowControl w:val="0"/>
      <w:numPr>
        <w:numId w:val="134"/>
      </w:numPr>
      <w:suppressLineNumbers w:val="0"/>
      <w:tabs>
        <w:tab w:val="clear" w:pos="1797"/>
        <w:tab w:val="num" w:pos="360"/>
      </w:tabs>
      <w:suppressAutoHyphens w:val="0"/>
      <w:adjustRightInd w:val="0"/>
      <w:spacing w:before="0" w:after="120"/>
      <w:ind w:left="0" w:firstLine="720"/>
      <w:jc w:val="both"/>
      <w:textAlignment w:val="baseline"/>
    </w:pPr>
    <w:rPr>
      <w:kern w:val="0"/>
      <w:szCs w:val="20"/>
      <w:lang w:eastAsia="en-US"/>
    </w:rPr>
  </w:style>
  <w:style w:type="paragraph" w:customStyle="1" w:styleId="afffffffffffffffffffffff4">
    <w:name w:val="Приложение №"/>
    <w:basedOn w:val="1"/>
    <w:next w:val="affb"/>
    <w:rsid w:val="00FD7467"/>
    <w:pPr>
      <w:pageBreakBefore/>
      <w:numPr>
        <w:numId w:val="0"/>
      </w:numPr>
      <w:tabs>
        <w:tab w:val="num" w:pos="2520"/>
      </w:tabs>
      <w:suppressAutoHyphens w:val="0"/>
      <w:spacing w:after="240" w:line="360" w:lineRule="auto"/>
      <w:ind w:left="720" w:hanging="720"/>
      <w:jc w:val="center"/>
      <w:outlineLvl w:val="8"/>
    </w:pPr>
    <w:rPr>
      <w:rFonts w:eastAsia="PMingLiU" w:cs="Times New Roman"/>
      <w:caps/>
      <w:kern w:val="32"/>
      <w:sz w:val="28"/>
      <w:szCs w:val="28"/>
      <w:lang w:eastAsia="en-US"/>
    </w:rPr>
  </w:style>
  <w:style w:type="paragraph" w:customStyle="1" w:styleId="DefaultParagraphFontParaChar">
    <w:name w:val="Default Paragraph Font Para Char Знак Знак Знак Знак"/>
    <w:basedOn w:val="affb"/>
    <w:rsid w:val="00FD7467"/>
    <w:pPr>
      <w:suppressAutoHyphens w:val="0"/>
      <w:spacing w:after="160" w:line="240" w:lineRule="exact"/>
    </w:pPr>
    <w:rPr>
      <w:rFonts w:ascii="Verdana" w:eastAsia="PMingLiU" w:hAnsi="Verdana"/>
      <w:lang w:val="en-US" w:eastAsia="en-US"/>
    </w:rPr>
  </w:style>
  <w:style w:type="paragraph" w:customStyle="1" w:styleId="LANITH1">
    <w:name w:val="LANIT_H1"/>
    <w:basedOn w:val="affb"/>
    <w:next w:val="affb"/>
    <w:rsid w:val="00FD7467"/>
    <w:pPr>
      <w:keepNext/>
      <w:keepLines/>
      <w:pageBreakBefore/>
      <w:tabs>
        <w:tab w:val="num" w:pos="432"/>
        <w:tab w:val="left" w:pos="2127"/>
      </w:tabs>
      <w:suppressAutoHyphens w:val="0"/>
      <w:spacing w:after="120" w:line="360" w:lineRule="auto"/>
      <w:ind w:left="432" w:hanging="432"/>
      <w:jc w:val="both"/>
    </w:pPr>
    <w:rPr>
      <w:rFonts w:ascii="Arial" w:eastAsia="PMingLiU" w:hAnsi="Arial"/>
      <w:b/>
      <w:caps/>
      <w:sz w:val="32"/>
      <w:szCs w:val="20"/>
      <w:lang w:eastAsia="en-US"/>
    </w:rPr>
  </w:style>
  <w:style w:type="paragraph" w:customStyle="1" w:styleId="LANITH2">
    <w:name w:val="LANIT_H2"/>
    <w:basedOn w:val="affb"/>
    <w:rsid w:val="00FD7467"/>
    <w:pPr>
      <w:keepNext/>
      <w:keepLines/>
      <w:tabs>
        <w:tab w:val="num" w:pos="643"/>
      </w:tabs>
      <w:suppressAutoHyphens w:val="0"/>
      <w:spacing w:before="240" w:after="240"/>
      <w:ind w:left="643" w:hanging="360"/>
      <w:jc w:val="both"/>
    </w:pPr>
    <w:rPr>
      <w:rFonts w:ascii="Arial" w:eastAsia="PMingLiU" w:hAnsi="Arial"/>
      <w:b/>
      <w:sz w:val="28"/>
      <w:szCs w:val="20"/>
      <w:lang w:eastAsia="en-US"/>
    </w:rPr>
  </w:style>
  <w:style w:type="paragraph" w:customStyle="1" w:styleId="LANITITEM3">
    <w:name w:val="LANIT_ITEM_3"/>
    <w:basedOn w:val="affb"/>
    <w:rsid w:val="00FD7467"/>
    <w:pPr>
      <w:numPr>
        <w:numId w:val="135"/>
      </w:numPr>
      <w:tabs>
        <w:tab w:val="clear" w:pos="2157"/>
        <w:tab w:val="num" w:pos="0"/>
      </w:tabs>
      <w:suppressAutoHyphens w:val="0"/>
      <w:spacing w:after="120" w:line="360" w:lineRule="auto"/>
      <w:ind w:left="1021" w:firstLine="0"/>
      <w:jc w:val="both"/>
    </w:pPr>
    <w:rPr>
      <w:rFonts w:ascii="Arial" w:eastAsia="PMingLiU" w:hAnsi="Arial" w:cs="Arial"/>
      <w:sz w:val="22"/>
      <w:szCs w:val="20"/>
      <w:lang w:eastAsia="en-US"/>
    </w:rPr>
  </w:style>
  <w:style w:type="paragraph" w:customStyle="1" w:styleId="LANITITEM2">
    <w:name w:val="LANIT_ITEM2"/>
    <w:basedOn w:val="LANITTEXT"/>
    <w:rsid w:val="00FD7467"/>
    <w:pPr>
      <w:suppressLineNumbers w:val="0"/>
      <w:tabs>
        <w:tab w:val="num" w:pos="720"/>
      </w:tabs>
      <w:suppressAutoHyphens w:val="0"/>
      <w:spacing w:before="0" w:after="120"/>
      <w:ind w:left="720" w:hanging="360"/>
      <w:jc w:val="both"/>
    </w:pPr>
    <w:rPr>
      <w:rFonts w:ascii="Arial" w:hAnsi="Arial"/>
      <w:kern w:val="0"/>
      <w:sz w:val="22"/>
      <w:szCs w:val="20"/>
      <w:lang w:eastAsia="en-US"/>
    </w:rPr>
  </w:style>
  <w:style w:type="paragraph" w:customStyle="1" w:styleId="Iniiaiieoaenonionooiii">
    <w:name w:val="Iniiaiie oaeno n ionooiii"/>
    <w:basedOn w:val="affb"/>
    <w:next w:val="affb"/>
    <w:rsid w:val="00FD7467"/>
    <w:pPr>
      <w:suppressAutoHyphens w:val="0"/>
      <w:autoSpaceDE w:val="0"/>
      <w:autoSpaceDN w:val="0"/>
      <w:adjustRightInd w:val="0"/>
    </w:pPr>
    <w:rPr>
      <w:rFonts w:eastAsia="PMingLiU"/>
      <w:lang w:eastAsia="ru-RU"/>
    </w:rPr>
  </w:style>
  <w:style w:type="paragraph" w:customStyle="1" w:styleId="Iniiaiieoaeno">
    <w:name w:val="Iniiaiie oaeno"/>
    <w:basedOn w:val="affb"/>
    <w:next w:val="affb"/>
    <w:rsid w:val="00FD7467"/>
    <w:pPr>
      <w:suppressAutoHyphens w:val="0"/>
      <w:autoSpaceDE w:val="0"/>
      <w:autoSpaceDN w:val="0"/>
      <w:adjustRightInd w:val="0"/>
    </w:pPr>
    <w:rPr>
      <w:rFonts w:eastAsia="PMingLiU"/>
      <w:lang w:eastAsia="ru-RU"/>
    </w:rPr>
  </w:style>
  <w:style w:type="paragraph" w:customStyle="1" w:styleId="1fffffffff5">
    <w:name w:val="Заголовок 1 Все Заглавные"/>
    <w:basedOn w:val="1"/>
    <w:rsid w:val="00FD7467"/>
    <w:pPr>
      <w:pageBreakBefore/>
      <w:numPr>
        <w:numId w:val="0"/>
      </w:numPr>
      <w:tabs>
        <w:tab w:val="left" w:pos="905"/>
        <w:tab w:val="num" w:pos="1261"/>
      </w:tabs>
      <w:suppressAutoHyphens w:val="0"/>
      <w:spacing w:before="0" w:line="480" w:lineRule="auto"/>
      <w:ind w:left="1261" w:hanging="360"/>
    </w:pPr>
    <w:rPr>
      <w:rFonts w:eastAsia="PMingLiU" w:cs="Times New Roman"/>
      <w:caps/>
      <w:kern w:val="32"/>
      <w:sz w:val="24"/>
      <w:szCs w:val="24"/>
      <w:lang w:eastAsia="ru-RU"/>
    </w:rPr>
  </w:style>
  <w:style w:type="paragraph" w:customStyle="1" w:styleId="phNormal">
    <w:name w:val="ph_Normal"/>
    <w:basedOn w:val="affb"/>
    <w:link w:val="phNormal0"/>
    <w:rsid w:val="00FD7467"/>
    <w:pPr>
      <w:suppressAutoHyphens w:val="0"/>
      <w:spacing w:line="360" w:lineRule="auto"/>
      <w:ind w:firstLine="851"/>
      <w:jc w:val="both"/>
    </w:pPr>
    <w:rPr>
      <w:rFonts w:ascii="Cambria" w:eastAsia="PMingLiU" w:hAnsi="Cambria"/>
      <w:lang w:val="x-none" w:eastAsia="x-none"/>
    </w:rPr>
  </w:style>
  <w:style w:type="character" w:customStyle="1" w:styleId="phNormal0">
    <w:name w:val="ph_Normal Знак"/>
    <w:link w:val="phNormal"/>
    <w:locked/>
    <w:rsid w:val="00FD7467"/>
    <w:rPr>
      <w:rFonts w:ascii="Cambria" w:eastAsia="PMingLiU" w:hAnsi="Cambria"/>
      <w:sz w:val="24"/>
      <w:szCs w:val="24"/>
      <w:lang w:val="x-none" w:eastAsia="x-none"/>
    </w:rPr>
  </w:style>
  <w:style w:type="paragraph" w:customStyle="1" w:styleId="afffffffffffffffffffffff5">
    <w:name w:val="Основной без отступа"/>
    <w:basedOn w:val="affb"/>
    <w:link w:val="afffffffffffffffffffffff6"/>
    <w:rsid w:val="00FD7467"/>
    <w:pPr>
      <w:suppressLineNumbers/>
      <w:spacing w:before="120" w:line="360" w:lineRule="auto"/>
      <w:ind w:firstLine="709"/>
      <w:jc w:val="both"/>
    </w:pPr>
    <w:rPr>
      <w:rFonts w:ascii="Calibri" w:hAnsi="Calibri"/>
      <w:kern w:val="24"/>
      <w:szCs w:val="20"/>
      <w:lang w:val="x-none" w:eastAsia="x-none"/>
    </w:rPr>
  </w:style>
  <w:style w:type="character" w:customStyle="1" w:styleId="afffffffffffffffffffffff6">
    <w:name w:val="Основной без отступа Знак"/>
    <w:link w:val="afffffffffffffffffffffff5"/>
    <w:locked/>
    <w:rsid w:val="00FD7467"/>
    <w:rPr>
      <w:rFonts w:ascii="Calibri" w:hAnsi="Calibri"/>
      <w:kern w:val="24"/>
      <w:sz w:val="24"/>
      <w:lang w:val="x-none" w:eastAsia="x-none"/>
    </w:rPr>
  </w:style>
  <w:style w:type="paragraph" w:customStyle="1" w:styleId="1fffffffff6">
    <w:name w:val="РП.Табл.Текст.Без отступа. интервал 1"/>
    <w:basedOn w:val="affff6"/>
    <w:rsid w:val="00FD7467"/>
    <w:pPr>
      <w:suppressLineNumbers/>
      <w:spacing w:before="60" w:line="360" w:lineRule="auto"/>
      <w:ind w:firstLine="720"/>
      <w:jc w:val="right"/>
    </w:pPr>
    <w:rPr>
      <w:rFonts w:eastAsia="PMingLiU"/>
      <w:color w:val="000000"/>
      <w:kern w:val="24"/>
      <w:sz w:val="24"/>
      <w:lang w:eastAsia="ru-RU"/>
    </w:rPr>
  </w:style>
  <w:style w:type="paragraph" w:customStyle="1" w:styleId="OTRTableListMark">
    <w:name w:val="OTR_Table_List_Mark"/>
    <w:basedOn w:val="affb"/>
    <w:rsid w:val="00FD7467"/>
    <w:pPr>
      <w:numPr>
        <w:numId w:val="136"/>
      </w:numPr>
      <w:suppressAutoHyphens w:val="0"/>
      <w:spacing w:line="360" w:lineRule="auto"/>
    </w:pPr>
    <w:rPr>
      <w:rFonts w:eastAsia="PMingLiU"/>
      <w:szCs w:val="20"/>
      <w:lang w:eastAsia="ru-RU"/>
    </w:rPr>
  </w:style>
  <w:style w:type="paragraph" w:customStyle="1" w:styleId="OTRHeader">
    <w:name w:val="OTR_Header"/>
    <w:semiHidden/>
    <w:rsid w:val="00FD7467"/>
    <w:pPr>
      <w:ind w:left="21"/>
    </w:pPr>
    <w:rPr>
      <w:rFonts w:ascii="Arial" w:eastAsia="PMingLiU" w:hAnsi="Arial" w:cs="Arial"/>
      <w:b/>
      <w:bCs/>
    </w:rPr>
  </w:style>
  <w:style w:type="character" w:customStyle="1" w:styleId="h2Char1">
    <w:name w:val="h2 Char1"/>
    <w:aliases w:val="H2 Char1,Numbered text 3 Char1,Подраздел Char1"/>
    <w:rsid w:val="00FD7467"/>
    <w:rPr>
      <w:rFonts w:ascii="Cambria" w:hAnsi="Cambria"/>
      <w:b/>
      <w:color w:val="4F81BD"/>
      <w:sz w:val="26"/>
      <w:lang w:eastAsia="ru-RU"/>
    </w:rPr>
  </w:style>
  <w:style w:type="paragraph" w:customStyle="1" w:styleId="a">
    <w:name w:val="Заголовок содержания"/>
    <w:basedOn w:val="1"/>
    <w:next w:val="affff6"/>
    <w:rsid w:val="00FD7467"/>
    <w:pPr>
      <w:pageBreakBefore/>
      <w:numPr>
        <w:numId w:val="138"/>
      </w:numPr>
      <w:suppressAutoHyphens w:val="0"/>
      <w:spacing w:after="360" w:line="360" w:lineRule="auto"/>
      <w:jc w:val="both"/>
      <w:outlineLvl w:val="9"/>
    </w:pPr>
    <w:rPr>
      <w:rFonts w:eastAsia="PMingLiU" w:cs="Times New Roman"/>
      <w:caps/>
      <w:kern w:val="0"/>
      <w:szCs w:val="24"/>
      <w:lang w:eastAsia="ru-RU"/>
    </w:rPr>
  </w:style>
  <w:style w:type="paragraph" w:customStyle="1" w:styleId="afffffffffffffffffffffff7">
    <w:name w:val="Заголовок структурного элемента"/>
    <w:basedOn w:val="affb"/>
    <w:rsid w:val="00FD7467"/>
    <w:pPr>
      <w:keepNext/>
      <w:pageBreakBefore/>
      <w:suppressAutoHyphens w:val="0"/>
      <w:spacing w:after="120" w:line="360" w:lineRule="auto"/>
      <w:jc w:val="center"/>
    </w:pPr>
    <w:rPr>
      <w:rFonts w:eastAsia="PMingLiU"/>
      <w:b/>
      <w:sz w:val="32"/>
      <w:lang w:eastAsia="ru-RU"/>
    </w:rPr>
  </w:style>
  <w:style w:type="paragraph" w:customStyle="1" w:styleId="afffffffffffffffffffffff8">
    <w:name w:val="РП.Титул.Проект"/>
    <w:basedOn w:val="affb"/>
    <w:rsid w:val="00FD7467"/>
    <w:pPr>
      <w:suppressLineNumbers/>
      <w:spacing w:before="60" w:after="60" w:line="288" w:lineRule="auto"/>
      <w:ind w:firstLine="720"/>
      <w:jc w:val="center"/>
    </w:pPr>
    <w:rPr>
      <w:rFonts w:eastAsia="PMingLiU"/>
      <w:b/>
      <w:color w:val="000000"/>
      <w:kern w:val="24"/>
      <w:sz w:val="32"/>
      <w:szCs w:val="32"/>
      <w:lang w:eastAsia="ru-RU"/>
    </w:rPr>
  </w:style>
  <w:style w:type="paragraph" w:customStyle="1" w:styleId="afffffffffffffffffffffff9">
    <w:name w:val="РП.Титул.Тип документа"/>
    <w:basedOn w:val="affb"/>
    <w:rsid w:val="00FD7467"/>
    <w:pPr>
      <w:suppressLineNumbers/>
      <w:spacing w:before="120" w:line="360" w:lineRule="auto"/>
      <w:ind w:firstLine="720"/>
      <w:jc w:val="center"/>
    </w:pPr>
    <w:rPr>
      <w:rFonts w:eastAsia="PMingLiU"/>
      <w:b/>
      <w:bCs/>
      <w:kern w:val="24"/>
      <w:sz w:val="32"/>
      <w:szCs w:val="32"/>
      <w:lang w:eastAsia="ru-RU"/>
    </w:rPr>
  </w:style>
  <w:style w:type="paragraph" w:customStyle="1" w:styleId="afffffffffffffffffffffffa">
    <w:name w:val="РП.Заголовок.Без номера.Лево"/>
    <w:basedOn w:val="affff6"/>
    <w:rsid w:val="00FD7467"/>
    <w:pPr>
      <w:pageBreakBefore/>
      <w:suppressLineNumbers/>
      <w:spacing w:before="120" w:line="360" w:lineRule="auto"/>
    </w:pPr>
    <w:rPr>
      <w:rFonts w:eastAsia="PMingLiU"/>
      <w:b/>
      <w:caps/>
      <w:color w:val="000000"/>
      <w:kern w:val="24"/>
      <w:sz w:val="28"/>
      <w:szCs w:val="28"/>
      <w:lang w:eastAsia="ru-RU"/>
    </w:rPr>
  </w:style>
  <w:style w:type="paragraph" w:customStyle="1" w:styleId="afffffffffffffffffffffffb">
    <w:name w:val="РП.Заголовок.Без номера.Центр"/>
    <w:basedOn w:val="affff6"/>
    <w:rsid w:val="00FD7467"/>
    <w:pPr>
      <w:keepNext/>
      <w:pageBreakBefore/>
      <w:suppressLineNumbers/>
      <w:spacing w:before="120" w:line="360" w:lineRule="auto"/>
      <w:jc w:val="center"/>
    </w:pPr>
    <w:rPr>
      <w:rFonts w:eastAsia="PMingLiU"/>
      <w:b/>
      <w:caps/>
      <w:color w:val="000000"/>
      <w:kern w:val="24"/>
      <w:sz w:val="28"/>
      <w:lang w:eastAsia="ru-RU"/>
    </w:rPr>
  </w:style>
  <w:style w:type="paragraph" w:customStyle="1" w:styleId="afffffffffffffffffffffffc">
    <w:name w:val="Текст.Жирный"/>
    <w:basedOn w:val="affff6"/>
    <w:link w:val="afffffffffffffffffffffffd"/>
    <w:rsid w:val="00FD7467"/>
    <w:pPr>
      <w:suppressLineNumbers/>
      <w:spacing w:before="120" w:line="360" w:lineRule="auto"/>
    </w:pPr>
    <w:rPr>
      <w:rFonts w:ascii="Cambria" w:eastAsia="PMingLiU" w:hAnsi="Cambria"/>
      <w:b/>
      <w:color w:val="000000"/>
      <w:kern w:val="24"/>
      <w:sz w:val="24"/>
      <w:lang w:val="x-none" w:eastAsia="x-none"/>
    </w:rPr>
  </w:style>
  <w:style w:type="character" w:customStyle="1" w:styleId="afffffffffffffffffffffffd">
    <w:name w:val="Текст.Жирный Знак"/>
    <w:link w:val="afffffffffffffffffffffffc"/>
    <w:locked/>
    <w:rsid w:val="00FD7467"/>
    <w:rPr>
      <w:rFonts w:ascii="Cambria" w:eastAsia="PMingLiU" w:hAnsi="Cambria"/>
      <w:b/>
      <w:color w:val="000000"/>
      <w:kern w:val="24"/>
      <w:sz w:val="24"/>
      <w:szCs w:val="24"/>
      <w:lang w:val="x-none" w:eastAsia="x-none"/>
    </w:rPr>
  </w:style>
  <w:style w:type="paragraph" w:customStyle="1" w:styleId="afffffffffffffffffffffffe">
    <w:name w:val="РП.Рисунок.Положение"/>
    <w:basedOn w:val="affff6"/>
    <w:next w:val="affffd"/>
    <w:rsid w:val="00FD7467"/>
    <w:pPr>
      <w:keepNext/>
      <w:suppressLineNumbers/>
      <w:spacing w:before="120" w:line="360" w:lineRule="auto"/>
      <w:ind w:firstLine="720"/>
      <w:jc w:val="center"/>
    </w:pPr>
    <w:rPr>
      <w:rFonts w:eastAsia="PMingLiU"/>
      <w:noProof/>
      <w:color w:val="000000"/>
      <w:kern w:val="24"/>
      <w:sz w:val="24"/>
      <w:lang w:eastAsia="ru-RU"/>
    </w:rPr>
  </w:style>
  <w:style w:type="paragraph" w:customStyle="1" w:styleId="3a">
    <w:name w:val="маркированный список 3"/>
    <w:basedOn w:val="2fc"/>
    <w:rsid w:val="00FD7467"/>
    <w:pPr>
      <w:numPr>
        <w:ilvl w:val="3"/>
        <w:numId w:val="139"/>
      </w:numPr>
      <w:tabs>
        <w:tab w:val="left" w:pos="144"/>
        <w:tab w:val="left" w:pos="288"/>
        <w:tab w:val="left" w:pos="720"/>
        <w:tab w:val="left" w:pos="1440"/>
        <w:tab w:val="left" w:pos="2410"/>
        <w:tab w:val="left" w:pos="3456"/>
        <w:tab w:val="left" w:pos="4032"/>
        <w:tab w:val="left" w:pos="4176"/>
      </w:tabs>
      <w:spacing w:line="360" w:lineRule="auto"/>
      <w:ind w:left="2410" w:hanging="357"/>
      <w:contextualSpacing/>
      <w:jc w:val="both"/>
    </w:pPr>
    <w:rPr>
      <w:rFonts w:eastAsia="PMingLiU"/>
      <w:sz w:val="24"/>
      <w:lang w:eastAsia="ru-RU"/>
    </w:rPr>
  </w:style>
  <w:style w:type="paragraph" w:customStyle="1" w:styleId="26">
    <w:name w:val="маркированный список 2"/>
    <w:basedOn w:val="affff6"/>
    <w:rsid w:val="00FD7467"/>
    <w:pPr>
      <w:numPr>
        <w:ilvl w:val="2"/>
        <w:numId w:val="140"/>
      </w:numPr>
      <w:suppressLineNumbers/>
      <w:tabs>
        <w:tab w:val="num" w:pos="360"/>
        <w:tab w:val="left" w:pos="1418"/>
      </w:tabs>
      <w:spacing w:before="120" w:line="360" w:lineRule="auto"/>
      <w:ind w:left="1418" w:hanging="425"/>
    </w:pPr>
    <w:rPr>
      <w:rFonts w:eastAsia="PMingLiU"/>
      <w:kern w:val="24"/>
      <w:sz w:val="24"/>
      <w:lang w:eastAsia="ru-RU"/>
    </w:rPr>
  </w:style>
  <w:style w:type="paragraph" w:customStyle="1" w:styleId="affffffffffffffffffffffff">
    <w:name w:val="Обычный без отступа"/>
    <w:basedOn w:val="affb"/>
    <w:autoRedefine/>
    <w:rsid w:val="00FD7467"/>
    <w:pPr>
      <w:suppressAutoHyphens w:val="0"/>
    </w:pPr>
    <w:rPr>
      <w:rFonts w:eastAsia="PMingLiU"/>
      <w:kern w:val="24"/>
      <w:sz w:val="20"/>
      <w:szCs w:val="20"/>
      <w:lang w:val="en-US" w:eastAsia="ru-RU"/>
    </w:rPr>
  </w:style>
  <w:style w:type="paragraph" w:customStyle="1" w:styleId="affffffffffffffffffffffff0">
    <w:name w:val="РП.Табл.Заголовок"/>
    <w:basedOn w:val="affb"/>
    <w:link w:val="affffffffffffffffffffffff1"/>
    <w:rsid w:val="00FD7467"/>
    <w:pPr>
      <w:keepNext/>
      <w:suppressAutoHyphens w:val="0"/>
      <w:spacing w:before="60" w:after="60"/>
      <w:jc w:val="center"/>
    </w:pPr>
    <w:rPr>
      <w:rFonts w:ascii="Cambria" w:eastAsia="PMingLiU" w:hAnsi="Cambria"/>
      <w:b/>
      <w:szCs w:val="20"/>
      <w:lang w:val="x-none" w:eastAsia="x-none"/>
    </w:rPr>
  </w:style>
  <w:style w:type="character" w:customStyle="1" w:styleId="affffffffffffffffffffffff1">
    <w:name w:val="РП.Табл.Заголовок Знак"/>
    <w:link w:val="affffffffffffffffffffffff0"/>
    <w:locked/>
    <w:rsid w:val="00FD7467"/>
    <w:rPr>
      <w:rFonts w:ascii="Cambria" w:eastAsia="PMingLiU" w:hAnsi="Cambria"/>
      <w:b/>
      <w:sz w:val="24"/>
      <w:lang w:val="x-none" w:eastAsia="x-none"/>
    </w:rPr>
  </w:style>
  <w:style w:type="paragraph" w:customStyle="1" w:styleId="affffffffffffffffffffffff2">
    <w:name w:val="Маркированный. Таблица"/>
    <w:basedOn w:val="a4"/>
    <w:rsid w:val="00FD7467"/>
    <w:pPr>
      <w:numPr>
        <w:ilvl w:val="0"/>
        <w:numId w:val="0"/>
      </w:numPr>
      <w:suppressLineNumbers/>
      <w:tabs>
        <w:tab w:val="clear" w:pos="-567"/>
        <w:tab w:val="clear" w:pos="-426"/>
        <w:tab w:val="num" w:pos="432"/>
        <w:tab w:val="left" w:pos="567"/>
        <w:tab w:val="left" w:pos="601"/>
        <w:tab w:val="num" w:pos="926"/>
      </w:tabs>
      <w:autoSpaceDE/>
      <w:autoSpaceDN/>
      <w:adjustRightInd/>
      <w:spacing w:before="60" w:line="360" w:lineRule="auto"/>
      <w:ind w:left="601" w:hanging="426"/>
    </w:pPr>
    <w:rPr>
      <w:rFonts w:ascii="Cambria" w:eastAsia="PMingLiU" w:hAnsi="Cambria"/>
      <w:b w:val="0"/>
      <w:bCs w:val="0"/>
      <w:i w:val="0"/>
      <w:color w:val="000000"/>
      <w:kern w:val="24"/>
      <w:sz w:val="24"/>
      <w:szCs w:val="20"/>
    </w:rPr>
  </w:style>
  <w:style w:type="character" w:customStyle="1" w:styleId="EmailStyle166">
    <w:name w:val="EmailStyle166"/>
    <w:semiHidden/>
    <w:rsid w:val="00FD7467"/>
    <w:rPr>
      <w:rFonts w:ascii="Arial" w:hAnsi="Arial"/>
      <w:color w:val="000080"/>
      <w:sz w:val="20"/>
    </w:rPr>
  </w:style>
  <w:style w:type="paragraph" w:customStyle="1" w:styleId="ad">
    <w:name w:val="Перечисление в таблице"/>
    <w:basedOn w:val="affb"/>
    <w:link w:val="affffffffffffffffffffffff3"/>
    <w:rsid w:val="00FD7467"/>
    <w:pPr>
      <w:numPr>
        <w:numId w:val="141"/>
      </w:numPr>
      <w:tabs>
        <w:tab w:val="left" w:pos="225"/>
      </w:tabs>
      <w:suppressAutoHyphens w:val="0"/>
      <w:ind w:left="0" w:firstLine="0"/>
    </w:pPr>
    <w:rPr>
      <w:rFonts w:ascii="Cambria" w:eastAsia="PMingLiU" w:hAnsi="Cambria"/>
      <w:sz w:val="20"/>
      <w:szCs w:val="20"/>
      <w:lang w:eastAsia="ru-RU"/>
    </w:rPr>
  </w:style>
  <w:style w:type="character" w:customStyle="1" w:styleId="affffffffffffffffffffffff3">
    <w:name w:val="Перечисление в таблице Знак"/>
    <w:link w:val="ad"/>
    <w:locked/>
    <w:rsid w:val="00FD7467"/>
    <w:rPr>
      <w:rFonts w:ascii="Cambria" w:eastAsia="PMingLiU" w:hAnsi="Cambria"/>
    </w:rPr>
  </w:style>
  <w:style w:type="paragraph" w:customStyle="1" w:styleId="affffffffffffffffffffffff4">
    <w:name w:val="Автор"/>
    <w:basedOn w:val="affb"/>
    <w:next w:val="affff6"/>
    <w:rsid w:val="00FD7467"/>
    <w:pPr>
      <w:suppressLineNumbers/>
      <w:tabs>
        <w:tab w:val="left" w:pos="2835"/>
      </w:tabs>
      <w:spacing w:before="100" w:beforeAutospacing="1" w:line="360" w:lineRule="auto"/>
      <w:ind w:firstLine="851"/>
      <w:jc w:val="both"/>
    </w:pPr>
    <w:rPr>
      <w:rFonts w:eastAsia="PMingLiU"/>
      <w:kern w:val="24"/>
      <w:sz w:val="28"/>
      <w:szCs w:val="20"/>
      <w:lang w:eastAsia="ru-RU"/>
    </w:rPr>
  </w:style>
  <w:style w:type="paragraph" w:customStyle="1" w:styleId="affffffffffffffffffffffff5">
    <w:name w:val="Верх. колонтитул первой"/>
    <w:basedOn w:val="affb"/>
    <w:rsid w:val="00FD7467"/>
    <w:pPr>
      <w:tabs>
        <w:tab w:val="left" w:pos="567"/>
        <w:tab w:val="left" w:pos="1701"/>
      </w:tabs>
      <w:suppressAutoHyphens w:val="0"/>
      <w:spacing w:line="360" w:lineRule="auto"/>
      <w:ind w:firstLine="851"/>
      <w:jc w:val="both"/>
    </w:pPr>
    <w:rPr>
      <w:rFonts w:ascii="Arial" w:eastAsia="PMingLiU" w:hAnsi="Arial"/>
      <w:b/>
      <w:sz w:val="16"/>
      <w:lang w:eastAsia="ru-RU"/>
    </w:rPr>
  </w:style>
  <w:style w:type="paragraph" w:customStyle="1" w:styleId="affffffffffffffffffffffff6">
    <w:name w:val="Документ название"/>
    <w:basedOn w:val="affb"/>
    <w:next w:val="affff6"/>
    <w:autoRedefine/>
    <w:rsid w:val="00FD7467"/>
    <w:pPr>
      <w:suppressAutoHyphens w:val="0"/>
      <w:spacing w:line="360" w:lineRule="auto"/>
      <w:ind w:firstLine="851"/>
      <w:jc w:val="center"/>
    </w:pPr>
    <w:rPr>
      <w:rFonts w:eastAsia="PMingLiU"/>
      <w:b/>
      <w:caps/>
      <w:lang w:eastAsia="ru-RU"/>
    </w:rPr>
  </w:style>
  <w:style w:type="paragraph" w:customStyle="1" w:styleId="affffffffffffffffffffffff7">
    <w:name w:val="Документ название тома"/>
    <w:basedOn w:val="affb"/>
    <w:next w:val="affff6"/>
    <w:rsid w:val="00FD7467"/>
    <w:pPr>
      <w:suppressAutoHyphens w:val="0"/>
      <w:spacing w:after="120" w:line="360" w:lineRule="auto"/>
      <w:ind w:left="567" w:right="567" w:firstLine="851"/>
      <w:jc w:val="center"/>
    </w:pPr>
    <w:rPr>
      <w:rFonts w:eastAsia="PMingLiU"/>
      <w:b/>
      <w:bCs/>
      <w:lang w:eastAsia="ru-RU"/>
    </w:rPr>
  </w:style>
  <w:style w:type="paragraph" w:customStyle="1" w:styleId="affffffffffffffffffffffff8">
    <w:name w:val="Документ название части"/>
    <w:basedOn w:val="affb"/>
    <w:next w:val="affff6"/>
    <w:rsid w:val="00FD7467"/>
    <w:pPr>
      <w:suppressAutoHyphens w:val="0"/>
      <w:spacing w:line="360" w:lineRule="auto"/>
      <w:ind w:firstLine="851"/>
      <w:jc w:val="center"/>
    </w:pPr>
    <w:rPr>
      <w:rFonts w:eastAsia="PMingLiU"/>
      <w:b/>
      <w:lang w:eastAsia="ru-RU"/>
    </w:rPr>
  </w:style>
  <w:style w:type="paragraph" w:customStyle="1" w:styleId="affffffffffffffffffffffff9">
    <w:name w:val="Документ тема"/>
    <w:basedOn w:val="affffffffffffffffffffffff6"/>
    <w:next w:val="affff6"/>
    <w:rsid w:val="00FD7467"/>
    <w:pPr>
      <w:spacing w:before="120"/>
    </w:pPr>
    <w:rPr>
      <w:b w:val="0"/>
      <w:caps w:val="0"/>
      <w:noProof/>
    </w:rPr>
  </w:style>
  <w:style w:type="paragraph" w:customStyle="1" w:styleId="affffffffffffffffffffffffa">
    <w:name w:val="Заголовок без номера"/>
    <w:basedOn w:val="1"/>
    <w:next w:val="affff6"/>
    <w:autoRedefine/>
    <w:rsid w:val="00FD7467"/>
    <w:pPr>
      <w:pageBreakBefore/>
      <w:numPr>
        <w:numId w:val="0"/>
      </w:numPr>
      <w:suppressAutoHyphens w:val="0"/>
      <w:spacing w:after="360" w:line="360" w:lineRule="auto"/>
      <w:jc w:val="right"/>
      <w:outlineLvl w:val="8"/>
    </w:pPr>
    <w:rPr>
      <w:rFonts w:eastAsia="PMingLiU" w:cs="Times New Roman"/>
      <w:caps/>
      <w:kern w:val="0"/>
      <w:szCs w:val="24"/>
      <w:lang w:eastAsia="ru-RU"/>
    </w:rPr>
  </w:style>
  <w:style w:type="paragraph" w:customStyle="1" w:styleId="affffffffffffffffffffffffb">
    <w:name w:val="Заголовок приложения"/>
    <w:basedOn w:val="1"/>
    <w:next w:val="affb"/>
    <w:rsid w:val="00FD7467"/>
    <w:pPr>
      <w:pageBreakBefore/>
      <w:numPr>
        <w:numId w:val="0"/>
      </w:numPr>
      <w:suppressAutoHyphens w:val="0"/>
      <w:spacing w:after="360" w:line="360" w:lineRule="auto"/>
      <w:jc w:val="right"/>
    </w:pPr>
    <w:rPr>
      <w:rFonts w:eastAsia="PMingLiU" w:cs="Times New Roman"/>
      <w:caps/>
      <w:kern w:val="0"/>
      <w:sz w:val="24"/>
      <w:szCs w:val="24"/>
      <w:lang w:eastAsia="ru-RU"/>
    </w:rPr>
  </w:style>
  <w:style w:type="paragraph" w:customStyle="1" w:styleId="affffffffffffffffffffffffc">
    <w:name w:val="Заголовок примечания"/>
    <w:basedOn w:val="affb"/>
    <w:next w:val="affffff0"/>
    <w:rsid w:val="00FD7467"/>
    <w:pPr>
      <w:suppressLineNumbers/>
      <w:spacing w:before="120" w:line="360" w:lineRule="auto"/>
      <w:ind w:firstLine="851"/>
      <w:jc w:val="both"/>
    </w:pPr>
    <w:rPr>
      <w:rFonts w:eastAsia="PMingLiU"/>
      <w:kern w:val="24"/>
      <w:szCs w:val="20"/>
      <w:lang w:eastAsia="ru-RU"/>
    </w:rPr>
  </w:style>
  <w:style w:type="paragraph" w:customStyle="1" w:styleId="affffffffffffffffffffffffd">
    <w:name w:val="Заголовок списка"/>
    <w:basedOn w:val="affb"/>
    <w:next w:val="affff6"/>
    <w:rsid w:val="00FD7467"/>
    <w:pPr>
      <w:keepNext/>
      <w:keepLines/>
      <w:suppressLineNumbers/>
      <w:spacing w:before="120" w:line="360" w:lineRule="auto"/>
      <w:ind w:firstLine="851"/>
      <w:jc w:val="both"/>
    </w:pPr>
    <w:rPr>
      <w:rFonts w:eastAsia="PMingLiU"/>
      <w:kern w:val="24"/>
      <w:szCs w:val="20"/>
      <w:lang w:eastAsia="ru-RU"/>
    </w:rPr>
  </w:style>
  <w:style w:type="character" w:customStyle="1" w:styleId="affffffffffffffffffffffffe">
    <w:name w:val="Индекс верхний"/>
    <w:rsid w:val="00FD7467"/>
    <w:rPr>
      <w:vertAlign w:val="superscript"/>
    </w:rPr>
  </w:style>
  <w:style w:type="character" w:customStyle="1" w:styleId="afffffffffffffffffffffffff">
    <w:name w:val="Индекс нижний"/>
    <w:rsid w:val="00FD7467"/>
    <w:rPr>
      <w:vertAlign w:val="subscript"/>
    </w:rPr>
  </w:style>
  <w:style w:type="paragraph" w:customStyle="1" w:styleId="afffffffffffffffffffffffff0">
    <w:name w:val="Ниж. колонтитул первой"/>
    <w:basedOn w:val="affffa"/>
    <w:rsid w:val="00FD7467"/>
    <w:pPr>
      <w:widowControl/>
      <w:suppressLineNumbers/>
      <w:tabs>
        <w:tab w:val="center" w:pos="4677"/>
        <w:tab w:val="right" w:pos="9355"/>
      </w:tabs>
      <w:autoSpaceDE/>
      <w:spacing w:before="120" w:line="360" w:lineRule="auto"/>
      <w:ind w:left="0" w:firstLine="720"/>
    </w:pPr>
    <w:rPr>
      <w:rFonts w:eastAsia="PMingLiU"/>
      <w:spacing w:val="0"/>
      <w:kern w:val="24"/>
      <w:szCs w:val="20"/>
      <w:lang w:eastAsia="ru-RU"/>
    </w:rPr>
  </w:style>
  <w:style w:type="paragraph" w:customStyle="1" w:styleId="afffffffffffffffffffffffff1">
    <w:name w:val="Основной  правее без отступа"/>
    <w:basedOn w:val="affff6"/>
    <w:rsid w:val="00FD7467"/>
    <w:pPr>
      <w:suppressLineNumbers/>
      <w:spacing w:before="120" w:line="360" w:lineRule="auto"/>
      <w:ind w:left="1701" w:firstLine="720"/>
    </w:pPr>
    <w:rPr>
      <w:rFonts w:eastAsia="PMingLiU"/>
      <w:kern w:val="24"/>
      <w:sz w:val="24"/>
      <w:lang w:eastAsia="ru-RU"/>
    </w:rPr>
  </w:style>
  <w:style w:type="paragraph" w:customStyle="1" w:styleId="afffffffffffffffffffffffff2">
    <w:name w:val="Основной текст правее"/>
    <w:basedOn w:val="affb"/>
    <w:rsid w:val="00FD7467"/>
    <w:pPr>
      <w:suppressAutoHyphens w:val="0"/>
      <w:spacing w:line="360" w:lineRule="auto"/>
      <w:ind w:left="1701" w:firstLine="851"/>
      <w:jc w:val="both"/>
    </w:pPr>
    <w:rPr>
      <w:rFonts w:eastAsia="PMingLiU"/>
      <w:lang w:eastAsia="ru-RU"/>
    </w:rPr>
  </w:style>
  <w:style w:type="paragraph" w:customStyle="1" w:styleId="afffffffffffffffffffffffff3">
    <w:name w:val="Рисунок название"/>
    <w:basedOn w:val="affb"/>
    <w:next w:val="affb"/>
    <w:autoRedefine/>
    <w:rsid w:val="00FD7467"/>
    <w:pPr>
      <w:keepLines/>
      <w:suppressAutoHyphens w:val="0"/>
      <w:spacing w:line="360" w:lineRule="auto"/>
      <w:ind w:firstLine="851"/>
      <w:jc w:val="center"/>
    </w:pPr>
    <w:rPr>
      <w:rFonts w:eastAsia="PMingLiU"/>
      <w:lang w:eastAsia="ru-RU"/>
    </w:rPr>
  </w:style>
  <w:style w:type="paragraph" w:customStyle="1" w:styleId="afffffffffffffffffffffffff4">
    <w:name w:val="Рисунок пояснения"/>
    <w:basedOn w:val="affb"/>
    <w:next w:val="affff6"/>
    <w:rsid w:val="00FD7467"/>
    <w:pPr>
      <w:keepNext/>
      <w:keepLines/>
      <w:suppressAutoHyphens w:val="0"/>
      <w:spacing w:line="360" w:lineRule="auto"/>
      <w:ind w:firstLine="851"/>
      <w:jc w:val="center"/>
    </w:pPr>
    <w:rPr>
      <w:rFonts w:eastAsia="PMingLiU"/>
      <w:lang w:eastAsia="ru-RU"/>
    </w:rPr>
  </w:style>
  <w:style w:type="paragraph" w:customStyle="1" w:styleId="afffffffffffffffffffffffff5">
    <w:name w:val="Таблица заголовок графы"/>
    <w:basedOn w:val="affb"/>
    <w:next w:val="affb"/>
    <w:rsid w:val="00FD7467"/>
    <w:pPr>
      <w:keepNext/>
      <w:suppressAutoHyphens w:val="0"/>
      <w:spacing w:before="40" w:after="40" w:line="360" w:lineRule="auto"/>
      <w:ind w:left="57" w:right="57" w:firstLine="851"/>
      <w:jc w:val="center"/>
    </w:pPr>
    <w:rPr>
      <w:rFonts w:eastAsia="PMingLiU"/>
      <w:b/>
      <w:lang w:eastAsia="ru-RU"/>
    </w:rPr>
  </w:style>
  <w:style w:type="paragraph" w:customStyle="1" w:styleId="afffffffffffffffffffffffff6">
    <w:name w:val="Таблица ячейка по ширине"/>
    <w:basedOn w:val="affb"/>
    <w:rsid w:val="00FD7467"/>
    <w:pPr>
      <w:keepLines/>
      <w:suppressAutoHyphens w:val="0"/>
      <w:spacing w:before="40" w:after="40" w:line="360" w:lineRule="auto"/>
      <w:ind w:left="57" w:right="57" w:firstLine="851"/>
      <w:jc w:val="both"/>
    </w:pPr>
    <w:rPr>
      <w:rFonts w:eastAsia="PMingLiU"/>
      <w:lang w:eastAsia="ru-RU"/>
    </w:rPr>
  </w:style>
  <w:style w:type="paragraph" w:customStyle="1" w:styleId="afffffffffffffffffffffffff7">
    <w:name w:val="Таблица ячейка по левому кр."/>
    <w:basedOn w:val="afffffffffffffffffffffffff6"/>
    <w:rsid w:val="00FD7467"/>
  </w:style>
  <w:style w:type="paragraph" w:customStyle="1" w:styleId="afffffffffffffffffffffffff8">
    <w:name w:val="Таблица ячейка по правому кр."/>
    <w:basedOn w:val="afffffffffffffffffffffffff6"/>
    <w:rsid w:val="00FD7467"/>
    <w:pPr>
      <w:ind w:left="0"/>
      <w:jc w:val="right"/>
    </w:pPr>
  </w:style>
  <w:style w:type="paragraph" w:customStyle="1" w:styleId="afffffffffffffffffffffffff9">
    <w:name w:val="Таблица ячейка по центру"/>
    <w:basedOn w:val="afffffffffffffffffffffffff6"/>
    <w:rsid w:val="00FD7467"/>
    <w:pPr>
      <w:jc w:val="center"/>
    </w:pPr>
  </w:style>
  <w:style w:type="character" w:customStyle="1" w:styleId="afffffffffffffffffffffffffa">
    <w:name w:val="Файловый путь"/>
    <w:rsid w:val="00FD7467"/>
    <w:rPr>
      <w:rFonts w:ascii="Courier New" w:hAnsi="Courier New"/>
      <w:sz w:val="18"/>
    </w:rPr>
  </w:style>
  <w:style w:type="paragraph" w:customStyle="1" w:styleId="afffffffffffffffffffffffffb">
    <w:name w:val="Формула"/>
    <w:basedOn w:val="affb"/>
    <w:next w:val="affff6"/>
    <w:rsid w:val="00FD7467"/>
    <w:pPr>
      <w:tabs>
        <w:tab w:val="left" w:pos="851"/>
        <w:tab w:val="right" w:pos="9639"/>
      </w:tabs>
      <w:suppressAutoHyphens w:val="0"/>
      <w:spacing w:before="240" w:after="240" w:line="360" w:lineRule="auto"/>
      <w:ind w:firstLine="851"/>
      <w:jc w:val="right"/>
    </w:pPr>
    <w:rPr>
      <w:rFonts w:eastAsia="PMingLiU"/>
      <w:lang w:eastAsia="ru-RU"/>
    </w:rPr>
  </w:style>
  <w:style w:type="paragraph" w:customStyle="1" w:styleId="afffffffffffffffffffffffffc">
    <w:name w:val="Формула расшифровка"/>
    <w:basedOn w:val="affb"/>
    <w:rsid w:val="00FD7467"/>
    <w:pPr>
      <w:tabs>
        <w:tab w:val="left" w:pos="851"/>
        <w:tab w:val="left" w:pos="1276"/>
        <w:tab w:val="left" w:pos="1560"/>
      </w:tabs>
      <w:suppressAutoHyphens w:val="0"/>
      <w:spacing w:line="360" w:lineRule="auto"/>
      <w:ind w:left="1701" w:hanging="1701"/>
      <w:jc w:val="both"/>
    </w:pPr>
    <w:rPr>
      <w:rFonts w:eastAsia="PMingLiU"/>
      <w:lang w:eastAsia="ru-RU"/>
    </w:rPr>
  </w:style>
  <w:style w:type="character" w:customStyle="1" w:styleId="afffffffffffffffffffffffffd">
    <w:name w:val="Шрифт с наклоном"/>
    <w:rsid w:val="00FD7467"/>
    <w:rPr>
      <w:i/>
    </w:rPr>
  </w:style>
  <w:style w:type="paragraph" w:customStyle="1" w:styleId="afffffffffffffffffffffffffe">
    <w:name w:val="Îáû÷íûé"/>
    <w:rsid w:val="00FD7467"/>
    <w:pPr>
      <w:tabs>
        <w:tab w:val="num" w:pos="1080"/>
      </w:tabs>
      <w:spacing w:after="240" w:line="360" w:lineRule="auto"/>
      <w:ind w:left="864" w:hanging="864"/>
      <w:jc w:val="both"/>
    </w:pPr>
    <w:rPr>
      <w:rFonts w:eastAsia="PMingLiU"/>
      <w:sz w:val="24"/>
    </w:rPr>
  </w:style>
  <w:style w:type="paragraph" w:customStyle="1" w:styleId="affffffffffffffffffffffffff">
    <w:name w:val="Âåðõíèé êîëîíòèòóë"/>
    <w:basedOn w:val="afffffffffffffffffffffffffe"/>
    <w:rsid w:val="00FD7467"/>
    <w:pPr>
      <w:numPr>
        <w:ilvl w:val="3"/>
      </w:numPr>
      <w:tabs>
        <w:tab w:val="num" w:pos="1080"/>
        <w:tab w:val="center" w:pos="4320"/>
        <w:tab w:val="right" w:pos="8640"/>
      </w:tabs>
      <w:ind w:left="864" w:hanging="864"/>
    </w:pPr>
    <w:rPr>
      <w:rFonts w:ascii="Arial" w:hAnsi="Arial"/>
      <w:b/>
    </w:rPr>
  </w:style>
  <w:style w:type="paragraph" w:customStyle="1" w:styleId="af4">
    <w:name w:val="Список в таблице"/>
    <w:basedOn w:val="affb"/>
    <w:autoRedefine/>
    <w:rsid w:val="00FD7467"/>
    <w:pPr>
      <w:numPr>
        <w:numId w:val="142"/>
      </w:numPr>
      <w:tabs>
        <w:tab w:val="left" w:pos="1213"/>
        <w:tab w:val="left" w:pos="1418"/>
      </w:tabs>
      <w:suppressAutoHyphens w:val="0"/>
      <w:spacing w:line="360" w:lineRule="auto"/>
      <w:ind w:left="414" w:hanging="357"/>
      <w:jc w:val="both"/>
    </w:pPr>
    <w:rPr>
      <w:rFonts w:eastAsia="PMingLiU"/>
      <w:sz w:val="20"/>
      <w:lang w:eastAsia="en-US"/>
    </w:rPr>
  </w:style>
  <w:style w:type="paragraph" w:customStyle="1" w:styleId="affffffffffffffffffffffffff0">
    <w:name w:val="Нумерованный список в таблице"/>
    <w:basedOn w:val="affffffff2"/>
    <w:rsid w:val="00FD7467"/>
    <w:pPr>
      <w:tabs>
        <w:tab w:val="clear" w:pos="540"/>
        <w:tab w:val="num" w:pos="926"/>
      </w:tabs>
      <w:spacing w:line="360" w:lineRule="auto"/>
      <w:ind w:left="0" w:firstLine="0"/>
      <w:jc w:val="both"/>
    </w:pPr>
    <w:rPr>
      <w:rFonts w:eastAsia="PMingLiU"/>
      <w:kern w:val="32"/>
    </w:rPr>
  </w:style>
  <w:style w:type="paragraph" w:customStyle="1" w:styleId="Tablecolumnheader">
    <w:name w:val="Table_column_header"/>
    <w:basedOn w:val="affb"/>
    <w:rsid w:val="00FD7467"/>
    <w:pPr>
      <w:keepNext/>
      <w:keepLines/>
      <w:suppressAutoHyphens w:val="0"/>
      <w:spacing w:line="360" w:lineRule="auto"/>
      <w:ind w:firstLine="851"/>
      <w:jc w:val="center"/>
    </w:pPr>
    <w:rPr>
      <w:rFonts w:eastAsia="PMingLiU"/>
      <w:lang w:val="en-US" w:eastAsia="ru-RU"/>
    </w:rPr>
  </w:style>
  <w:style w:type="paragraph" w:customStyle="1" w:styleId="132">
    <w:name w:val="Стиль Заголовок 1 + По ширине После:  3 пт Междустр.интервал:  од..."/>
    <w:basedOn w:val="1"/>
    <w:autoRedefine/>
    <w:rsid w:val="00FD7467"/>
    <w:pPr>
      <w:pageBreakBefore/>
      <w:numPr>
        <w:numId w:val="0"/>
      </w:numPr>
      <w:suppressAutoHyphens w:val="0"/>
      <w:spacing w:line="360" w:lineRule="auto"/>
      <w:jc w:val="both"/>
    </w:pPr>
    <w:rPr>
      <w:rFonts w:eastAsia="PMingLiU" w:cs="Times New Roman"/>
      <w:caps/>
      <w:kern w:val="0"/>
      <w:szCs w:val="20"/>
      <w:lang w:eastAsia="ru-RU"/>
    </w:rPr>
  </w:style>
  <w:style w:type="paragraph" w:customStyle="1" w:styleId="232">
    <w:name w:val="Стиль Заголовок 2 + После:  3 пт Междустр.интервал:  одинарный"/>
    <w:basedOn w:val="2"/>
    <w:autoRedefine/>
    <w:rsid w:val="00FD7467"/>
    <w:pPr>
      <w:numPr>
        <w:numId w:val="0"/>
      </w:numPr>
      <w:tabs>
        <w:tab w:val="num" w:pos="191"/>
      </w:tabs>
      <w:suppressAutoHyphens w:val="0"/>
      <w:spacing w:before="480" w:line="360" w:lineRule="auto"/>
      <w:ind w:left="890" w:hanging="576"/>
      <w:jc w:val="both"/>
    </w:pPr>
    <w:rPr>
      <w:rFonts w:eastAsia="PMingLiU" w:cs="Times New Roman"/>
      <w:bCs w:val="0"/>
      <w:i w:val="0"/>
      <w:sz w:val="30"/>
      <w:lang w:eastAsia="ru-RU"/>
    </w:rPr>
  </w:style>
  <w:style w:type="paragraph" w:customStyle="1" w:styleId="230">
    <w:name w:val="Стиль Стиль Заголовок 2 + После:  3 пт Междустр.интервал:  одинарны..."/>
    <w:basedOn w:val="232"/>
    <w:autoRedefine/>
    <w:rsid w:val="00FD7467"/>
    <w:pPr>
      <w:numPr>
        <w:numId w:val="144"/>
      </w:numPr>
    </w:pPr>
  </w:style>
  <w:style w:type="paragraph" w:customStyle="1" w:styleId="130">
    <w:name w:val="Стиль Заголовок 1 + По левому краю После:  3 пт Междустр.интервал..."/>
    <w:basedOn w:val="1"/>
    <w:autoRedefine/>
    <w:rsid w:val="00FD7467"/>
    <w:pPr>
      <w:pageBreakBefore/>
      <w:numPr>
        <w:numId w:val="143"/>
      </w:numPr>
      <w:suppressAutoHyphens w:val="0"/>
      <w:spacing w:line="360" w:lineRule="auto"/>
      <w:jc w:val="both"/>
    </w:pPr>
    <w:rPr>
      <w:rFonts w:eastAsia="PMingLiU" w:cs="Times New Roman"/>
      <w:caps/>
      <w:kern w:val="0"/>
      <w:szCs w:val="20"/>
      <w:lang w:eastAsia="ru-RU"/>
    </w:rPr>
  </w:style>
  <w:style w:type="paragraph" w:customStyle="1" w:styleId="133">
    <w:name w:val="Стиль Стиль Заголовок 1 + По левому краю После:  3 пт Междустр.инте..."/>
    <w:basedOn w:val="130"/>
    <w:autoRedefine/>
    <w:rsid w:val="00FD7467"/>
    <w:pPr>
      <w:numPr>
        <w:numId w:val="0"/>
      </w:numPr>
    </w:pPr>
  </w:style>
  <w:style w:type="paragraph" w:customStyle="1" w:styleId="Center">
    <w:name w:val="Center"/>
    <w:basedOn w:val="affb"/>
    <w:rsid w:val="00FD7467"/>
    <w:pPr>
      <w:tabs>
        <w:tab w:val="left" w:pos="0"/>
        <w:tab w:val="right" w:pos="9072"/>
      </w:tabs>
      <w:suppressAutoHyphens w:val="0"/>
      <w:spacing w:after="120" w:line="360" w:lineRule="auto"/>
      <w:ind w:firstLine="851"/>
      <w:jc w:val="center"/>
    </w:pPr>
    <w:rPr>
      <w:rFonts w:eastAsia="PMingLiU"/>
      <w:b/>
      <w:sz w:val="32"/>
      <w:lang w:eastAsia="ru-RU"/>
    </w:rPr>
  </w:style>
  <w:style w:type="paragraph" w:customStyle="1" w:styleId="List-Num1">
    <w:name w:val="List-Num1"/>
    <w:basedOn w:val="affff6"/>
    <w:rsid w:val="00FD7467"/>
    <w:pPr>
      <w:numPr>
        <w:numId w:val="145"/>
      </w:numPr>
      <w:suppressLineNumbers/>
      <w:tabs>
        <w:tab w:val="clear" w:pos="1443"/>
        <w:tab w:val="num" w:pos="360"/>
      </w:tabs>
      <w:spacing w:before="120" w:after="120" w:line="360" w:lineRule="auto"/>
      <w:ind w:left="0" w:firstLine="0"/>
    </w:pPr>
    <w:rPr>
      <w:rFonts w:eastAsia="PMingLiU"/>
      <w:kern w:val="24"/>
      <w:sz w:val="24"/>
      <w:szCs w:val="20"/>
    </w:rPr>
  </w:style>
  <w:style w:type="paragraph" w:customStyle="1" w:styleId="stylebluefirstline0cm">
    <w:name w:val="stylebluefirstline0cm"/>
    <w:basedOn w:val="affb"/>
    <w:rsid w:val="00FD7467"/>
    <w:pPr>
      <w:suppressAutoHyphens w:val="0"/>
      <w:spacing w:before="100" w:beforeAutospacing="1" w:after="100" w:afterAutospacing="1" w:line="360" w:lineRule="auto"/>
      <w:ind w:firstLine="851"/>
      <w:jc w:val="both"/>
    </w:pPr>
    <w:rPr>
      <w:rFonts w:eastAsia="PMingLiU"/>
      <w:lang w:eastAsia="ru-RU"/>
    </w:rPr>
  </w:style>
  <w:style w:type="paragraph" w:customStyle="1" w:styleId="StyleBlueFirstline0cm0">
    <w:name w:val="Style Blue First line:  0 cm"/>
    <w:basedOn w:val="affb"/>
    <w:rsid w:val="00FD7467"/>
    <w:pPr>
      <w:suppressAutoHyphens w:val="0"/>
      <w:spacing w:line="360" w:lineRule="auto"/>
      <w:ind w:firstLine="851"/>
      <w:jc w:val="both"/>
    </w:pPr>
    <w:rPr>
      <w:rFonts w:ascii="Arial" w:eastAsia="PMingLiU" w:hAnsi="Arial"/>
      <w:color w:val="0000FF"/>
      <w:lang w:eastAsia="en-US"/>
    </w:rPr>
  </w:style>
  <w:style w:type="paragraph" w:customStyle="1" w:styleId="Numbered">
    <w:name w:val="Numbered"/>
    <w:basedOn w:val="affff6"/>
    <w:rsid w:val="00FD7467"/>
    <w:pPr>
      <w:numPr>
        <w:numId w:val="146"/>
      </w:numPr>
      <w:suppressLineNumbers/>
      <w:tabs>
        <w:tab w:val="clear" w:pos="1214"/>
        <w:tab w:val="num" w:pos="360"/>
        <w:tab w:val="left" w:pos="737"/>
      </w:tabs>
      <w:spacing w:before="120" w:after="120" w:line="360" w:lineRule="auto"/>
      <w:ind w:left="0" w:firstLine="0"/>
    </w:pPr>
    <w:rPr>
      <w:rFonts w:eastAsia="PMingLiU"/>
      <w:kern w:val="24"/>
      <w:sz w:val="24"/>
      <w:szCs w:val="20"/>
      <w:lang w:eastAsia="ru-RU"/>
    </w:rPr>
  </w:style>
  <w:style w:type="paragraph" w:customStyle="1" w:styleId="MainTXT">
    <w:name w:val="MainTXT"/>
    <w:basedOn w:val="affb"/>
    <w:rsid w:val="00FD7467"/>
    <w:pPr>
      <w:suppressAutoHyphens w:val="0"/>
      <w:spacing w:after="120" w:line="360" w:lineRule="auto"/>
      <w:ind w:firstLine="709"/>
      <w:jc w:val="both"/>
    </w:pPr>
    <w:rPr>
      <w:rFonts w:eastAsia="PMingLiU"/>
    </w:rPr>
  </w:style>
  <w:style w:type="paragraph" w:customStyle="1" w:styleId="LanitItem">
    <w:name w:val="Lanit_Item"/>
    <w:basedOn w:val="affb"/>
    <w:rsid w:val="00FD7467"/>
    <w:pPr>
      <w:numPr>
        <w:ilvl w:val="1"/>
        <w:numId w:val="147"/>
      </w:numPr>
      <w:suppressAutoHyphens w:val="0"/>
      <w:spacing w:after="120" w:line="360" w:lineRule="auto"/>
      <w:jc w:val="both"/>
    </w:pPr>
    <w:rPr>
      <w:rFonts w:ascii="Arial" w:eastAsia="PMingLiU" w:hAnsi="Arial" w:cs="Arial"/>
      <w:sz w:val="22"/>
      <w:lang w:eastAsia="ru-RU"/>
    </w:rPr>
  </w:style>
  <w:style w:type="paragraph" w:customStyle="1" w:styleId="phtablecell">
    <w:name w:val="ph_table_cell"/>
    <w:basedOn w:val="affb"/>
    <w:rsid w:val="00FD7467"/>
    <w:pPr>
      <w:suppressAutoHyphens w:val="0"/>
      <w:spacing w:after="60" w:line="360" w:lineRule="auto"/>
      <w:ind w:left="284" w:firstLine="851"/>
      <w:jc w:val="both"/>
    </w:pPr>
    <w:rPr>
      <w:rFonts w:eastAsia="PMingLiU"/>
      <w:sz w:val="20"/>
      <w:lang w:eastAsia="ru-RU"/>
    </w:rPr>
  </w:style>
  <w:style w:type="paragraph" w:customStyle="1" w:styleId="phtablecolcaption">
    <w:name w:val="ph_table_colcaption"/>
    <w:basedOn w:val="affb"/>
    <w:rsid w:val="00FD7467"/>
    <w:pPr>
      <w:keepNext/>
      <w:keepLines/>
      <w:suppressAutoHyphens w:val="0"/>
      <w:spacing w:after="60" w:line="360" w:lineRule="auto"/>
      <w:ind w:left="284" w:firstLine="851"/>
      <w:jc w:val="both"/>
    </w:pPr>
    <w:rPr>
      <w:rFonts w:eastAsia="PMingLiU"/>
      <w:b/>
      <w:bCs/>
      <w:sz w:val="20"/>
      <w:lang w:eastAsia="ru-RU"/>
    </w:rPr>
  </w:style>
  <w:style w:type="character" w:customStyle="1" w:styleId="phNormal1">
    <w:name w:val="ph_Normal Знак1"/>
    <w:rsid w:val="00FD7467"/>
    <w:rPr>
      <w:rFonts w:ascii="Times New Roman" w:hAnsi="Times New Roman"/>
      <w:sz w:val="24"/>
      <w:lang w:eastAsia="ru-RU"/>
    </w:rPr>
  </w:style>
  <w:style w:type="paragraph" w:customStyle="1" w:styleId="phConfirm">
    <w:name w:val="ph_Confirm"/>
    <w:basedOn w:val="phNormal"/>
    <w:next w:val="phNormal"/>
    <w:rsid w:val="00FD7467"/>
    <w:pPr>
      <w:ind w:left="567" w:firstLine="709"/>
    </w:pPr>
    <w:rPr>
      <w:b/>
      <w:caps/>
    </w:rPr>
  </w:style>
  <w:style w:type="paragraph" w:customStyle="1" w:styleId="phTitle2">
    <w:name w:val="ph_Title2"/>
    <w:basedOn w:val="phNormal"/>
    <w:link w:val="phTitle20"/>
    <w:rsid w:val="00FD7467"/>
    <w:pPr>
      <w:ind w:left="567" w:firstLine="709"/>
    </w:pPr>
  </w:style>
  <w:style w:type="paragraph" w:customStyle="1" w:styleId="phSubtitle">
    <w:name w:val="ph_Subtitle"/>
    <w:basedOn w:val="phNormal"/>
    <w:next w:val="phNormal"/>
    <w:autoRedefine/>
    <w:rsid w:val="00FD7467"/>
    <w:pPr>
      <w:ind w:firstLine="0"/>
      <w:jc w:val="center"/>
    </w:pPr>
    <w:rPr>
      <w:b/>
      <w:sz w:val="28"/>
    </w:rPr>
  </w:style>
  <w:style w:type="paragraph" w:customStyle="1" w:styleId="phTitle">
    <w:name w:val="ph_Title"/>
    <w:basedOn w:val="phNormal"/>
    <w:next w:val="phNormal"/>
    <w:autoRedefine/>
    <w:rsid w:val="00FD7467"/>
    <w:pPr>
      <w:ind w:firstLine="0"/>
      <w:jc w:val="center"/>
      <w:outlineLvl w:val="0"/>
    </w:pPr>
    <w:rPr>
      <w:b/>
      <w:bCs/>
      <w:caps/>
      <w:sz w:val="28"/>
      <w:szCs w:val="28"/>
    </w:rPr>
  </w:style>
  <w:style w:type="character" w:customStyle="1" w:styleId="phTitle20">
    <w:name w:val="ph_Title2 Знак"/>
    <w:link w:val="phTitle2"/>
    <w:locked/>
    <w:rsid w:val="00FD7467"/>
    <w:rPr>
      <w:rFonts w:ascii="Cambria" w:eastAsia="PMingLiU" w:hAnsi="Cambria"/>
      <w:sz w:val="24"/>
      <w:szCs w:val="24"/>
      <w:lang w:val="x-none" w:eastAsia="x-none"/>
    </w:rPr>
  </w:style>
  <w:style w:type="paragraph" w:customStyle="1" w:styleId="p1">
    <w:name w:val="p1"/>
    <w:basedOn w:val="affb"/>
    <w:rsid w:val="00FD7467"/>
    <w:pPr>
      <w:suppressAutoHyphens w:val="0"/>
      <w:spacing w:before="100" w:beforeAutospacing="1" w:after="100" w:afterAutospacing="1" w:line="360" w:lineRule="auto"/>
      <w:ind w:firstLine="851"/>
      <w:jc w:val="both"/>
    </w:pPr>
    <w:rPr>
      <w:rFonts w:ascii="Verdana" w:eastAsia="Arial Unicode MS" w:hAnsi="Verdana" w:cs="Arial Unicode MS"/>
      <w:color w:val="000000"/>
      <w:sz w:val="18"/>
      <w:szCs w:val="18"/>
      <w:lang w:eastAsia="ru-RU"/>
    </w:rPr>
  </w:style>
  <w:style w:type="character" w:customStyle="1" w:styleId="CharChar11">
    <w:name w:val="Char Char11"/>
    <w:semiHidden/>
    <w:rsid w:val="00FD7467"/>
    <w:rPr>
      <w:sz w:val="24"/>
    </w:rPr>
  </w:style>
  <w:style w:type="paragraph" w:customStyle="1" w:styleId="-d">
    <w:name w:val="БС-Абзац"/>
    <w:rsid w:val="00FD7467"/>
    <w:pPr>
      <w:spacing w:line="360" w:lineRule="auto"/>
      <w:ind w:firstLine="709"/>
      <w:jc w:val="both"/>
    </w:pPr>
    <w:rPr>
      <w:rFonts w:eastAsia="PMingLiU"/>
      <w:sz w:val="28"/>
      <w:szCs w:val="24"/>
    </w:rPr>
  </w:style>
  <w:style w:type="character" w:customStyle="1" w:styleId="-e">
    <w:name w:val="БС-Абзац Знак Знак"/>
    <w:rsid w:val="00FD7467"/>
    <w:rPr>
      <w:sz w:val="24"/>
      <w:lang w:val="ru-RU" w:eastAsia="ru-RU"/>
    </w:rPr>
  </w:style>
  <w:style w:type="paragraph" w:customStyle="1" w:styleId="-f">
    <w:name w:val="БС-Марк"/>
    <w:basedOn w:val="-d"/>
    <w:rsid w:val="00FD7467"/>
    <w:pPr>
      <w:ind w:firstLine="0"/>
    </w:pPr>
  </w:style>
  <w:style w:type="paragraph" w:customStyle="1" w:styleId="--2">
    <w:name w:val="БС-Назв-Таблица"/>
    <w:basedOn w:val="affb"/>
    <w:rsid w:val="00FD7467"/>
    <w:pPr>
      <w:suppressAutoHyphens w:val="0"/>
      <w:spacing w:after="120" w:line="360" w:lineRule="auto"/>
      <w:ind w:firstLine="851"/>
      <w:jc w:val="both"/>
    </w:pPr>
    <w:rPr>
      <w:rFonts w:eastAsia="PMingLiU"/>
      <w:b/>
      <w:bCs/>
      <w:sz w:val="28"/>
      <w:lang w:eastAsia="ru-RU"/>
    </w:rPr>
  </w:style>
  <w:style w:type="paragraph" w:customStyle="1" w:styleId="--3">
    <w:name w:val="БС-Текст-Таблицы"/>
    <w:basedOn w:val="affb"/>
    <w:rsid w:val="00FD7467"/>
    <w:pPr>
      <w:suppressAutoHyphens w:val="0"/>
      <w:spacing w:line="360" w:lineRule="auto"/>
      <w:ind w:firstLine="851"/>
      <w:jc w:val="both"/>
    </w:pPr>
    <w:rPr>
      <w:rFonts w:eastAsia="PMingLiU"/>
      <w:bCs/>
      <w:sz w:val="28"/>
      <w:lang w:eastAsia="ru-RU"/>
    </w:rPr>
  </w:style>
  <w:style w:type="paragraph" w:customStyle="1" w:styleId="1f6">
    <w:name w:val="Нумерованный многоуровневый 1"/>
    <w:basedOn w:val="affb"/>
    <w:rsid w:val="00FD7467"/>
    <w:pPr>
      <w:numPr>
        <w:numId w:val="148"/>
      </w:numPr>
      <w:tabs>
        <w:tab w:val="left" w:pos="1247"/>
      </w:tabs>
      <w:suppressAutoHyphens w:val="0"/>
      <w:spacing w:after="120" w:line="360" w:lineRule="auto"/>
      <w:jc w:val="both"/>
    </w:pPr>
    <w:rPr>
      <w:rFonts w:eastAsia="PMingLiU"/>
      <w:lang w:eastAsia="ru-RU"/>
    </w:rPr>
  </w:style>
  <w:style w:type="paragraph" w:customStyle="1" w:styleId="2a">
    <w:name w:val="Нумерованный многоуровневый 2"/>
    <w:basedOn w:val="affb"/>
    <w:rsid w:val="00FD7467"/>
    <w:pPr>
      <w:numPr>
        <w:ilvl w:val="1"/>
        <w:numId w:val="148"/>
      </w:numPr>
      <w:suppressAutoHyphens w:val="0"/>
      <w:spacing w:after="120" w:line="360" w:lineRule="auto"/>
      <w:jc w:val="both"/>
    </w:pPr>
    <w:rPr>
      <w:rFonts w:eastAsia="PMingLiU"/>
      <w:lang w:eastAsia="ru-RU"/>
    </w:rPr>
  </w:style>
  <w:style w:type="paragraph" w:customStyle="1" w:styleId="1fffffffff7">
    <w:name w:val="Текст выноски1"/>
    <w:basedOn w:val="affb"/>
    <w:semiHidden/>
    <w:rsid w:val="00FD7467"/>
    <w:pPr>
      <w:suppressAutoHyphens w:val="0"/>
      <w:spacing w:line="360" w:lineRule="auto"/>
      <w:ind w:firstLine="851"/>
      <w:jc w:val="both"/>
    </w:pPr>
    <w:rPr>
      <w:rFonts w:ascii="Tahoma" w:eastAsia="PMingLiU" w:hAnsi="Tahoma" w:cs="Tahoma"/>
      <w:sz w:val="16"/>
      <w:szCs w:val="16"/>
      <w:lang w:eastAsia="ru-RU"/>
    </w:rPr>
  </w:style>
  <w:style w:type="paragraph" w:customStyle="1" w:styleId="affffffffffffffffffffffffff1">
    <w:name w:val="ЗАГОЛОВОК ПРИЛОЖЕНИЯ"/>
    <w:basedOn w:val="1"/>
    <w:next w:val="affb"/>
    <w:autoRedefine/>
    <w:rsid w:val="00FD7467"/>
    <w:pPr>
      <w:pageBreakBefore/>
      <w:numPr>
        <w:numId w:val="0"/>
      </w:numPr>
      <w:suppressAutoHyphens w:val="0"/>
      <w:spacing w:line="360" w:lineRule="auto"/>
      <w:jc w:val="both"/>
    </w:pPr>
    <w:rPr>
      <w:rFonts w:eastAsia="PMingLiU" w:cs="Times New Roman"/>
      <w:caps/>
      <w:kern w:val="32"/>
      <w:szCs w:val="28"/>
      <w:lang w:eastAsia="ru-RU"/>
    </w:rPr>
  </w:style>
  <w:style w:type="paragraph" w:customStyle="1" w:styleId="1fffffffff8">
    <w:name w:val="1 Нумерация в таблице"/>
    <w:basedOn w:val="affffffffffb"/>
    <w:rsid w:val="00FD7467"/>
    <w:pPr>
      <w:tabs>
        <w:tab w:val="clear" w:pos="1418"/>
      </w:tabs>
      <w:spacing w:before="0" w:line="360" w:lineRule="auto"/>
      <w:ind w:firstLine="851"/>
      <w:contextualSpacing w:val="0"/>
      <w:jc w:val="both"/>
    </w:pPr>
    <w:rPr>
      <w:rFonts w:eastAsia="PMingLiU"/>
      <w:sz w:val="20"/>
      <w:szCs w:val="24"/>
      <w:lang w:eastAsia="ru-RU"/>
    </w:rPr>
  </w:style>
  <w:style w:type="paragraph" w:customStyle="1" w:styleId="2c">
    <w:name w:val="2 Нумерация в таблице"/>
    <w:basedOn w:val="1fffffffff8"/>
    <w:autoRedefine/>
    <w:rsid w:val="00FD7467"/>
    <w:pPr>
      <w:numPr>
        <w:ilvl w:val="1"/>
        <w:numId w:val="151"/>
      </w:numPr>
      <w:tabs>
        <w:tab w:val="clear" w:pos="510"/>
        <w:tab w:val="num" w:pos="0"/>
        <w:tab w:val="num" w:pos="360"/>
        <w:tab w:val="num" w:pos="1080"/>
        <w:tab w:val="num" w:pos="1474"/>
      </w:tabs>
      <w:ind w:left="1440" w:hanging="360"/>
    </w:pPr>
  </w:style>
  <w:style w:type="paragraph" w:customStyle="1" w:styleId="3d">
    <w:name w:val="3 Нумерация в таблице"/>
    <w:basedOn w:val="2c"/>
    <w:autoRedefine/>
    <w:rsid w:val="00FD7467"/>
    <w:pPr>
      <w:numPr>
        <w:ilvl w:val="2"/>
      </w:numPr>
      <w:tabs>
        <w:tab w:val="clear" w:pos="510"/>
        <w:tab w:val="num" w:pos="0"/>
        <w:tab w:val="num" w:pos="360"/>
        <w:tab w:val="num" w:pos="1800"/>
        <w:tab w:val="num" w:pos="2160"/>
      </w:tabs>
      <w:ind w:left="2160" w:hanging="360"/>
    </w:pPr>
  </w:style>
  <w:style w:type="paragraph" w:customStyle="1" w:styleId="affffffffffffffffffffffffff2">
    <w:name w:val="Жирный в таблице"/>
    <w:basedOn w:val="affffffffffb"/>
    <w:autoRedefine/>
    <w:rsid w:val="00FD7467"/>
    <w:pPr>
      <w:tabs>
        <w:tab w:val="clear" w:pos="1418"/>
      </w:tabs>
      <w:spacing w:before="0" w:line="360" w:lineRule="auto"/>
      <w:ind w:left="1" w:firstLine="851"/>
      <w:contextualSpacing w:val="0"/>
      <w:jc w:val="both"/>
    </w:pPr>
    <w:rPr>
      <w:rFonts w:eastAsia="PMingLiU"/>
      <w:b/>
      <w:sz w:val="20"/>
      <w:szCs w:val="24"/>
      <w:lang w:eastAsia="ru-RU"/>
    </w:rPr>
  </w:style>
  <w:style w:type="paragraph" w:customStyle="1" w:styleId="1-">
    <w:name w:val="Перечисление 1-го уровня"/>
    <w:basedOn w:val="affb"/>
    <w:autoRedefine/>
    <w:rsid w:val="00FD7467"/>
    <w:pPr>
      <w:numPr>
        <w:numId w:val="152"/>
      </w:numPr>
      <w:suppressAutoHyphens w:val="0"/>
      <w:spacing w:line="360" w:lineRule="auto"/>
      <w:jc w:val="both"/>
    </w:pPr>
    <w:rPr>
      <w:rFonts w:eastAsia="PMingLiU"/>
      <w:sz w:val="20"/>
      <w:lang w:eastAsia="ru-RU"/>
    </w:rPr>
  </w:style>
  <w:style w:type="character" w:customStyle="1" w:styleId="affffffffffc">
    <w:name w:val="Текст в таблице Знак"/>
    <w:link w:val="affffffffffb"/>
    <w:locked/>
    <w:rsid w:val="00FD7467"/>
    <w:rPr>
      <w:rFonts w:ascii="Cambria" w:hAnsi="Cambria"/>
      <w:sz w:val="28"/>
      <w:lang w:eastAsia="en-US"/>
    </w:rPr>
  </w:style>
  <w:style w:type="paragraph" w:customStyle="1" w:styleId="105">
    <w:name w:val="основной текст 10 пт без отступа"/>
    <w:basedOn w:val="affb"/>
    <w:rsid w:val="00FD7467"/>
    <w:pPr>
      <w:widowControl w:val="0"/>
      <w:suppressAutoHyphens w:val="0"/>
      <w:spacing w:before="60" w:after="60" w:line="360" w:lineRule="auto"/>
      <w:ind w:firstLine="709"/>
      <w:jc w:val="both"/>
    </w:pPr>
    <w:rPr>
      <w:rFonts w:eastAsia="PMingLiU"/>
      <w:color w:val="000000"/>
      <w:lang w:val="en-US" w:eastAsia="en-US"/>
    </w:rPr>
  </w:style>
  <w:style w:type="character" w:customStyle="1" w:styleId="Char">
    <w:name w:val="Основной Char"/>
    <w:rsid w:val="00FD7467"/>
    <w:rPr>
      <w:rFonts w:ascii="Times New Roman" w:hAnsi="Times New Roman"/>
      <w:sz w:val="26"/>
      <w:lang w:val="en-AU" w:eastAsia="en-US"/>
    </w:rPr>
  </w:style>
  <w:style w:type="character" w:customStyle="1" w:styleId="iceouttxt43">
    <w:name w:val="iceouttxt43"/>
    <w:rsid w:val="00FD7467"/>
    <w:rPr>
      <w:rFonts w:ascii="Arial" w:hAnsi="Arial"/>
      <w:color w:val="666666"/>
      <w:sz w:val="14"/>
    </w:rPr>
  </w:style>
  <w:style w:type="paragraph" w:customStyle="1" w:styleId="33">
    <w:name w:val="Раздел 3"/>
    <w:basedOn w:val="affb"/>
    <w:semiHidden/>
    <w:rsid w:val="00FD7467"/>
    <w:pPr>
      <w:numPr>
        <w:numId w:val="153"/>
      </w:numPr>
      <w:suppressAutoHyphens w:val="0"/>
      <w:spacing w:before="120" w:after="120" w:line="360" w:lineRule="auto"/>
      <w:jc w:val="center"/>
    </w:pPr>
    <w:rPr>
      <w:rFonts w:eastAsia="PMingLiU"/>
      <w:b/>
      <w:szCs w:val="20"/>
      <w:lang w:eastAsia="ru-RU"/>
    </w:rPr>
  </w:style>
  <w:style w:type="paragraph" w:customStyle="1" w:styleId="affffffffffffffffffffffffff3">
    <w:name w:val="Вариант использования"/>
    <w:basedOn w:val="affffffffffffffffffffffffff0"/>
    <w:autoRedefine/>
    <w:rsid w:val="00FD7467"/>
    <w:pPr>
      <w:tabs>
        <w:tab w:val="clear" w:pos="926"/>
        <w:tab w:val="num" w:pos="709"/>
      </w:tabs>
    </w:pPr>
    <w:rPr>
      <w:rFonts w:eastAsia="Times New Roman"/>
    </w:rPr>
  </w:style>
  <w:style w:type="character" w:customStyle="1" w:styleId="iceouttxtleftmenuitem">
    <w:name w:val="iceouttxt leftmenuitem"/>
    <w:rsid w:val="00FD7467"/>
  </w:style>
  <w:style w:type="paragraph" w:customStyle="1" w:styleId="a7">
    <w:name w:val="Список требований"/>
    <w:basedOn w:val="affffffffffffffffffffffffff0"/>
    <w:autoRedefine/>
    <w:rsid w:val="00FD7467"/>
    <w:pPr>
      <w:numPr>
        <w:numId w:val="154"/>
      </w:numPr>
      <w:tabs>
        <w:tab w:val="num" w:pos="360"/>
        <w:tab w:val="num" w:pos="502"/>
        <w:tab w:val="num" w:pos="1134"/>
        <w:tab w:val="num" w:pos="1443"/>
        <w:tab w:val="num" w:pos="2002"/>
      </w:tabs>
      <w:ind w:left="0" w:firstLine="0"/>
    </w:pPr>
    <w:rPr>
      <w:rFonts w:eastAsia="Times New Roman"/>
    </w:rPr>
  </w:style>
  <w:style w:type="character" w:customStyle="1" w:styleId="required1">
    <w:name w:val="required1"/>
    <w:rsid w:val="00FD7467"/>
    <w:rPr>
      <w:b/>
      <w:color w:val="FF0000"/>
    </w:rPr>
  </w:style>
  <w:style w:type="paragraph" w:customStyle="1" w:styleId="1fffffffff9">
    <w:name w:val="Знак Знак Знак1 Знак"/>
    <w:basedOn w:val="affb"/>
    <w:rsid w:val="00FD7467"/>
    <w:pPr>
      <w:suppressAutoHyphens w:val="0"/>
      <w:spacing w:after="160" w:line="240" w:lineRule="exact"/>
      <w:ind w:firstLine="851"/>
      <w:jc w:val="both"/>
    </w:pPr>
    <w:rPr>
      <w:rFonts w:eastAsia="PMingLiU"/>
      <w:sz w:val="20"/>
      <w:lang w:eastAsia="ru-RU"/>
    </w:rPr>
  </w:style>
  <w:style w:type="character" w:customStyle="1" w:styleId="postbody">
    <w:name w:val="postbody"/>
    <w:rsid w:val="00FD7467"/>
  </w:style>
  <w:style w:type="paragraph" w:customStyle="1" w:styleId="3c">
    <w:name w:val="Примечания (3)"/>
    <w:basedOn w:val="affb"/>
    <w:next w:val="affb"/>
    <w:rsid w:val="00FD7467"/>
    <w:pPr>
      <w:numPr>
        <w:numId w:val="155"/>
      </w:numPr>
      <w:tabs>
        <w:tab w:val="clear" w:pos="3110"/>
        <w:tab w:val="left" w:pos="3005"/>
      </w:tabs>
      <w:suppressAutoHyphens w:val="0"/>
      <w:spacing w:after="120" w:line="360" w:lineRule="auto"/>
      <w:ind w:hanging="255"/>
      <w:jc w:val="both"/>
    </w:pPr>
    <w:rPr>
      <w:rFonts w:eastAsia="PMingLiU"/>
      <w:sz w:val="20"/>
      <w:szCs w:val="22"/>
      <w:lang w:eastAsia="ru-RU"/>
    </w:rPr>
  </w:style>
  <w:style w:type="paragraph" w:customStyle="1" w:styleId="phBullet2">
    <w:name w:val="ph_Bullet2"/>
    <w:basedOn w:val="affb"/>
    <w:rsid w:val="00FD7467"/>
    <w:pPr>
      <w:numPr>
        <w:numId w:val="156"/>
      </w:numPr>
      <w:suppressAutoHyphens w:val="0"/>
      <w:spacing w:line="360" w:lineRule="auto"/>
      <w:jc w:val="both"/>
    </w:pPr>
    <w:rPr>
      <w:rFonts w:eastAsia="PMingLiU"/>
      <w:sz w:val="20"/>
      <w:lang w:eastAsia="ru-RU"/>
    </w:rPr>
  </w:style>
  <w:style w:type="paragraph" w:customStyle="1" w:styleId="01">
    <w:name w:val="Формат_01"/>
    <w:basedOn w:val="affff9"/>
    <w:link w:val="010"/>
    <w:rsid w:val="00FD7467"/>
    <w:pPr>
      <w:keepLines/>
      <w:numPr>
        <w:numId w:val="157"/>
      </w:numPr>
      <w:suppressAutoHyphens w:val="0"/>
      <w:spacing w:before="120" w:after="120" w:line="360" w:lineRule="auto"/>
      <w:jc w:val="both"/>
    </w:pPr>
    <w:rPr>
      <w:rFonts w:ascii="Cambria" w:eastAsia="PMingLiU" w:hAnsi="Cambria"/>
      <w:sz w:val="20"/>
      <w:szCs w:val="24"/>
      <w:lang w:eastAsia="ru-RU"/>
    </w:rPr>
  </w:style>
  <w:style w:type="character" w:customStyle="1" w:styleId="010">
    <w:name w:val="Формат_01 Знак"/>
    <w:link w:val="01"/>
    <w:locked/>
    <w:rsid w:val="00FD7467"/>
    <w:rPr>
      <w:rFonts w:ascii="Cambria" w:eastAsia="PMingLiU" w:hAnsi="Cambria"/>
      <w:szCs w:val="24"/>
    </w:rPr>
  </w:style>
  <w:style w:type="paragraph" w:customStyle="1" w:styleId="1fffffffffa">
    <w:name w:val="Знак Знак1 Знак"/>
    <w:basedOn w:val="affb"/>
    <w:rsid w:val="00FD7467"/>
    <w:pPr>
      <w:suppressAutoHyphens w:val="0"/>
      <w:spacing w:before="100" w:beforeAutospacing="1" w:after="100" w:afterAutospacing="1" w:line="360" w:lineRule="auto"/>
      <w:ind w:firstLine="851"/>
      <w:jc w:val="both"/>
    </w:pPr>
    <w:rPr>
      <w:rFonts w:ascii="Tahoma" w:eastAsia="PMingLiU" w:hAnsi="Tahoma"/>
      <w:sz w:val="20"/>
      <w:szCs w:val="20"/>
      <w:lang w:val="en-US" w:eastAsia="en-US"/>
    </w:rPr>
  </w:style>
  <w:style w:type="paragraph" w:customStyle="1" w:styleId="01-">
    <w:name w:val="Стиль Формат_01 + Темно-синий"/>
    <w:basedOn w:val="01"/>
    <w:link w:val="01-0"/>
    <w:rsid w:val="00FD7467"/>
    <w:pPr>
      <w:keepLines w:val="0"/>
      <w:widowControl w:val="0"/>
      <w:ind w:left="1106"/>
    </w:pPr>
    <w:rPr>
      <w:color w:val="000080"/>
    </w:rPr>
  </w:style>
  <w:style w:type="character" w:customStyle="1" w:styleId="01-0">
    <w:name w:val="Стиль Формат_01 + Темно-синий Знак"/>
    <w:link w:val="01-"/>
    <w:locked/>
    <w:rsid w:val="00FD7467"/>
    <w:rPr>
      <w:rFonts w:ascii="Cambria" w:eastAsia="PMingLiU" w:hAnsi="Cambria"/>
      <w:color w:val="000080"/>
      <w:szCs w:val="24"/>
    </w:rPr>
  </w:style>
  <w:style w:type="character" w:customStyle="1" w:styleId="iceouttxt51">
    <w:name w:val="iceouttxt51"/>
    <w:rsid w:val="00FD7467"/>
    <w:rPr>
      <w:rFonts w:ascii="Arial" w:hAnsi="Arial"/>
      <w:color w:val="666666"/>
      <w:sz w:val="17"/>
    </w:rPr>
  </w:style>
  <w:style w:type="character" w:customStyle="1" w:styleId="iceouttxt52">
    <w:name w:val="iceouttxt52"/>
    <w:rsid w:val="00FD7467"/>
    <w:rPr>
      <w:rFonts w:ascii="Arial" w:hAnsi="Arial"/>
      <w:color w:val="666666"/>
      <w:sz w:val="15"/>
    </w:rPr>
  </w:style>
  <w:style w:type="paragraph" w:customStyle="1" w:styleId="3fff1">
    <w:name w:val="Заголовок3"/>
    <w:basedOn w:val="affb"/>
    <w:rsid w:val="00FD7467"/>
    <w:pPr>
      <w:tabs>
        <w:tab w:val="num" w:pos="-1681"/>
      </w:tabs>
      <w:suppressAutoHyphens w:val="0"/>
      <w:spacing w:line="360" w:lineRule="auto"/>
      <w:ind w:left="1146" w:hanging="720"/>
      <w:jc w:val="both"/>
    </w:pPr>
    <w:rPr>
      <w:rFonts w:eastAsia="PMingLiU"/>
      <w:i/>
      <w:szCs w:val="20"/>
      <w:lang w:eastAsia="ru-RU"/>
    </w:rPr>
  </w:style>
  <w:style w:type="paragraph" w:customStyle="1" w:styleId="affffffffffffffffffffffffff4">
    <w:name w:val="Наименование отчета"/>
    <w:basedOn w:val="affb"/>
    <w:rsid w:val="00FD7467"/>
    <w:pPr>
      <w:keepLines/>
      <w:suppressAutoHyphens w:val="0"/>
      <w:spacing w:before="240" w:after="120" w:line="360" w:lineRule="auto"/>
      <w:ind w:right="851" w:firstLine="720"/>
      <w:jc w:val="center"/>
    </w:pPr>
    <w:rPr>
      <w:rFonts w:eastAsia="Batang"/>
      <w:b/>
      <w:bCs/>
      <w:caps/>
      <w:sz w:val="28"/>
      <w:szCs w:val="28"/>
      <w:lang w:eastAsia="en-US"/>
    </w:rPr>
  </w:style>
  <w:style w:type="paragraph" w:customStyle="1" w:styleId="1a">
    <w:name w:val="Стиль Стиль Заголовок 1 + влево + все прописные"/>
    <w:basedOn w:val="affb"/>
    <w:autoRedefine/>
    <w:rsid w:val="00FD7467"/>
    <w:pPr>
      <w:keepNext/>
      <w:pageBreakBefore/>
      <w:numPr>
        <w:numId w:val="158"/>
      </w:numPr>
      <w:suppressAutoHyphens w:val="0"/>
      <w:spacing w:after="480" w:line="360" w:lineRule="auto"/>
      <w:jc w:val="both"/>
      <w:outlineLvl w:val="0"/>
    </w:pPr>
    <w:rPr>
      <w:rFonts w:eastAsia="PMingLiU"/>
      <w:b/>
      <w:bCs/>
      <w:kern w:val="32"/>
      <w:sz w:val="32"/>
      <w:szCs w:val="32"/>
      <w:lang w:eastAsia="ru-RU"/>
    </w:rPr>
  </w:style>
  <w:style w:type="paragraph" w:customStyle="1" w:styleId="affffffffffffffffffffffffff5">
    <w:name w:val="Перечисление второго уровня"/>
    <w:basedOn w:val="affb"/>
    <w:rsid w:val="00FD7467"/>
    <w:pPr>
      <w:tabs>
        <w:tab w:val="num" w:pos="-1134"/>
        <w:tab w:val="num" w:pos="0"/>
      </w:tabs>
      <w:suppressAutoHyphens w:val="0"/>
      <w:spacing w:line="360" w:lineRule="auto"/>
      <w:ind w:left="1474" w:hanging="340"/>
      <w:jc w:val="both"/>
    </w:pPr>
    <w:rPr>
      <w:rFonts w:eastAsia="PMingLiU"/>
      <w:lang w:eastAsia="ru-RU"/>
    </w:rPr>
  </w:style>
  <w:style w:type="paragraph" w:customStyle="1" w:styleId="3-">
    <w:name w:val="Перечисление 3-го уровня"/>
    <w:basedOn w:val="affffffffffffffffffffffffff5"/>
    <w:rsid w:val="00FD7467"/>
    <w:pPr>
      <w:tabs>
        <w:tab w:val="clear" w:pos="-1134"/>
        <w:tab w:val="clear" w:pos="0"/>
        <w:tab w:val="num" w:pos="1843"/>
      </w:tabs>
      <w:ind w:left="1843" w:hanging="425"/>
    </w:pPr>
  </w:style>
  <w:style w:type="paragraph" w:customStyle="1" w:styleId="3fff2">
    <w:name w:val="Стиль Заголовок 3"/>
    <w:basedOn w:val="3"/>
    <w:rsid w:val="00FD7467"/>
    <w:pPr>
      <w:numPr>
        <w:numId w:val="0"/>
      </w:numPr>
      <w:tabs>
        <w:tab w:val="num" w:pos="200"/>
        <w:tab w:val="num" w:pos="720"/>
      </w:tabs>
      <w:suppressAutoHyphens w:val="0"/>
      <w:spacing w:before="120" w:after="120" w:line="360" w:lineRule="auto"/>
      <w:ind w:left="1980" w:hanging="720"/>
      <w:jc w:val="both"/>
    </w:pPr>
    <w:rPr>
      <w:rFonts w:ascii="Times New Roman" w:eastAsia="PMingLiU" w:hAnsi="Times New Roman" w:cs="Arial"/>
      <w:b w:val="0"/>
      <w:sz w:val="28"/>
      <w:szCs w:val="28"/>
      <w:lang w:eastAsia="ru-RU"/>
    </w:rPr>
  </w:style>
  <w:style w:type="character" w:customStyle="1" w:styleId="660">
    <w:name w:val="Стиль Перед:  6 пт После:  6 пт Междустр.интервал:  одинарный Знак"/>
    <w:link w:val="661"/>
    <w:locked/>
    <w:rsid w:val="00FD7467"/>
    <w:rPr>
      <w:sz w:val="24"/>
    </w:rPr>
  </w:style>
  <w:style w:type="paragraph" w:customStyle="1" w:styleId="661">
    <w:name w:val="Стиль Перед:  6 пт После:  6 пт Междустр.интервал:  одинарный"/>
    <w:basedOn w:val="affb"/>
    <w:link w:val="660"/>
    <w:rsid w:val="00FD7467"/>
    <w:pPr>
      <w:suppressAutoHyphens w:val="0"/>
      <w:spacing w:before="120" w:after="120" w:line="360" w:lineRule="auto"/>
      <w:ind w:firstLine="709"/>
      <w:jc w:val="both"/>
    </w:pPr>
    <w:rPr>
      <w:szCs w:val="20"/>
      <w:lang w:eastAsia="ru-RU"/>
    </w:rPr>
  </w:style>
  <w:style w:type="paragraph" w:customStyle="1" w:styleId="a6">
    <w:name w:val="Перечисление а)"/>
    <w:basedOn w:val="affb"/>
    <w:rsid w:val="00FD7467"/>
    <w:pPr>
      <w:numPr>
        <w:numId w:val="159"/>
      </w:numPr>
      <w:suppressAutoHyphens w:val="0"/>
      <w:spacing w:line="360" w:lineRule="auto"/>
      <w:jc w:val="both"/>
    </w:pPr>
    <w:rPr>
      <w:rFonts w:eastAsia="PMingLiU"/>
      <w:lang w:eastAsia="ru-RU"/>
    </w:rPr>
  </w:style>
  <w:style w:type="character" w:customStyle="1" w:styleId="iceouttxt60">
    <w:name w:val="iceouttxt60"/>
    <w:rsid w:val="00FD7467"/>
    <w:rPr>
      <w:rFonts w:ascii="Arial" w:hAnsi="Arial"/>
      <w:color w:val="666666"/>
      <w:sz w:val="13"/>
    </w:rPr>
  </w:style>
  <w:style w:type="character" w:customStyle="1" w:styleId="iceouttxt1">
    <w:name w:val="iceouttxt1"/>
    <w:rsid w:val="00FD7467"/>
    <w:rPr>
      <w:rFonts w:ascii="Arial" w:hAnsi="Arial"/>
      <w:color w:val="666666"/>
      <w:sz w:val="17"/>
    </w:rPr>
  </w:style>
  <w:style w:type="paragraph" w:customStyle="1" w:styleId="OTRreq3">
    <w:name w:val="OTR_req3"/>
    <w:basedOn w:val="affb"/>
    <w:rsid w:val="00FD7467"/>
    <w:pPr>
      <w:tabs>
        <w:tab w:val="num" w:pos="720"/>
      </w:tabs>
      <w:suppressAutoHyphens w:val="0"/>
      <w:spacing w:before="120" w:after="120" w:line="360" w:lineRule="auto"/>
      <w:ind w:left="1286" w:hanging="566"/>
      <w:contextualSpacing/>
      <w:jc w:val="both"/>
    </w:pPr>
    <w:rPr>
      <w:rFonts w:eastAsia="PMingLiU"/>
      <w:lang w:eastAsia="ru-RU"/>
    </w:rPr>
  </w:style>
  <w:style w:type="character" w:customStyle="1" w:styleId="OTRHeading40">
    <w:name w:val="OTR_Heading_4 Знак"/>
    <w:link w:val="OTRHeading4"/>
    <w:locked/>
    <w:rsid w:val="00FD7467"/>
    <w:rPr>
      <w:rFonts w:ascii="Cambria" w:hAnsi="Cambria"/>
      <w:b/>
      <w:sz w:val="24"/>
      <w:szCs w:val="24"/>
    </w:rPr>
  </w:style>
  <w:style w:type="paragraph" w:customStyle="1" w:styleId="OTRreq4">
    <w:name w:val="OTR_req4"/>
    <w:basedOn w:val="OTRHeading4"/>
    <w:link w:val="OTRreq40"/>
    <w:rsid w:val="00FD7467"/>
    <w:pPr>
      <w:numPr>
        <w:ilvl w:val="3"/>
        <w:numId w:val="144"/>
      </w:numPr>
      <w:tabs>
        <w:tab w:val="num" w:pos="2520"/>
      </w:tabs>
      <w:spacing w:before="120"/>
      <w:ind w:left="2520" w:hanging="360"/>
      <w:outlineLvl w:val="9"/>
    </w:pPr>
    <w:rPr>
      <w:rFonts w:eastAsia="PMingLiU"/>
    </w:rPr>
  </w:style>
  <w:style w:type="character" w:customStyle="1" w:styleId="OTRreq40">
    <w:name w:val="OTR_req4 Знак"/>
    <w:link w:val="OTRreq4"/>
    <w:locked/>
    <w:rsid w:val="00FD7467"/>
    <w:rPr>
      <w:rFonts w:ascii="Cambria" w:eastAsia="PMingLiU" w:hAnsi="Cambria"/>
      <w:b/>
      <w:sz w:val="24"/>
      <w:szCs w:val="24"/>
    </w:rPr>
  </w:style>
  <w:style w:type="character" w:customStyle="1" w:styleId="OTRHeading30">
    <w:name w:val="OTR_Heading_3 Знак"/>
    <w:link w:val="OTRHeading3"/>
    <w:locked/>
    <w:rsid w:val="00FD7467"/>
    <w:rPr>
      <w:rFonts w:ascii="Arial" w:hAnsi="Arial" w:cs="Arial"/>
      <w:b/>
      <w:bCs/>
      <w:sz w:val="26"/>
      <w:szCs w:val="26"/>
    </w:rPr>
  </w:style>
  <w:style w:type="character" w:customStyle="1" w:styleId="OTRTableHead0">
    <w:name w:val="OTR_Table_Head Знак"/>
    <w:link w:val="OTRTableHead"/>
    <w:locked/>
    <w:rsid w:val="00FD7467"/>
    <w:rPr>
      <w:rFonts w:ascii="Cambria" w:hAnsi="Cambria"/>
      <w:b/>
      <w:sz w:val="24"/>
    </w:rPr>
  </w:style>
  <w:style w:type="paragraph" w:customStyle="1" w:styleId="OTRNormalRight">
    <w:name w:val="OTR_Normal_Right"/>
    <w:basedOn w:val="affb"/>
    <w:semiHidden/>
    <w:rsid w:val="00FD7467"/>
    <w:pPr>
      <w:suppressAutoHyphens w:val="0"/>
      <w:jc w:val="right"/>
    </w:pPr>
    <w:rPr>
      <w:rFonts w:eastAsia="PMingLiU"/>
      <w:sz w:val="22"/>
      <w:szCs w:val="22"/>
      <w:lang w:eastAsia="ru-RU"/>
    </w:rPr>
  </w:style>
  <w:style w:type="paragraph" w:customStyle="1" w:styleId="1b">
    <w:name w:val="РП.сМ1"/>
    <w:rsid w:val="00FD7467"/>
    <w:pPr>
      <w:numPr>
        <w:numId w:val="160"/>
      </w:numPr>
      <w:tabs>
        <w:tab w:val="left" w:pos="851"/>
      </w:tabs>
      <w:spacing w:before="60" w:after="60" w:line="312" w:lineRule="auto"/>
      <w:ind w:left="851" w:hanging="284"/>
      <w:jc w:val="both"/>
    </w:pPr>
    <w:rPr>
      <w:rFonts w:eastAsia="PMingLiU"/>
      <w:sz w:val="24"/>
      <w:szCs w:val="24"/>
    </w:rPr>
  </w:style>
  <w:style w:type="paragraph" w:customStyle="1" w:styleId="affffffffffffffffffffffffff6">
    <w:name w:val="РП.Т"/>
    <w:rsid w:val="00FD7467"/>
    <w:pPr>
      <w:spacing w:before="60" w:after="60" w:line="312" w:lineRule="auto"/>
      <w:ind w:firstLine="567"/>
      <w:jc w:val="both"/>
    </w:pPr>
    <w:rPr>
      <w:rFonts w:eastAsia="PMingLiU"/>
      <w:kern w:val="24"/>
      <w:sz w:val="24"/>
    </w:rPr>
  </w:style>
  <w:style w:type="paragraph" w:customStyle="1" w:styleId="affffffffffffffffffffffffff7">
    <w:name w:val="П.Текст"/>
    <w:basedOn w:val="afffffa"/>
    <w:rsid w:val="00FD7467"/>
    <w:pPr>
      <w:widowControl w:val="0"/>
      <w:suppressAutoHyphens w:val="0"/>
      <w:adjustRightInd w:val="0"/>
      <w:spacing w:before="60" w:after="120"/>
      <w:ind w:firstLine="709"/>
      <w:jc w:val="both"/>
      <w:textAlignment w:val="baseline"/>
    </w:pPr>
    <w:rPr>
      <w:rFonts w:eastAsia="PMingLiU"/>
      <w:lang w:eastAsia="ru-RU"/>
    </w:rPr>
  </w:style>
  <w:style w:type="paragraph" w:customStyle="1" w:styleId="1fffffffffb">
    <w:name w:val="м.сп. 1"/>
    <w:basedOn w:val="OTRListMark0"/>
    <w:rsid w:val="00FD7467"/>
    <w:pPr>
      <w:tabs>
        <w:tab w:val="clear" w:pos="1183"/>
        <w:tab w:val="num" w:pos="540"/>
      </w:tabs>
      <w:ind w:left="1418" w:hanging="284"/>
    </w:pPr>
    <w:rPr>
      <w:rFonts w:eastAsia="PMingLiU"/>
      <w:szCs w:val="24"/>
    </w:rPr>
  </w:style>
  <w:style w:type="paragraph" w:customStyle="1" w:styleId="2fffff">
    <w:name w:val="П.м.сп. 2"/>
    <w:basedOn w:val="OTRListMark0"/>
    <w:rsid w:val="00FD7467"/>
    <w:pPr>
      <w:tabs>
        <w:tab w:val="clear" w:pos="1183"/>
        <w:tab w:val="num" w:pos="540"/>
      </w:tabs>
      <w:ind w:left="1418" w:hanging="284"/>
    </w:pPr>
    <w:rPr>
      <w:rFonts w:eastAsia="PMingLiU"/>
      <w:szCs w:val="24"/>
    </w:rPr>
  </w:style>
  <w:style w:type="paragraph" w:customStyle="1" w:styleId="1fffffffffc">
    <w:name w:val="П.З1"/>
    <w:basedOn w:val="1"/>
    <w:rsid w:val="00FD7467"/>
    <w:pPr>
      <w:pageBreakBefore/>
      <w:widowControl w:val="0"/>
      <w:numPr>
        <w:numId w:val="0"/>
      </w:numPr>
      <w:suppressAutoHyphens w:val="0"/>
      <w:adjustRightInd w:val="0"/>
      <w:spacing w:before="0" w:after="120"/>
      <w:jc w:val="center"/>
      <w:textAlignment w:val="baseline"/>
    </w:pPr>
    <w:rPr>
      <w:rFonts w:eastAsia="PMingLiU" w:cs="Times New Roman"/>
      <w:caps/>
      <w:kern w:val="0"/>
      <w:lang w:eastAsia="ru-RU"/>
    </w:rPr>
  </w:style>
  <w:style w:type="paragraph" w:customStyle="1" w:styleId="2fffff0">
    <w:name w:val="П.З2"/>
    <w:basedOn w:val="2"/>
    <w:rsid w:val="00FD7467"/>
    <w:pPr>
      <w:widowControl w:val="0"/>
      <w:numPr>
        <w:numId w:val="0"/>
      </w:numPr>
      <w:tabs>
        <w:tab w:val="num" w:pos="1418"/>
      </w:tabs>
      <w:suppressAutoHyphens w:val="0"/>
      <w:adjustRightInd w:val="0"/>
      <w:spacing w:after="240"/>
      <w:ind w:left="1050" w:hanging="57"/>
      <w:textAlignment w:val="baseline"/>
    </w:pPr>
    <w:rPr>
      <w:rFonts w:eastAsia="PMingLiU" w:cs="Times New Roman"/>
      <w:i w:val="0"/>
      <w:iCs w:val="0"/>
      <w:szCs w:val="26"/>
      <w:lang w:eastAsia="ru-RU"/>
    </w:rPr>
  </w:style>
  <w:style w:type="paragraph" w:customStyle="1" w:styleId="3fff3">
    <w:name w:val="П.З3"/>
    <w:basedOn w:val="3"/>
    <w:rsid w:val="00FD7467"/>
    <w:pPr>
      <w:keepLines/>
      <w:numPr>
        <w:numId w:val="0"/>
      </w:numPr>
      <w:tabs>
        <w:tab w:val="num" w:pos="720"/>
      </w:tabs>
      <w:suppressAutoHyphens w:val="0"/>
      <w:spacing w:after="240"/>
      <w:ind w:left="-425" w:firstLine="709"/>
      <w:jc w:val="center"/>
    </w:pPr>
    <w:rPr>
      <w:rFonts w:ascii="Times New Roman" w:eastAsia="PMingLiU" w:hAnsi="Times New Roman" w:cs="Arial"/>
      <w:sz w:val="28"/>
      <w:szCs w:val="24"/>
      <w:lang w:eastAsia="ru-RU"/>
    </w:rPr>
  </w:style>
  <w:style w:type="paragraph" w:customStyle="1" w:styleId="affffffffffffffffffffffffff8">
    <w:name w:val="Табл.подп"/>
    <w:basedOn w:val="affb"/>
    <w:rsid w:val="00FD7467"/>
    <w:pPr>
      <w:keepNext/>
      <w:widowControl w:val="0"/>
      <w:suppressAutoHyphens w:val="0"/>
      <w:adjustRightInd w:val="0"/>
      <w:spacing w:after="120"/>
      <w:ind w:firstLine="284"/>
      <w:jc w:val="right"/>
      <w:textAlignment w:val="baseline"/>
    </w:pPr>
    <w:rPr>
      <w:rFonts w:eastAsia="PMingLiU"/>
      <w:b/>
      <w:lang w:eastAsia="ru-RU"/>
    </w:rPr>
  </w:style>
  <w:style w:type="character" w:customStyle="1" w:styleId="affffffff3">
    <w:name w:val="Нумерованный список Знак"/>
    <w:aliases w:val="Нумерованный Знак,Уровень 1 Знак"/>
    <w:link w:val="affffffff2"/>
    <w:locked/>
    <w:rsid w:val="00FD7467"/>
    <w:rPr>
      <w:rFonts w:ascii="Cambria" w:hAnsi="Cambria"/>
      <w:sz w:val="24"/>
      <w:szCs w:val="24"/>
    </w:rPr>
  </w:style>
  <w:style w:type="paragraph" w:customStyle="1" w:styleId="mark2">
    <w:name w:val="mark2"/>
    <w:basedOn w:val="affb"/>
    <w:rsid w:val="00FD7467"/>
    <w:pPr>
      <w:suppressAutoHyphens w:val="0"/>
      <w:ind w:firstLine="720"/>
    </w:pPr>
    <w:rPr>
      <w:rFonts w:eastAsia="PMingLiU"/>
      <w:sz w:val="20"/>
      <w:szCs w:val="20"/>
      <w:lang w:eastAsia="ru-RU"/>
    </w:rPr>
  </w:style>
  <w:style w:type="paragraph" w:customStyle="1" w:styleId="Bulleted">
    <w:name w:val="Bulleted"/>
    <w:basedOn w:val="affb"/>
    <w:rsid w:val="00FD7467"/>
    <w:pPr>
      <w:keepLines/>
      <w:suppressAutoHyphens w:val="0"/>
      <w:spacing w:before="60"/>
      <w:jc w:val="both"/>
    </w:pPr>
    <w:rPr>
      <w:rFonts w:eastAsia="Batang"/>
      <w:lang w:eastAsia="en-US"/>
    </w:rPr>
  </w:style>
  <w:style w:type="paragraph" w:customStyle="1" w:styleId="spisok-">
    <w:name w:val="spisok -"/>
    <w:basedOn w:val="affb"/>
    <w:rsid w:val="00FD7467"/>
    <w:pPr>
      <w:keepLines/>
      <w:widowControl w:val="0"/>
      <w:suppressAutoHyphens w:val="0"/>
      <w:autoSpaceDE w:val="0"/>
      <w:autoSpaceDN w:val="0"/>
      <w:spacing w:before="60"/>
      <w:ind w:left="851" w:hanging="284"/>
      <w:jc w:val="both"/>
    </w:pPr>
    <w:rPr>
      <w:rFonts w:eastAsia="PMingLiU"/>
      <w:kern w:val="24"/>
      <w:lang w:eastAsia="ru-RU"/>
    </w:rPr>
  </w:style>
  <w:style w:type="paragraph" w:customStyle="1" w:styleId="-f0">
    <w:name w:val="пор-номер"/>
    <w:basedOn w:val="affffffffffffffffffffffff"/>
    <w:rsid w:val="00FD7467"/>
    <w:pPr>
      <w:tabs>
        <w:tab w:val="num" w:pos="360"/>
      </w:tabs>
    </w:pPr>
  </w:style>
  <w:style w:type="paragraph" w:customStyle="1" w:styleId="spisok">
    <w:name w:val="Оspisok"/>
    <w:basedOn w:val="affb"/>
    <w:rsid w:val="00FD7467"/>
    <w:pPr>
      <w:keepLines/>
      <w:widowControl w:val="0"/>
      <w:suppressAutoHyphens w:val="0"/>
      <w:ind w:firstLine="720"/>
      <w:jc w:val="both"/>
    </w:pPr>
    <w:rPr>
      <w:rFonts w:eastAsia="PMingLiU"/>
      <w:kern w:val="24"/>
      <w:lang w:eastAsia="ru-RU"/>
    </w:rPr>
  </w:style>
  <w:style w:type="paragraph" w:customStyle="1" w:styleId="TableHeadLocal">
    <w:name w:val="Table Head Local"/>
    <w:basedOn w:val="affb"/>
    <w:next w:val="affb"/>
    <w:rsid w:val="00FD7467"/>
    <w:pPr>
      <w:keepNext/>
      <w:keepLines/>
      <w:tabs>
        <w:tab w:val="left" w:pos="900"/>
        <w:tab w:val="left" w:pos="2880"/>
      </w:tabs>
      <w:suppressAutoHyphens w:val="0"/>
      <w:autoSpaceDE w:val="0"/>
      <w:autoSpaceDN w:val="0"/>
      <w:spacing w:before="120" w:after="120" w:line="240" w:lineRule="atLeast"/>
      <w:jc w:val="center"/>
    </w:pPr>
    <w:rPr>
      <w:rFonts w:eastAsia="PMingLiU"/>
      <w:kern w:val="24"/>
      <w:sz w:val="28"/>
      <w:szCs w:val="28"/>
      <w:lang w:eastAsia="ru-RU"/>
    </w:rPr>
  </w:style>
  <w:style w:type="paragraph" w:customStyle="1" w:styleId="affffffffffffffffffffffffff9">
    <w:name w:val="Название литературы"/>
    <w:basedOn w:val="affb"/>
    <w:rsid w:val="00FD7467"/>
    <w:pPr>
      <w:widowControl w:val="0"/>
      <w:suppressAutoHyphens w:val="0"/>
      <w:jc w:val="both"/>
    </w:pPr>
    <w:rPr>
      <w:rFonts w:eastAsia="PMingLiU"/>
      <w:lang w:eastAsia="ru-RU"/>
    </w:rPr>
  </w:style>
  <w:style w:type="paragraph" w:customStyle="1" w:styleId="affffffffffffffffffffffffffa">
    <w:name w:val="Обычный.Нормальный"/>
    <w:rsid w:val="00FD7467"/>
    <w:pPr>
      <w:autoSpaceDE w:val="0"/>
      <w:autoSpaceDN w:val="0"/>
    </w:pPr>
    <w:rPr>
      <w:rFonts w:eastAsia="PMingLiU"/>
    </w:rPr>
  </w:style>
  <w:style w:type="paragraph" w:customStyle="1" w:styleId="List-1">
    <w:name w:val="List-1"/>
    <w:basedOn w:val="affff6"/>
    <w:rsid w:val="00FD7467"/>
    <w:pPr>
      <w:suppressLineNumbers/>
      <w:tabs>
        <w:tab w:val="num" w:pos="1440"/>
      </w:tabs>
      <w:spacing w:before="120" w:after="120"/>
      <w:ind w:left="1440" w:hanging="360"/>
    </w:pPr>
    <w:rPr>
      <w:rFonts w:eastAsia="PMingLiU"/>
      <w:kern w:val="24"/>
      <w:sz w:val="24"/>
      <w:szCs w:val="20"/>
    </w:rPr>
  </w:style>
  <w:style w:type="paragraph" w:customStyle="1" w:styleId="affffffffffffffffffffffffffb">
    <w:name w:val="Наименование документа"/>
    <w:rsid w:val="00FD7467"/>
    <w:pPr>
      <w:keepLines/>
      <w:spacing w:before="120" w:after="120" w:line="288" w:lineRule="auto"/>
      <w:jc w:val="center"/>
    </w:pPr>
    <w:rPr>
      <w:rFonts w:eastAsia="PMingLiU"/>
      <w:b/>
      <w:bCs/>
      <w:sz w:val="36"/>
      <w:szCs w:val="32"/>
      <w:lang w:eastAsia="en-US"/>
    </w:rPr>
  </w:style>
  <w:style w:type="paragraph" w:customStyle="1" w:styleId="4f6">
    <w:name w:val="заголовок4"/>
    <w:basedOn w:val="4"/>
    <w:rsid w:val="00FD7467"/>
    <w:pPr>
      <w:numPr>
        <w:ilvl w:val="2"/>
        <w:numId w:val="0"/>
      </w:numPr>
      <w:suppressLineNumbers/>
      <w:spacing w:after="120"/>
      <w:ind w:left="1224" w:hanging="504"/>
      <w:jc w:val="both"/>
    </w:pPr>
    <w:rPr>
      <w:rFonts w:ascii="Arial" w:eastAsia="PMingLiU" w:hAnsi="Arial" w:cs="Arial"/>
      <w:b w:val="0"/>
      <w:bCs w:val="0"/>
      <w:color w:val="000000"/>
      <w:kern w:val="24"/>
      <w:sz w:val="24"/>
      <w:szCs w:val="17"/>
      <w:lang w:eastAsia="ru-RU"/>
    </w:rPr>
  </w:style>
  <w:style w:type="paragraph" w:customStyle="1" w:styleId="033">
    <w:name w:val="Стиль По левому краю Первая строка:  0 см Перед:  3 пт После:  3..."/>
    <w:basedOn w:val="affb"/>
    <w:rsid w:val="00FD7467"/>
    <w:pPr>
      <w:suppressLineNumbers/>
      <w:spacing w:before="60" w:after="60"/>
    </w:pPr>
    <w:rPr>
      <w:rFonts w:eastAsia="PMingLiU"/>
      <w:kern w:val="24"/>
      <w:sz w:val="20"/>
      <w:szCs w:val="20"/>
      <w:lang w:eastAsia="ru-RU"/>
    </w:rPr>
  </w:style>
  <w:style w:type="paragraph" w:customStyle="1" w:styleId="0">
    <w:name w:val="Стиль Название объекта + Первая строка:  0 см"/>
    <w:basedOn w:val="afffffff4"/>
    <w:rsid w:val="00FD7467"/>
    <w:pPr>
      <w:keepLines/>
      <w:suppressLineNumbers/>
      <w:suppressAutoHyphens/>
      <w:spacing w:after="240"/>
      <w:jc w:val="center"/>
    </w:pPr>
    <w:rPr>
      <w:rFonts w:eastAsia="PMingLiU"/>
      <w:b/>
      <w:kern w:val="24"/>
      <w:sz w:val="20"/>
    </w:rPr>
  </w:style>
  <w:style w:type="paragraph" w:customStyle="1" w:styleId="10033">
    <w:name w:val="Стиль 10 пт Первая строка:  0 см Перед:  3 пт После:  3 пт"/>
    <w:basedOn w:val="affb"/>
    <w:rsid w:val="00FD7467"/>
    <w:pPr>
      <w:widowControl w:val="0"/>
      <w:suppressLineNumbers/>
      <w:spacing w:before="60" w:after="60"/>
      <w:jc w:val="both"/>
    </w:pPr>
    <w:rPr>
      <w:rFonts w:eastAsia="PMingLiU"/>
      <w:kern w:val="24"/>
      <w:sz w:val="20"/>
      <w:szCs w:val="20"/>
      <w:lang w:eastAsia="ru-RU"/>
    </w:rPr>
  </w:style>
  <w:style w:type="paragraph" w:customStyle="1" w:styleId="0330">
    <w:name w:val="Стиль Первая строка:  0 см Перед:  3 пт После:  3 пт"/>
    <w:basedOn w:val="affb"/>
    <w:rsid w:val="00FD7467"/>
    <w:pPr>
      <w:suppressLineNumbers/>
      <w:spacing w:before="60" w:after="60"/>
      <w:jc w:val="both"/>
    </w:pPr>
    <w:rPr>
      <w:rFonts w:eastAsia="PMingLiU"/>
      <w:kern w:val="24"/>
      <w:sz w:val="20"/>
      <w:szCs w:val="20"/>
      <w:lang w:eastAsia="ru-RU"/>
    </w:rPr>
  </w:style>
  <w:style w:type="paragraph" w:customStyle="1" w:styleId="CompanyName">
    <w:name w:val="CompanyName"/>
    <w:basedOn w:val="affb"/>
    <w:rsid w:val="00FD7467"/>
    <w:pPr>
      <w:keepLines/>
      <w:suppressAutoHyphens w:val="0"/>
      <w:spacing w:after="120" w:line="288" w:lineRule="auto"/>
      <w:ind w:firstLine="720"/>
      <w:jc w:val="right"/>
    </w:pPr>
    <w:rPr>
      <w:rFonts w:ascii="Arial" w:eastAsia="PMingLiU" w:hAnsi="Arial"/>
      <w:b/>
      <w:sz w:val="36"/>
      <w:szCs w:val="20"/>
      <w:lang w:val="en-US" w:eastAsia="en-US"/>
    </w:rPr>
  </w:style>
  <w:style w:type="paragraph" w:customStyle="1" w:styleId="LANITH3">
    <w:name w:val="LANIT_H3"/>
    <w:basedOn w:val="affb"/>
    <w:rsid w:val="00FD7467"/>
    <w:pPr>
      <w:keepNext/>
      <w:keepLines/>
      <w:suppressLineNumbers/>
      <w:spacing w:before="240" w:after="240"/>
      <w:ind w:firstLine="720"/>
      <w:jc w:val="both"/>
    </w:pPr>
    <w:rPr>
      <w:rFonts w:eastAsia="PMingLiU" w:cs="Arial"/>
      <w:b/>
      <w:bCs/>
      <w:kern w:val="24"/>
      <w:szCs w:val="22"/>
      <w:lang w:eastAsia="en-US"/>
    </w:rPr>
  </w:style>
  <w:style w:type="paragraph" w:customStyle="1" w:styleId="affffffffffffffffffffffffffc">
    <w:name w:val="Абзац обычный"/>
    <w:basedOn w:val="affb"/>
    <w:link w:val="affffffffffffffffffffffffffd"/>
    <w:rsid w:val="00FD7467"/>
    <w:pPr>
      <w:suppressAutoHyphens w:val="0"/>
      <w:spacing w:before="120"/>
      <w:ind w:firstLine="709"/>
      <w:jc w:val="both"/>
    </w:pPr>
    <w:rPr>
      <w:rFonts w:ascii="Cambria" w:eastAsia="PMingLiU" w:hAnsi="Cambria"/>
      <w:bCs/>
      <w:lang w:val="x-none" w:eastAsia="x-none"/>
    </w:rPr>
  </w:style>
  <w:style w:type="character" w:customStyle="1" w:styleId="affffffffffffffffffffffffffd">
    <w:name w:val="Абзац обычный Знак Знак"/>
    <w:link w:val="affffffffffffffffffffffffffc"/>
    <w:locked/>
    <w:rsid w:val="00FD7467"/>
    <w:rPr>
      <w:rFonts w:ascii="Cambria" w:eastAsia="PMingLiU" w:hAnsi="Cambria"/>
      <w:bCs/>
      <w:sz w:val="24"/>
      <w:szCs w:val="24"/>
      <w:lang w:val="x-none" w:eastAsia="x-none"/>
    </w:rPr>
  </w:style>
  <w:style w:type="paragraph" w:customStyle="1" w:styleId="affffffffffffffffffffffffffe">
    <w:name w:val="КОД"/>
    <w:basedOn w:val="afffffa"/>
    <w:next w:val="affff6"/>
    <w:link w:val="afffffffffffffffffffffffffff"/>
    <w:rsid w:val="00FD7467"/>
    <w:pPr>
      <w:suppressAutoHyphens w:val="0"/>
      <w:spacing w:before="0" w:after="120"/>
      <w:ind w:left="1069"/>
    </w:pPr>
    <w:rPr>
      <w:rFonts w:ascii="Courier New" w:eastAsia="Arial Unicode MS" w:hAnsi="Courier New"/>
      <w:color w:val="000000"/>
      <w:kern w:val="24"/>
      <w:sz w:val="22"/>
      <w:szCs w:val="17"/>
      <w:lang w:val="en-US" w:eastAsia="x-none"/>
    </w:rPr>
  </w:style>
  <w:style w:type="character" w:customStyle="1" w:styleId="afffffffffffffffffffffffffff">
    <w:name w:val="КОД Знак"/>
    <w:link w:val="affffffffffffffffffffffffffe"/>
    <w:locked/>
    <w:rsid w:val="00FD7467"/>
    <w:rPr>
      <w:rFonts w:ascii="Courier New" w:eastAsia="Arial Unicode MS" w:hAnsi="Courier New"/>
      <w:color w:val="000000"/>
      <w:kern w:val="24"/>
      <w:sz w:val="22"/>
      <w:szCs w:val="17"/>
      <w:lang w:val="en-US" w:eastAsia="x-none"/>
    </w:rPr>
  </w:style>
  <w:style w:type="paragraph" w:customStyle="1" w:styleId="af">
    <w:name w:val="МЕНЮ"/>
    <w:basedOn w:val="affffffffffffffffffffffff"/>
    <w:link w:val="afffffffffffffffffffffffffff0"/>
    <w:rsid w:val="00FD7467"/>
    <w:pPr>
      <w:numPr>
        <w:numId w:val="161"/>
      </w:numPr>
    </w:pPr>
    <w:rPr>
      <w:rFonts w:ascii="Cambria" w:hAnsi="Cambria"/>
      <w:i/>
      <w:sz w:val="24"/>
      <w:lang w:val="ru-RU"/>
    </w:rPr>
  </w:style>
  <w:style w:type="character" w:customStyle="1" w:styleId="afffffffffffffffffffffffffff0">
    <w:name w:val="МЕНЮ Знак"/>
    <w:link w:val="af"/>
    <w:locked/>
    <w:rsid w:val="00FD7467"/>
    <w:rPr>
      <w:rFonts w:ascii="Cambria" w:eastAsia="PMingLiU" w:hAnsi="Cambria"/>
      <w:i/>
      <w:kern w:val="24"/>
      <w:sz w:val="24"/>
    </w:rPr>
  </w:style>
  <w:style w:type="character" w:customStyle="1" w:styleId="txt">
    <w:name w:val="txt"/>
    <w:rsid w:val="00FD7467"/>
  </w:style>
  <w:style w:type="character" w:customStyle="1" w:styleId="fieldlabel">
    <w:name w:val="fieldlabel"/>
    <w:rsid w:val="00FD7467"/>
  </w:style>
  <w:style w:type="paragraph" w:customStyle="1" w:styleId="afffffffffffffffffffffffffff1">
    <w:name w:val="Согласующая подпись"/>
    <w:basedOn w:val="affb"/>
    <w:rsid w:val="00FD7467"/>
    <w:pPr>
      <w:widowControl w:val="0"/>
      <w:suppressAutoHyphens w:val="0"/>
    </w:pPr>
    <w:rPr>
      <w:rFonts w:eastAsia="Batang"/>
      <w:lang w:eastAsia="en-US"/>
    </w:rPr>
  </w:style>
  <w:style w:type="paragraph" w:customStyle="1" w:styleId="afffffffffffffffffffffffffff2">
    <w:name w:val="Стиль Название таблицы + По правому краю"/>
    <w:basedOn w:val="affffffffffffffe"/>
    <w:rsid w:val="00FD7467"/>
    <w:pPr>
      <w:keepLines/>
      <w:suppressLineNumbers/>
      <w:suppressAutoHyphens/>
      <w:spacing w:before="0" w:after="240"/>
      <w:jc w:val="left"/>
    </w:pPr>
    <w:rPr>
      <w:rFonts w:eastAsia="PMingLiU"/>
      <w:b/>
      <w:bCs/>
      <w:kern w:val="24"/>
      <w:sz w:val="20"/>
      <w:szCs w:val="20"/>
    </w:rPr>
  </w:style>
  <w:style w:type="paragraph" w:customStyle="1" w:styleId="afffffffffffffffffffffffffff3">
    <w:name w:val="Стиль Основной текст + По левому краю"/>
    <w:basedOn w:val="affff6"/>
    <w:rsid w:val="00FD7467"/>
    <w:pPr>
      <w:suppressLineNumbers/>
      <w:spacing w:before="120"/>
    </w:pPr>
    <w:rPr>
      <w:rFonts w:eastAsia="PMingLiU"/>
      <w:color w:val="000000"/>
      <w:kern w:val="24"/>
      <w:sz w:val="24"/>
      <w:szCs w:val="20"/>
      <w:lang w:eastAsia="ru-RU"/>
    </w:rPr>
  </w:style>
  <w:style w:type="paragraph" w:customStyle="1" w:styleId="Verdana100">
    <w:name w:val="Стиль Verdana 10 пт По левому краю Перед:  0 пт Междустр.интерв..."/>
    <w:basedOn w:val="affb"/>
    <w:rsid w:val="00FD7467"/>
    <w:pPr>
      <w:suppressLineNumbers/>
      <w:ind w:firstLine="720"/>
    </w:pPr>
    <w:rPr>
      <w:rFonts w:eastAsia="PMingLiU"/>
      <w:kern w:val="24"/>
      <w:sz w:val="20"/>
      <w:szCs w:val="20"/>
      <w:lang w:eastAsia="ru-RU"/>
    </w:rPr>
  </w:style>
  <w:style w:type="character" w:customStyle="1" w:styleId="code-keyword">
    <w:name w:val="code-keyword"/>
    <w:rsid w:val="00FD7467"/>
  </w:style>
  <w:style w:type="paragraph" w:customStyle="1" w:styleId="OTRTableNum">
    <w:name w:val="OTR_Table_Num"/>
    <w:basedOn w:val="affb"/>
    <w:semiHidden/>
    <w:rsid w:val="00FD7467"/>
    <w:pPr>
      <w:suppressAutoHyphens w:val="0"/>
      <w:spacing w:before="60" w:after="60"/>
    </w:pPr>
    <w:rPr>
      <w:rFonts w:eastAsia="PMingLiU"/>
      <w:sz w:val="22"/>
      <w:szCs w:val="20"/>
      <w:lang w:eastAsia="ru-RU"/>
    </w:rPr>
  </w:style>
  <w:style w:type="character" w:customStyle="1" w:styleId="requiredfield">
    <w:name w:val="requiredfield"/>
    <w:rsid w:val="00FD7467"/>
  </w:style>
  <w:style w:type="paragraph" w:customStyle="1" w:styleId="1fffffffffd">
    <w:name w:val="РП.З1"/>
    <w:next w:val="2fffff1"/>
    <w:rsid w:val="00FD7467"/>
    <w:pPr>
      <w:keepNext/>
      <w:keepLines/>
      <w:pageBreakBefore/>
      <w:tabs>
        <w:tab w:val="left" w:pos="1134"/>
      </w:tabs>
      <w:spacing w:before="120" w:after="60" w:line="312" w:lineRule="auto"/>
      <w:ind w:left="567"/>
      <w:outlineLvl w:val="0"/>
    </w:pPr>
    <w:rPr>
      <w:rFonts w:eastAsia="PMingLiU"/>
      <w:b/>
      <w:caps/>
      <w:kern w:val="24"/>
      <w:sz w:val="28"/>
      <w:szCs w:val="28"/>
    </w:rPr>
  </w:style>
  <w:style w:type="paragraph" w:customStyle="1" w:styleId="2fffff1">
    <w:name w:val="РП.З2"/>
    <w:next w:val="3fff4"/>
    <w:rsid w:val="00FD7467"/>
    <w:pPr>
      <w:keepNext/>
      <w:keepLines/>
      <w:tabs>
        <w:tab w:val="left" w:pos="1418"/>
      </w:tabs>
      <w:spacing w:before="240" w:after="60" w:line="312" w:lineRule="auto"/>
      <w:ind w:left="567"/>
      <w:outlineLvl w:val="1"/>
    </w:pPr>
    <w:rPr>
      <w:rFonts w:eastAsia="PMingLiU"/>
      <w:b/>
      <w:kern w:val="24"/>
      <w:sz w:val="28"/>
      <w:szCs w:val="28"/>
    </w:rPr>
  </w:style>
  <w:style w:type="paragraph" w:customStyle="1" w:styleId="3fff4">
    <w:name w:val="РП.З3"/>
    <w:next w:val="affb"/>
    <w:rsid w:val="00FD7467"/>
    <w:pPr>
      <w:keepNext/>
      <w:keepLines/>
      <w:tabs>
        <w:tab w:val="left" w:pos="1418"/>
      </w:tabs>
      <w:spacing w:before="120" w:after="60" w:line="312" w:lineRule="auto"/>
      <w:ind w:left="567"/>
      <w:outlineLvl w:val="2"/>
    </w:pPr>
    <w:rPr>
      <w:rFonts w:eastAsia="PMingLiU"/>
      <w:b/>
      <w:kern w:val="24"/>
      <w:sz w:val="24"/>
    </w:rPr>
  </w:style>
  <w:style w:type="paragraph" w:customStyle="1" w:styleId="4f7">
    <w:name w:val="РП.З4"/>
    <w:next w:val="affb"/>
    <w:rsid w:val="00FD7467"/>
    <w:pPr>
      <w:keepNext/>
      <w:keepLines/>
      <w:tabs>
        <w:tab w:val="left" w:pos="1418"/>
      </w:tabs>
      <w:spacing w:before="120" w:after="60" w:line="312" w:lineRule="auto"/>
      <w:ind w:left="567"/>
      <w:outlineLvl w:val="3"/>
    </w:pPr>
    <w:rPr>
      <w:rFonts w:eastAsia="PMingLiU"/>
      <w:i/>
      <w:kern w:val="24"/>
      <w:sz w:val="24"/>
    </w:rPr>
  </w:style>
  <w:style w:type="paragraph" w:customStyle="1" w:styleId="afffffffffffffffffffffffffff4">
    <w:name w:val="сН"/>
    <w:basedOn w:val="affff6"/>
    <w:rsid w:val="00FD7467"/>
    <w:pPr>
      <w:suppressLineNumbers/>
      <w:tabs>
        <w:tab w:val="num" w:pos="567"/>
      </w:tabs>
      <w:spacing w:before="60" w:after="60" w:line="312" w:lineRule="auto"/>
      <w:ind w:left="567" w:hanging="567"/>
    </w:pPr>
    <w:rPr>
      <w:rFonts w:eastAsia="PMingLiU"/>
      <w:kern w:val="24"/>
      <w:sz w:val="24"/>
      <w:lang w:eastAsia="ru-RU"/>
    </w:rPr>
  </w:style>
  <w:style w:type="paragraph" w:customStyle="1" w:styleId="-f1">
    <w:name w:val="Т-Т"/>
    <w:basedOn w:val="affb"/>
    <w:rsid w:val="00FD7467"/>
    <w:pPr>
      <w:suppressAutoHyphens w:val="0"/>
      <w:spacing w:before="60" w:after="60" w:line="312" w:lineRule="auto"/>
      <w:jc w:val="both"/>
    </w:pPr>
    <w:rPr>
      <w:rFonts w:eastAsia="PMingLiU"/>
      <w:sz w:val="20"/>
      <w:szCs w:val="20"/>
      <w:lang w:eastAsia="ru-RU"/>
    </w:rPr>
  </w:style>
  <w:style w:type="paragraph" w:customStyle="1" w:styleId="-12">
    <w:name w:val="Т-сМ1"/>
    <w:rsid w:val="00FD7467"/>
    <w:pPr>
      <w:spacing w:before="60" w:after="60" w:line="312" w:lineRule="auto"/>
      <w:ind w:left="568" w:hanging="284"/>
      <w:jc w:val="both"/>
    </w:pPr>
    <w:rPr>
      <w:rFonts w:eastAsia="PMingLiU"/>
    </w:rPr>
  </w:style>
  <w:style w:type="paragraph" w:customStyle="1" w:styleId="-24">
    <w:name w:val="Т-сМ2"/>
    <w:basedOn w:val="-12"/>
    <w:rsid w:val="00FD7467"/>
    <w:pPr>
      <w:tabs>
        <w:tab w:val="left" w:pos="851"/>
      </w:tabs>
      <w:ind w:left="851"/>
    </w:pPr>
  </w:style>
  <w:style w:type="paragraph" w:customStyle="1" w:styleId="3fff5">
    <w:name w:val="РП.СМ3"/>
    <w:rsid w:val="00FD7467"/>
    <w:pPr>
      <w:ind w:left="1588" w:hanging="284"/>
    </w:pPr>
    <w:rPr>
      <w:rFonts w:eastAsia="PMingLiU"/>
      <w:kern w:val="24"/>
      <w:sz w:val="24"/>
    </w:rPr>
  </w:style>
  <w:style w:type="paragraph" w:customStyle="1" w:styleId="1f4">
    <w:name w:val="П.м.список 1"/>
    <w:basedOn w:val="OTRTableListMark"/>
    <w:rsid w:val="00FD7467"/>
    <w:pPr>
      <w:numPr>
        <w:numId w:val="137"/>
      </w:numPr>
      <w:tabs>
        <w:tab w:val="num" w:pos="0"/>
      </w:tabs>
      <w:spacing w:line="240" w:lineRule="auto"/>
    </w:pPr>
    <w:rPr>
      <w:szCs w:val="24"/>
    </w:rPr>
  </w:style>
  <w:style w:type="paragraph" w:customStyle="1" w:styleId="afffffffffffffffffffffffffff5">
    <w:name w:val="П.подпись Рис."/>
    <w:basedOn w:val="afffffff4"/>
    <w:rsid w:val="00FD7467"/>
    <w:pPr>
      <w:widowControl w:val="0"/>
      <w:adjustRightInd w:val="0"/>
      <w:spacing w:after="120" w:line="360" w:lineRule="auto"/>
      <w:ind w:firstLine="284"/>
      <w:jc w:val="center"/>
      <w:textAlignment w:val="baseline"/>
      <w:outlineLvl w:val="5"/>
    </w:pPr>
    <w:rPr>
      <w:rFonts w:eastAsia="PMingLiU"/>
      <w:b/>
      <w:sz w:val="24"/>
      <w:szCs w:val="18"/>
    </w:rPr>
  </w:style>
  <w:style w:type="paragraph" w:customStyle="1" w:styleId="afffffffffffffffffffffffffff6">
    <w:name w:val="П.Рис"/>
    <w:basedOn w:val="affff6"/>
    <w:rsid w:val="00FD7467"/>
    <w:pPr>
      <w:widowControl w:val="0"/>
      <w:suppressAutoHyphens w:val="0"/>
      <w:adjustRightInd w:val="0"/>
      <w:spacing w:line="360" w:lineRule="auto"/>
      <w:ind w:firstLine="0"/>
      <w:jc w:val="center"/>
      <w:textAlignment w:val="baseline"/>
    </w:pPr>
    <w:rPr>
      <w:rFonts w:eastAsia="PMingLiU"/>
      <w:b/>
      <w:noProof/>
      <w:sz w:val="24"/>
      <w:lang w:eastAsia="ru-RU"/>
    </w:rPr>
  </w:style>
  <w:style w:type="paragraph" w:customStyle="1" w:styleId="afffffffffffffffffffffffffff7">
    <w:name w:val="П.сноска"/>
    <w:basedOn w:val="affffb"/>
    <w:rsid w:val="00FD7467"/>
    <w:pPr>
      <w:suppressAutoHyphens w:val="0"/>
      <w:autoSpaceDE/>
      <w:adjustRightInd w:val="0"/>
      <w:spacing w:after="120"/>
      <w:ind w:firstLine="709"/>
      <w:jc w:val="both"/>
      <w:textAlignment w:val="baseline"/>
    </w:pPr>
    <w:rPr>
      <w:rFonts w:eastAsia="PMingLiU"/>
      <w:lang w:eastAsia="ru-RU"/>
    </w:rPr>
  </w:style>
  <w:style w:type="paragraph" w:customStyle="1" w:styleId="4f8">
    <w:name w:val="П.З4"/>
    <w:basedOn w:val="4"/>
    <w:rsid w:val="00FD7467"/>
    <w:pPr>
      <w:keepNext w:val="0"/>
      <w:widowControl w:val="0"/>
      <w:numPr>
        <w:numId w:val="0"/>
      </w:numPr>
      <w:suppressAutoHyphens w:val="0"/>
      <w:adjustRightInd w:val="0"/>
      <w:spacing w:before="120" w:after="120" w:line="360" w:lineRule="auto"/>
      <w:ind w:left="-141" w:firstLine="709"/>
      <w:jc w:val="both"/>
      <w:textAlignment w:val="baseline"/>
    </w:pPr>
    <w:rPr>
      <w:rFonts w:ascii="Arial" w:eastAsia="PMingLiU" w:hAnsi="Arial" w:cs="Arial"/>
      <w:sz w:val="24"/>
      <w:szCs w:val="24"/>
      <w:lang w:eastAsia="ru-RU"/>
    </w:rPr>
  </w:style>
  <w:style w:type="paragraph" w:customStyle="1" w:styleId="afb">
    <w:name w:val="П.НумСпис"/>
    <w:basedOn w:val="OTRNormal"/>
    <w:rsid w:val="00FD7467"/>
    <w:pPr>
      <w:numPr>
        <w:numId w:val="162"/>
      </w:numPr>
      <w:tabs>
        <w:tab w:val="num" w:pos="360"/>
        <w:tab w:val="num" w:pos="2880"/>
      </w:tabs>
      <w:ind w:left="0" w:firstLine="284"/>
    </w:pPr>
    <w:rPr>
      <w:szCs w:val="24"/>
    </w:rPr>
  </w:style>
  <w:style w:type="paragraph" w:customStyle="1" w:styleId="afffffffffffffffffffffffffff8">
    <w:name w:val="П.скрин"/>
    <w:basedOn w:val="affb"/>
    <w:rsid w:val="00FD7467"/>
    <w:pPr>
      <w:widowControl w:val="0"/>
      <w:suppressAutoHyphens w:val="0"/>
      <w:adjustRightInd w:val="0"/>
      <w:spacing w:after="120" w:line="360" w:lineRule="auto"/>
      <w:jc w:val="center"/>
      <w:textAlignment w:val="baseline"/>
    </w:pPr>
    <w:rPr>
      <w:rFonts w:eastAsia="PMingLiU"/>
      <w:lang w:eastAsia="ru-RU"/>
    </w:rPr>
  </w:style>
  <w:style w:type="paragraph" w:customStyle="1" w:styleId="29">
    <w:name w:val="П.НумС 2"/>
    <w:basedOn w:val="affb"/>
    <w:rsid w:val="00FD7467"/>
    <w:pPr>
      <w:widowControl w:val="0"/>
      <w:numPr>
        <w:ilvl w:val="1"/>
        <w:numId w:val="163"/>
      </w:numPr>
      <w:suppressAutoHyphens w:val="0"/>
      <w:adjustRightInd w:val="0"/>
      <w:spacing w:before="60" w:after="120"/>
      <w:jc w:val="both"/>
      <w:textAlignment w:val="baseline"/>
    </w:pPr>
    <w:rPr>
      <w:rFonts w:eastAsia="PMingLiU"/>
      <w:lang w:eastAsia="ru-RU"/>
    </w:rPr>
  </w:style>
  <w:style w:type="paragraph" w:customStyle="1" w:styleId="afffffffffffffffffffffffffff9">
    <w:name w:val="П.м.сп без нум"/>
    <w:basedOn w:val="1f4"/>
    <w:rsid w:val="00FD7467"/>
    <w:pPr>
      <w:numPr>
        <w:numId w:val="0"/>
      </w:numPr>
      <w:tabs>
        <w:tab w:val="num" w:pos="884"/>
      </w:tabs>
      <w:ind w:left="1134"/>
    </w:pPr>
    <w:rPr>
      <w:lang w:val="en-US"/>
    </w:rPr>
  </w:style>
  <w:style w:type="character" w:customStyle="1" w:styleId="st">
    <w:name w:val="st"/>
    <w:rsid w:val="00FD7467"/>
  </w:style>
  <w:style w:type="character" w:customStyle="1" w:styleId="acronym">
    <w:name w:val="acronym"/>
    <w:rsid w:val="00FD7467"/>
  </w:style>
  <w:style w:type="paragraph" w:customStyle="1" w:styleId="afffffffffffffffffffffffffffa">
    <w:name w:val="ЗАГОЛОВОК (титульная)"/>
    <w:basedOn w:val="1ff2"/>
    <w:next w:val="1ff2"/>
    <w:rsid w:val="00FD7467"/>
    <w:pPr>
      <w:suppressAutoHyphens w:val="0"/>
      <w:spacing w:line="360" w:lineRule="auto"/>
      <w:ind w:firstLine="0"/>
      <w:jc w:val="center"/>
      <w:outlineLvl w:val="0"/>
    </w:pPr>
    <w:rPr>
      <w:rFonts w:ascii="Cambria" w:eastAsia="PMingLiU" w:hAnsi="Cambria"/>
      <w:b/>
      <w:bCs/>
      <w:caps/>
      <w:szCs w:val="28"/>
      <w:lang w:eastAsia="ru-RU"/>
    </w:rPr>
  </w:style>
  <w:style w:type="paragraph" w:customStyle="1" w:styleId="afffffffffffffffffffffffffffb">
    <w:name w:val="Подзаголовок (титульная)"/>
    <w:basedOn w:val="1ff2"/>
    <w:next w:val="1ff2"/>
    <w:autoRedefine/>
    <w:rsid w:val="00FD7467"/>
    <w:pPr>
      <w:suppressAutoHyphens w:val="0"/>
      <w:spacing w:line="360" w:lineRule="auto"/>
      <w:ind w:firstLine="0"/>
      <w:jc w:val="center"/>
    </w:pPr>
    <w:rPr>
      <w:rFonts w:ascii="Cambria" w:eastAsia="PMingLiU" w:hAnsi="Cambria"/>
      <w:b/>
      <w:szCs w:val="24"/>
      <w:lang w:eastAsia="ru-RU"/>
    </w:rPr>
  </w:style>
  <w:style w:type="paragraph" w:customStyle="1" w:styleId="afffffffffffffffffffffffffffc">
    <w:name w:val="Рисунок подпись"/>
    <w:basedOn w:val="1ff2"/>
    <w:next w:val="1ff2"/>
    <w:rsid w:val="00FD7467"/>
    <w:pPr>
      <w:suppressAutoHyphens w:val="0"/>
      <w:spacing w:line="360" w:lineRule="auto"/>
      <w:ind w:firstLine="0"/>
      <w:jc w:val="center"/>
    </w:pPr>
    <w:rPr>
      <w:rFonts w:ascii="Cambria" w:eastAsia="PMingLiU" w:hAnsi="Cambria"/>
      <w:b/>
      <w:sz w:val="24"/>
      <w:szCs w:val="24"/>
      <w:lang w:val="en-US" w:eastAsia="ru-RU"/>
    </w:rPr>
  </w:style>
  <w:style w:type="paragraph" w:customStyle="1" w:styleId="afffffffffffffffffffffffffffd">
    <w:name w:val="Таблица название таблицы"/>
    <w:basedOn w:val="1ff2"/>
    <w:next w:val="1ff2"/>
    <w:rsid w:val="00FD7467"/>
    <w:pPr>
      <w:keepNext/>
      <w:suppressAutoHyphens w:val="0"/>
      <w:spacing w:line="360" w:lineRule="auto"/>
      <w:ind w:firstLine="0"/>
    </w:pPr>
    <w:rPr>
      <w:rFonts w:ascii="Cambria" w:eastAsia="PMingLiU" w:hAnsi="Cambria"/>
      <w:b/>
      <w:sz w:val="24"/>
      <w:szCs w:val="24"/>
      <w:lang w:eastAsia="ru-RU"/>
    </w:rPr>
  </w:style>
  <w:style w:type="paragraph" w:customStyle="1" w:styleId="afffffffffffffffffffffffffffe">
    <w:name w:val="Таблица название столбцов"/>
    <w:basedOn w:val="afffffffffffffffffffffffffffd"/>
    <w:next w:val="1ff2"/>
    <w:autoRedefine/>
    <w:rsid w:val="00FD7467"/>
    <w:pPr>
      <w:spacing w:before="120" w:after="120"/>
      <w:jc w:val="center"/>
    </w:pPr>
  </w:style>
  <w:style w:type="paragraph" w:customStyle="1" w:styleId="311">
    <w:name w:val="Список 31"/>
    <w:basedOn w:val="1ff2"/>
    <w:rsid w:val="00FD7467"/>
    <w:pPr>
      <w:numPr>
        <w:numId w:val="164"/>
      </w:numPr>
      <w:tabs>
        <w:tab w:val="clear" w:pos="1571"/>
        <w:tab w:val="num" w:pos="360"/>
      </w:tabs>
      <w:suppressAutoHyphens w:val="0"/>
      <w:spacing w:line="360" w:lineRule="auto"/>
      <w:ind w:left="0" w:firstLine="0"/>
    </w:pPr>
    <w:rPr>
      <w:rFonts w:ascii="Cambria" w:eastAsia="PMingLiU" w:hAnsi="Cambria"/>
      <w:sz w:val="24"/>
      <w:szCs w:val="24"/>
      <w:lang w:eastAsia="ru-RU"/>
    </w:rPr>
  </w:style>
  <w:style w:type="paragraph" w:customStyle="1" w:styleId="affffffffffffffffffffffffffff">
    <w:name w:val="Подзаголовок приложения"/>
    <w:basedOn w:val="1ff2"/>
    <w:next w:val="1ff2"/>
    <w:link w:val="CharChar4"/>
    <w:rsid w:val="00FD7467"/>
    <w:pPr>
      <w:suppressAutoHyphens w:val="0"/>
      <w:spacing w:line="360" w:lineRule="auto"/>
      <w:ind w:firstLine="0"/>
      <w:jc w:val="center"/>
    </w:pPr>
    <w:rPr>
      <w:rFonts w:ascii="Cambria" w:eastAsia="PMingLiU" w:hAnsi="Cambria"/>
      <w:b/>
      <w:szCs w:val="28"/>
      <w:lang w:val="x-none" w:eastAsia="x-none"/>
    </w:rPr>
  </w:style>
  <w:style w:type="character" w:customStyle="1" w:styleId="CharChar4">
    <w:name w:val="Подзаголовок приложения Char Char"/>
    <w:link w:val="affffffffffffffffffffffffffff"/>
    <w:locked/>
    <w:rsid w:val="00FD7467"/>
    <w:rPr>
      <w:rFonts w:ascii="Cambria" w:eastAsia="PMingLiU" w:hAnsi="Cambria"/>
      <w:b/>
      <w:sz w:val="28"/>
      <w:szCs w:val="28"/>
      <w:lang w:val="x-none" w:eastAsia="x-none"/>
    </w:rPr>
  </w:style>
  <w:style w:type="paragraph" w:customStyle="1" w:styleId="1fffffffffe">
    <w:name w:val="Дата1"/>
    <w:basedOn w:val="1ff2"/>
    <w:next w:val="1ff2"/>
    <w:autoRedefine/>
    <w:rsid w:val="00FD7467"/>
    <w:pPr>
      <w:suppressAutoHyphens w:val="0"/>
      <w:spacing w:line="360" w:lineRule="auto"/>
      <w:ind w:firstLine="0"/>
      <w:jc w:val="center"/>
    </w:pPr>
    <w:rPr>
      <w:rFonts w:ascii="Cambria" w:eastAsia="PMingLiU" w:hAnsi="Cambria"/>
      <w:sz w:val="24"/>
      <w:szCs w:val="24"/>
      <w:lang w:eastAsia="ru-RU"/>
    </w:rPr>
  </w:style>
  <w:style w:type="paragraph" w:customStyle="1" w:styleId="-f2">
    <w:name w:val="Комментарии - список"/>
    <w:basedOn w:val="213"/>
    <w:rsid w:val="00FD7467"/>
    <w:pPr>
      <w:tabs>
        <w:tab w:val="num" w:pos="360"/>
      </w:tabs>
      <w:suppressAutoHyphens w:val="0"/>
      <w:spacing w:line="360" w:lineRule="auto"/>
      <w:ind w:left="0" w:firstLine="0"/>
      <w:jc w:val="both"/>
    </w:pPr>
    <w:rPr>
      <w:rFonts w:ascii="Cambria" w:eastAsia="PMingLiU" w:hAnsi="Cambria"/>
      <w:color w:val="FF9900"/>
      <w:lang w:val="en-US" w:eastAsia="ru-RU"/>
    </w:rPr>
  </w:style>
  <w:style w:type="paragraph" w:customStyle="1" w:styleId="affffffffffffffffffffffffffff0">
    <w:name w:val="Таблица текст в ячейках"/>
    <w:basedOn w:val="afffff7"/>
    <w:rsid w:val="00FD7467"/>
    <w:pPr>
      <w:suppressAutoHyphens w:val="0"/>
      <w:spacing w:before="120" w:after="120" w:line="360" w:lineRule="auto"/>
      <w:ind w:left="0" w:right="0"/>
    </w:pPr>
    <w:rPr>
      <w:rFonts w:ascii="Calibri" w:eastAsia="Calibri" w:hAnsi="Calibri"/>
      <w:szCs w:val="22"/>
      <w:lang w:eastAsia="en-US"/>
    </w:rPr>
  </w:style>
  <w:style w:type="character" w:customStyle="1" w:styleId="LANITTEXT0">
    <w:name w:val="LANIT_TEXT Знак"/>
    <w:link w:val="LANITTEXT"/>
    <w:locked/>
    <w:rsid w:val="00FD7467"/>
    <w:rPr>
      <w:rFonts w:ascii="Cambria" w:eastAsia="PMingLiU" w:hAnsi="Cambria"/>
      <w:kern w:val="24"/>
      <w:sz w:val="24"/>
      <w:szCs w:val="24"/>
      <w:lang w:val="x-none" w:eastAsia="x-none"/>
    </w:rPr>
  </w:style>
  <w:style w:type="character" w:customStyle="1" w:styleId="rserrmark">
    <w:name w:val="rs_err_mark"/>
    <w:rsid w:val="00FD7467"/>
  </w:style>
  <w:style w:type="paragraph" w:customStyle="1" w:styleId="affffffffffffffffffffffffffff1">
    <w:name w:val="табличный титульный"/>
    <w:basedOn w:val="affb"/>
    <w:rsid w:val="00FD7467"/>
    <w:pPr>
      <w:suppressAutoHyphens w:val="0"/>
      <w:spacing w:before="240" w:line="360" w:lineRule="auto"/>
    </w:pPr>
    <w:rPr>
      <w:rFonts w:ascii="Arial" w:eastAsia="PMingLiU" w:hAnsi="Arial"/>
      <w:color w:val="000000"/>
      <w:sz w:val="28"/>
      <w:szCs w:val="16"/>
      <w:lang w:eastAsia="en-US"/>
    </w:rPr>
  </w:style>
  <w:style w:type="character" w:customStyle="1" w:styleId="ORGTEXT">
    <w:name w:val="ORG_TEXT Знак"/>
    <w:link w:val="ORGTEXT0"/>
    <w:locked/>
    <w:rsid w:val="00FD7467"/>
    <w:rPr>
      <w:rFonts w:ascii="Arial" w:hAnsi="Arial"/>
    </w:rPr>
  </w:style>
  <w:style w:type="paragraph" w:customStyle="1" w:styleId="ORGTEXT0">
    <w:name w:val="ORG_TEXT"/>
    <w:basedOn w:val="affb"/>
    <w:link w:val="ORGTEXT"/>
    <w:rsid w:val="00FD7467"/>
    <w:pPr>
      <w:widowControl w:val="0"/>
      <w:suppressAutoHyphens w:val="0"/>
      <w:spacing w:after="120" w:line="360" w:lineRule="auto"/>
      <w:ind w:left="357" w:firstLine="720"/>
      <w:jc w:val="both"/>
    </w:pPr>
    <w:rPr>
      <w:rFonts w:ascii="Arial" w:hAnsi="Arial"/>
      <w:sz w:val="20"/>
      <w:szCs w:val="20"/>
      <w:lang w:eastAsia="ru-RU"/>
    </w:rPr>
  </w:style>
  <w:style w:type="paragraph" w:customStyle="1" w:styleId="ORGH1">
    <w:name w:val="ORG_H1"/>
    <w:basedOn w:val="affb"/>
    <w:next w:val="affb"/>
    <w:rsid w:val="00FD7467"/>
    <w:pPr>
      <w:keepLines/>
      <w:tabs>
        <w:tab w:val="num" w:pos="432"/>
        <w:tab w:val="left" w:pos="2127"/>
      </w:tabs>
      <w:suppressAutoHyphens w:val="0"/>
      <w:spacing w:before="220" w:after="120" w:line="360" w:lineRule="auto"/>
      <w:ind w:left="432" w:hanging="432"/>
    </w:pPr>
    <w:rPr>
      <w:rFonts w:ascii="Arial" w:eastAsia="PMingLiU" w:hAnsi="Arial"/>
      <w:bCs/>
      <w:sz w:val="32"/>
      <w:szCs w:val="20"/>
      <w:lang w:eastAsia="en-US"/>
    </w:rPr>
  </w:style>
  <w:style w:type="paragraph" w:customStyle="1" w:styleId="ORGH2">
    <w:name w:val="ORG_H2"/>
    <w:basedOn w:val="affb"/>
    <w:next w:val="ORGTEXT0"/>
    <w:rsid w:val="00FD7467"/>
    <w:pPr>
      <w:keepLines/>
      <w:tabs>
        <w:tab w:val="num" w:pos="1440"/>
      </w:tabs>
      <w:suppressAutoHyphens w:val="0"/>
      <w:spacing w:after="240" w:line="360" w:lineRule="auto"/>
      <w:jc w:val="both"/>
    </w:pPr>
    <w:rPr>
      <w:rFonts w:ascii="Arial" w:eastAsia="PMingLiU" w:hAnsi="Arial"/>
      <w:bCs/>
      <w:sz w:val="28"/>
      <w:szCs w:val="20"/>
      <w:lang w:eastAsia="en-US"/>
    </w:rPr>
  </w:style>
  <w:style w:type="paragraph" w:customStyle="1" w:styleId="ORGITEM1">
    <w:name w:val="ORG_ITEM1"/>
    <w:basedOn w:val="ORGTEXT0"/>
    <w:link w:val="ORGITEM10"/>
    <w:rsid w:val="00FD7467"/>
    <w:pPr>
      <w:tabs>
        <w:tab w:val="num" w:pos="1797"/>
      </w:tabs>
      <w:ind w:left="1797" w:hanging="357"/>
    </w:pPr>
    <w:rPr>
      <w:rFonts w:eastAsia="Calibri"/>
    </w:rPr>
  </w:style>
  <w:style w:type="character" w:customStyle="1" w:styleId="ORGITEM10">
    <w:name w:val="ORG_ITEM1 Знак"/>
    <w:link w:val="ORGITEM1"/>
    <w:locked/>
    <w:rsid w:val="00FD7467"/>
    <w:rPr>
      <w:rFonts w:ascii="Arial" w:eastAsia="Calibri" w:hAnsi="Arial"/>
    </w:rPr>
  </w:style>
  <w:style w:type="paragraph" w:customStyle="1" w:styleId="2fffff2">
    <w:name w:val="Маркированный 2"/>
    <w:basedOn w:val="affb"/>
    <w:rsid w:val="00FD7467"/>
    <w:pPr>
      <w:tabs>
        <w:tab w:val="num" w:pos="2880"/>
      </w:tabs>
      <w:suppressAutoHyphens w:val="0"/>
      <w:spacing w:before="120" w:line="360" w:lineRule="auto"/>
      <w:ind w:left="2880" w:hanging="1440"/>
      <w:jc w:val="both"/>
    </w:pPr>
    <w:rPr>
      <w:rFonts w:ascii="Arial" w:eastAsia="PMingLiU" w:hAnsi="Arial"/>
      <w:color w:val="000000"/>
      <w:kern w:val="28"/>
      <w:sz w:val="20"/>
      <w:szCs w:val="16"/>
      <w:lang w:eastAsia="en-US"/>
    </w:rPr>
  </w:style>
  <w:style w:type="paragraph" w:customStyle="1" w:styleId="affffffffffffffffffffffffffff2">
    <w:name w:val="Перечень задач"/>
    <w:basedOn w:val="affb"/>
    <w:rsid w:val="00FD7467"/>
    <w:pPr>
      <w:tabs>
        <w:tab w:val="num" w:pos="1200"/>
      </w:tabs>
      <w:suppressAutoHyphens w:val="0"/>
      <w:spacing w:before="120" w:line="360" w:lineRule="auto"/>
      <w:ind w:left="1200" w:hanging="480"/>
      <w:jc w:val="both"/>
    </w:pPr>
    <w:rPr>
      <w:rFonts w:ascii="Arial" w:eastAsia="PMingLiU" w:hAnsi="Arial"/>
      <w:color w:val="000000"/>
      <w:sz w:val="20"/>
      <w:szCs w:val="16"/>
      <w:lang w:eastAsia="en-US"/>
    </w:rPr>
  </w:style>
  <w:style w:type="character" w:customStyle="1" w:styleId="LANITITEM1CharChar">
    <w:name w:val="LANIT_ITEM1 Char Char"/>
    <w:link w:val="LANITITEM1"/>
    <w:locked/>
    <w:rsid w:val="00FD7467"/>
    <w:rPr>
      <w:rFonts w:ascii="Cambria" w:eastAsia="PMingLiU" w:hAnsi="Cambria"/>
      <w:sz w:val="24"/>
      <w:lang w:val="x-none" w:eastAsia="en-US"/>
    </w:rPr>
  </w:style>
  <w:style w:type="character" w:customStyle="1" w:styleId="123">
    <w:name w:val="Заголовок 1 Знак2"/>
    <w:rsid w:val="00FD7467"/>
    <w:rPr>
      <w:rFonts w:ascii="Arial" w:hAnsi="Arial"/>
      <w:b/>
      <w:sz w:val="28"/>
    </w:rPr>
  </w:style>
  <w:style w:type="character" w:customStyle="1" w:styleId="affffffffffffffffffffffffffff3">
    <w:name w:val="Основной текст  абзаца ТКП Знак Знак"/>
    <w:link w:val="affffffffffffffffffffffffffff4"/>
    <w:locked/>
    <w:rsid w:val="00FD7467"/>
    <w:rPr>
      <w:sz w:val="28"/>
    </w:rPr>
  </w:style>
  <w:style w:type="paragraph" w:customStyle="1" w:styleId="affffffffffffffffffffffffffff4">
    <w:name w:val="Основной текст  абзаца ТКП"/>
    <w:basedOn w:val="affb"/>
    <w:link w:val="affffffffffffffffffffffffffff3"/>
    <w:autoRedefine/>
    <w:rsid w:val="00FD7467"/>
    <w:pPr>
      <w:suppressAutoHyphens w:val="0"/>
      <w:ind w:firstLine="720"/>
      <w:jc w:val="both"/>
    </w:pPr>
    <w:rPr>
      <w:sz w:val="28"/>
      <w:szCs w:val="20"/>
      <w:lang w:eastAsia="ru-RU"/>
    </w:rPr>
  </w:style>
  <w:style w:type="paragraph" w:customStyle="1" w:styleId="Body">
    <w:name w:val="Body"/>
    <w:rsid w:val="00FD7467"/>
    <w:rPr>
      <w:rFonts w:ascii="Helvetica" w:hAnsi="Helvetica"/>
      <w:color w:val="000000"/>
      <w:sz w:val="24"/>
      <w:lang w:val="en-US" w:eastAsia="en-US"/>
    </w:rPr>
  </w:style>
  <w:style w:type="paragraph" w:customStyle="1" w:styleId="BodyA">
    <w:name w:val="Body A"/>
    <w:rsid w:val="00FD7467"/>
    <w:rPr>
      <w:rFonts w:ascii="Helvetica" w:hAnsi="Helvetica"/>
      <w:color w:val="000000"/>
      <w:sz w:val="24"/>
      <w:lang w:val="en-US" w:eastAsia="en-US"/>
    </w:rPr>
  </w:style>
  <w:style w:type="paragraph" w:customStyle="1" w:styleId="ABodynoindentleft">
    <w:name w:val="A_Body_no_indent_left"/>
    <w:basedOn w:val="affb"/>
    <w:rsid w:val="00FD7467"/>
    <w:pPr>
      <w:tabs>
        <w:tab w:val="left" w:pos="851"/>
      </w:tabs>
      <w:suppressAutoHyphens w:val="0"/>
      <w:snapToGrid w:val="0"/>
      <w:spacing w:before="60" w:after="60" w:line="312" w:lineRule="auto"/>
      <w:contextualSpacing/>
    </w:pPr>
    <w:rPr>
      <w:rFonts w:eastAsia="PMingLiU"/>
      <w:lang w:val="en-US" w:eastAsia="ru-RU"/>
    </w:rPr>
  </w:style>
  <w:style w:type="paragraph" w:customStyle="1" w:styleId="ABodycenter">
    <w:name w:val="A_Body_center"/>
    <w:rsid w:val="00FD7467"/>
    <w:pPr>
      <w:widowControl w:val="0"/>
      <w:autoSpaceDE w:val="0"/>
      <w:autoSpaceDN w:val="0"/>
      <w:adjustRightInd w:val="0"/>
      <w:spacing w:before="120" w:after="120"/>
      <w:jc w:val="center"/>
    </w:pPr>
    <w:rPr>
      <w:rFonts w:eastAsia="PMingLiU"/>
      <w:color w:val="000000"/>
      <w:sz w:val="24"/>
      <w:szCs w:val="24"/>
    </w:rPr>
  </w:style>
  <w:style w:type="paragraph" w:customStyle="1" w:styleId="ABody">
    <w:name w:val="A_Body"/>
    <w:rsid w:val="00FD7467"/>
    <w:pPr>
      <w:tabs>
        <w:tab w:val="left" w:pos="851"/>
      </w:tabs>
      <w:spacing w:before="120" w:after="120" w:line="276" w:lineRule="auto"/>
      <w:ind w:firstLine="851"/>
      <w:contextualSpacing/>
      <w:jc w:val="both"/>
    </w:pPr>
    <w:rPr>
      <w:rFonts w:eastAsia="PMingLiU"/>
      <w:sz w:val="24"/>
      <w:szCs w:val="24"/>
      <w:lang w:val="en-US"/>
    </w:rPr>
  </w:style>
  <w:style w:type="paragraph" w:customStyle="1" w:styleId="affffffffffffffffffffffffffff5">
    <w:name w:val="Знак Знак Знак Знак"/>
    <w:basedOn w:val="affb"/>
    <w:rsid w:val="00FD7467"/>
    <w:pPr>
      <w:suppressAutoHyphens w:val="0"/>
      <w:spacing w:after="160" w:line="240" w:lineRule="exact"/>
      <w:ind w:firstLine="709"/>
      <w:jc w:val="both"/>
    </w:pPr>
    <w:rPr>
      <w:rFonts w:ascii="Arial" w:eastAsia="PMingLiU" w:hAnsi="Arial" w:cs="Arial"/>
      <w:lang w:val="en-US" w:eastAsia="en-US"/>
    </w:rPr>
  </w:style>
  <w:style w:type="paragraph" w:customStyle="1" w:styleId="1ffffffffff">
    <w:name w:val="Знак Знак Знак Знак1"/>
    <w:basedOn w:val="affb"/>
    <w:rsid w:val="00FD7467"/>
    <w:pPr>
      <w:suppressAutoHyphens w:val="0"/>
      <w:spacing w:after="160" w:line="240" w:lineRule="exact"/>
      <w:ind w:firstLine="709"/>
      <w:jc w:val="both"/>
    </w:pPr>
    <w:rPr>
      <w:rFonts w:ascii="Arial" w:eastAsia="PMingLiU" w:hAnsi="Arial" w:cs="Arial"/>
      <w:lang w:val="en-US" w:eastAsia="en-US"/>
    </w:rPr>
  </w:style>
  <w:style w:type="paragraph" w:customStyle="1" w:styleId="7bul">
    <w:name w:val="7bul"/>
    <w:basedOn w:val="7H1"/>
    <w:link w:val="7bul0"/>
    <w:rsid w:val="00FD7467"/>
    <w:pPr>
      <w:numPr>
        <w:numId w:val="165"/>
      </w:numPr>
      <w:tabs>
        <w:tab w:val="num" w:pos="1620"/>
      </w:tabs>
      <w:spacing w:before="0" w:after="0"/>
    </w:pPr>
  </w:style>
  <w:style w:type="paragraph" w:customStyle="1" w:styleId="8h1">
    <w:name w:val="8h1"/>
    <w:basedOn w:val="NNZagolovok1"/>
    <w:link w:val="8h10"/>
    <w:rsid w:val="00FD7467"/>
    <w:pPr>
      <w:pageBreakBefore w:val="0"/>
      <w:numPr>
        <w:numId w:val="166"/>
      </w:numPr>
      <w:tabs>
        <w:tab w:val="num" w:pos="1571"/>
      </w:tabs>
      <w:spacing w:after="0"/>
      <w:jc w:val="center"/>
    </w:pPr>
    <w:rPr>
      <w:rFonts w:eastAsia="Times New Roman"/>
      <w:lang w:val="ru-RU" w:eastAsia="ru-RU"/>
    </w:rPr>
  </w:style>
  <w:style w:type="character" w:customStyle="1" w:styleId="7bul0">
    <w:name w:val="7bul Знак"/>
    <w:link w:val="7bul"/>
    <w:locked/>
    <w:rsid w:val="00FD7467"/>
    <w:rPr>
      <w:rFonts w:ascii="Cambria" w:eastAsia="PMingLiU" w:hAnsi="Cambria"/>
      <w:sz w:val="28"/>
      <w:szCs w:val="28"/>
      <w:lang w:val="x-none" w:eastAsia="x-none"/>
    </w:rPr>
  </w:style>
  <w:style w:type="character" w:customStyle="1" w:styleId="8h10">
    <w:name w:val="8h1 Знак"/>
    <w:link w:val="8h1"/>
    <w:locked/>
    <w:rsid w:val="00FD7467"/>
    <w:rPr>
      <w:rFonts w:ascii="Cambria" w:hAnsi="Cambria"/>
      <w:b/>
      <w:caps/>
      <w:kern w:val="28"/>
      <w:sz w:val="28"/>
    </w:rPr>
  </w:style>
  <w:style w:type="character" w:customStyle="1" w:styleId="9h10">
    <w:name w:val="9h1 Знак"/>
    <w:link w:val="9h1"/>
    <w:locked/>
    <w:rsid w:val="00FD7467"/>
    <w:rPr>
      <w:rFonts w:ascii="Cambria" w:eastAsia="PMingLiU" w:hAnsi="Cambria"/>
      <w:b/>
      <w:sz w:val="28"/>
      <w:szCs w:val="28"/>
      <w:lang w:val="x-none" w:eastAsia="x-none"/>
    </w:rPr>
  </w:style>
  <w:style w:type="character" w:customStyle="1" w:styleId="9h20">
    <w:name w:val="9h2 Знак"/>
    <w:link w:val="9h2"/>
    <w:locked/>
    <w:rsid w:val="00FD7467"/>
    <w:rPr>
      <w:rFonts w:ascii="Cambria" w:eastAsia="PMingLiU" w:hAnsi="Cambria"/>
      <w:sz w:val="28"/>
      <w:szCs w:val="28"/>
      <w:lang w:val="x-none" w:eastAsia="x-none"/>
    </w:rPr>
  </w:style>
  <w:style w:type="character" w:customStyle="1" w:styleId="1ffffffffff0">
    <w:name w:val="Обычный Текст Знак1"/>
    <w:locked/>
    <w:rsid w:val="00FD7467"/>
    <w:rPr>
      <w:sz w:val="28"/>
      <w:szCs w:val="24"/>
      <w:lang w:eastAsia="ar-SA"/>
    </w:rPr>
  </w:style>
  <w:style w:type="numbering" w:customStyle="1" w:styleId="-4">
    <w:name w:val="Список -4"/>
    <w:rsid w:val="00FD7467"/>
    <w:pPr>
      <w:numPr>
        <w:numId w:val="118"/>
      </w:numPr>
    </w:pPr>
  </w:style>
  <w:style w:type="numbering" w:customStyle="1" w:styleId="113">
    <w:name w:val="Статья / Раздел11"/>
    <w:rsid w:val="00FD7467"/>
    <w:pPr>
      <w:numPr>
        <w:numId w:val="85"/>
      </w:numPr>
    </w:pPr>
  </w:style>
  <w:style w:type="numbering" w:customStyle="1" w:styleId="StyleNumbered1">
    <w:name w:val="Style Numbered1"/>
    <w:rsid w:val="00FD7467"/>
    <w:pPr>
      <w:numPr>
        <w:numId w:val="88"/>
      </w:numPr>
    </w:pPr>
  </w:style>
  <w:style w:type="numbering" w:customStyle="1" w:styleId="1111111">
    <w:name w:val="1 / 1.1 / 1.1.11"/>
    <w:basedOn w:val="affe"/>
    <w:next w:val="111111"/>
    <w:rsid w:val="00FD7467"/>
    <w:pPr>
      <w:numPr>
        <w:numId w:val="33"/>
      </w:numPr>
    </w:pPr>
  </w:style>
  <w:style w:type="numbering" w:customStyle="1" w:styleId="110">
    <w:name w:val="Стиль маркированный11"/>
    <w:rsid w:val="00FD7467"/>
    <w:pPr>
      <w:numPr>
        <w:numId w:val="150"/>
      </w:numPr>
    </w:pPr>
  </w:style>
  <w:style w:type="numbering" w:customStyle="1" w:styleId="1ai1">
    <w:name w:val="1 / a / i1"/>
    <w:basedOn w:val="affe"/>
    <w:next w:val="1ai"/>
    <w:rsid w:val="00FD7467"/>
    <w:pPr>
      <w:numPr>
        <w:numId w:val="59"/>
      </w:numPr>
    </w:pPr>
  </w:style>
  <w:style w:type="numbering" w:customStyle="1" w:styleId="312">
    <w:name w:val="ТКП ТС Заголовок  3го уровня1"/>
    <w:rsid w:val="00FD7467"/>
    <w:pPr>
      <w:numPr>
        <w:numId w:val="96"/>
      </w:numPr>
    </w:pPr>
  </w:style>
  <w:style w:type="numbering" w:customStyle="1" w:styleId="ArticleSection11">
    <w:name w:val="Article / Section11"/>
    <w:rsid w:val="00FD7467"/>
    <w:pPr>
      <w:numPr>
        <w:numId w:val="82"/>
      </w:numPr>
    </w:pPr>
  </w:style>
  <w:style w:type="numbering" w:customStyle="1" w:styleId="1110">
    <w:name w:val="Стиль нумерованный111"/>
    <w:rsid w:val="00FD7467"/>
    <w:pPr>
      <w:numPr>
        <w:numId w:val="149"/>
      </w:numPr>
    </w:pPr>
  </w:style>
  <w:style w:type="numbering" w:customStyle="1" w:styleId="310">
    <w:name w:val="ТКП ТС Заголовок31"/>
    <w:rsid w:val="00FD7467"/>
    <w:pPr>
      <w:numPr>
        <w:numId w:val="97"/>
      </w:numPr>
    </w:pPr>
  </w:style>
  <w:style w:type="numbering" w:customStyle="1" w:styleId="17">
    <w:name w:val="Список для таблицы1"/>
    <w:rsid w:val="00FD7467"/>
    <w:pPr>
      <w:numPr>
        <w:numId w:val="113"/>
      </w:numPr>
    </w:pPr>
  </w:style>
  <w:style w:type="numbering" w:customStyle="1" w:styleId="ArticleSection21">
    <w:name w:val="Article / Section21"/>
    <w:rsid w:val="00FD7467"/>
    <w:pPr>
      <w:numPr>
        <w:numId w:val="57"/>
      </w:numPr>
    </w:pPr>
  </w:style>
  <w:style w:type="numbering" w:customStyle="1" w:styleId="aff5">
    <w:name w:val="Перечесление"/>
    <w:rsid w:val="00FD7467"/>
    <w:pPr>
      <w:numPr>
        <w:numId w:val="117"/>
      </w:numPr>
    </w:pPr>
  </w:style>
  <w:style w:type="numbering" w:customStyle="1" w:styleId="111">
    <w:name w:val="Номер 11"/>
    <w:rsid w:val="00FD7467"/>
    <w:pPr>
      <w:numPr>
        <w:numId w:val="114"/>
      </w:numPr>
    </w:pPr>
  </w:style>
  <w:style w:type="numbering" w:customStyle="1" w:styleId="012063">
    <w:name w:val="Стиль нумерованный Слева:  012 см Выступ:  063 см"/>
    <w:rsid w:val="00FD7467"/>
    <w:pPr>
      <w:numPr>
        <w:numId w:val="124"/>
      </w:numPr>
    </w:pPr>
  </w:style>
  <w:style w:type="paragraph" w:customStyle="1" w:styleId="-112">
    <w:name w:val="Цветная заливка - Акцент 11"/>
    <w:hidden/>
    <w:semiHidden/>
    <w:rsid w:val="00FD7467"/>
    <w:rPr>
      <w:sz w:val="24"/>
      <w:szCs w:val="24"/>
    </w:rPr>
  </w:style>
  <w:style w:type="character" w:customStyle="1" w:styleId="4d">
    <w:name w:val="Заголовок 4.КД Знак"/>
    <w:basedOn w:val="3fff"/>
    <w:link w:val="41"/>
    <w:rsid w:val="00FD7467"/>
    <w:rPr>
      <w:rFonts w:ascii="Times New Roman Полужирный" w:hAnsi="Times New Roman Полужирный"/>
      <w:b/>
      <w:caps w:val="0"/>
      <w:kern w:val="28"/>
      <w:sz w:val="28"/>
      <w:szCs w:val="28"/>
      <w:lang w:eastAsia="en-US" w:bidi="ar-SA"/>
    </w:rPr>
  </w:style>
  <w:style w:type="character" w:customStyle="1" w:styleId="CommentTextChar3">
    <w:name w:val="Comment Text Char3"/>
    <w:semiHidden/>
    <w:locked/>
    <w:rsid w:val="00FD7467"/>
    <w:rPr>
      <w:rFonts w:ascii="Cambria" w:eastAsia="MS ??" w:hAnsi="Cambria"/>
      <w:sz w:val="20"/>
    </w:rPr>
  </w:style>
  <w:style w:type="paragraph" w:customStyle="1" w:styleId="h310">
    <w:name w:val="h3.1"/>
    <w:basedOn w:val="3"/>
    <w:link w:val="h312"/>
    <w:qFormat/>
    <w:rsid w:val="00FD7467"/>
    <w:pPr>
      <w:numPr>
        <w:ilvl w:val="0"/>
        <w:numId w:val="0"/>
      </w:numPr>
      <w:suppressAutoHyphens w:val="0"/>
      <w:ind w:left="1571" w:hanging="720"/>
      <w:jc w:val="center"/>
    </w:pPr>
    <w:rPr>
      <w:rFonts w:ascii="Times New Roman" w:hAnsi="Times New Roman"/>
      <w:bCs w:val="0"/>
      <w:sz w:val="28"/>
      <w:szCs w:val="28"/>
      <w:lang w:val="x-none" w:eastAsia="x-none"/>
    </w:rPr>
  </w:style>
  <w:style w:type="character" w:customStyle="1" w:styleId="h312">
    <w:name w:val="h3.1 Знак"/>
    <w:basedOn w:val="H3"/>
    <w:link w:val="h310"/>
    <w:rsid w:val="00FD7467"/>
    <w:rPr>
      <w:b/>
      <w:sz w:val="28"/>
      <w:szCs w:val="28"/>
      <w:lang w:val="x-none" w:eastAsia="x-none"/>
    </w:rPr>
  </w:style>
  <w:style w:type="character" w:customStyle="1" w:styleId="FootnoteTextChar">
    <w:name w:val="Footnote Text Char"/>
    <w:aliases w:val="Footnote Text Char Знак Знак Char,Footnote Text Char Знак Char,Footnote Text Char Знак Знак Знак Знак Char"/>
    <w:semiHidden/>
    <w:locked/>
    <w:rsid w:val="00FD7467"/>
    <w:rPr>
      <w:rFonts w:ascii="Times New Roman" w:hAnsi="Times New Roman" w:cs="Times New Roman"/>
      <w:sz w:val="20"/>
      <w:szCs w:val="20"/>
      <w:lang w:eastAsia="ru-RU"/>
    </w:rPr>
  </w:style>
  <w:style w:type="character" w:customStyle="1" w:styleId="H1Char">
    <w:name w:val="H1 Char"/>
    <w:aliases w:val=". Char,Название спецификации Char,h:1 Char,h:1app Char,TF-Overskrift 1 Char,H11 Char,R1 Char,Titre 0 Char,Section Char,Заголовок 1 Знак1 Char,Заголовок 1 Знак Знак Char,Заголовок 1- Char,ЗаголовокМ Char,heading 1 Char"/>
    <w:locked/>
    <w:rsid w:val="00FD7467"/>
    <w:rPr>
      <w:b/>
      <w:sz w:val="22"/>
      <w:lang w:val="en-US" w:eastAsia="en-US" w:bidi="ar-SA"/>
    </w:rPr>
  </w:style>
  <w:style w:type="character" w:customStyle="1" w:styleId="Heading2Char">
    <w:name w:val="Heading 2 Char"/>
    <w:aliases w:val="contract Char,H2 Char,h2 Char,2 Char,Numbered text 3 Char,heading 2 Char,21 Char,22 Char,211 Char,h:2 Char,h:2app Char,T2 Char,TF-Overskrit 2 Char,Title2 Char,ITT t2 Char,PA Major Section Char,TE Heading 2 Char,Livello 2 Char,R2 Char"/>
    <w:locked/>
    <w:rsid w:val="00FD7467"/>
    <w:rPr>
      <w:rFonts w:ascii="Arial" w:hAnsi="Arial" w:cs="Arial"/>
      <w:b/>
      <w:bCs/>
      <w:i/>
      <w:iCs/>
      <w:sz w:val="28"/>
      <w:szCs w:val="28"/>
      <w:lang w:val="ru-RU" w:eastAsia="ru-RU" w:bidi="ar-SA"/>
    </w:rPr>
  </w:style>
  <w:style w:type="character" w:customStyle="1" w:styleId="Heading3Char">
    <w:name w:val="Heading 3 Char"/>
    <w:aliases w:val="H3 Char,3 Char,h:3 Char,h Char,31 Char,ITT t3 Char,PA Minor Section Char,TE Heading Char,Title3 Char,list Char,l3 Char,Level 3 Head Char,heading 3 Char,h3 Char,H31 Char,H32 Char,H33 Char,H34 Char,H35 Char,título 3 Char,subhead Char,1. Cha"/>
    <w:locked/>
    <w:rsid w:val="00FD7467"/>
    <w:rPr>
      <w:rFonts w:ascii="Arial" w:hAnsi="Arial"/>
      <w:sz w:val="24"/>
      <w:lang w:val="en-US" w:eastAsia="en-US" w:bidi="ar-SA"/>
    </w:rPr>
  </w:style>
  <w:style w:type="character" w:customStyle="1" w:styleId="Heading4Char">
    <w:name w:val="Heading 4 Char"/>
    <w:aliases w:val="H4 Char,Заголовок 4 (Приложение) Char,h:4 Char,h4 Char,ITT t4 Char,PA Micro Section Char,TE Heading 4 Char,4 Char,heading 4 + Indent: Left 0.5 in Char,a. Char,I4 Char,l4 Char,heading4 Char,Map Title Char,heading Char"/>
    <w:locked/>
    <w:rsid w:val="00FD7467"/>
    <w:rPr>
      <w:bCs/>
      <w:snapToGrid w:val="0"/>
      <w:sz w:val="28"/>
      <w:szCs w:val="24"/>
      <w:lang w:val="ru-RU" w:eastAsia="ru-RU" w:bidi="ar-SA"/>
    </w:rPr>
  </w:style>
  <w:style w:type="character" w:customStyle="1" w:styleId="Heading5Char">
    <w:name w:val="Heading 5 Char"/>
    <w:aliases w:val="H5 Char,ITT t5 Char,PA Pico Section Char,5 Char,Roman list Char,h5 Char,Roman list1 Char,Roman list2 Char,Roman list11 Char,Roman list3 Char,Roman list12 Char,Roman list21 Char,Roman list111 Char,Gliederung5 Char,heading 5 Char"/>
    <w:locked/>
    <w:rsid w:val="00FD7467"/>
    <w:rPr>
      <w:b/>
      <w:sz w:val="24"/>
      <w:lang w:val="en-US" w:eastAsia="en-US" w:bidi="ar-SA"/>
    </w:rPr>
  </w:style>
  <w:style w:type="character" w:customStyle="1" w:styleId="Heading6Char">
    <w:name w:val="Heading 6 Char"/>
    <w:aliases w:val="ITT t6 Char,PA Appendix Char,6 Char,heading 6 Char,Bullet list Char,Bullet list1 Char,Bullet list2 Char,Bullet list11 Char,Bullet list3 Char,Bullet list12 Char,Bullet list21 Char,Bullet list111 Char,Bullet lis Char,H6 Char"/>
    <w:locked/>
    <w:rsid w:val="00FD7467"/>
    <w:rPr>
      <w:color w:val="000000"/>
      <w:spacing w:val="-3"/>
      <w:sz w:val="28"/>
      <w:lang w:val="ru-RU" w:eastAsia="en-US" w:bidi="ar-SA"/>
    </w:rPr>
  </w:style>
  <w:style w:type="character" w:customStyle="1" w:styleId="Heading7Char">
    <w:name w:val="Heading 7 Char"/>
    <w:aliases w:val="ITT t7 Char,PA Appendix Major Char,7 Char,req3 Char,heading 7 Char,letter list Char,lettered list Char,letter list1 Char,lettered list1 Char,letter list2 Char,lettered list2 Char,letter list11 Char,lettered list11 Char,letter list3 Char"/>
    <w:locked/>
    <w:rsid w:val="00FD7467"/>
    <w:rPr>
      <w:sz w:val="32"/>
      <w:lang w:val="ru-RU" w:eastAsia="en-US" w:bidi="ar-SA"/>
    </w:rPr>
  </w:style>
  <w:style w:type="character" w:customStyle="1" w:styleId="Heading8Char">
    <w:name w:val="Heading 8 Char"/>
    <w:aliases w:val="ITT t8 Char,PA Appendix Minor Char,8 Char,r Char,requirement Char,req2 Char,Reference List Char,heading 8 Char,action Char,action1 Char,action2 Char,action11 Char,action3 Char,action4 Char,action5 Char,action6 Char,action7 Char,action Cha"/>
    <w:locked/>
    <w:rsid w:val="00FD7467"/>
    <w:rPr>
      <w:sz w:val="28"/>
      <w:lang w:val="ru-RU" w:eastAsia="en-US" w:bidi="ar-SA"/>
    </w:rPr>
  </w:style>
  <w:style w:type="character" w:customStyle="1" w:styleId="Heading9Char">
    <w:name w:val="Heading 9 Char"/>
    <w:aliases w:val="ITT t9 Char,9 Char,rb Char,req bullet Char,req1 Char,heading 9 Char,progress Char,Titre 10 Char,App Heading Char,progress1 Char,progress2 Char,progress11 Char,progress3 Char,progress4 Char,progress5 Char,progress6 Char,progress7 Char"/>
    <w:locked/>
    <w:rsid w:val="00FD7467"/>
    <w:rPr>
      <w:b/>
      <w:sz w:val="32"/>
      <w:lang w:val="ru-RU" w:eastAsia="en-US" w:bidi="ar-SA"/>
    </w:rPr>
  </w:style>
  <w:style w:type="character" w:customStyle="1" w:styleId="BalloonTextChar">
    <w:name w:val="Balloon Text Char"/>
    <w:semiHidden/>
    <w:locked/>
    <w:rsid w:val="00FD7467"/>
    <w:rPr>
      <w:rFonts w:ascii="Tahoma" w:hAnsi="Tahoma" w:cs="Tahoma"/>
      <w:sz w:val="16"/>
      <w:szCs w:val="16"/>
      <w:lang w:val="ru-RU" w:eastAsia="ru-RU" w:bidi="ar-SA"/>
    </w:rPr>
  </w:style>
  <w:style w:type="character" w:customStyle="1" w:styleId="HeaderChar">
    <w:name w:val="Header Char"/>
    <w:locked/>
    <w:rsid w:val="00FD7467"/>
    <w:rPr>
      <w:rFonts w:ascii="Courier New" w:hAnsi="Courier New" w:cs="Times New Roman" w:hint="default"/>
      <w:sz w:val="24"/>
      <w:szCs w:val="24"/>
    </w:rPr>
  </w:style>
  <w:style w:type="character" w:customStyle="1" w:styleId="FooterChar">
    <w:name w:val="Footer Char"/>
    <w:locked/>
    <w:rsid w:val="00FD7467"/>
    <w:rPr>
      <w:rFonts w:ascii="Times New Roman" w:hAnsi="Times New Roman" w:cs="Times New Roman" w:hint="default"/>
      <w:sz w:val="24"/>
      <w:szCs w:val="24"/>
    </w:rPr>
  </w:style>
  <w:style w:type="character" w:customStyle="1" w:styleId="DocumentMapChar">
    <w:name w:val="Document Map Char"/>
    <w:locked/>
    <w:rsid w:val="00FD7467"/>
    <w:rPr>
      <w:rFonts w:ascii="Tahoma" w:hAnsi="Tahoma" w:cs="Tahoma" w:hint="default"/>
      <w:sz w:val="16"/>
      <w:szCs w:val="16"/>
    </w:rPr>
  </w:style>
  <w:style w:type="paragraph" w:customStyle="1" w:styleId="TableCell10J">
    <w:name w:val="Table Cell 10 J"/>
    <w:basedOn w:val="affb"/>
    <w:rsid w:val="00FD7467"/>
    <w:pPr>
      <w:suppressAutoHyphens w:val="0"/>
      <w:jc w:val="both"/>
    </w:pPr>
    <w:rPr>
      <w:sz w:val="20"/>
      <w:szCs w:val="20"/>
      <w:lang w:eastAsia="ru-RU"/>
    </w:rPr>
  </w:style>
  <w:style w:type="paragraph" w:customStyle="1" w:styleId="3fff6">
    <w:name w:val="_Заголовок 3"/>
    <w:basedOn w:val="3"/>
    <w:link w:val="3fff7"/>
    <w:rsid w:val="00FD7467"/>
    <w:pPr>
      <w:widowControl w:val="0"/>
      <w:numPr>
        <w:ilvl w:val="0"/>
        <w:numId w:val="0"/>
      </w:numPr>
      <w:suppressAutoHyphens w:val="0"/>
      <w:autoSpaceDN w:val="0"/>
      <w:adjustRightInd w:val="0"/>
      <w:spacing w:before="120" w:after="120" w:line="360" w:lineRule="atLeast"/>
      <w:jc w:val="both"/>
      <w:textAlignment w:val="baseline"/>
    </w:pPr>
    <w:rPr>
      <w:rFonts w:ascii="Times New Roman" w:hAnsi="Times New Roman"/>
      <w:bCs w:val="0"/>
      <w:szCs w:val="20"/>
      <w:lang w:val="x-none" w:eastAsia="x-none"/>
    </w:rPr>
  </w:style>
  <w:style w:type="character" w:customStyle="1" w:styleId="3fff7">
    <w:name w:val="_Заголовок 3 Знак"/>
    <w:link w:val="3fff6"/>
    <w:locked/>
    <w:rsid w:val="00FD7467"/>
    <w:rPr>
      <w:b/>
      <w:sz w:val="26"/>
      <w:lang w:val="x-none" w:eastAsia="x-none"/>
    </w:rPr>
  </w:style>
  <w:style w:type="character" w:customStyle="1" w:styleId="ASFKSymBold">
    <w:name w:val="_ASFK_Sym_Bold"/>
    <w:rsid w:val="00FD7467"/>
    <w:rPr>
      <w:b/>
    </w:rPr>
  </w:style>
  <w:style w:type="paragraph" w:customStyle="1" w:styleId="1ffffffffff1">
    <w:name w:val="Тема примечания1"/>
    <w:basedOn w:val="affffff0"/>
    <w:next w:val="affffff0"/>
    <w:rsid w:val="00FD7467"/>
    <w:rPr>
      <w:b/>
      <w:bCs/>
    </w:rPr>
  </w:style>
  <w:style w:type="paragraph" w:customStyle="1" w:styleId="AIOCNORMAL">
    <w:name w:val="AIOC NORMAL"/>
    <w:basedOn w:val="affb"/>
    <w:rsid w:val="00FD7467"/>
    <w:pPr>
      <w:tabs>
        <w:tab w:val="left" w:pos="1440"/>
      </w:tabs>
      <w:suppressAutoHyphens w:val="0"/>
      <w:spacing w:line="260" w:lineRule="exact"/>
    </w:pPr>
    <w:rPr>
      <w:rFonts w:ascii="Book Antiqua" w:hAnsi="Book Antiqua"/>
      <w:sz w:val="22"/>
      <w:szCs w:val="20"/>
      <w:lang w:eastAsia="en-US"/>
    </w:rPr>
  </w:style>
  <w:style w:type="character" w:customStyle="1" w:styleId="2fffff3">
    <w:name w:val="Текст примечания Знак2"/>
    <w:basedOn w:val="affc"/>
    <w:uiPriority w:val="99"/>
    <w:semiHidden/>
    <w:rsid w:val="00FD7467"/>
    <w:rPr>
      <w:lang w:eastAsia="ar-SA"/>
    </w:rPr>
  </w:style>
  <w:style w:type="numbering" w:customStyle="1" w:styleId="2fffff4">
    <w:name w:val="Нет списка2"/>
    <w:next w:val="affe"/>
    <w:uiPriority w:val="99"/>
    <w:semiHidden/>
    <w:unhideWhenUsed/>
    <w:rsid w:val="00FD7467"/>
  </w:style>
  <w:style w:type="paragraph" w:customStyle="1" w:styleId="5">
    <w:name w:val="Стиль5"/>
    <w:basedOn w:val="2"/>
    <w:link w:val="5d"/>
    <w:qFormat/>
    <w:rsid w:val="00FD7467"/>
    <w:pPr>
      <w:numPr>
        <w:ilvl w:val="0"/>
        <w:numId w:val="168"/>
      </w:numPr>
      <w:tabs>
        <w:tab w:val="left" w:pos="1843"/>
      </w:tabs>
      <w:suppressAutoHyphens w:val="0"/>
      <w:spacing w:before="0" w:after="0"/>
    </w:pPr>
    <w:rPr>
      <w:rFonts w:cs="Times New Roman"/>
      <w:b w:val="0"/>
      <w:i w:val="0"/>
    </w:rPr>
  </w:style>
  <w:style w:type="character" w:customStyle="1" w:styleId="5d">
    <w:name w:val="Стиль5 Знак"/>
    <w:basedOn w:val="affc"/>
    <w:link w:val="5"/>
    <w:rsid w:val="00FD7467"/>
    <w:rPr>
      <w:bCs/>
      <w:iCs/>
      <w:sz w:val="28"/>
      <w:szCs w:val="28"/>
      <w:lang w:eastAsia="ar-SA"/>
    </w:rPr>
  </w:style>
  <w:style w:type="paragraph" w:customStyle="1" w:styleId="affa">
    <w:name w:val="Мой список"/>
    <w:basedOn w:val="affb"/>
    <w:rsid w:val="00FD7467"/>
    <w:pPr>
      <w:numPr>
        <w:numId w:val="169"/>
      </w:numPr>
      <w:suppressAutoHyphens w:val="0"/>
    </w:pPr>
    <w:rPr>
      <w:lang w:eastAsia="en-US"/>
    </w:rPr>
  </w:style>
  <w:style w:type="character" w:customStyle="1" w:styleId="4f9">
    <w:name w:val="Стиль4 Знак"/>
    <w:basedOn w:val="affff0"/>
    <w:rsid w:val="00FD7467"/>
    <w:rPr>
      <w:sz w:val="24"/>
      <w:szCs w:val="24"/>
    </w:rPr>
  </w:style>
  <w:style w:type="character" w:customStyle="1" w:styleId="3f8">
    <w:name w:val="Стиль3 Знак"/>
    <w:basedOn w:val="4f9"/>
    <w:link w:val="3f7"/>
    <w:rsid w:val="00FD7467"/>
    <w:rPr>
      <w:sz w:val="28"/>
      <w:szCs w:val="24"/>
    </w:rPr>
  </w:style>
  <w:style w:type="numbering" w:customStyle="1" w:styleId="3fff8">
    <w:name w:val="Нет списка3"/>
    <w:next w:val="affe"/>
    <w:uiPriority w:val="99"/>
    <w:semiHidden/>
    <w:unhideWhenUsed/>
    <w:rsid w:val="00FD7467"/>
  </w:style>
  <w:style w:type="paragraph" w:customStyle="1" w:styleId="Title-Major">
    <w:name w:val="Title-Major"/>
    <w:basedOn w:val="affb"/>
    <w:rsid w:val="00FD7467"/>
    <w:pPr>
      <w:suppressAutoHyphens w:val="0"/>
      <w:spacing w:after="120"/>
      <w:ind w:right="720"/>
    </w:pPr>
    <w:rPr>
      <w:rFonts w:ascii="Arial" w:eastAsiaTheme="minorHAnsi" w:hAnsi="Arial" w:cs="Arial"/>
      <w:smallCaps/>
      <w:sz w:val="48"/>
      <w:szCs w:val="48"/>
      <w:lang w:eastAsia="es-ES"/>
    </w:rPr>
  </w:style>
  <w:style w:type="paragraph" w:customStyle="1" w:styleId="6">
    <w:name w:val="Стиль6"/>
    <w:basedOn w:val="afffff4"/>
    <w:link w:val="68"/>
    <w:qFormat/>
    <w:rsid w:val="00FD7467"/>
    <w:pPr>
      <w:numPr>
        <w:ilvl w:val="2"/>
        <w:numId w:val="167"/>
      </w:numPr>
      <w:ind w:left="0" w:firstLine="709"/>
      <w:jc w:val="both"/>
    </w:pPr>
    <w:rPr>
      <w:rFonts w:eastAsia="Calibri"/>
      <w:sz w:val="28"/>
      <w:szCs w:val="28"/>
      <w:lang w:eastAsia="en-US"/>
    </w:rPr>
  </w:style>
  <w:style w:type="character" w:customStyle="1" w:styleId="68">
    <w:name w:val="Стиль6 Знак"/>
    <w:basedOn w:val="1ffe"/>
    <w:link w:val="6"/>
    <w:rsid w:val="00FD7467"/>
    <w:rPr>
      <w:rFonts w:eastAsia="Calibri"/>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431661">
      <w:bodyDiv w:val="1"/>
      <w:marLeft w:val="0"/>
      <w:marRight w:val="0"/>
      <w:marTop w:val="0"/>
      <w:marBottom w:val="0"/>
      <w:divBdr>
        <w:top w:val="none" w:sz="0" w:space="0" w:color="auto"/>
        <w:left w:val="none" w:sz="0" w:space="0" w:color="auto"/>
        <w:bottom w:val="none" w:sz="0" w:space="0" w:color="auto"/>
        <w:right w:val="none" w:sz="0" w:space="0" w:color="auto"/>
      </w:divBdr>
    </w:div>
    <w:div w:id="993877314">
      <w:bodyDiv w:val="1"/>
      <w:marLeft w:val="0"/>
      <w:marRight w:val="0"/>
      <w:marTop w:val="0"/>
      <w:marBottom w:val="0"/>
      <w:divBdr>
        <w:top w:val="none" w:sz="0" w:space="0" w:color="auto"/>
        <w:left w:val="none" w:sz="0" w:space="0" w:color="auto"/>
        <w:bottom w:val="none" w:sz="0" w:space="0" w:color="auto"/>
        <w:right w:val="none" w:sz="0" w:space="0" w:color="auto"/>
      </w:divBdr>
    </w:div>
    <w:div w:id="1331908441">
      <w:bodyDiv w:val="1"/>
      <w:marLeft w:val="0"/>
      <w:marRight w:val="0"/>
      <w:marTop w:val="0"/>
      <w:marBottom w:val="0"/>
      <w:divBdr>
        <w:top w:val="none" w:sz="0" w:space="0" w:color="auto"/>
        <w:left w:val="none" w:sz="0" w:space="0" w:color="auto"/>
        <w:bottom w:val="none" w:sz="0" w:space="0" w:color="auto"/>
        <w:right w:val="none" w:sz="0" w:space="0" w:color="auto"/>
      </w:divBdr>
    </w:div>
    <w:div w:id="166540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image" Target="media/image7.jpeg"/><Relationship Id="rId39" Type="http://schemas.openxmlformats.org/officeDocument/2006/relationships/hyperlink" Target="mailto:trcont@trcont.ru" TargetMode="External"/><Relationship Id="rId21" Type="http://schemas.openxmlformats.org/officeDocument/2006/relationships/image" Target="media/image2.jpeg"/><Relationship Id="rId34" Type="http://schemas.openxmlformats.org/officeDocument/2006/relationships/hyperlink" Target="https://service.nalog.ru/zd.do" TargetMode="External"/><Relationship Id="rId42" Type="http://schemas.openxmlformats.org/officeDocument/2006/relationships/hyperlink" Target="mailto:trcont@trcont.ru"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hyperlink" Target="http://zakupki.gov.ru/epz/main/public/home.html" TargetMode="External"/><Relationship Id="rId25" Type="http://schemas.openxmlformats.org/officeDocument/2006/relationships/image" Target="media/image6.jpeg"/><Relationship Id="rId33" Type="http://schemas.openxmlformats.org/officeDocument/2006/relationships/hyperlink" Target="https://service.nalog.ru/zd.do" TargetMode="External"/><Relationship Id="rId38" Type="http://schemas.openxmlformats.org/officeDocument/2006/relationships/hyperlink" Target="http://www.trcont.ru" TargetMode="External"/><Relationship Id="rId46" Type="http://schemas.openxmlformats.org/officeDocument/2006/relationships/image" Target="media/image11.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trcont.com/" TargetMode="External"/><Relationship Id="rId20" Type="http://schemas.openxmlformats.org/officeDocument/2006/relationships/image" Target="media/image1.jpeg"/><Relationship Id="rId29" Type="http://schemas.openxmlformats.org/officeDocument/2006/relationships/hyperlink" Target="http://www.trcont.com/" TargetMode="External"/><Relationship Id="rId41" Type="http://schemas.openxmlformats.org/officeDocument/2006/relationships/hyperlink" Target="http://www.trcont.ru" TargetMode="Externa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5.jpeg"/><Relationship Id="rId32" Type="http://schemas.openxmlformats.org/officeDocument/2006/relationships/hyperlink" Target="http://otc.ru/" TargetMode="External"/><Relationship Id="rId37" Type="http://schemas.openxmlformats.org/officeDocument/2006/relationships/hyperlink" Target="http://www.uic.org/" TargetMode="External"/><Relationship Id="rId40" Type="http://schemas.openxmlformats.org/officeDocument/2006/relationships/hyperlink" Target="http://www.uic.org/" TargetMode="External"/><Relationship Id="rId45" Type="http://schemas.openxmlformats.org/officeDocument/2006/relationships/image" Target="media/image10.png"/><Relationship Id="rId53" Type="http://schemas.openxmlformats.org/officeDocument/2006/relationships/image" Target="media/image18.png"/><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anticorr@trcont.ru" TargetMode="External"/><Relationship Id="rId23" Type="http://schemas.openxmlformats.org/officeDocument/2006/relationships/image" Target="media/image4.jpeg"/><Relationship Id="rId28" Type="http://schemas.openxmlformats.org/officeDocument/2006/relationships/hyperlink" Target="http://www.uic.org/" TargetMode="External"/><Relationship Id="rId36" Type="http://schemas.openxmlformats.org/officeDocument/2006/relationships/hyperlink" Target="http://www.fedresurs.ru/companies/IsSearching" TargetMode="External"/><Relationship Id="rId49" Type="http://schemas.openxmlformats.org/officeDocument/2006/relationships/image" Target="media/image14.png"/><Relationship Id="rId57" Type="http://schemas.openxmlformats.org/officeDocument/2006/relationships/hyperlink" Target="mailto:rrudyago@otc.ru" TargetMode="Externa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hyperlink" Target="http://www.otc.ru/" TargetMode="External"/><Relationship Id="rId44" Type="http://schemas.openxmlformats.org/officeDocument/2006/relationships/image" Target="media/image9.png"/><Relationship Id="rId52" Type="http://schemas.openxmlformats.org/officeDocument/2006/relationships/image" Target="media/image17.png"/><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yperlink" Target="http://www.trcont.ru/ru/kompanija/protivodeistvie-korrupcii/linija-doverija-stop-korrupcija/" TargetMode="Externa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hyperlink" Target="http://zakupki.gov.ru/epz/main/public/home.html" TargetMode="External"/><Relationship Id="rId35" Type="http://schemas.openxmlformats.org/officeDocument/2006/relationships/hyperlink" Target="http://fssprus.ru/iss/ip" TargetMode="External"/><Relationship Id="rId43" Type="http://schemas.openxmlformats.org/officeDocument/2006/relationships/hyperlink" Target="http://www.otc.ru" TargetMode="External"/><Relationship Id="rId48" Type="http://schemas.openxmlformats.org/officeDocument/2006/relationships/image" Target="media/image13.png"/><Relationship Id="rId56" Type="http://schemas.openxmlformats.org/officeDocument/2006/relationships/image" Target="media/image21.png"/><Relationship Id="rId8" Type="http://schemas.openxmlformats.org/officeDocument/2006/relationships/styles" Target="styles.xml"/><Relationship Id="rId51" Type="http://schemas.openxmlformats.org/officeDocument/2006/relationships/image" Target="media/image16.png"/><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DocumentParentDocuments xmlns="021F9181-A199-4D55-B335-911D3DF93F0C" xsi:nil="true"/>
    <DocumentDate xmlns="021F9181-A199-4D55-B335-911D3DF93F0C"/>
    <DocumentAuditory xmlns="021F9181-A199-4D55-B335-911D3DF93F0C">
      <UserInfo>
        <DisplayName/>
        <AccountId xsi:nil="true"/>
        <AccountType/>
      </UserInfo>
    </DocumentAuditory>
    <DocumentNumber xmlns="021F9181-A199-4D55-B335-911D3DF93F0C"/>
    <DocumentStatusComment xmlns="021F9181-A199-4D55-B335-911D3DF93F0C" xsi:nil="true"/>
    <DocumentContent xmlns="021F9181-A199-4D55-B335-911D3DF93F0C" xsi:nil="true"/>
    <DocumentStatus xmlns="021F9181-A199-4D55-B335-911D3DF93F0C"/>
    <DocumentPriority xmlns="021F9181-A199-4D55-B335-911D3DF93F0C"/>
    <DocumentCategory xmlns="021F9181-A199-4D55-B335-911D3DF93F0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C8C8896CC23E474C8A0FBFEF3EFEA52B" ma:contentTypeVersion="0" ma:contentTypeDescription="Создание документа." ma:contentTypeScope="" ma:versionID="2eb6f596ba354e8d2bf3b5d1e9535995">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Документ сервиса 'Документация'" ma:contentTypeID="0x010100595F524C32804FD1A6E8584A5C5080A800399E2B9B5045E642A6DBCEF6467C2C63" ma:contentTypeVersion="0" ma:contentTypeDescription="" ma:contentTypeScope="" ma:versionID="4e68ed0bd4e110f26df38860a785bc02">
  <xsd:schema xmlns:xsd="http://www.w3.org/2001/XMLSchema" xmlns:xs="http://www.w3.org/2001/XMLSchema" xmlns:p="http://schemas.microsoft.com/office/2006/metadata/properties" xmlns:ns1="021F9181-A199-4D55-B335-911D3DF93F0C" targetNamespace="http://schemas.microsoft.com/office/2006/metadata/properties" ma:root="true" ma:fieldsID="74f7144e377e7a8f33d0a103387a3fdd" ns1:_="">
    <xsd:import namespace="021F9181-A199-4D55-B335-911D3DF93F0C"/>
    <xsd:element name="properties">
      <xsd:complexType>
        <xsd:sequence>
          <xsd:element name="documentManagement">
            <xsd:complexType>
              <xsd:all>
                <xsd:element ref="ns1:DocumentDate"/>
                <xsd:element ref="ns1:DocumentCategory" minOccurs="0"/>
                <xsd:element ref="ns1:DocumentNumber"/>
                <xsd:element ref="ns1:DocumentPriority"/>
                <xsd:element ref="ns1:DocumentStatus"/>
                <xsd:element ref="ns1:DocumentStatusComment" minOccurs="0"/>
                <xsd:element ref="ns1:DocumentParentDocuments" minOccurs="0"/>
                <xsd:element ref="ns1:DocumentAuditory" minOccurs="0"/>
                <xsd:element ref="ns1:Document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1F9181-A199-4D55-B335-911D3DF93F0C" elementFormDefault="qualified">
    <xsd:import namespace="http://schemas.microsoft.com/office/2006/documentManagement/types"/>
    <xsd:import namespace="http://schemas.microsoft.com/office/infopath/2007/PartnerControls"/>
    <xsd:element name="DocumentDate" ma:index="0" ma:displayName="Дата документа" ma:format="DateOnly" ma:internalName="DocumentDate">
      <xsd:simpleType>
        <xsd:restriction base="dms:DateTime"/>
      </xsd:simpleType>
    </xsd:element>
    <xsd:element name="DocumentCategory" ma:index="1" nillable="true" ma:displayName="Категория" ma:hidden="true" ma:internalName="DocumentCategory">
      <xsd:simpleType>
        <xsd:restriction base="dms:Text"/>
      </xsd:simpleType>
    </xsd:element>
    <xsd:element name="DocumentNumber" ma:index="2" ma:displayName="Номер документа" ma:internalName="DocumentNumber">
      <xsd:simpleType>
        <xsd:restriction base="dms:Text"/>
      </xsd:simpleType>
    </xsd:element>
    <xsd:element name="DocumentPriority" ma:index="3" ma:displayName="Значимость" ma:internalName="DocumentPriority">
      <xsd:simpleType>
        <xsd:restriction base="dms:Choice">
          <xsd:enumeration value="не определено"/>
          <xsd:enumeration value="высокая"/>
          <xsd:enumeration value="средняя"/>
          <xsd:enumeration value="низкая"/>
        </xsd:restriction>
      </xsd:simpleType>
    </xsd:element>
    <xsd:element name="DocumentStatus" ma:index="4" ma:displayName="Статус" ma:internalName="DocumentStatus">
      <xsd:simpleType>
        <xsd:restriction base="dms:Choice">
          <xsd:enumeration value="Актуален"/>
          <xsd:enumeration value="Неактуален"/>
        </xsd:restriction>
      </xsd:simpleType>
    </xsd:element>
    <xsd:element name="DocumentStatusComment" ma:index="5" nillable="true" ma:displayName="Комментарий к статусу" ma:internalName="DocumentStatusComment">
      <xsd:simpleType>
        <xsd:restriction base="dms:Note">
          <xsd:maxLength value="255"/>
        </xsd:restriction>
      </xsd:simpleType>
    </xsd:element>
    <xsd:element name="DocumentParentDocuments" ma:index="6" nillable="true" ma:displayName="Родительские документы" ma:internalName="DocumentParentDocuments" ma:showField="FALSE">
      <xsd:simpleType>
        <xsd:restriction base="dms:Note">
          <xsd:maxLength value="255"/>
        </xsd:restriction>
      </xsd:simpleType>
    </xsd:element>
    <xsd:element name="DocumentAuditory" ma:index="7" nillable="true" ma:displayName="Аудитория для рассылки" ma:internalName="DocumentAuditor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Content" ma:index="8" nillable="true" ma:displayName="Содержание документа" ma:internalName="DocumentContent">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4FDA22-CCAD-4183-B9DE-F07CB46CDAB4}">
  <ds:schemaRefs>
    <ds:schemaRef ds:uri="http://schemas.microsoft.com/office/2006/metadata/properties"/>
    <ds:schemaRef ds:uri="http://schemas.microsoft.com/office/infopath/2007/PartnerControls"/>
    <ds:schemaRef ds:uri="021F9181-A199-4D55-B335-911D3DF93F0C"/>
  </ds:schemaRefs>
</ds:datastoreItem>
</file>

<file path=customXml/itemProps2.xml><?xml version="1.0" encoding="utf-8"?>
<ds:datastoreItem xmlns:ds="http://schemas.openxmlformats.org/officeDocument/2006/customXml" ds:itemID="{E0F6B010-668F-461E-BE07-1CAE40C86418}">
  <ds:schemaRefs>
    <ds:schemaRef ds:uri="http://schemas.microsoft.com/sharepoint/v3/contenttype/forms"/>
  </ds:schemaRefs>
</ds:datastoreItem>
</file>

<file path=customXml/itemProps3.xml><?xml version="1.0" encoding="utf-8"?>
<ds:datastoreItem xmlns:ds="http://schemas.openxmlformats.org/officeDocument/2006/customXml" ds:itemID="{39004A49-D0B0-42E1-B335-F0D728DFCB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11E7ADEC-D234-4D40-A58F-EC4D057DF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1F9181-A199-4D55-B335-911D3DF93F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34926F2-25A1-46CA-9281-105B5F5E43C7}">
  <ds:schemaRefs>
    <ds:schemaRef ds:uri="http://schemas.openxmlformats.org/officeDocument/2006/bibliography"/>
  </ds:schemaRefs>
</ds:datastoreItem>
</file>

<file path=customXml/itemProps6.xml><?xml version="1.0" encoding="utf-8"?>
<ds:datastoreItem xmlns:ds="http://schemas.openxmlformats.org/officeDocument/2006/customXml" ds:itemID="{08EB69E5-3303-4088-91F4-45887A2C3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64</Pages>
  <Words>21340</Words>
  <Characters>121641</Characters>
  <Application>Microsoft Office Word</Application>
  <DocSecurity>0</DocSecurity>
  <Lines>1013</Lines>
  <Paragraphs>285</Paragraphs>
  <ScaleCrop>false</ScaleCrop>
  <HeadingPairs>
    <vt:vector size="2" baseType="variant">
      <vt:variant>
        <vt:lpstr>Название</vt:lpstr>
      </vt:variant>
      <vt:variant>
        <vt:i4>1</vt:i4>
      </vt:variant>
    </vt:vector>
  </HeadingPairs>
  <TitlesOfParts>
    <vt:vector size="1" baseType="lpstr">
      <vt:lpstr>ОАО ТК</vt:lpstr>
    </vt:vector>
  </TitlesOfParts>
  <Company>Hewlett-Packard Company</Company>
  <LinksUpToDate>false</LinksUpToDate>
  <CharactersWithSpaces>142696</CharactersWithSpaces>
  <SharedDoc>false</SharedDoc>
  <HLinks>
    <vt:vector size="12" baseType="variant">
      <vt:variant>
        <vt:i4>3735581</vt:i4>
      </vt:variant>
      <vt:variant>
        <vt:i4>3</vt:i4>
      </vt:variant>
      <vt:variant>
        <vt:i4>0</vt:i4>
      </vt:variant>
      <vt:variant>
        <vt:i4>5</vt:i4>
      </vt:variant>
      <vt:variant>
        <vt:lpwstr>mailto:____________@trcont.ru</vt:lpwstr>
      </vt:variant>
      <vt:variant>
        <vt:lpwstr/>
      </vt:variant>
      <vt:variant>
        <vt:i4>3735581</vt:i4>
      </vt:variant>
      <vt:variant>
        <vt:i4>0</vt:i4>
      </vt:variant>
      <vt:variant>
        <vt:i4>0</vt:i4>
      </vt:variant>
      <vt:variant>
        <vt:i4>5</vt:i4>
      </vt:variant>
      <vt:variant>
        <vt:lpwstr>mailto:____________@trcont.ru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ТК</dc:title>
  <dc:creator>Курицын Александр Евгеньевич (KuritsynAE@trcont.org.mps)</dc:creator>
  <cp:lastModifiedBy>Сергиенко Руслан Владимирович</cp:lastModifiedBy>
  <cp:revision>4</cp:revision>
  <cp:lastPrinted>2017-04-04T18:21:00Z</cp:lastPrinted>
  <dcterms:created xsi:type="dcterms:W3CDTF">2018-05-18T10:29:00Z</dcterms:created>
  <dcterms:modified xsi:type="dcterms:W3CDTF">2018-05-21T08:20:00Z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0x010100C8C8896CC23E474C8A0FBFEF3EFEA52B</vt:lpwstr>
  </property>
</Properties>
</file>